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A0A2E" w14:textId="431471A9" w:rsidR="004423BC" w:rsidRPr="0070139D" w:rsidRDefault="00593317" w:rsidP="007D6B31">
      <w:pPr>
        <w:tabs>
          <w:tab w:val="left" w:pos="1060"/>
        </w:tabs>
        <w:spacing w:line="480" w:lineRule="auto"/>
        <w:rPr>
          <w:rFonts w:ascii="Arial" w:hAnsi="Arial" w:cs="Arial"/>
          <w:sz w:val="20"/>
          <w:szCs w:val="20"/>
        </w:rPr>
      </w:pPr>
      <w:r>
        <w:rPr>
          <w:rFonts w:ascii="Arial" w:hAnsi="Arial" w:cs="Arial"/>
          <w:sz w:val="20"/>
          <w:szCs w:val="20"/>
        </w:rPr>
        <w:t xml:space="preserve">       </w:t>
      </w:r>
    </w:p>
    <w:p w14:paraId="2D65651F" w14:textId="53F8E522" w:rsidR="000678CF" w:rsidRPr="007D6B31" w:rsidRDefault="00351A95" w:rsidP="000678CF">
      <w:pPr>
        <w:spacing w:line="480" w:lineRule="auto"/>
        <w:rPr>
          <w:rFonts w:ascii="Arial" w:hAnsi="Arial" w:cs="Arial"/>
          <w:sz w:val="20"/>
          <w:szCs w:val="20"/>
        </w:rPr>
      </w:pPr>
      <w:r>
        <w:rPr>
          <w:rFonts w:ascii="Arial" w:hAnsi="Arial" w:cs="Arial"/>
          <w:sz w:val="20"/>
          <w:szCs w:val="20"/>
        </w:rPr>
        <w:t xml:space="preserve">    </w:t>
      </w:r>
      <w:r w:rsidR="000678CF" w:rsidRPr="007D6B31">
        <w:rPr>
          <w:rFonts w:ascii="Arial" w:hAnsi="Arial" w:cs="Arial"/>
          <w:sz w:val="20"/>
          <w:szCs w:val="20"/>
        </w:rPr>
        <w:t xml:space="preserve">Služba za javna naročila </w:t>
      </w:r>
      <w:r w:rsidR="004423BC" w:rsidRPr="007D6B31">
        <w:rPr>
          <w:rFonts w:ascii="Arial" w:hAnsi="Arial" w:cs="Arial"/>
          <w:sz w:val="20"/>
          <w:szCs w:val="20"/>
        </w:rPr>
        <w:t xml:space="preserve">                                                                                                  </w:t>
      </w:r>
    </w:p>
    <w:p w14:paraId="25E52B02" w14:textId="7A4D31F0" w:rsidR="000678CF" w:rsidRPr="0070139D" w:rsidRDefault="004423BC" w:rsidP="000678CF">
      <w:pPr>
        <w:spacing w:line="480" w:lineRule="auto"/>
        <w:rPr>
          <w:rFonts w:ascii="Arial" w:hAnsi="Arial" w:cs="Arial"/>
          <w:sz w:val="16"/>
          <w:szCs w:val="16"/>
        </w:rPr>
      </w:pPr>
      <w:r w:rsidRPr="007D6B31">
        <w:rPr>
          <w:rFonts w:ascii="Arial" w:hAnsi="Arial" w:cs="Arial"/>
          <w:sz w:val="20"/>
          <w:szCs w:val="20"/>
        </w:rPr>
        <w:t xml:space="preserve">    </w:t>
      </w:r>
      <w:r w:rsidR="00967E7E" w:rsidRPr="007D6B31">
        <w:rPr>
          <w:rFonts w:ascii="Arial" w:hAnsi="Arial" w:cs="Arial"/>
          <w:sz w:val="20"/>
          <w:szCs w:val="20"/>
        </w:rPr>
        <w:t>Tržaška cesta 19</w:t>
      </w:r>
      <w:r w:rsidR="000678CF" w:rsidRPr="007D6B31">
        <w:rPr>
          <w:rFonts w:ascii="Arial" w:hAnsi="Arial" w:cs="Arial"/>
          <w:sz w:val="20"/>
          <w:szCs w:val="20"/>
        </w:rPr>
        <w:t>, 1</w:t>
      </w:r>
      <w:r w:rsidR="00967E7E" w:rsidRPr="007D6B31">
        <w:rPr>
          <w:rFonts w:ascii="Arial" w:hAnsi="Arial" w:cs="Arial"/>
          <w:sz w:val="20"/>
          <w:szCs w:val="20"/>
        </w:rPr>
        <w:t>000</w:t>
      </w:r>
      <w:r w:rsidR="000678CF" w:rsidRPr="007D6B31">
        <w:rPr>
          <w:rFonts w:ascii="Arial" w:hAnsi="Arial" w:cs="Arial"/>
          <w:sz w:val="20"/>
          <w:szCs w:val="20"/>
        </w:rPr>
        <w:t xml:space="preserve"> Ljubljana</w:t>
      </w:r>
    </w:p>
    <w:p w14:paraId="63AFAFE9"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p w14:paraId="65FC62B9" w14:textId="77777777" w:rsidR="0075039D" w:rsidRPr="0070139D" w:rsidRDefault="0075039D" w:rsidP="0075039D">
      <w:pPr>
        <w:spacing w:line="480" w:lineRule="auto"/>
        <w:ind w:left="283"/>
        <w:rPr>
          <w:rFonts w:ascii="Arial" w:hAnsi="Arial" w:cs="Arial"/>
          <w:sz w:val="20"/>
          <w:szCs w:val="20"/>
        </w:rPr>
      </w:pPr>
      <w:r w:rsidRPr="0070139D">
        <w:rPr>
          <w:rFonts w:ascii="Arial" w:hAnsi="Arial" w:cs="Arial"/>
          <w:sz w:val="20"/>
          <w:szCs w:val="20"/>
        </w:rPr>
        <w:t xml:space="preserve">                                                                                                                 </w:t>
      </w:r>
    </w:p>
    <w:tbl>
      <w:tblPr>
        <w:tblpPr w:leftFromText="141" w:rightFromText="141" w:vertAnchor="text" w:horzAnchor="margin" w:tblpY="284"/>
        <w:tblW w:w="6330" w:type="dxa"/>
        <w:tblLayout w:type="fixed"/>
        <w:tblCellMar>
          <w:left w:w="70" w:type="dxa"/>
          <w:right w:w="70" w:type="dxa"/>
        </w:tblCellMar>
        <w:tblLook w:val="0000" w:firstRow="0" w:lastRow="0" w:firstColumn="0" w:lastColumn="0" w:noHBand="0" w:noVBand="0"/>
      </w:tblPr>
      <w:tblGrid>
        <w:gridCol w:w="1204"/>
        <w:gridCol w:w="5126"/>
      </w:tblGrid>
      <w:tr w:rsidR="00A30ED4" w:rsidRPr="0070139D" w14:paraId="1A48D049" w14:textId="77777777" w:rsidTr="00A30ED4">
        <w:trPr>
          <w:cantSplit/>
        </w:trPr>
        <w:tc>
          <w:tcPr>
            <w:tcW w:w="1204" w:type="dxa"/>
            <w:vAlign w:val="center"/>
          </w:tcPr>
          <w:p w14:paraId="1E642E52" w14:textId="77777777" w:rsidR="00A30ED4" w:rsidRPr="0004000D" w:rsidRDefault="00A30ED4" w:rsidP="00FB7DD3">
            <w:pPr>
              <w:spacing w:line="260" w:lineRule="atLeast"/>
              <w:rPr>
                <w:rFonts w:ascii="Arial" w:hAnsi="Arial" w:cs="Arial"/>
                <w:color w:val="000000" w:themeColor="text1"/>
                <w:sz w:val="20"/>
                <w:szCs w:val="20"/>
                <w:lang w:eastAsia="en-US"/>
              </w:rPr>
            </w:pPr>
            <w:r w:rsidRPr="0004000D">
              <w:rPr>
                <w:rFonts w:ascii="Arial" w:hAnsi="Arial" w:cs="Arial"/>
                <w:color w:val="000000" w:themeColor="text1"/>
                <w:sz w:val="20"/>
                <w:szCs w:val="20"/>
                <w:lang w:eastAsia="en-US"/>
              </w:rPr>
              <w:t xml:space="preserve">Številka: </w:t>
            </w:r>
          </w:p>
        </w:tc>
        <w:tc>
          <w:tcPr>
            <w:tcW w:w="5126" w:type="dxa"/>
            <w:vAlign w:val="center"/>
          </w:tcPr>
          <w:p w14:paraId="0451D4D6" w14:textId="05A9B7D9" w:rsidR="00A30ED4" w:rsidRPr="0004000D" w:rsidRDefault="00A30ED4" w:rsidP="00BB3EA0">
            <w:pPr>
              <w:spacing w:line="260" w:lineRule="atLeast"/>
              <w:rPr>
                <w:rFonts w:ascii="Arial" w:hAnsi="Arial" w:cs="Arial"/>
                <w:color w:val="000000" w:themeColor="text1"/>
                <w:sz w:val="20"/>
                <w:szCs w:val="20"/>
                <w:highlight w:val="yellow"/>
                <w:lang w:eastAsia="en-US"/>
              </w:rPr>
            </w:pPr>
            <w:r w:rsidRPr="00A30B32">
              <w:rPr>
                <w:rFonts w:ascii="Arial" w:hAnsi="Arial" w:cs="Arial"/>
                <w:color w:val="000000" w:themeColor="text1"/>
                <w:sz w:val="20"/>
                <w:szCs w:val="20"/>
                <w:lang w:eastAsia="en-US"/>
              </w:rPr>
              <w:t>430-</w:t>
            </w:r>
            <w:r w:rsidR="00A30B32" w:rsidRPr="00A30B32">
              <w:rPr>
                <w:rFonts w:ascii="Arial" w:hAnsi="Arial" w:cs="Arial"/>
                <w:color w:val="000000" w:themeColor="text1"/>
                <w:sz w:val="20"/>
                <w:szCs w:val="20"/>
                <w:lang w:eastAsia="en-US"/>
              </w:rPr>
              <w:t>13</w:t>
            </w:r>
            <w:r w:rsidRPr="00A30B32">
              <w:rPr>
                <w:rFonts w:ascii="Arial" w:hAnsi="Arial" w:cs="Arial"/>
                <w:color w:val="000000" w:themeColor="text1"/>
                <w:sz w:val="20"/>
                <w:szCs w:val="20"/>
                <w:lang w:eastAsia="en-US"/>
              </w:rPr>
              <w:t>/202</w:t>
            </w:r>
            <w:r w:rsidR="00A30B32" w:rsidRPr="00A30B32">
              <w:rPr>
                <w:rFonts w:ascii="Arial" w:hAnsi="Arial" w:cs="Arial"/>
                <w:color w:val="000000" w:themeColor="text1"/>
                <w:sz w:val="20"/>
                <w:szCs w:val="20"/>
                <w:lang w:eastAsia="en-US"/>
              </w:rPr>
              <w:t>6</w:t>
            </w:r>
            <w:r w:rsidRPr="00A30B32">
              <w:rPr>
                <w:rFonts w:ascii="Arial" w:hAnsi="Arial" w:cs="Arial"/>
                <w:color w:val="000000" w:themeColor="text1"/>
                <w:sz w:val="20"/>
                <w:szCs w:val="20"/>
                <w:lang w:eastAsia="en-US"/>
              </w:rPr>
              <w:t>/</w:t>
            </w:r>
            <w:r w:rsidR="00A30B32" w:rsidRPr="00A30B32">
              <w:rPr>
                <w:rFonts w:ascii="Arial" w:hAnsi="Arial" w:cs="Arial"/>
                <w:color w:val="000000" w:themeColor="text1"/>
                <w:sz w:val="20"/>
                <w:szCs w:val="20"/>
                <w:lang w:eastAsia="en-US"/>
              </w:rPr>
              <w:t>3</w:t>
            </w:r>
          </w:p>
        </w:tc>
      </w:tr>
      <w:tr w:rsidR="00A30ED4" w:rsidRPr="0070139D" w14:paraId="301BEEF4" w14:textId="77777777" w:rsidTr="00A30ED4">
        <w:trPr>
          <w:cantSplit/>
        </w:trPr>
        <w:tc>
          <w:tcPr>
            <w:tcW w:w="1204" w:type="dxa"/>
            <w:vAlign w:val="center"/>
          </w:tcPr>
          <w:p w14:paraId="766B36C4" w14:textId="77777777" w:rsidR="00A30ED4" w:rsidRPr="0004000D" w:rsidRDefault="00A30ED4" w:rsidP="00FB7DD3">
            <w:pPr>
              <w:spacing w:line="260" w:lineRule="atLeast"/>
              <w:rPr>
                <w:rFonts w:ascii="Arial" w:hAnsi="Arial" w:cs="Arial"/>
                <w:color w:val="000000" w:themeColor="text1"/>
                <w:sz w:val="20"/>
                <w:szCs w:val="20"/>
                <w:lang w:eastAsia="en-US"/>
              </w:rPr>
            </w:pPr>
            <w:r w:rsidRPr="0004000D">
              <w:rPr>
                <w:rFonts w:ascii="Arial" w:hAnsi="Arial" w:cs="Arial"/>
                <w:color w:val="000000" w:themeColor="text1"/>
                <w:sz w:val="20"/>
                <w:szCs w:val="20"/>
                <w:lang w:eastAsia="en-US"/>
              </w:rPr>
              <w:t xml:space="preserve">Datum: </w:t>
            </w:r>
          </w:p>
        </w:tc>
        <w:tc>
          <w:tcPr>
            <w:tcW w:w="5126" w:type="dxa"/>
            <w:vAlign w:val="center"/>
          </w:tcPr>
          <w:p w14:paraId="0A20EA87" w14:textId="24FF7CC1" w:rsidR="00A30ED4" w:rsidRPr="00BC15CA" w:rsidRDefault="00255C08" w:rsidP="00D150F8">
            <w:pPr>
              <w:spacing w:line="260" w:lineRule="atLeast"/>
              <w:rPr>
                <w:rFonts w:ascii="Arial" w:hAnsi="Arial" w:cs="Arial"/>
                <w:color w:val="000000" w:themeColor="text1"/>
                <w:sz w:val="20"/>
                <w:szCs w:val="20"/>
                <w:highlight w:val="yellow"/>
                <w:lang w:eastAsia="en-US"/>
              </w:rPr>
            </w:pPr>
            <w:r w:rsidRPr="00255C08">
              <w:rPr>
                <w:rFonts w:ascii="Arial" w:hAnsi="Arial" w:cs="Arial"/>
                <w:color w:val="000000" w:themeColor="text1"/>
                <w:sz w:val="20"/>
                <w:szCs w:val="20"/>
                <w:lang w:eastAsia="en-US"/>
              </w:rPr>
              <w:t>21</w:t>
            </w:r>
            <w:r w:rsidR="00A30ED4" w:rsidRPr="00255C08">
              <w:rPr>
                <w:rFonts w:ascii="Arial" w:hAnsi="Arial" w:cs="Arial"/>
                <w:color w:val="000000" w:themeColor="text1"/>
                <w:sz w:val="20"/>
                <w:szCs w:val="20"/>
                <w:lang w:eastAsia="en-US"/>
              </w:rPr>
              <w:t>.</w:t>
            </w:r>
            <w:r w:rsidR="0004000D" w:rsidRPr="00255C08">
              <w:rPr>
                <w:rFonts w:ascii="Arial" w:hAnsi="Arial" w:cs="Arial"/>
                <w:color w:val="000000" w:themeColor="text1"/>
                <w:sz w:val="20"/>
                <w:szCs w:val="20"/>
                <w:lang w:eastAsia="en-US"/>
              </w:rPr>
              <w:t>1</w:t>
            </w:r>
            <w:r w:rsidR="00A30ED4" w:rsidRPr="00255C08">
              <w:rPr>
                <w:rFonts w:ascii="Arial" w:hAnsi="Arial" w:cs="Arial"/>
                <w:color w:val="000000" w:themeColor="text1"/>
                <w:sz w:val="20"/>
                <w:szCs w:val="20"/>
                <w:lang w:eastAsia="en-US"/>
              </w:rPr>
              <w:t>.202</w:t>
            </w:r>
            <w:r w:rsidRPr="00255C08">
              <w:rPr>
                <w:rFonts w:ascii="Arial" w:hAnsi="Arial" w:cs="Arial"/>
                <w:color w:val="000000" w:themeColor="text1"/>
                <w:sz w:val="20"/>
                <w:szCs w:val="20"/>
                <w:lang w:eastAsia="en-US"/>
              </w:rPr>
              <w:t>6</w:t>
            </w:r>
          </w:p>
        </w:tc>
      </w:tr>
    </w:tbl>
    <w:p w14:paraId="3AAAE56D" w14:textId="77777777" w:rsidR="0075039D" w:rsidRPr="0070139D" w:rsidRDefault="0075039D" w:rsidP="00FB7DD3">
      <w:pPr>
        <w:keepNext/>
        <w:widowControl w:val="0"/>
        <w:spacing w:line="260" w:lineRule="atLeast"/>
        <w:outlineLvl w:val="2"/>
        <w:rPr>
          <w:rFonts w:ascii="Arial" w:hAnsi="Arial" w:cs="Arial"/>
          <w:b/>
          <w:bCs/>
          <w:sz w:val="20"/>
          <w:szCs w:val="20"/>
          <w:lang w:eastAsia="en-US"/>
        </w:rPr>
      </w:pPr>
    </w:p>
    <w:p w14:paraId="493057D2" w14:textId="77777777" w:rsidR="0075039D" w:rsidRPr="0070139D" w:rsidRDefault="0075039D" w:rsidP="00FB7DD3">
      <w:pPr>
        <w:spacing w:line="260" w:lineRule="atLeast"/>
        <w:rPr>
          <w:rFonts w:ascii="Arial" w:hAnsi="Arial"/>
          <w:sz w:val="20"/>
          <w:lang w:eastAsia="en-US"/>
        </w:rPr>
      </w:pPr>
    </w:p>
    <w:p w14:paraId="5EA5E93B"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1DF16363"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507E9678" w14:textId="77777777" w:rsidR="008901F1" w:rsidRDefault="008901F1" w:rsidP="00FB7DD3">
      <w:pPr>
        <w:keepNext/>
        <w:widowControl w:val="0"/>
        <w:spacing w:line="260" w:lineRule="atLeast"/>
        <w:outlineLvl w:val="2"/>
        <w:rPr>
          <w:rFonts w:ascii="Arial" w:hAnsi="Arial" w:cs="Arial"/>
          <w:b/>
          <w:bCs/>
          <w:sz w:val="20"/>
          <w:szCs w:val="20"/>
          <w:lang w:eastAsia="en-US"/>
        </w:rPr>
      </w:pPr>
    </w:p>
    <w:p w14:paraId="235F5AB4" w14:textId="77777777" w:rsidR="008901F1" w:rsidRDefault="008901F1" w:rsidP="00FB7DD3">
      <w:pPr>
        <w:keepNext/>
        <w:widowControl w:val="0"/>
        <w:spacing w:line="260" w:lineRule="atLeast"/>
        <w:outlineLvl w:val="2"/>
        <w:rPr>
          <w:rFonts w:ascii="Arial" w:hAnsi="Arial" w:cs="Arial"/>
          <w:b/>
          <w:bCs/>
          <w:sz w:val="20"/>
          <w:szCs w:val="20"/>
          <w:lang w:eastAsia="en-US"/>
        </w:rPr>
      </w:pPr>
    </w:p>
    <w:p w14:paraId="0C5B4607" w14:textId="77777777" w:rsidR="0003798D" w:rsidRDefault="0003798D" w:rsidP="00FB7DD3">
      <w:pPr>
        <w:keepNext/>
        <w:widowControl w:val="0"/>
        <w:spacing w:line="260" w:lineRule="atLeast"/>
        <w:outlineLvl w:val="2"/>
        <w:rPr>
          <w:rFonts w:ascii="Arial" w:hAnsi="Arial" w:cs="Arial"/>
          <w:b/>
          <w:bCs/>
          <w:sz w:val="20"/>
          <w:szCs w:val="20"/>
          <w:lang w:eastAsia="en-US"/>
        </w:rPr>
      </w:pPr>
    </w:p>
    <w:p w14:paraId="1173A1E5" w14:textId="77777777" w:rsidR="0003798D" w:rsidRDefault="0003798D" w:rsidP="00FB7DD3">
      <w:pPr>
        <w:keepNext/>
        <w:widowControl w:val="0"/>
        <w:spacing w:line="260" w:lineRule="atLeast"/>
        <w:outlineLvl w:val="2"/>
        <w:rPr>
          <w:rFonts w:ascii="Arial" w:hAnsi="Arial" w:cs="Arial"/>
          <w:b/>
          <w:bCs/>
          <w:sz w:val="20"/>
          <w:szCs w:val="20"/>
          <w:lang w:eastAsia="en-US"/>
        </w:rPr>
      </w:pPr>
    </w:p>
    <w:p w14:paraId="1C276E74" w14:textId="77777777" w:rsidR="008901F1" w:rsidRDefault="008901F1" w:rsidP="00FB7DD3">
      <w:pPr>
        <w:keepNext/>
        <w:widowControl w:val="0"/>
        <w:spacing w:line="260" w:lineRule="atLeast"/>
        <w:outlineLvl w:val="2"/>
        <w:rPr>
          <w:rFonts w:ascii="Arial" w:hAnsi="Arial" w:cs="Arial"/>
          <w:b/>
          <w:bCs/>
          <w:sz w:val="20"/>
          <w:szCs w:val="20"/>
          <w:lang w:eastAsia="en-US"/>
        </w:rPr>
      </w:pPr>
    </w:p>
    <w:p w14:paraId="2FC5216C"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389FF870" w14:textId="77777777" w:rsidR="00FB7DD3" w:rsidRDefault="00FB7DD3" w:rsidP="00FB7DD3">
      <w:pPr>
        <w:keepNext/>
        <w:widowControl w:val="0"/>
        <w:spacing w:line="260" w:lineRule="atLeast"/>
        <w:outlineLvl w:val="2"/>
        <w:rPr>
          <w:rFonts w:ascii="Arial" w:hAnsi="Arial" w:cs="Arial"/>
          <w:b/>
          <w:bCs/>
          <w:sz w:val="20"/>
          <w:szCs w:val="20"/>
          <w:lang w:eastAsia="en-US"/>
        </w:rPr>
      </w:pPr>
    </w:p>
    <w:p w14:paraId="6C0AB01C" w14:textId="77777777" w:rsidR="0075039D" w:rsidRDefault="0075039D" w:rsidP="00FB7DD3">
      <w:pPr>
        <w:keepNext/>
        <w:widowControl w:val="0"/>
        <w:spacing w:line="260" w:lineRule="atLeast"/>
        <w:jc w:val="center"/>
        <w:outlineLvl w:val="2"/>
        <w:rPr>
          <w:rFonts w:ascii="Arial" w:hAnsi="Arial" w:cs="Arial"/>
          <w:b/>
          <w:bCs/>
          <w:sz w:val="20"/>
          <w:szCs w:val="20"/>
          <w:lang w:eastAsia="en-US"/>
        </w:rPr>
      </w:pPr>
      <w:r w:rsidRPr="0070139D">
        <w:rPr>
          <w:rFonts w:ascii="Arial" w:hAnsi="Arial" w:cs="Arial"/>
          <w:b/>
          <w:bCs/>
          <w:sz w:val="20"/>
          <w:szCs w:val="20"/>
          <w:lang w:eastAsia="en-US"/>
        </w:rPr>
        <w:t>RAZPISNA DOKUMENTACIJA</w:t>
      </w:r>
    </w:p>
    <w:p w14:paraId="72720A6B" w14:textId="77777777" w:rsidR="00DC715F" w:rsidRDefault="00DC715F" w:rsidP="00DC715F">
      <w:pPr>
        <w:keepNext/>
        <w:widowControl w:val="0"/>
        <w:spacing w:line="260" w:lineRule="atLeast"/>
        <w:outlineLvl w:val="2"/>
        <w:rPr>
          <w:rFonts w:ascii="Arial" w:hAnsi="Arial" w:cs="Arial"/>
          <w:b/>
          <w:bCs/>
          <w:sz w:val="20"/>
          <w:szCs w:val="20"/>
          <w:lang w:eastAsia="en-US"/>
        </w:rPr>
      </w:pPr>
    </w:p>
    <w:p w14:paraId="21158096" w14:textId="77777777" w:rsidR="00DC715F" w:rsidRPr="0070139D" w:rsidRDefault="00DC715F" w:rsidP="00DC715F">
      <w:pPr>
        <w:keepNext/>
        <w:widowControl w:val="0"/>
        <w:spacing w:line="260" w:lineRule="atLeast"/>
        <w:outlineLvl w:val="2"/>
        <w:rPr>
          <w:rFonts w:ascii="Arial" w:hAnsi="Arial" w:cs="Arial"/>
          <w:b/>
          <w:bCs/>
          <w:sz w:val="20"/>
          <w:szCs w:val="20"/>
          <w:lang w:eastAsia="en-US"/>
        </w:rPr>
      </w:pPr>
    </w:p>
    <w:p w14:paraId="711310B0"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6696"/>
      </w:tblGrid>
      <w:tr w:rsidR="0075039D" w:rsidRPr="0070139D" w14:paraId="75142E15" w14:textId="77777777" w:rsidTr="002B4F8A">
        <w:tc>
          <w:tcPr>
            <w:tcW w:w="2836" w:type="dxa"/>
          </w:tcPr>
          <w:p w14:paraId="03742D26"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Predmet naročila: </w:t>
            </w:r>
          </w:p>
        </w:tc>
        <w:tc>
          <w:tcPr>
            <w:tcW w:w="6696" w:type="dxa"/>
          </w:tcPr>
          <w:p w14:paraId="1AF4AC00" w14:textId="685336C5" w:rsidR="008901F1" w:rsidRDefault="00B8511E" w:rsidP="000916BC">
            <w:pPr>
              <w:spacing w:line="260" w:lineRule="atLeast"/>
              <w:jc w:val="both"/>
              <w:rPr>
                <w:rFonts w:ascii="Arial" w:hAnsi="Arial" w:cs="Arial"/>
                <w:b/>
                <w:bCs/>
                <w:sz w:val="20"/>
                <w:szCs w:val="20"/>
                <w:lang w:eastAsia="en-US"/>
              </w:rPr>
            </w:pPr>
            <w:bookmarkStart w:id="0" w:name="_Hlk204237443"/>
            <w:r>
              <w:rPr>
                <w:rFonts w:ascii="Arial" w:hAnsi="Arial" w:cs="Arial"/>
                <w:b/>
                <w:bCs/>
                <w:sz w:val="20"/>
                <w:szCs w:val="20"/>
                <w:lang w:eastAsia="en-US"/>
              </w:rPr>
              <w:t>V</w:t>
            </w:r>
            <w:r w:rsidR="00BB3EA0">
              <w:rPr>
                <w:rFonts w:ascii="Arial" w:hAnsi="Arial" w:cs="Arial"/>
                <w:b/>
                <w:bCs/>
                <w:sz w:val="20"/>
                <w:szCs w:val="20"/>
                <w:lang w:eastAsia="en-US"/>
              </w:rPr>
              <w:t xml:space="preserve">zdrževanje </w:t>
            </w:r>
            <w:r>
              <w:rPr>
                <w:rFonts w:ascii="Arial" w:hAnsi="Arial" w:cs="Arial"/>
                <w:b/>
                <w:bCs/>
                <w:sz w:val="20"/>
                <w:szCs w:val="20"/>
                <w:lang w:eastAsia="en-US"/>
              </w:rPr>
              <w:t>EUCARIS strežnikov</w:t>
            </w:r>
          </w:p>
          <w:bookmarkEnd w:id="0"/>
          <w:p w14:paraId="37774162" w14:textId="77777777" w:rsidR="00CA4FC9" w:rsidRPr="00813EFE" w:rsidRDefault="00CA4FC9" w:rsidP="000916BC">
            <w:pPr>
              <w:spacing w:line="260" w:lineRule="atLeast"/>
              <w:jc w:val="both"/>
              <w:rPr>
                <w:rFonts w:ascii="Arial" w:hAnsi="Arial" w:cs="Arial"/>
                <w:b/>
                <w:bCs/>
                <w:sz w:val="20"/>
                <w:szCs w:val="20"/>
                <w:lang w:eastAsia="en-US"/>
              </w:rPr>
            </w:pPr>
          </w:p>
        </w:tc>
      </w:tr>
      <w:tr w:rsidR="0075039D" w:rsidRPr="0070139D" w14:paraId="2925387E" w14:textId="77777777" w:rsidTr="002B4F8A">
        <w:tc>
          <w:tcPr>
            <w:tcW w:w="2836" w:type="dxa"/>
          </w:tcPr>
          <w:p w14:paraId="2238C189"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Številka javnega naročila:</w:t>
            </w:r>
          </w:p>
        </w:tc>
        <w:tc>
          <w:tcPr>
            <w:tcW w:w="6696" w:type="dxa"/>
          </w:tcPr>
          <w:p w14:paraId="76655971" w14:textId="2CA76EB0" w:rsidR="0075039D" w:rsidRPr="0070139D" w:rsidRDefault="008A0916" w:rsidP="00BB3EA0">
            <w:pPr>
              <w:keepNext/>
              <w:widowControl w:val="0"/>
              <w:spacing w:line="260" w:lineRule="atLeast"/>
              <w:jc w:val="both"/>
              <w:outlineLvl w:val="2"/>
              <w:rPr>
                <w:rFonts w:ascii="Arial" w:hAnsi="Arial" w:cs="Arial"/>
                <w:b/>
                <w:bCs/>
                <w:sz w:val="20"/>
                <w:szCs w:val="20"/>
                <w:lang w:eastAsia="en-US"/>
              </w:rPr>
            </w:pPr>
            <w:r w:rsidRPr="008A0916">
              <w:rPr>
                <w:rFonts w:ascii="Arial" w:hAnsi="Arial" w:cs="Arial"/>
                <w:b/>
                <w:bCs/>
                <w:sz w:val="20"/>
                <w:szCs w:val="20"/>
                <w:lang w:eastAsia="en-US"/>
              </w:rPr>
              <w:t>2430-2</w:t>
            </w:r>
            <w:r w:rsidR="00BC15CA">
              <w:rPr>
                <w:rFonts w:ascii="Arial" w:hAnsi="Arial" w:cs="Arial"/>
                <w:b/>
                <w:bCs/>
                <w:sz w:val="20"/>
                <w:szCs w:val="20"/>
                <w:lang w:eastAsia="en-US"/>
              </w:rPr>
              <w:t>6</w:t>
            </w:r>
            <w:r w:rsidRPr="008A0916">
              <w:rPr>
                <w:rFonts w:ascii="Arial" w:hAnsi="Arial" w:cs="Arial"/>
                <w:b/>
                <w:bCs/>
                <w:sz w:val="20"/>
                <w:szCs w:val="20"/>
                <w:lang w:eastAsia="en-US"/>
              </w:rPr>
              <w:t>-</w:t>
            </w:r>
            <w:r w:rsidRPr="0024028B">
              <w:rPr>
                <w:rFonts w:ascii="Arial" w:hAnsi="Arial" w:cs="Arial"/>
                <w:b/>
                <w:bCs/>
                <w:sz w:val="20"/>
                <w:szCs w:val="20"/>
                <w:lang w:eastAsia="en-US"/>
              </w:rPr>
              <w:t>0</w:t>
            </w:r>
            <w:r w:rsidR="00B8511E">
              <w:rPr>
                <w:rFonts w:ascii="Arial" w:hAnsi="Arial" w:cs="Arial"/>
                <w:b/>
                <w:bCs/>
                <w:sz w:val="20"/>
                <w:szCs w:val="20"/>
                <w:lang w:eastAsia="en-US"/>
              </w:rPr>
              <w:t>0</w:t>
            </w:r>
            <w:r w:rsidR="00BC15CA">
              <w:rPr>
                <w:rFonts w:ascii="Arial" w:hAnsi="Arial" w:cs="Arial"/>
                <w:b/>
                <w:bCs/>
                <w:sz w:val="20"/>
                <w:szCs w:val="20"/>
                <w:lang w:eastAsia="en-US"/>
              </w:rPr>
              <w:t>1</w:t>
            </w:r>
          </w:p>
        </w:tc>
      </w:tr>
    </w:tbl>
    <w:p w14:paraId="13F4F7BE" w14:textId="77777777" w:rsidR="0075039D" w:rsidRPr="0070139D" w:rsidRDefault="0075039D" w:rsidP="00FB7DD3">
      <w:pPr>
        <w:keepNext/>
        <w:widowControl w:val="0"/>
        <w:spacing w:line="260" w:lineRule="atLeast"/>
        <w:jc w:val="both"/>
        <w:outlineLvl w:val="2"/>
        <w:rPr>
          <w:rFonts w:ascii="Arial" w:hAnsi="Arial"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75039D" w:rsidRPr="0070139D" w14:paraId="6CCBBA3C" w14:textId="77777777" w:rsidTr="0075039D">
        <w:tc>
          <w:tcPr>
            <w:tcW w:w="2836" w:type="dxa"/>
          </w:tcPr>
          <w:p w14:paraId="37D0EFD1" w14:textId="77777777" w:rsidR="0075039D" w:rsidRPr="0070139D" w:rsidRDefault="0075039D" w:rsidP="00FB7DD3">
            <w:pPr>
              <w:keepNext/>
              <w:widowControl w:val="0"/>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 xml:space="preserve">Vrsta postopka: </w:t>
            </w:r>
          </w:p>
        </w:tc>
        <w:tc>
          <w:tcPr>
            <w:tcW w:w="5918" w:type="dxa"/>
          </w:tcPr>
          <w:p w14:paraId="658CFCD1" w14:textId="77777777" w:rsidR="0075039D" w:rsidRPr="0070139D" w:rsidRDefault="0066402D" w:rsidP="00FB7DD3">
            <w:pPr>
              <w:keepNext/>
              <w:widowControl w:val="0"/>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Odprti postopek</w:t>
            </w:r>
          </w:p>
        </w:tc>
      </w:tr>
    </w:tbl>
    <w:p w14:paraId="5EB4879B" w14:textId="77777777" w:rsidR="0075039D" w:rsidRPr="0070139D" w:rsidRDefault="0075039D" w:rsidP="00FB7DD3">
      <w:pPr>
        <w:spacing w:line="260" w:lineRule="atLeast"/>
        <w:rPr>
          <w:rFonts w:ascii="Arial" w:hAnsi="Arial" w:cs="Arial"/>
          <w:sz w:val="20"/>
          <w:szCs w:val="20"/>
          <w:lang w:eastAsia="en-US"/>
        </w:rPr>
      </w:pPr>
    </w:p>
    <w:p w14:paraId="4EC3303B" w14:textId="77777777" w:rsidR="0075039D" w:rsidRPr="0070139D" w:rsidRDefault="0075039D" w:rsidP="00FB7DD3">
      <w:pPr>
        <w:spacing w:line="260" w:lineRule="atLeast"/>
        <w:rPr>
          <w:rFonts w:ascii="Arial" w:hAnsi="Arial" w:cs="Arial"/>
          <w:sz w:val="20"/>
          <w:szCs w:val="20"/>
          <w:lang w:eastAsia="en-US"/>
        </w:rPr>
      </w:pPr>
    </w:p>
    <w:p w14:paraId="311E28FE" w14:textId="77777777" w:rsidR="0075039D" w:rsidRPr="0070139D" w:rsidRDefault="0075039D" w:rsidP="00FB7DD3">
      <w:pPr>
        <w:spacing w:line="260" w:lineRule="atLeast"/>
        <w:rPr>
          <w:rFonts w:ascii="Arial" w:hAnsi="Arial" w:cs="Arial"/>
          <w:sz w:val="20"/>
          <w:szCs w:val="20"/>
          <w:lang w:eastAsia="en-US"/>
        </w:rPr>
      </w:pPr>
    </w:p>
    <w:p w14:paraId="6D175EC7" w14:textId="77777777" w:rsidR="0075039D" w:rsidRPr="0070139D" w:rsidRDefault="0075039D" w:rsidP="00FB7DD3">
      <w:pPr>
        <w:spacing w:line="260" w:lineRule="atLeast"/>
        <w:rPr>
          <w:rFonts w:ascii="Arial" w:hAnsi="Arial" w:cs="Arial"/>
          <w:sz w:val="20"/>
          <w:szCs w:val="20"/>
          <w:lang w:eastAsia="en-US"/>
        </w:rPr>
      </w:pPr>
    </w:p>
    <w:p w14:paraId="349BF593" w14:textId="77777777" w:rsidR="0075039D" w:rsidRPr="0070139D" w:rsidRDefault="0075039D" w:rsidP="00FB7DD3">
      <w:pPr>
        <w:spacing w:line="260" w:lineRule="atLeast"/>
        <w:rPr>
          <w:rFonts w:ascii="Arial" w:hAnsi="Arial" w:cs="Arial"/>
          <w:sz w:val="20"/>
          <w:szCs w:val="20"/>
          <w:lang w:eastAsia="en-US"/>
        </w:rPr>
      </w:pPr>
    </w:p>
    <w:p w14:paraId="5E28D6DA" w14:textId="77777777" w:rsidR="0075039D" w:rsidRPr="0070139D" w:rsidRDefault="0075039D" w:rsidP="00FB7DD3">
      <w:pPr>
        <w:spacing w:line="260" w:lineRule="atLeast"/>
        <w:rPr>
          <w:rFonts w:ascii="Arial" w:hAnsi="Arial" w:cs="Arial"/>
          <w:sz w:val="20"/>
          <w:szCs w:val="20"/>
          <w:lang w:eastAsia="en-US"/>
        </w:rPr>
      </w:pPr>
    </w:p>
    <w:p w14:paraId="5FC749DA" w14:textId="77777777" w:rsidR="009A5BA7" w:rsidRDefault="009A5BA7" w:rsidP="009A5BA7">
      <w:pPr>
        <w:spacing w:line="260" w:lineRule="atLeast"/>
        <w:ind w:left="720"/>
        <w:jc w:val="both"/>
        <w:rPr>
          <w:rFonts w:ascii="Arial" w:hAnsi="Arial" w:cs="Arial"/>
          <w:sz w:val="20"/>
          <w:szCs w:val="20"/>
          <w:lang w:eastAsia="en-US"/>
        </w:rPr>
      </w:pPr>
    </w:p>
    <w:p w14:paraId="7B69162B" w14:textId="77777777" w:rsidR="00C60157" w:rsidRDefault="00C60157" w:rsidP="009A5BA7">
      <w:pPr>
        <w:spacing w:line="260" w:lineRule="atLeast"/>
        <w:ind w:left="720"/>
        <w:jc w:val="both"/>
        <w:rPr>
          <w:rFonts w:ascii="Arial" w:hAnsi="Arial" w:cs="Arial"/>
          <w:sz w:val="20"/>
          <w:szCs w:val="20"/>
          <w:lang w:eastAsia="en-US"/>
        </w:rPr>
      </w:pPr>
    </w:p>
    <w:p w14:paraId="098477FF" w14:textId="77777777" w:rsidR="00C60157" w:rsidRDefault="00C60157" w:rsidP="009A5BA7">
      <w:pPr>
        <w:spacing w:line="260" w:lineRule="atLeast"/>
        <w:ind w:left="720"/>
        <w:jc w:val="both"/>
        <w:rPr>
          <w:rFonts w:ascii="Arial" w:hAnsi="Arial" w:cs="Arial"/>
          <w:sz w:val="20"/>
          <w:szCs w:val="20"/>
          <w:lang w:eastAsia="en-US"/>
        </w:rPr>
      </w:pPr>
    </w:p>
    <w:p w14:paraId="16C736A0" w14:textId="77777777" w:rsidR="00C60157" w:rsidRDefault="00C60157" w:rsidP="009A5BA7">
      <w:pPr>
        <w:spacing w:line="260" w:lineRule="atLeast"/>
        <w:ind w:left="720"/>
        <w:jc w:val="both"/>
        <w:rPr>
          <w:rFonts w:ascii="Arial" w:hAnsi="Arial" w:cs="Arial"/>
          <w:sz w:val="20"/>
          <w:szCs w:val="20"/>
          <w:lang w:eastAsia="en-US"/>
        </w:rPr>
      </w:pPr>
    </w:p>
    <w:p w14:paraId="738768D2" w14:textId="77777777" w:rsidR="00C60157" w:rsidRDefault="00C60157" w:rsidP="009A5BA7">
      <w:pPr>
        <w:spacing w:line="260" w:lineRule="atLeast"/>
        <w:ind w:left="720"/>
        <w:jc w:val="both"/>
        <w:rPr>
          <w:rFonts w:ascii="Arial" w:hAnsi="Arial" w:cs="Arial"/>
          <w:sz w:val="20"/>
          <w:szCs w:val="20"/>
          <w:lang w:eastAsia="en-US"/>
        </w:rPr>
      </w:pPr>
    </w:p>
    <w:p w14:paraId="2CCD322E" w14:textId="77777777" w:rsidR="00C60157" w:rsidRDefault="00C60157" w:rsidP="009A5BA7">
      <w:pPr>
        <w:spacing w:line="260" w:lineRule="atLeast"/>
        <w:ind w:left="720"/>
        <w:jc w:val="both"/>
        <w:rPr>
          <w:rFonts w:ascii="Arial" w:hAnsi="Arial" w:cs="Arial"/>
          <w:sz w:val="20"/>
          <w:szCs w:val="20"/>
          <w:lang w:eastAsia="en-US"/>
        </w:rPr>
      </w:pPr>
    </w:p>
    <w:p w14:paraId="570AEC25" w14:textId="77777777" w:rsidR="00C60157" w:rsidRDefault="00C60157" w:rsidP="009A5BA7">
      <w:pPr>
        <w:spacing w:line="260" w:lineRule="atLeast"/>
        <w:ind w:left="720"/>
        <w:jc w:val="both"/>
        <w:rPr>
          <w:rFonts w:ascii="Arial" w:hAnsi="Arial" w:cs="Arial"/>
          <w:sz w:val="20"/>
          <w:szCs w:val="20"/>
          <w:lang w:eastAsia="en-US"/>
        </w:rPr>
      </w:pPr>
    </w:p>
    <w:p w14:paraId="591234B0" w14:textId="77777777" w:rsidR="00C60157" w:rsidRDefault="00C60157" w:rsidP="009A5BA7">
      <w:pPr>
        <w:spacing w:line="260" w:lineRule="atLeast"/>
        <w:ind w:left="720"/>
        <w:jc w:val="both"/>
        <w:rPr>
          <w:rFonts w:ascii="Arial" w:hAnsi="Arial" w:cs="Arial"/>
          <w:sz w:val="20"/>
          <w:szCs w:val="20"/>
          <w:lang w:eastAsia="en-US"/>
        </w:rPr>
      </w:pPr>
    </w:p>
    <w:p w14:paraId="2A7C1756" w14:textId="77777777" w:rsidR="00C60157" w:rsidRDefault="00C60157" w:rsidP="009A5BA7">
      <w:pPr>
        <w:spacing w:line="260" w:lineRule="atLeast"/>
        <w:ind w:left="720"/>
        <w:jc w:val="both"/>
        <w:rPr>
          <w:rFonts w:ascii="Arial" w:hAnsi="Arial" w:cs="Arial"/>
          <w:sz w:val="20"/>
          <w:szCs w:val="20"/>
          <w:lang w:eastAsia="en-US"/>
        </w:rPr>
      </w:pPr>
    </w:p>
    <w:p w14:paraId="6806FBBE" w14:textId="2BD7867E" w:rsidR="00A30ED4" w:rsidRDefault="00A30ED4" w:rsidP="006A278A">
      <w:pPr>
        <w:tabs>
          <w:tab w:val="left" w:pos="8670"/>
        </w:tabs>
        <w:spacing w:line="260" w:lineRule="atLeast"/>
        <w:rPr>
          <w:rFonts w:ascii="Arial" w:hAnsi="Arial" w:cs="Arial"/>
          <w:sz w:val="20"/>
          <w:szCs w:val="20"/>
          <w:lang w:eastAsia="en-US"/>
        </w:rPr>
      </w:pPr>
    </w:p>
    <w:p w14:paraId="2A939B03" w14:textId="77777777" w:rsidR="00204E1C" w:rsidRDefault="00204E1C">
      <w:pPr>
        <w:rPr>
          <w:rFonts w:ascii="Arial" w:hAnsi="Arial"/>
          <w:b/>
          <w:sz w:val="20"/>
          <w:lang w:eastAsia="en-US"/>
        </w:rPr>
      </w:pPr>
      <w:r>
        <w:rPr>
          <w:rFonts w:ascii="Arial" w:hAnsi="Arial"/>
          <w:b/>
          <w:sz w:val="20"/>
          <w:lang w:eastAsia="en-US"/>
        </w:rPr>
        <w:br w:type="page"/>
      </w:r>
    </w:p>
    <w:p w14:paraId="384F9A2C" w14:textId="170E77FB" w:rsidR="0075039D" w:rsidRPr="006A278A" w:rsidRDefault="00A54C59" w:rsidP="009606FF">
      <w:pPr>
        <w:tabs>
          <w:tab w:val="left" w:pos="8670"/>
        </w:tabs>
        <w:spacing w:line="260" w:lineRule="atLeast"/>
        <w:jc w:val="both"/>
        <w:rPr>
          <w:rFonts w:ascii="Arial" w:hAnsi="Arial"/>
          <w:b/>
          <w:sz w:val="20"/>
          <w:lang w:eastAsia="en-US"/>
        </w:rPr>
      </w:pPr>
      <w:r>
        <w:rPr>
          <w:rFonts w:ascii="Arial" w:hAnsi="Arial"/>
          <w:b/>
          <w:sz w:val="20"/>
          <w:lang w:eastAsia="en-US"/>
        </w:rPr>
        <w:lastRenderedPageBreak/>
        <w:t xml:space="preserve">POGLAVJE 1: </w:t>
      </w:r>
      <w:r w:rsidR="0075039D" w:rsidRPr="0070139D">
        <w:rPr>
          <w:rFonts w:ascii="Arial" w:hAnsi="Arial"/>
          <w:b/>
          <w:sz w:val="20"/>
          <w:lang w:eastAsia="en-US"/>
        </w:rPr>
        <w:t>POVABILO K ODDAJI PONUDBE</w:t>
      </w:r>
    </w:p>
    <w:p w14:paraId="60DA6399" w14:textId="77777777" w:rsidR="0075039D" w:rsidRPr="0070139D" w:rsidRDefault="0075039D" w:rsidP="00FB7DD3">
      <w:pPr>
        <w:spacing w:line="260" w:lineRule="atLeast"/>
        <w:rPr>
          <w:rFonts w:ascii="Arial" w:hAnsi="Arial" w:cs="Arial"/>
          <w:b/>
          <w:sz w:val="20"/>
          <w:szCs w:val="20"/>
          <w:lang w:eastAsia="en-US"/>
        </w:rPr>
      </w:pPr>
    </w:p>
    <w:p w14:paraId="352BC7B7" w14:textId="77777777" w:rsidR="0075039D" w:rsidRDefault="0075039D" w:rsidP="00496FF2">
      <w:pPr>
        <w:spacing w:line="260" w:lineRule="atLeast"/>
        <w:jc w:val="both"/>
        <w:rPr>
          <w:rFonts w:ascii="Arial" w:hAnsi="Arial" w:cs="Arial"/>
          <w:sz w:val="20"/>
          <w:szCs w:val="20"/>
          <w:lang w:eastAsia="en-US"/>
        </w:rPr>
      </w:pPr>
      <w:r w:rsidRPr="0070139D">
        <w:rPr>
          <w:rFonts w:ascii="Arial" w:hAnsi="Arial" w:cs="Arial"/>
          <w:b/>
          <w:sz w:val="20"/>
          <w:szCs w:val="20"/>
          <w:lang w:eastAsia="en-US"/>
        </w:rPr>
        <w:t>N</w:t>
      </w:r>
      <w:r w:rsidR="00FB7DD3">
        <w:rPr>
          <w:rFonts w:ascii="Arial" w:hAnsi="Arial" w:cs="Arial"/>
          <w:b/>
          <w:sz w:val="20"/>
          <w:szCs w:val="20"/>
          <w:lang w:eastAsia="en-US"/>
        </w:rPr>
        <w:t>aročnik</w:t>
      </w:r>
      <w:r w:rsidRPr="0070139D">
        <w:rPr>
          <w:rFonts w:ascii="Arial" w:hAnsi="Arial" w:cs="Arial"/>
          <w:b/>
          <w:sz w:val="20"/>
          <w:szCs w:val="20"/>
          <w:lang w:eastAsia="en-US"/>
        </w:rPr>
        <w:t xml:space="preserve">: </w:t>
      </w:r>
      <w:r w:rsidRPr="0070139D">
        <w:rPr>
          <w:rFonts w:ascii="Arial" w:hAnsi="Arial" w:cs="Arial"/>
          <w:sz w:val="20"/>
          <w:szCs w:val="20"/>
          <w:lang w:eastAsia="en-US"/>
        </w:rPr>
        <w:t xml:space="preserve">Ministrstvo za infrastrukturo, </w:t>
      </w:r>
      <w:r w:rsidR="00967E7E">
        <w:rPr>
          <w:rFonts w:ascii="Arial" w:hAnsi="Arial" w:cs="Arial"/>
          <w:sz w:val="20"/>
          <w:szCs w:val="20"/>
          <w:lang w:eastAsia="en-US"/>
        </w:rPr>
        <w:t>Tržaška cesta 19</w:t>
      </w:r>
      <w:r w:rsidRPr="0070139D">
        <w:rPr>
          <w:rFonts w:ascii="Arial" w:hAnsi="Arial" w:cs="Arial"/>
          <w:sz w:val="20"/>
          <w:szCs w:val="20"/>
          <w:lang w:eastAsia="en-US"/>
        </w:rPr>
        <w:t>, 1</w:t>
      </w:r>
      <w:r w:rsidR="00967E7E">
        <w:rPr>
          <w:rFonts w:ascii="Arial" w:hAnsi="Arial" w:cs="Arial"/>
          <w:sz w:val="20"/>
          <w:szCs w:val="20"/>
          <w:lang w:eastAsia="en-US"/>
        </w:rPr>
        <w:t>000</w:t>
      </w:r>
      <w:r w:rsidRPr="0070139D">
        <w:rPr>
          <w:rFonts w:ascii="Arial" w:hAnsi="Arial" w:cs="Arial"/>
          <w:sz w:val="20"/>
          <w:szCs w:val="20"/>
          <w:lang w:eastAsia="en-US"/>
        </w:rPr>
        <w:t xml:space="preserve"> Ljubljana</w:t>
      </w:r>
    </w:p>
    <w:p w14:paraId="6B9976DE" w14:textId="77777777" w:rsidR="00FB7DD3" w:rsidRPr="0070139D" w:rsidRDefault="00FB7DD3" w:rsidP="00496FF2">
      <w:pPr>
        <w:spacing w:line="260" w:lineRule="atLeast"/>
        <w:jc w:val="both"/>
        <w:rPr>
          <w:rFonts w:ascii="Arial" w:hAnsi="Arial" w:cs="Arial"/>
          <w:sz w:val="20"/>
          <w:szCs w:val="20"/>
          <w:lang w:eastAsia="en-US"/>
        </w:rPr>
      </w:pPr>
    </w:p>
    <w:p w14:paraId="7972161C" w14:textId="55D5E9DC" w:rsidR="00A279D9" w:rsidRPr="00A279D9" w:rsidRDefault="0075039D" w:rsidP="00A279D9">
      <w:pPr>
        <w:rPr>
          <w:rFonts w:ascii="Arial" w:hAnsi="Arial" w:cs="Arial"/>
          <w:sz w:val="20"/>
          <w:szCs w:val="20"/>
          <w:lang w:eastAsia="en-US"/>
        </w:rPr>
      </w:pPr>
      <w:r w:rsidRPr="0070139D">
        <w:rPr>
          <w:rFonts w:ascii="Arial" w:hAnsi="Arial" w:cs="Arial"/>
          <w:b/>
          <w:sz w:val="20"/>
          <w:szCs w:val="20"/>
          <w:lang w:eastAsia="en-US"/>
        </w:rPr>
        <w:t>Predmet javnega naročila</w:t>
      </w:r>
      <w:r w:rsidRPr="00BE03A6">
        <w:rPr>
          <w:rFonts w:ascii="Arial" w:hAnsi="Arial" w:cs="Arial"/>
          <w:sz w:val="20"/>
          <w:szCs w:val="20"/>
          <w:lang w:eastAsia="en-US"/>
        </w:rPr>
        <w:t>:</w:t>
      </w:r>
      <w:r w:rsidR="00BE03A6" w:rsidRPr="00BE03A6">
        <w:rPr>
          <w:rFonts w:ascii="Arial" w:hAnsi="Arial" w:cs="Arial"/>
          <w:sz w:val="20"/>
          <w:szCs w:val="20"/>
          <w:lang w:eastAsia="en-US"/>
        </w:rPr>
        <w:t xml:space="preserve"> </w:t>
      </w:r>
      <w:r w:rsidR="00B8511E" w:rsidRPr="00B8511E">
        <w:rPr>
          <w:rFonts w:ascii="Arial" w:hAnsi="Arial" w:cs="Arial"/>
          <w:sz w:val="20"/>
          <w:szCs w:val="20"/>
          <w:lang w:eastAsia="en-US"/>
        </w:rPr>
        <w:t>Vzdrževanje EUCARIS strežnikov</w:t>
      </w:r>
    </w:p>
    <w:p w14:paraId="28C72CEE" w14:textId="77777777" w:rsidR="00BE03A6" w:rsidRPr="00161C6E" w:rsidRDefault="00BE03A6" w:rsidP="00BE03A6">
      <w:pPr>
        <w:spacing w:line="260" w:lineRule="atLeast"/>
        <w:jc w:val="both"/>
        <w:rPr>
          <w:rFonts w:ascii="Arial" w:hAnsi="Arial" w:cs="Arial"/>
        </w:rPr>
      </w:pPr>
    </w:p>
    <w:p w14:paraId="59B977D9" w14:textId="73397AD8" w:rsidR="00B8511E" w:rsidRPr="00B8511E" w:rsidRDefault="0075039D" w:rsidP="00B8511E">
      <w:pPr>
        <w:keepNext/>
        <w:widowControl w:val="0"/>
        <w:spacing w:line="260" w:lineRule="atLeast"/>
        <w:jc w:val="both"/>
        <w:outlineLvl w:val="2"/>
        <w:rPr>
          <w:rFonts w:ascii="Arial" w:hAnsi="Arial" w:cs="Arial"/>
          <w:bCs/>
          <w:sz w:val="20"/>
          <w:szCs w:val="20"/>
          <w:lang w:eastAsia="en-US"/>
        </w:rPr>
      </w:pPr>
      <w:r w:rsidRPr="00F4283B">
        <w:rPr>
          <w:rFonts w:ascii="Arial" w:hAnsi="Arial" w:cs="Arial"/>
          <w:b/>
          <w:sz w:val="20"/>
          <w:szCs w:val="20"/>
          <w:lang w:eastAsia="en-US"/>
        </w:rPr>
        <w:t>Krajši opis predmeta javnega naročila:</w:t>
      </w:r>
      <w:r w:rsidRPr="0070139D">
        <w:rPr>
          <w:rFonts w:ascii="Arial" w:hAnsi="Arial" w:cs="Arial"/>
          <w:b/>
          <w:sz w:val="20"/>
          <w:szCs w:val="20"/>
          <w:lang w:eastAsia="en-US"/>
        </w:rPr>
        <w:t xml:space="preserve"> </w:t>
      </w:r>
      <w:bookmarkStart w:id="1" w:name="_Toc156997236"/>
      <w:bookmarkStart w:id="2" w:name="_Toc156998181"/>
    </w:p>
    <w:p w14:paraId="4F2493D9" w14:textId="11A66252" w:rsidR="00B8511E" w:rsidRPr="00B8511E" w:rsidRDefault="00B8511E" w:rsidP="00B8511E">
      <w:pPr>
        <w:spacing w:line="260" w:lineRule="atLeast"/>
        <w:jc w:val="both"/>
        <w:rPr>
          <w:rFonts w:ascii="Arial" w:hAnsi="Arial" w:cs="Arial"/>
          <w:sz w:val="20"/>
          <w:szCs w:val="20"/>
          <w:lang w:eastAsia="en-US"/>
        </w:rPr>
      </w:pPr>
      <w:r w:rsidRPr="00B8511E">
        <w:rPr>
          <w:rFonts w:ascii="Arial" w:hAnsi="Arial" w:cs="Arial"/>
          <w:sz w:val="20"/>
          <w:szCs w:val="20"/>
          <w:lang w:eastAsia="en-US"/>
        </w:rPr>
        <w:t>Ministrstvo za infrastrukturo</w:t>
      </w:r>
      <w:r>
        <w:rPr>
          <w:rFonts w:ascii="Arial" w:hAnsi="Arial" w:cs="Arial"/>
          <w:sz w:val="20"/>
          <w:szCs w:val="20"/>
          <w:lang w:eastAsia="en-US"/>
        </w:rPr>
        <w:t xml:space="preserve"> </w:t>
      </w:r>
      <w:r w:rsidRPr="00B8511E">
        <w:rPr>
          <w:rFonts w:ascii="Arial" w:hAnsi="Arial" w:cs="Arial"/>
          <w:sz w:val="20"/>
          <w:szCs w:val="20"/>
          <w:lang w:eastAsia="en-US"/>
        </w:rPr>
        <w:t>opravlja naloge nacionalne kontaktne točke čezmejne izmenjave podatkov (in informacij) iz evidence o vozniških dovoljenjih, iz evidence registriranih vozil in iz evidence temeljnih kvalifikacij voznikov</w:t>
      </w:r>
      <w:r w:rsidR="00F4283B">
        <w:rPr>
          <w:rFonts w:ascii="Arial" w:hAnsi="Arial" w:cs="Arial"/>
          <w:sz w:val="20"/>
          <w:szCs w:val="20"/>
          <w:lang w:eastAsia="en-US"/>
        </w:rPr>
        <w:t>,</w:t>
      </w:r>
      <w:r w:rsidRPr="00B8511E">
        <w:rPr>
          <w:rFonts w:ascii="Arial" w:hAnsi="Arial" w:cs="Arial"/>
          <w:sz w:val="20"/>
          <w:szCs w:val="20"/>
          <w:lang w:eastAsia="en-US"/>
        </w:rPr>
        <w:t xml:space="preserve"> in sicer:</w:t>
      </w:r>
    </w:p>
    <w:p w14:paraId="4948CDFD" w14:textId="017D6B4C" w:rsidR="00B8511E" w:rsidRPr="00AA636A" w:rsidRDefault="00B8511E" w:rsidP="009541FC">
      <w:pPr>
        <w:pStyle w:val="Odstavekseznama"/>
        <w:numPr>
          <w:ilvl w:val="0"/>
          <w:numId w:val="29"/>
        </w:numPr>
        <w:spacing w:line="260" w:lineRule="atLeast"/>
        <w:jc w:val="both"/>
        <w:rPr>
          <w:rFonts w:ascii="Arial" w:hAnsi="Arial" w:cs="Arial"/>
          <w:sz w:val="20"/>
          <w:szCs w:val="20"/>
          <w:lang w:eastAsia="en-US"/>
        </w:rPr>
      </w:pPr>
      <w:r w:rsidRPr="00AA636A">
        <w:rPr>
          <w:rFonts w:ascii="Arial" w:hAnsi="Arial" w:cs="Arial"/>
          <w:sz w:val="20"/>
          <w:szCs w:val="20"/>
          <w:lang w:eastAsia="en-US"/>
        </w:rPr>
        <w:t>za zagotovitev javnega reda ob pomembnih dogodkih in množičnih prireditvah s čezmejno razsežnostjo ter za potrebe ukrepov za preprečevanje kaznivih dejanj s področja terorizma – boj proti hudim oblikam kriminala (modul PRÜM, vključitev RS 18.</w:t>
      </w:r>
      <w:r w:rsidR="009F0643">
        <w:rPr>
          <w:rFonts w:ascii="Arial" w:hAnsi="Arial" w:cs="Arial"/>
          <w:sz w:val="20"/>
          <w:szCs w:val="20"/>
          <w:lang w:eastAsia="en-US"/>
        </w:rPr>
        <w:t xml:space="preserve"> </w:t>
      </w:r>
      <w:r w:rsidRPr="00AA636A">
        <w:rPr>
          <w:rFonts w:ascii="Arial" w:hAnsi="Arial" w:cs="Arial"/>
          <w:sz w:val="20"/>
          <w:szCs w:val="20"/>
          <w:lang w:eastAsia="en-US"/>
        </w:rPr>
        <w:t>3.</w:t>
      </w:r>
      <w:r w:rsidR="009F0643">
        <w:rPr>
          <w:rFonts w:ascii="Arial" w:hAnsi="Arial" w:cs="Arial"/>
          <w:sz w:val="20"/>
          <w:szCs w:val="20"/>
          <w:lang w:eastAsia="en-US"/>
        </w:rPr>
        <w:t xml:space="preserve"> </w:t>
      </w:r>
      <w:r w:rsidRPr="00AA636A">
        <w:rPr>
          <w:rFonts w:ascii="Arial" w:hAnsi="Arial" w:cs="Arial"/>
          <w:sz w:val="20"/>
          <w:szCs w:val="20"/>
          <w:lang w:eastAsia="en-US"/>
        </w:rPr>
        <w:t xml:space="preserve">2011), </w:t>
      </w:r>
    </w:p>
    <w:p w14:paraId="09133ACE" w14:textId="35134E7A" w:rsidR="00B8511E" w:rsidRPr="00AA636A" w:rsidRDefault="00B8511E" w:rsidP="009541FC">
      <w:pPr>
        <w:pStyle w:val="Odstavekseznama"/>
        <w:numPr>
          <w:ilvl w:val="0"/>
          <w:numId w:val="29"/>
        </w:numPr>
        <w:spacing w:line="260" w:lineRule="atLeast"/>
        <w:jc w:val="both"/>
        <w:rPr>
          <w:rFonts w:ascii="Arial" w:hAnsi="Arial" w:cs="Arial"/>
          <w:sz w:val="20"/>
          <w:szCs w:val="20"/>
          <w:lang w:eastAsia="en-US"/>
        </w:rPr>
      </w:pPr>
      <w:r w:rsidRPr="00AA636A">
        <w:rPr>
          <w:rFonts w:ascii="Arial" w:hAnsi="Arial" w:cs="Arial"/>
          <w:sz w:val="20"/>
          <w:szCs w:val="20"/>
          <w:lang w:eastAsia="en-US"/>
        </w:rPr>
        <w:t>o vozniških dovoljenjih (modul RESPER, vključitev RS 27. 11. 2015),</w:t>
      </w:r>
    </w:p>
    <w:p w14:paraId="41C3A6C9" w14:textId="5FC4472B" w:rsidR="00B8511E" w:rsidRPr="00AA636A" w:rsidRDefault="00B8511E" w:rsidP="009541FC">
      <w:pPr>
        <w:pStyle w:val="Odstavekseznama"/>
        <w:numPr>
          <w:ilvl w:val="0"/>
          <w:numId w:val="29"/>
        </w:numPr>
        <w:spacing w:line="260" w:lineRule="atLeast"/>
        <w:jc w:val="both"/>
        <w:rPr>
          <w:rFonts w:ascii="Arial" w:hAnsi="Arial" w:cs="Arial"/>
          <w:sz w:val="20"/>
          <w:szCs w:val="20"/>
          <w:lang w:eastAsia="en-US"/>
        </w:rPr>
      </w:pPr>
      <w:r w:rsidRPr="00AA636A">
        <w:rPr>
          <w:rFonts w:ascii="Arial" w:hAnsi="Arial" w:cs="Arial"/>
          <w:sz w:val="20"/>
          <w:szCs w:val="20"/>
          <w:lang w:eastAsia="en-US"/>
        </w:rPr>
        <w:t>o lastnikih vozil ali osebah, na katere so vozila registrirana, za prometne prekrške, povezane z varnostjo v cestnem prometu (modul CBE, vključitev RS 7. 1. 2016),</w:t>
      </w:r>
    </w:p>
    <w:p w14:paraId="09E23E78" w14:textId="4BEBF0EE" w:rsidR="00B8511E" w:rsidRPr="00AA636A" w:rsidRDefault="00B8511E" w:rsidP="009541FC">
      <w:pPr>
        <w:pStyle w:val="Odstavekseznama"/>
        <w:numPr>
          <w:ilvl w:val="0"/>
          <w:numId w:val="29"/>
        </w:numPr>
        <w:spacing w:line="260" w:lineRule="atLeast"/>
        <w:jc w:val="both"/>
        <w:rPr>
          <w:rFonts w:ascii="Arial" w:hAnsi="Arial" w:cs="Arial"/>
          <w:sz w:val="20"/>
          <w:szCs w:val="20"/>
          <w:lang w:eastAsia="en-US"/>
        </w:rPr>
      </w:pPr>
      <w:r w:rsidRPr="00AA636A">
        <w:rPr>
          <w:rFonts w:ascii="Arial" w:hAnsi="Arial" w:cs="Arial"/>
          <w:sz w:val="20"/>
          <w:szCs w:val="20"/>
          <w:lang w:eastAsia="en-US"/>
        </w:rPr>
        <w:t>o vozilih, na področju upravnega sodelovanja in boja proti goljufijam na področju DDV (modul VAT, vključitev RS 2. 6. 2020),</w:t>
      </w:r>
    </w:p>
    <w:p w14:paraId="47834614" w14:textId="045003EB" w:rsidR="00B8511E" w:rsidRPr="00AA636A" w:rsidRDefault="00B8511E" w:rsidP="009541FC">
      <w:pPr>
        <w:pStyle w:val="Odstavekseznama"/>
        <w:numPr>
          <w:ilvl w:val="0"/>
          <w:numId w:val="29"/>
        </w:numPr>
        <w:spacing w:line="260" w:lineRule="atLeast"/>
        <w:jc w:val="both"/>
        <w:rPr>
          <w:rFonts w:ascii="Arial" w:hAnsi="Arial" w:cs="Arial"/>
          <w:sz w:val="20"/>
          <w:szCs w:val="20"/>
          <w:lang w:eastAsia="en-US"/>
        </w:rPr>
      </w:pPr>
      <w:r w:rsidRPr="00AA636A">
        <w:rPr>
          <w:rFonts w:ascii="Arial" w:hAnsi="Arial" w:cs="Arial"/>
          <w:sz w:val="20"/>
          <w:szCs w:val="20"/>
          <w:lang w:eastAsia="en-US"/>
        </w:rPr>
        <w:t xml:space="preserve">o lastnikih vozil ali osebah, na katere so ta vozila registrirana, in podatke o registriranih vozilih z namenom identifikacije vozila in lastnika ali imetnika vozila, za katerega je bilo ugotovljeno neplačilo cestnine (modul </w:t>
      </w:r>
      <w:proofErr w:type="spellStart"/>
      <w:r w:rsidRPr="00AA636A">
        <w:rPr>
          <w:rFonts w:ascii="Arial" w:hAnsi="Arial" w:cs="Arial"/>
          <w:sz w:val="20"/>
          <w:szCs w:val="20"/>
          <w:lang w:eastAsia="en-US"/>
        </w:rPr>
        <w:t>Toll</w:t>
      </w:r>
      <w:proofErr w:type="spellEnd"/>
      <w:r w:rsidRPr="00AA636A">
        <w:rPr>
          <w:rFonts w:ascii="Arial" w:hAnsi="Arial" w:cs="Arial"/>
          <w:sz w:val="20"/>
          <w:szCs w:val="20"/>
          <w:lang w:eastAsia="en-US"/>
        </w:rPr>
        <w:t xml:space="preserve">, vključitev RS 23. 3. 2022), </w:t>
      </w:r>
    </w:p>
    <w:p w14:paraId="4EA2AAB7" w14:textId="536C36ED" w:rsidR="00DB72CE" w:rsidRPr="00DB72CE" w:rsidRDefault="00B8511E" w:rsidP="009541FC">
      <w:pPr>
        <w:pStyle w:val="Odstavekseznama"/>
        <w:numPr>
          <w:ilvl w:val="0"/>
          <w:numId w:val="29"/>
        </w:numPr>
        <w:spacing w:line="260" w:lineRule="atLeast"/>
        <w:jc w:val="both"/>
        <w:rPr>
          <w:rFonts w:ascii="Arial" w:hAnsi="Arial" w:cs="Arial"/>
          <w:sz w:val="20"/>
          <w:szCs w:val="20"/>
          <w:lang w:eastAsia="en-US"/>
        </w:rPr>
      </w:pPr>
      <w:r w:rsidRPr="00AA636A">
        <w:rPr>
          <w:rFonts w:ascii="Arial" w:hAnsi="Arial" w:cs="Arial"/>
          <w:sz w:val="20"/>
          <w:szCs w:val="20"/>
          <w:lang w:eastAsia="en-US"/>
        </w:rPr>
        <w:t xml:space="preserve">o izdanih in preklicanih spričevalih o pridobitvi temeljne kvalifikacije voznika in o rednih usposabljanjih voznikov (modul </w:t>
      </w:r>
      <w:proofErr w:type="spellStart"/>
      <w:r w:rsidRPr="00AA636A">
        <w:rPr>
          <w:rFonts w:ascii="Arial" w:hAnsi="Arial" w:cs="Arial"/>
          <w:sz w:val="20"/>
          <w:szCs w:val="20"/>
          <w:lang w:eastAsia="en-US"/>
        </w:rPr>
        <w:t>ProDriveNet</w:t>
      </w:r>
      <w:proofErr w:type="spellEnd"/>
      <w:r w:rsidRPr="00AA636A">
        <w:rPr>
          <w:rFonts w:ascii="Arial" w:hAnsi="Arial" w:cs="Arial"/>
          <w:sz w:val="20"/>
          <w:szCs w:val="20"/>
          <w:lang w:eastAsia="en-US"/>
        </w:rPr>
        <w:t>, vključitev RS 29. 11. 2023)</w:t>
      </w:r>
      <w:r w:rsidR="00DB72CE">
        <w:rPr>
          <w:rFonts w:ascii="Arial" w:hAnsi="Arial" w:cs="Arial"/>
          <w:sz w:val="20"/>
          <w:szCs w:val="20"/>
          <w:lang w:eastAsia="en-US"/>
        </w:rPr>
        <w:t>,</w:t>
      </w:r>
    </w:p>
    <w:p w14:paraId="122447DB" w14:textId="6C001022" w:rsidR="00B8511E" w:rsidRPr="008867B0" w:rsidRDefault="00DB72CE" w:rsidP="009541FC">
      <w:pPr>
        <w:pStyle w:val="Odstavekseznama"/>
        <w:numPr>
          <w:ilvl w:val="0"/>
          <w:numId w:val="29"/>
        </w:numPr>
        <w:jc w:val="both"/>
        <w:rPr>
          <w:rFonts w:ascii="Arial" w:hAnsi="Arial" w:cs="Arial"/>
          <w:sz w:val="20"/>
          <w:szCs w:val="20"/>
        </w:rPr>
      </w:pPr>
      <w:r w:rsidRPr="008867B0">
        <w:rPr>
          <w:rFonts w:ascii="Arial" w:hAnsi="Arial" w:cs="Arial"/>
          <w:sz w:val="20"/>
          <w:szCs w:val="20"/>
        </w:rPr>
        <w:t>modul IVI (</w:t>
      </w:r>
      <w:proofErr w:type="spellStart"/>
      <w:r w:rsidRPr="008867B0">
        <w:rPr>
          <w:rFonts w:ascii="Arial" w:hAnsi="Arial" w:cs="Arial"/>
          <w:sz w:val="20"/>
          <w:szCs w:val="20"/>
        </w:rPr>
        <w:t>CoC</w:t>
      </w:r>
      <w:proofErr w:type="spellEnd"/>
      <w:r w:rsidRPr="008867B0">
        <w:rPr>
          <w:rFonts w:ascii="Arial" w:hAnsi="Arial" w:cs="Arial"/>
          <w:sz w:val="20"/>
          <w:szCs w:val="20"/>
        </w:rPr>
        <w:t xml:space="preserve">) – o digitalnih potrdilih o skladnosti </w:t>
      </w:r>
      <w:r w:rsidR="00E05437">
        <w:rPr>
          <w:rFonts w:ascii="Arial" w:hAnsi="Arial" w:cs="Arial"/>
          <w:sz w:val="20"/>
          <w:szCs w:val="20"/>
        </w:rPr>
        <w:t xml:space="preserve">za vozila </w:t>
      </w:r>
      <w:r w:rsidRPr="008867B0">
        <w:rPr>
          <w:rFonts w:ascii="Arial" w:hAnsi="Arial" w:cs="Arial"/>
          <w:sz w:val="20"/>
          <w:szCs w:val="20"/>
        </w:rPr>
        <w:t>(v fazi priključevanja).</w:t>
      </w:r>
    </w:p>
    <w:p w14:paraId="14E56731" w14:textId="77777777" w:rsidR="00B8511E" w:rsidRPr="00B8511E" w:rsidRDefault="00B8511E" w:rsidP="00B8511E">
      <w:pPr>
        <w:spacing w:line="260" w:lineRule="atLeast"/>
        <w:jc w:val="both"/>
        <w:rPr>
          <w:rFonts w:ascii="Arial" w:hAnsi="Arial" w:cs="Arial"/>
          <w:sz w:val="20"/>
          <w:szCs w:val="20"/>
          <w:lang w:eastAsia="en-US"/>
        </w:rPr>
      </w:pPr>
    </w:p>
    <w:p w14:paraId="3FB472FB" w14:textId="7A5B456C" w:rsidR="00B8511E" w:rsidRPr="00B8511E" w:rsidRDefault="00B8511E" w:rsidP="00B8511E">
      <w:pPr>
        <w:spacing w:line="260" w:lineRule="atLeast"/>
        <w:jc w:val="both"/>
        <w:rPr>
          <w:rFonts w:ascii="Arial" w:hAnsi="Arial" w:cs="Arial"/>
          <w:sz w:val="20"/>
          <w:szCs w:val="20"/>
          <w:lang w:eastAsia="en-US"/>
        </w:rPr>
      </w:pPr>
      <w:r w:rsidRPr="00B8511E">
        <w:rPr>
          <w:rFonts w:ascii="Arial" w:hAnsi="Arial" w:cs="Arial"/>
          <w:sz w:val="20"/>
          <w:szCs w:val="20"/>
          <w:lang w:eastAsia="en-US"/>
        </w:rPr>
        <w:t>Izmenjav</w:t>
      </w:r>
      <w:r w:rsidR="009F0643">
        <w:rPr>
          <w:rFonts w:ascii="Arial" w:hAnsi="Arial" w:cs="Arial"/>
          <w:sz w:val="20"/>
          <w:szCs w:val="20"/>
          <w:lang w:eastAsia="en-US"/>
        </w:rPr>
        <w:t>a</w:t>
      </w:r>
      <w:r w:rsidRPr="00B8511E">
        <w:rPr>
          <w:rFonts w:ascii="Arial" w:hAnsi="Arial" w:cs="Arial"/>
          <w:sz w:val="20"/>
          <w:szCs w:val="20"/>
          <w:lang w:eastAsia="en-US"/>
        </w:rPr>
        <w:t xml:space="preserve"> podatkov iz zgoraj navedenih evidenc poteka preko informacijskega sistema EUCARIS (</w:t>
      </w:r>
      <w:proofErr w:type="spellStart"/>
      <w:r w:rsidRPr="00B8511E">
        <w:rPr>
          <w:rFonts w:ascii="Arial" w:hAnsi="Arial" w:cs="Arial"/>
          <w:sz w:val="20"/>
          <w:szCs w:val="20"/>
          <w:lang w:eastAsia="en-US"/>
        </w:rPr>
        <w:t>EUropean</w:t>
      </w:r>
      <w:proofErr w:type="spellEnd"/>
      <w:r w:rsidRPr="00B8511E">
        <w:rPr>
          <w:rFonts w:ascii="Arial" w:hAnsi="Arial" w:cs="Arial"/>
          <w:sz w:val="20"/>
          <w:szCs w:val="20"/>
          <w:lang w:eastAsia="en-US"/>
        </w:rPr>
        <w:t xml:space="preserve"> CAR </w:t>
      </w:r>
      <w:proofErr w:type="spellStart"/>
      <w:r w:rsidRPr="00B8511E">
        <w:rPr>
          <w:rFonts w:ascii="Arial" w:hAnsi="Arial" w:cs="Arial"/>
          <w:sz w:val="20"/>
          <w:szCs w:val="20"/>
          <w:lang w:eastAsia="en-US"/>
        </w:rPr>
        <w:t>and</w:t>
      </w:r>
      <w:proofErr w:type="spellEnd"/>
      <w:r w:rsidRPr="00B8511E">
        <w:rPr>
          <w:rFonts w:ascii="Arial" w:hAnsi="Arial" w:cs="Arial"/>
          <w:sz w:val="20"/>
          <w:szCs w:val="20"/>
          <w:lang w:eastAsia="en-US"/>
        </w:rPr>
        <w:t xml:space="preserve"> </w:t>
      </w:r>
      <w:proofErr w:type="spellStart"/>
      <w:r w:rsidRPr="00B8511E">
        <w:rPr>
          <w:rFonts w:ascii="Arial" w:hAnsi="Arial" w:cs="Arial"/>
          <w:sz w:val="20"/>
          <w:szCs w:val="20"/>
          <w:lang w:eastAsia="en-US"/>
        </w:rPr>
        <w:t>driving</w:t>
      </w:r>
      <w:proofErr w:type="spellEnd"/>
      <w:r w:rsidRPr="00B8511E">
        <w:rPr>
          <w:rFonts w:ascii="Arial" w:hAnsi="Arial" w:cs="Arial"/>
          <w:sz w:val="20"/>
          <w:szCs w:val="20"/>
          <w:lang w:eastAsia="en-US"/>
        </w:rPr>
        <w:t xml:space="preserve"> licence </w:t>
      </w:r>
      <w:proofErr w:type="spellStart"/>
      <w:r w:rsidRPr="00B8511E">
        <w:rPr>
          <w:rFonts w:ascii="Arial" w:hAnsi="Arial" w:cs="Arial"/>
          <w:sz w:val="20"/>
          <w:szCs w:val="20"/>
          <w:lang w:eastAsia="en-US"/>
        </w:rPr>
        <w:t>Information</w:t>
      </w:r>
      <w:proofErr w:type="spellEnd"/>
      <w:r w:rsidRPr="00B8511E">
        <w:rPr>
          <w:rFonts w:ascii="Arial" w:hAnsi="Arial" w:cs="Arial"/>
          <w:sz w:val="20"/>
          <w:szCs w:val="20"/>
          <w:lang w:eastAsia="en-US"/>
        </w:rPr>
        <w:t xml:space="preserve"> </w:t>
      </w:r>
      <w:proofErr w:type="spellStart"/>
      <w:r w:rsidRPr="00B8511E">
        <w:rPr>
          <w:rFonts w:ascii="Arial" w:hAnsi="Arial" w:cs="Arial"/>
          <w:sz w:val="20"/>
          <w:szCs w:val="20"/>
          <w:lang w:eastAsia="en-US"/>
        </w:rPr>
        <w:t>System</w:t>
      </w:r>
      <w:proofErr w:type="spellEnd"/>
      <w:r w:rsidRPr="00B8511E">
        <w:rPr>
          <w:rFonts w:ascii="Arial" w:hAnsi="Arial" w:cs="Arial"/>
          <w:sz w:val="20"/>
          <w:szCs w:val="20"/>
          <w:lang w:eastAsia="en-US"/>
        </w:rPr>
        <w:t>), ki podpira uporabo različnih EUCARIS storitev (modulov).</w:t>
      </w:r>
    </w:p>
    <w:p w14:paraId="08ABD929" w14:textId="7A7C9B35" w:rsidR="00B8511E" w:rsidRPr="00B8511E" w:rsidRDefault="00B8511E" w:rsidP="00B8511E">
      <w:pPr>
        <w:spacing w:line="260" w:lineRule="atLeast"/>
        <w:jc w:val="both"/>
        <w:rPr>
          <w:rFonts w:ascii="Arial" w:hAnsi="Arial" w:cs="Arial"/>
          <w:sz w:val="20"/>
          <w:szCs w:val="20"/>
          <w:lang w:eastAsia="en-US"/>
        </w:rPr>
      </w:pPr>
      <w:r w:rsidRPr="00B8511E">
        <w:rPr>
          <w:rFonts w:ascii="Arial" w:hAnsi="Arial" w:cs="Arial"/>
          <w:sz w:val="20"/>
          <w:szCs w:val="20"/>
          <w:lang w:eastAsia="en-US"/>
        </w:rPr>
        <w:t xml:space="preserve">Več o tem: </w:t>
      </w:r>
      <w:hyperlink r:id="rId8" w:history="1">
        <w:r w:rsidR="00F4283B" w:rsidRPr="005C4C41">
          <w:rPr>
            <w:rStyle w:val="Hiperpovezava"/>
            <w:rFonts w:ascii="Arial" w:hAnsi="Arial" w:cs="Arial"/>
            <w:sz w:val="20"/>
            <w:szCs w:val="20"/>
            <w:lang w:eastAsia="en-US"/>
          </w:rPr>
          <w:t>https://www.eucaris.net/</w:t>
        </w:r>
      </w:hyperlink>
      <w:r w:rsidRPr="00B8511E">
        <w:rPr>
          <w:rFonts w:ascii="Arial" w:hAnsi="Arial" w:cs="Arial"/>
          <w:sz w:val="20"/>
          <w:szCs w:val="20"/>
          <w:lang w:eastAsia="en-US"/>
        </w:rPr>
        <w:t>.</w:t>
      </w:r>
    </w:p>
    <w:p w14:paraId="43B6A26E" w14:textId="77777777" w:rsidR="00B8511E" w:rsidRPr="00B8511E" w:rsidRDefault="00B8511E" w:rsidP="00B8511E">
      <w:pPr>
        <w:spacing w:line="260" w:lineRule="atLeast"/>
        <w:jc w:val="both"/>
        <w:rPr>
          <w:rFonts w:ascii="Arial" w:hAnsi="Arial" w:cs="Arial"/>
          <w:sz w:val="20"/>
          <w:szCs w:val="20"/>
          <w:lang w:eastAsia="en-US"/>
        </w:rPr>
      </w:pPr>
    </w:p>
    <w:p w14:paraId="50823A10" w14:textId="19D5F015" w:rsidR="00B8511E" w:rsidRPr="00B8511E" w:rsidRDefault="00B8511E" w:rsidP="00B8511E">
      <w:pPr>
        <w:spacing w:line="260" w:lineRule="atLeast"/>
        <w:jc w:val="both"/>
        <w:rPr>
          <w:rFonts w:ascii="Arial" w:hAnsi="Arial" w:cs="Arial"/>
          <w:sz w:val="20"/>
          <w:szCs w:val="20"/>
          <w:lang w:eastAsia="en-US"/>
        </w:rPr>
      </w:pPr>
      <w:r w:rsidRPr="00B8511E">
        <w:rPr>
          <w:rFonts w:ascii="Arial" w:hAnsi="Arial" w:cs="Arial"/>
          <w:sz w:val="20"/>
          <w:szCs w:val="20"/>
          <w:lang w:eastAsia="en-US"/>
        </w:rPr>
        <w:t xml:space="preserve">Vzdrževanje EUCARIS strežnikov oziroma administracija informacijske infrastrukture EUCARIS, na kateri tečejo programski moduli PRÜM, RESPER, CBE, VAT, </w:t>
      </w:r>
      <w:proofErr w:type="spellStart"/>
      <w:r w:rsidRPr="00B8511E">
        <w:rPr>
          <w:rFonts w:ascii="Arial" w:hAnsi="Arial" w:cs="Arial"/>
          <w:sz w:val="20"/>
          <w:szCs w:val="20"/>
          <w:lang w:eastAsia="en-US"/>
        </w:rPr>
        <w:t>Toll</w:t>
      </w:r>
      <w:r w:rsidR="00C54B73">
        <w:rPr>
          <w:rFonts w:ascii="Arial" w:hAnsi="Arial" w:cs="Arial"/>
          <w:sz w:val="20"/>
          <w:szCs w:val="20"/>
          <w:lang w:eastAsia="en-US"/>
        </w:rPr>
        <w:t>,</w:t>
      </w:r>
      <w:r w:rsidRPr="00B8511E">
        <w:rPr>
          <w:rFonts w:ascii="Arial" w:hAnsi="Arial" w:cs="Arial"/>
          <w:sz w:val="20"/>
          <w:szCs w:val="20"/>
          <w:lang w:eastAsia="en-US"/>
        </w:rPr>
        <w:t>ProDriveNet</w:t>
      </w:r>
      <w:proofErr w:type="spellEnd"/>
      <w:r w:rsidR="00C54B73">
        <w:rPr>
          <w:rFonts w:ascii="Arial" w:hAnsi="Arial" w:cs="Arial"/>
          <w:sz w:val="20"/>
          <w:szCs w:val="20"/>
          <w:lang w:eastAsia="en-US"/>
        </w:rPr>
        <w:t xml:space="preserve"> in </w:t>
      </w:r>
      <w:r w:rsidR="00C54B73" w:rsidRPr="008867B0">
        <w:rPr>
          <w:rFonts w:ascii="Arial" w:hAnsi="Arial" w:cs="Arial"/>
          <w:sz w:val="20"/>
          <w:szCs w:val="20"/>
          <w:lang w:eastAsia="en-US"/>
        </w:rPr>
        <w:t>IVI (</w:t>
      </w:r>
      <w:proofErr w:type="spellStart"/>
      <w:r w:rsidR="00C54B73" w:rsidRPr="008867B0">
        <w:rPr>
          <w:rFonts w:ascii="Arial" w:hAnsi="Arial" w:cs="Arial"/>
          <w:sz w:val="20"/>
          <w:szCs w:val="20"/>
          <w:lang w:eastAsia="en-US"/>
        </w:rPr>
        <w:t>CoC</w:t>
      </w:r>
      <w:proofErr w:type="spellEnd"/>
      <w:r w:rsidR="00C54B73" w:rsidRPr="008867B0">
        <w:rPr>
          <w:rFonts w:ascii="Arial" w:hAnsi="Arial" w:cs="Arial"/>
          <w:sz w:val="20"/>
          <w:szCs w:val="20"/>
          <w:lang w:eastAsia="en-US"/>
        </w:rPr>
        <w:t>)</w:t>
      </w:r>
      <w:r w:rsidRPr="008867B0">
        <w:rPr>
          <w:rFonts w:ascii="Arial" w:hAnsi="Arial" w:cs="Arial"/>
          <w:sz w:val="20"/>
          <w:szCs w:val="20"/>
          <w:lang w:eastAsia="en-US"/>
        </w:rPr>
        <w:t>,</w:t>
      </w:r>
      <w:r w:rsidRPr="00B8511E">
        <w:rPr>
          <w:rFonts w:ascii="Arial" w:hAnsi="Arial" w:cs="Arial"/>
          <w:sz w:val="20"/>
          <w:szCs w:val="20"/>
          <w:lang w:eastAsia="en-US"/>
        </w:rPr>
        <w:t xml:space="preserve"> se izvaja na testnem in produkcijskem strežniku. </w:t>
      </w:r>
    </w:p>
    <w:p w14:paraId="2EFA6B6E" w14:textId="77777777" w:rsidR="00B8511E" w:rsidRPr="00B8511E" w:rsidRDefault="00B8511E" w:rsidP="00B8511E">
      <w:pPr>
        <w:spacing w:line="260" w:lineRule="atLeast"/>
        <w:jc w:val="both"/>
        <w:rPr>
          <w:rFonts w:ascii="Arial" w:hAnsi="Arial" w:cs="Arial"/>
          <w:sz w:val="20"/>
          <w:szCs w:val="20"/>
          <w:lang w:eastAsia="en-US"/>
        </w:rPr>
      </w:pPr>
    </w:p>
    <w:p w14:paraId="63DE3E62" w14:textId="01FACA3D" w:rsidR="00B8511E" w:rsidRPr="00B8511E" w:rsidRDefault="00B8511E" w:rsidP="00B8511E">
      <w:pPr>
        <w:spacing w:line="260" w:lineRule="atLeast"/>
        <w:jc w:val="both"/>
        <w:rPr>
          <w:rFonts w:ascii="Arial" w:hAnsi="Arial" w:cs="Arial"/>
          <w:sz w:val="20"/>
          <w:szCs w:val="20"/>
          <w:lang w:eastAsia="en-US"/>
        </w:rPr>
      </w:pPr>
      <w:r w:rsidRPr="00B8511E">
        <w:rPr>
          <w:rFonts w:ascii="Arial" w:hAnsi="Arial" w:cs="Arial"/>
          <w:sz w:val="20"/>
          <w:szCs w:val="20"/>
          <w:lang w:eastAsia="en-US"/>
        </w:rPr>
        <w:t>Zahtevane naloge/specifikacije obsegajo:</w:t>
      </w:r>
    </w:p>
    <w:p w14:paraId="600C119D" w14:textId="78C19EF6" w:rsidR="00B8511E" w:rsidRPr="007405BC" w:rsidRDefault="00B8511E" w:rsidP="009541FC">
      <w:pPr>
        <w:pStyle w:val="Odstavekseznama"/>
        <w:numPr>
          <w:ilvl w:val="0"/>
          <w:numId w:val="29"/>
        </w:numPr>
        <w:spacing w:line="260" w:lineRule="atLeast"/>
        <w:jc w:val="both"/>
        <w:rPr>
          <w:rFonts w:ascii="Arial" w:hAnsi="Arial" w:cs="Arial"/>
          <w:sz w:val="20"/>
          <w:szCs w:val="20"/>
          <w:lang w:eastAsia="en-US"/>
        </w:rPr>
      </w:pPr>
      <w:r w:rsidRPr="007405BC">
        <w:rPr>
          <w:rFonts w:ascii="Arial" w:hAnsi="Arial" w:cs="Arial"/>
          <w:sz w:val="20"/>
          <w:szCs w:val="20"/>
          <w:lang w:eastAsia="en-US"/>
        </w:rPr>
        <w:t>Vzdrževanje in posodabljanje operacijskega sistema:</w:t>
      </w:r>
    </w:p>
    <w:p w14:paraId="4A0C8FF9" w14:textId="27CB099A" w:rsidR="00B8511E" w:rsidRPr="00B8511E" w:rsidRDefault="00B8511E" w:rsidP="007405BC">
      <w:pPr>
        <w:spacing w:line="260" w:lineRule="atLeast"/>
        <w:ind w:left="708"/>
        <w:jc w:val="both"/>
        <w:rPr>
          <w:rFonts w:ascii="Arial" w:hAnsi="Arial" w:cs="Arial"/>
          <w:sz w:val="20"/>
          <w:szCs w:val="20"/>
          <w:lang w:eastAsia="en-US"/>
        </w:rPr>
      </w:pPr>
      <w:r w:rsidRPr="00B8511E">
        <w:rPr>
          <w:rFonts w:ascii="Arial" w:hAnsi="Arial" w:cs="Arial"/>
          <w:sz w:val="20"/>
          <w:szCs w:val="20"/>
          <w:lang w:eastAsia="en-US"/>
        </w:rPr>
        <w:t>-</w:t>
      </w:r>
      <w:r>
        <w:rPr>
          <w:rFonts w:ascii="Arial" w:hAnsi="Arial" w:cs="Arial"/>
          <w:sz w:val="20"/>
          <w:szCs w:val="20"/>
          <w:lang w:eastAsia="en-US"/>
        </w:rPr>
        <w:t xml:space="preserve"> </w:t>
      </w:r>
      <w:r w:rsidRPr="00B8511E">
        <w:rPr>
          <w:rFonts w:ascii="Arial" w:hAnsi="Arial" w:cs="Arial"/>
          <w:sz w:val="20"/>
          <w:szCs w:val="20"/>
          <w:lang w:eastAsia="en-US"/>
        </w:rPr>
        <w:t>vzdrževanje in redno posodabljanje operacijskega sistema, ki teče v virtualnem okolju,</w:t>
      </w:r>
    </w:p>
    <w:p w14:paraId="5EFC186D" w14:textId="23E8C38F" w:rsidR="00B8511E" w:rsidRPr="00B8511E" w:rsidRDefault="00B8511E" w:rsidP="007405BC">
      <w:pPr>
        <w:spacing w:line="260" w:lineRule="atLeast"/>
        <w:ind w:left="708"/>
        <w:jc w:val="both"/>
        <w:rPr>
          <w:rFonts w:ascii="Arial" w:hAnsi="Arial" w:cs="Arial"/>
          <w:sz w:val="20"/>
          <w:szCs w:val="20"/>
          <w:lang w:eastAsia="en-US"/>
        </w:rPr>
      </w:pPr>
      <w:r w:rsidRPr="00B8511E">
        <w:rPr>
          <w:rFonts w:ascii="Arial" w:hAnsi="Arial" w:cs="Arial"/>
          <w:sz w:val="20"/>
          <w:szCs w:val="20"/>
          <w:lang w:eastAsia="en-US"/>
        </w:rPr>
        <w:t>-</w:t>
      </w:r>
      <w:r>
        <w:rPr>
          <w:rFonts w:ascii="Arial" w:hAnsi="Arial" w:cs="Arial"/>
          <w:sz w:val="20"/>
          <w:szCs w:val="20"/>
          <w:lang w:eastAsia="en-US"/>
        </w:rPr>
        <w:t xml:space="preserve"> </w:t>
      </w:r>
      <w:r w:rsidRPr="00B8511E">
        <w:rPr>
          <w:rFonts w:ascii="Arial" w:hAnsi="Arial" w:cs="Arial"/>
          <w:sz w:val="20"/>
          <w:szCs w:val="20"/>
          <w:lang w:eastAsia="en-US"/>
        </w:rPr>
        <w:t>nameščanje popravkov (</w:t>
      </w:r>
      <w:proofErr w:type="spellStart"/>
      <w:r w:rsidRPr="00B8511E">
        <w:rPr>
          <w:rFonts w:ascii="Arial" w:hAnsi="Arial" w:cs="Arial"/>
          <w:sz w:val="20"/>
          <w:szCs w:val="20"/>
          <w:lang w:eastAsia="en-US"/>
        </w:rPr>
        <w:t>patches</w:t>
      </w:r>
      <w:proofErr w:type="spellEnd"/>
      <w:r w:rsidRPr="00B8511E">
        <w:rPr>
          <w:rFonts w:ascii="Arial" w:hAnsi="Arial" w:cs="Arial"/>
          <w:sz w:val="20"/>
          <w:szCs w:val="20"/>
          <w:lang w:eastAsia="en-US"/>
        </w:rPr>
        <w:t>) in posodobitev operacijskega sistema,</w:t>
      </w:r>
    </w:p>
    <w:p w14:paraId="0841E6B1" w14:textId="137F4174" w:rsidR="00B8511E" w:rsidRPr="00B8511E" w:rsidRDefault="00B8511E" w:rsidP="007405BC">
      <w:pPr>
        <w:spacing w:line="260" w:lineRule="atLeast"/>
        <w:ind w:left="708"/>
        <w:jc w:val="both"/>
        <w:rPr>
          <w:rFonts w:ascii="Arial" w:hAnsi="Arial" w:cs="Arial"/>
          <w:sz w:val="20"/>
          <w:szCs w:val="20"/>
          <w:lang w:eastAsia="en-US"/>
        </w:rPr>
      </w:pPr>
      <w:r w:rsidRPr="00B8511E">
        <w:rPr>
          <w:rFonts w:ascii="Arial" w:hAnsi="Arial" w:cs="Arial"/>
          <w:sz w:val="20"/>
          <w:szCs w:val="20"/>
          <w:lang w:eastAsia="en-US"/>
        </w:rPr>
        <w:t>-</w:t>
      </w:r>
      <w:r>
        <w:rPr>
          <w:rFonts w:ascii="Arial" w:hAnsi="Arial" w:cs="Arial"/>
          <w:sz w:val="20"/>
          <w:szCs w:val="20"/>
          <w:lang w:eastAsia="en-US"/>
        </w:rPr>
        <w:t xml:space="preserve"> </w:t>
      </w:r>
      <w:r w:rsidRPr="00B8511E">
        <w:rPr>
          <w:rFonts w:ascii="Arial" w:hAnsi="Arial" w:cs="Arial"/>
          <w:sz w:val="20"/>
          <w:szCs w:val="20"/>
          <w:lang w:eastAsia="en-US"/>
        </w:rPr>
        <w:t>vzdrževanje in posodabljane testnega in produkcijskega strežnika.</w:t>
      </w:r>
    </w:p>
    <w:p w14:paraId="633BC6A7" w14:textId="1C0E25EC" w:rsidR="00B8511E" w:rsidRPr="007405BC" w:rsidRDefault="00B8511E" w:rsidP="009541FC">
      <w:pPr>
        <w:pStyle w:val="Odstavekseznama"/>
        <w:numPr>
          <w:ilvl w:val="0"/>
          <w:numId w:val="29"/>
        </w:numPr>
        <w:spacing w:line="260" w:lineRule="atLeast"/>
        <w:jc w:val="both"/>
        <w:rPr>
          <w:rFonts w:ascii="Arial" w:hAnsi="Arial" w:cs="Arial"/>
          <w:sz w:val="20"/>
          <w:szCs w:val="20"/>
          <w:lang w:eastAsia="en-US"/>
        </w:rPr>
      </w:pPr>
      <w:r w:rsidRPr="007405BC">
        <w:rPr>
          <w:rFonts w:ascii="Arial" w:hAnsi="Arial" w:cs="Arial"/>
          <w:sz w:val="20"/>
          <w:szCs w:val="20"/>
          <w:lang w:eastAsia="en-US"/>
        </w:rPr>
        <w:t>Vzdrževanje EUCARIS aplikacije na nivoju operacijskega sistema:</w:t>
      </w:r>
    </w:p>
    <w:p w14:paraId="0740D0E9" w14:textId="0FB2EB32" w:rsidR="00B8511E" w:rsidRPr="00B8511E" w:rsidRDefault="00B8511E" w:rsidP="007405BC">
      <w:pPr>
        <w:spacing w:line="260" w:lineRule="atLeast"/>
        <w:ind w:left="708"/>
        <w:jc w:val="both"/>
        <w:rPr>
          <w:rFonts w:ascii="Arial" w:hAnsi="Arial" w:cs="Arial"/>
          <w:sz w:val="20"/>
          <w:szCs w:val="20"/>
          <w:lang w:eastAsia="en-US"/>
        </w:rPr>
      </w:pPr>
      <w:r w:rsidRPr="00B8511E">
        <w:rPr>
          <w:rFonts w:ascii="Arial" w:hAnsi="Arial" w:cs="Arial"/>
          <w:sz w:val="20"/>
          <w:szCs w:val="20"/>
          <w:lang w:eastAsia="en-US"/>
        </w:rPr>
        <w:t>-</w:t>
      </w:r>
      <w:r>
        <w:rPr>
          <w:rFonts w:ascii="Arial" w:hAnsi="Arial" w:cs="Arial"/>
          <w:sz w:val="20"/>
          <w:szCs w:val="20"/>
          <w:lang w:eastAsia="en-US"/>
        </w:rPr>
        <w:t xml:space="preserve"> </w:t>
      </w:r>
      <w:r w:rsidRPr="00B8511E">
        <w:rPr>
          <w:rFonts w:ascii="Arial" w:hAnsi="Arial" w:cs="Arial"/>
          <w:sz w:val="20"/>
          <w:szCs w:val="20"/>
          <w:lang w:eastAsia="en-US"/>
        </w:rPr>
        <w:t>skrb za pravilno delovanje infrastrukturnega okolja EUCARIS oziroma programskih modulov,</w:t>
      </w:r>
    </w:p>
    <w:p w14:paraId="5C9B1EC2" w14:textId="33BD1297" w:rsidR="00B8511E" w:rsidRPr="00B8511E" w:rsidRDefault="00B8511E" w:rsidP="007405BC">
      <w:pPr>
        <w:spacing w:line="260" w:lineRule="atLeast"/>
        <w:ind w:left="708"/>
        <w:jc w:val="both"/>
        <w:rPr>
          <w:rFonts w:ascii="Arial" w:hAnsi="Arial" w:cs="Arial"/>
          <w:sz w:val="20"/>
          <w:szCs w:val="20"/>
          <w:lang w:eastAsia="en-US"/>
        </w:rPr>
      </w:pPr>
      <w:r w:rsidRPr="00B8511E">
        <w:rPr>
          <w:rFonts w:ascii="Arial" w:hAnsi="Arial" w:cs="Arial"/>
          <w:sz w:val="20"/>
          <w:szCs w:val="20"/>
          <w:lang w:eastAsia="en-US"/>
        </w:rPr>
        <w:t>-</w:t>
      </w:r>
      <w:r>
        <w:rPr>
          <w:rFonts w:ascii="Arial" w:hAnsi="Arial" w:cs="Arial"/>
          <w:sz w:val="20"/>
          <w:szCs w:val="20"/>
          <w:lang w:eastAsia="en-US"/>
        </w:rPr>
        <w:t xml:space="preserve"> </w:t>
      </w:r>
      <w:r w:rsidRPr="00B8511E">
        <w:rPr>
          <w:rFonts w:ascii="Arial" w:hAnsi="Arial" w:cs="Arial"/>
          <w:sz w:val="20"/>
          <w:szCs w:val="20"/>
          <w:lang w:eastAsia="en-US"/>
        </w:rPr>
        <w:t>nameščanje popravkov in posodobitev aplikativnega dela EUCARIS,</w:t>
      </w:r>
    </w:p>
    <w:p w14:paraId="45F7E772" w14:textId="60092525" w:rsidR="00B8511E" w:rsidRPr="00B8511E" w:rsidRDefault="00B8511E" w:rsidP="007405BC">
      <w:pPr>
        <w:spacing w:line="260" w:lineRule="atLeast"/>
        <w:ind w:left="708"/>
        <w:jc w:val="both"/>
        <w:rPr>
          <w:rFonts w:ascii="Arial" w:hAnsi="Arial" w:cs="Arial"/>
          <w:sz w:val="20"/>
          <w:szCs w:val="20"/>
          <w:lang w:eastAsia="en-US"/>
        </w:rPr>
      </w:pPr>
      <w:r w:rsidRPr="00B8511E">
        <w:rPr>
          <w:rFonts w:ascii="Arial" w:hAnsi="Arial" w:cs="Arial"/>
          <w:sz w:val="20"/>
          <w:szCs w:val="20"/>
          <w:lang w:eastAsia="en-US"/>
        </w:rPr>
        <w:t>-</w:t>
      </w:r>
      <w:r>
        <w:rPr>
          <w:rFonts w:ascii="Arial" w:hAnsi="Arial" w:cs="Arial"/>
          <w:sz w:val="20"/>
          <w:szCs w:val="20"/>
          <w:lang w:eastAsia="en-US"/>
        </w:rPr>
        <w:t xml:space="preserve"> </w:t>
      </w:r>
      <w:r w:rsidRPr="00B8511E">
        <w:rPr>
          <w:rFonts w:ascii="Arial" w:hAnsi="Arial" w:cs="Arial"/>
          <w:sz w:val="20"/>
          <w:szCs w:val="20"/>
          <w:lang w:eastAsia="en-US"/>
        </w:rPr>
        <w:t xml:space="preserve">zagotavljanje nemotenega delovanja servisov, </w:t>
      </w:r>
    </w:p>
    <w:p w14:paraId="5276DAA0" w14:textId="6E7157C2" w:rsidR="00B8511E" w:rsidRPr="00B8511E" w:rsidRDefault="00B8511E" w:rsidP="007405BC">
      <w:pPr>
        <w:spacing w:line="260" w:lineRule="atLeast"/>
        <w:ind w:left="708"/>
        <w:jc w:val="both"/>
        <w:rPr>
          <w:rFonts w:ascii="Arial" w:hAnsi="Arial" w:cs="Arial"/>
          <w:sz w:val="20"/>
          <w:szCs w:val="20"/>
          <w:lang w:eastAsia="en-US"/>
        </w:rPr>
      </w:pPr>
      <w:r w:rsidRPr="00B8511E">
        <w:rPr>
          <w:rFonts w:ascii="Arial" w:hAnsi="Arial" w:cs="Arial"/>
          <w:sz w:val="20"/>
          <w:szCs w:val="20"/>
          <w:lang w:eastAsia="en-US"/>
        </w:rPr>
        <w:t>-</w:t>
      </w:r>
      <w:r>
        <w:rPr>
          <w:rFonts w:ascii="Arial" w:hAnsi="Arial" w:cs="Arial"/>
          <w:sz w:val="20"/>
          <w:szCs w:val="20"/>
          <w:lang w:eastAsia="en-US"/>
        </w:rPr>
        <w:t xml:space="preserve"> </w:t>
      </w:r>
      <w:r w:rsidRPr="00B8511E">
        <w:rPr>
          <w:rFonts w:ascii="Arial" w:hAnsi="Arial" w:cs="Arial"/>
          <w:sz w:val="20"/>
          <w:szCs w:val="20"/>
          <w:lang w:eastAsia="en-US"/>
        </w:rPr>
        <w:t>skrb za pravilnost URL naslovov (pregled, zamenjava, …).</w:t>
      </w:r>
    </w:p>
    <w:p w14:paraId="34AE20A4" w14:textId="63AC1A99" w:rsidR="00B8511E" w:rsidRPr="007405BC" w:rsidRDefault="00B8511E" w:rsidP="009541FC">
      <w:pPr>
        <w:pStyle w:val="Odstavekseznama"/>
        <w:numPr>
          <w:ilvl w:val="0"/>
          <w:numId w:val="29"/>
        </w:numPr>
        <w:spacing w:line="260" w:lineRule="atLeast"/>
        <w:jc w:val="both"/>
        <w:rPr>
          <w:rFonts w:ascii="Arial" w:hAnsi="Arial" w:cs="Arial"/>
          <w:sz w:val="20"/>
          <w:szCs w:val="20"/>
          <w:lang w:eastAsia="en-US"/>
        </w:rPr>
      </w:pPr>
      <w:r w:rsidRPr="007405BC">
        <w:rPr>
          <w:rFonts w:ascii="Arial" w:hAnsi="Arial" w:cs="Arial"/>
          <w:sz w:val="20"/>
          <w:szCs w:val="20"/>
          <w:lang w:eastAsia="en-US"/>
        </w:rPr>
        <w:t>Upravljanje SQL okolja nameščenega na testnem in produkcijskem strežniku:</w:t>
      </w:r>
    </w:p>
    <w:p w14:paraId="1726F85D" w14:textId="0B53CE0F" w:rsidR="00B8511E" w:rsidRPr="00B8511E" w:rsidRDefault="00B8511E" w:rsidP="007405BC">
      <w:pPr>
        <w:spacing w:line="260" w:lineRule="atLeast"/>
        <w:ind w:left="708"/>
        <w:jc w:val="both"/>
        <w:rPr>
          <w:rFonts w:ascii="Arial" w:hAnsi="Arial" w:cs="Arial"/>
          <w:sz w:val="20"/>
          <w:szCs w:val="20"/>
          <w:lang w:eastAsia="en-US"/>
        </w:rPr>
      </w:pPr>
      <w:r w:rsidRPr="00B8511E">
        <w:rPr>
          <w:rFonts w:ascii="Arial" w:hAnsi="Arial" w:cs="Arial"/>
          <w:sz w:val="20"/>
          <w:szCs w:val="20"/>
          <w:lang w:eastAsia="en-US"/>
        </w:rPr>
        <w:t>-</w:t>
      </w:r>
      <w:r>
        <w:rPr>
          <w:rFonts w:ascii="Arial" w:hAnsi="Arial" w:cs="Arial"/>
          <w:sz w:val="20"/>
          <w:szCs w:val="20"/>
          <w:lang w:eastAsia="en-US"/>
        </w:rPr>
        <w:t xml:space="preserve"> </w:t>
      </w:r>
      <w:r w:rsidRPr="00B8511E">
        <w:rPr>
          <w:rFonts w:ascii="Arial" w:hAnsi="Arial" w:cs="Arial"/>
          <w:sz w:val="20"/>
          <w:szCs w:val="20"/>
          <w:lang w:eastAsia="en-US"/>
        </w:rPr>
        <w:t>nameščanje popravkov in posodobitev SQL strežnika za potrebe EUCARIS aplikacije,</w:t>
      </w:r>
    </w:p>
    <w:p w14:paraId="4D12D7E2" w14:textId="1EFF6BAB" w:rsidR="00B8511E" w:rsidRPr="00B8511E" w:rsidRDefault="00B8511E" w:rsidP="007405BC">
      <w:pPr>
        <w:spacing w:line="260" w:lineRule="atLeast"/>
        <w:ind w:left="708"/>
        <w:jc w:val="both"/>
        <w:rPr>
          <w:rFonts w:ascii="Arial" w:hAnsi="Arial" w:cs="Arial"/>
          <w:sz w:val="20"/>
          <w:szCs w:val="20"/>
          <w:lang w:eastAsia="en-US"/>
        </w:rPr>
      </w:pPr>
      <w:r w:rsidRPr="00B8511E">
        <w:rPr>
          <w:rFonts w:ascii="Arial" w:hAnsi="Arial" w:cs="Arial"/>
          <w:sz w:val="20"/>
          <w:szCs w:val="20"/>
          <w:lang w:eastAsia="en-US"/>
        </w:rPr>
        <w:t>-</w:t>
      </w:r>
      <w:r>
        <w:rPr>
          <w:rFonts w:ascii="Arial" w:hAnsi="Arial" w:cs="Arial"/>
          <w:sz w:val="20"/>
          <w:szCs w:val="20"/>
          <w:lang w:eastAsia="en-US"/>
        </w:rPr>
        <w:t xml:space="preserve"> </w:t>
      </w:r>
      <w:r w:rsidRPr="00B8511E">
        <w:rPr>
          <w:rFonts w:ascii="Arial" w:hAnsi="Arial" w:cs="Arial"/>
          <w:sz w:val="20"/>
          <w:szCs w:val="20"/>
          <w:lang w:eastAsia="en-US"/>
        </w:rPr>
        <w:t>priprava podatkov na zahtevo (statistična poročila),</w:t>
      </w:r>
    </w:p>
    <w:p w14:paraId="66F0D99B" w14:textId="65A12C9D" w:rsidR="00B8511E" w:rsidRPr="00B8511E" w:rsidRDefault="00B8511E" w:rsidP="007405BC">
      <w:pPr>
        <w:spacing w:line="260" w:lineRule="atLeast"/>
        <w:ind w:left="708"/>
        <w:jc w:val="both"/>
        <w:rPr>
          <w:rFonts w:ascii="Arial" w:hAnsi="Arial" w:cs="Arial"/>
          <w:sz w:val="20"/>
          <w:szCs w:val="20"/>
          <w:lang w:eastAsia="en-US"/>
        </w:rPr>
      </w:pPr>
      <w:r w:rsidRPr="00B8511E">
        <w:rPr>
          <w:rFonts w:ascii="Arial" w:hAnsi="Arial" w:cs="Arial"/>
          <w:sz w:val="20"/>
          <w:szCs w:val="20"/>
          <w:lang w:eastAsia="en-US"/>
        </w:rPr>
        <w:t>-</w:t>
      </w:r>
      <w:r>
        <w:rPr>
          <w:rFonts w:ascii="Arial" w:hAnsi="Arial" w:cs="Arial"/>
          <w:sz w:val="20"/>
          <w:szCs w:val="20"/>
          <w:lang w:eastAsia="en-US"/>
        </w:rPr>
        <w:t xml:space="preserve"> </w:t>
      </w:r>
      <w:r w:rsidRPr="00B8511E">
        <w:rPr>
          <w:rFonts w:ascii="Arial" w:hAnsi="Arial" w:cs="Arial"/>
          <w:sz w:val="20"/>
          <w:szCs w:val="20"/>
          <w:lang w:eastAsia="en-US"/>
        </w:rPr>
        <w:t>administracija uporabnikov do EUCARIS modulov.</w:t>
      </w:r>
    </w:p>
    <w:p w14:paraId="40D90DB7" w14:textId="77777777" w:rsidR="00B8511E" w:rsidRPr="00B8511E" w:rsidRDefault="00B8511E" w:rsidP="00B8511E">
      <w:pPr>
        <w:spacing w:line="260" w:lineRule="atLeast"/>
        <w:jc w:val="both"/>
        <w:rPr>
          <w:rFonts w:ascii="Arial" w:hAnsi="Arial" w:cs="Arial"/>
          <w:sz w:val="20"/>
          <w:szCs w:val="20"/>
          <w:lang w:eastAsia="en-US"/>
        </w:rPr>
      </w:pPr>
    </w:p>
    <w:p w14:paraId="52546DA7" w14:textId="77777777" w:rsidR="005337E5" w:rsidRDefault="005337E5" w:rsidP="005337E5">
      <w:pPr>
        <w:spacing w:line="260" w:lineRule="atLeast"/>
        <w:jc w:val="both"/>
        <w:rPr>
          <w:rFonts w:ascii="Arial" w:hAnsi="Arial" w:cs="Arial"/>
          <w:sz w:val="20"/>
          <w:szCs w:val="20"/>
          <w:lang w:eastAsia="en-US"/>
        </w:rPr>
      </w:pPr>
      <w:r w:rsidRPr="0070139D">
        <w:rPr>
          <w:rFonts w:ascii="Arial" w:hAnsi="Arial" w:cs="Arial"/>
          <w:sz w:val="20"/>
          <w:szCs w:val="20"/>
          <w:lang w:eastAsia="en-US"/>
        </w:rPr>
        <w:t>Podrobnejši opis storitve in druge zahteve so razvidne iz</w:t>
      </w:r>
      <w:r>
        <w:rPr>
          <w:rFonts w:ascii="Arial" w:hAnsi="Arial" w:cs="Arial"/>
          <w:sz w:val="20"/>
          <w:szCs w:val="20"/>
          <w:lang w:eastAsia="en-US"/>
        </w:rPr>
        <w:t xml:space="preserve"> poglavja 5 – tehnične specifikacije.</w:t>
      </w:r>
      <w:r w:rsidRPr="0070139D">
        <w:rPr>
          <w:rFonts w:ascii="Arial" w:hAnsi="Arial" w:cs="Arial"/>
          <w:sz w:val="20"/>
          <w:szCs w:val="20"/>
          <w:lang w:eastAsia="en-US"/>
        </w:rPr>
        <w:t xml:space="preserve"> </w:t>
      </w:r>
    </w:p>
    <w:p w14:paraId="5520A042" w14:textId="77777777" w:rsidR="001F4760" w:rsidRDefault="001F4760" w:rsidP="005337E5">
      <w:pPr>
        <w:spacing w:line="260" w:lineRule="atLeast"/>
        <w:jc w:val="both"/>
        <w:rPr>
          <w:rFonts w:ascii="Arial" w:hAnsi="Arial" w:cs="Arial"/>
          <w:sz w:val="20"/>
          <w:szCs w:val="20"/>
          <w:lang w:eastAsia="en-US"/>
        </w:rPr>
      </w:pPr>
    </w:p>
    <w:p w14:paraId="505E7372" w14:textId="779988D2" w:rsidR="001F4760" w:rsidRDefault="001F4760" w:rsidP="001F4760">
      <w:pPr>
        <w:widowControl w:val="0"/>
        <w:autoSpaceDE w:val="0"/>
        <w:autoSpaceDN w:val="0"/>
        <w:adjustRightInd w:val="0"/>
        <w:spacing w:line="260" w:lineRule="atLeast"/>
        <w:jc w:val="both"/>
        <w:rPr>
          <w:rFonts w:ascii="Arial" w:hAnsi="Arial" w:cs="Arial"/>
          <w:sz w:val="20"/>
          <w:szCs w:val="20"/>
        </w:rPr>
      </w:pPr>
      <w:r w:rsidRPr="00B83485">
        <w:rPr>
          <w:rFonts w:ascii="Arial" w:hAnsi="Arial" w:cs="Arial"/>
          <w:sz w:val="20"/>
          <w:szCs w:val="20"/>
        </w:rPr>
        <w:t>Limitirana vrednost javnega naročila znaša</w:t>
      </w:r>
      <w:r>
        <w:rPr>
          <w:rFonts w:ascii="Arial" w:hAnsi="Arial" w:cs="Arial"/>
          <w:sz w:val="20"/>
          <w:szCs w:val="20"/>
        </w:rPr>
        <w:t xml:space="preserve"> </w:t>
      </w:r>
      <w:r w:rsidR="00480A56">
        <w:rPr>
          <w:rFonts w:ascii="Arial" w:hAnsi="Arial" w:cs="Arial"/>
          <w:sz w:val="20"/>
          <w:szCs w:val="20"/>
        </w:rPr>
        <w:t>276.480,00</w:t>
      </w:r>
      <w:r w:rsidRPr="00A30B32">
        <w:rPr>
          <w:rFonts w:ascii="Arial" w:hAnsi="Arial" w:cs="Arial"/>
          <w:sz w:val="20"/>
          <w:szCs w:val="20"/>
        </w:rPr>
        <w:t xml:space="preserve"> EUR brez DDV.</w:t>
      </w:r>
      <w:r w:rsidR="00A30B32">
        <w:rPr>
          <w:rFonts w:ascii="Arial" w:hAnsi="Arial" w:cs="Arial"/>
          <w:sz w:val="20"/>
          <w:szCs w:val="20"/>
        </w:rPr>
        <w:t xml:space="preserve"> </w:t>
      </w:r>
      <w:r w:rsidRPr="00B83485">
        <w:rPr>
          <w:rFonts w:ascii="Arial" w:hAnsi="Arial" w:cs="Arial"/>
          <w:sz w:val="20"/>
          <w:szCs w:val="20"/>
        </w:rPr>
        <w:t>Ponudba, ki bo presegla limitiran</w:t>
      </w:r>
      <w:r>
        <w:rPr>
          <w:rFonts w:ascii="Arial" w:hAnsi="Arial" w:cs="Arial"/>
          <w:sz w:val="20"/>
          <w:szCs w:val="20"/>
        </w:rPr>
        <w:t>o</w:t>
      </w:r>
      <w:r w:rsidRPr="00B83485">
        <w:rPr>
          <w:rFonts w:ascii="Arial" w:hAnsi="Arial" w:cs="Arial"/>
          <w:sz w:val="20"/>
          <w:szCs w:val="20"/>
        </w:rPr>
        <w:t xml:space="preserve"> vrednost, bo ocenjena kot nedopustna.</w:t>
      </w:r>
    </w:p>
    <w:p w14:paraId="35A53B3E" w14:textId="77777777" w:rsidR="001F4760" w:rsidRPr="0070139D" w:rsidRDefault="001F4760" w:rsidP="005337E5">
      <w:pPr>
        <w:spacing w:line="260" w:lineRule="atLeast"/>
        <w:jc w:val="both"/>
        <w:rPr>
          <w:rFonts w:ascii="Arial" w:hAnsi="Arial" w:cs="Arial"/>
          <w:sz w:val="20"/>
          <w:szCs w:val="20"/>
          <w:lang w:eastAsia="en-US"/>
        </w:rPr>
      </w:pPr>
    </w:p>
    <w:p w14:paraId="65B3E191" w14:textId="77777777" w:rsidR="00C86C41" w:rsidRPr="00C86C41" w:rsidRDefault="00C86C41" w:rsidP="00C86C41">
      <w:pPr>
        <w:widowControl w:val="0"/>
        <w:autoSpaceDE w:val="0"/>
        <w:autoSpaceDN w:val="0"/>
        <w:adjustRightInd w:val="0"/>
        <w:spacing w:line="260" w:lineRule="atLeast"/>
        <w:jc w:val="both"/>
        <w:rPr>
          <w:rFonts w:ascii="Arial" w:hAnsi="Arial" w:cs="Arial"/>
          <w:sz w:val="20"/>
          <w:szCs w:val="20"/>
        </w:rPr>
      </w:pPr>
      <w:r w:rsidRPr="00C86C41">
        <w:rPr>
          <w:rFonts w:ascii="Arial" w:hAnsi="Arial" w:cs="Arial"/>
          <w:sz w:val="20"/>
          <w:szCs w:val="20"/>
        </w:rPr>
        <w:t xml:space="preserve">Ponudnik mora predložiti ponudbo za celotno javno naročilo. Ponudba je lahko samostojna ali ponudba skupine ponudnikov. Izraz »ponudnik« v razpisni dokumentaciji se nanaša na samostojnega ponudnika in na skupino ponudnikov. Navedeno pomeni, da se vse zahteve, ki se nanašajo na ponudnika, v primeru ponudbe skupine </w:t>
      </w:r>
      <w:r w:rsidRPr="00C86C41">
        <w:rPr>
          <w:rFonts w:ascii="Arial" w:hAnsi="Arial" w:cs="Arial"/>
          <w:sz w:val="20"/>
          <w:szCs w:val="20"/>
        </w:rPr>
        <w:lastRenderedPageBreak/>
        <w:t xml:space="preserve">ponudnikov, nanašajo na vse partnerje v skupini ponudnikov, razen če je za posamezno zahtevo drugače določeno. </w:t>
      </w:r>
    </w:p>
    <w:p w14:paraId="31E31625" w14:textId="77777777" w:rsidR="00B8511E" w:rsidRPr="00C86C41" w:rsidRDefault="00B8511E" w:rsidP="00C86C41">
      <w:pPr>
        <w:widowControl w:val="0"/>
        <w:autoSpaceDE w:val="0"/>
        <w:autoSpaceDN w:val="0"/>
        <w:adjustRightInd w:val="0"/>
        <w:spacing w:line="260" w:lineRule="atLeast"/>
        <w:jc w:val="both"/>
        <w:rPr>
          <w:rFonts w:ascii="Arial" w:hAnsi="Arial" w:cs="Arial"/>
          <w:sz w:val="20"/>
          <w:szCs w:val="20"/>
        </w:rPr>
      </w:pPr>
    </w:p>
    <w:p w14:paraId="349FDED6" w14:textId="7DC49902" w:rsidR="00A30B32" w:rsidRDefault="00CA4FC9" w:rsidP="00CA4FC9">
      <w:pPr>
        <w:widowControl w:val="0"/>
        <w:autoSpaceDE w:val="0"/>
        <w:autoSpaceDN w:val="0"/>
        <w:adjustRightInd w:val="0"/>
        <w:spacing w:line="260" w:lineRule="atLeast"/>
        <w:jc w:val="both"/>
      </w:pPr>
      <w:r w:rsidRPr="00CA4FC9">
        <w:rPr>
          <w:rFonts w:ascii="Arial" w:hAnsi="Arial" w:cs="Arial"/>
          <w:b/>
          <w:bCs/>
          <w:iCs/>
          <w:sz w:val="20"/>
          <w:szCs w:val="20"/>
        </w:rPr>
        <w:t>Rok izvedbe pogodbe:</w:t>
      </w:r>
      <w:r w:rsidR="00F4283B">
        <w:rPr>
          <w:rFonts w:ascii="Arial" w:hAnsi="Arial" w:cs="Arial"/>
          <w:b/>
          <w:bCs/>
          <w:iCs/>
          <w:sz w:val="20"/>
          <w:szCs w:val="20"/>
        </w:rPr>
        <w:t xml:space="preserve"> </w:t>
      </w:r>
      <w:bookmarkStart w:id="3" w:name="_Hlk209520661"/>
      <w:r w:rsidR="00B8511E" w:rsidRPr="00B8511E">
        <w:rPr>
          <w:rFonts w:ascii="Arial" w:hAnsi="Arial" w:cs="Arial"/>
          <w:iCs/>
          <w:sz w:val="20"/>
          <w:szCs w:val="20"/>
        </w:rPr>
        <w:t xml:space="preserve">7 (sedem) let </w:t>
      </w:r>
      <w:bookmarkEnd w:id="3"/>
      <w:r w:rsidR="008867B0">
        <w:rPr>
          <w:rFonts w:ascii="Arial" w:hAnsi="Arial" w:cs="Arial"/>
          <w:iCs/>
          <w:sz w:val="20"/>
          <w:szCs w:val="20"/>
        </w:rPr>
        <w:t xml:space="preserve">od </w:t>
      </w:r>
      <w:r w:rsidR="00643802">
        <w:rPr>
          <w:rFonts w:ascii="Arial" w:hAnsi="Arial" w:cs="Arial"/>
          <w:iCs/>
          <w:sz w:val="20"/>
          <w:szCs w:val="20"/>
        </w:rPr>
        <w:t>sklenitve pogodbe</w:t>
      </w:r>
      <w:r w:rsidR="00F4283B">
        <w:rPr>
          <w:rFonts w:ascii="Arial" w:hAnsi="Arial" w:cs="Arial"/>
          <w:iCs/>
          <w:sz w:val="20"/>
          <w:szCs w:val="20"/>
        </w:rPr>
        <w:t>.</w:t>
      </w:r>
      <w:r w:rsidR="00A30B32" w:rsidRPr="00A30B32">
        <w:t xml:space="preserve"> </w:t>
      </w:r>
    </w:p>
    <w:p w14:paraId="192B94E8" w14:textId="77777777" w:rsidR="00A30B32" w:rsidRDefault="00A30B32" w:rsidP="00CA4FC9">
      <w:pPr>
        <w:widowControl w:val="0"/>
        <w:autoSpaceDE w:val="0"/>
        <w:autoSpaceDN w:val="0"/>
        <w:adjustRightInd w:val="0"/>
        <w:spacing w:line="260" w:lineRule="atLeast"/>
        <w:jc w:val="both"/>
      </w:pPr>
    </w:p>
    <w:p w14:paraId="48397564" w14:textId="482D168B" w:rsidR="00A30B32" w:rsidRPr="00334DA3" w:rsidRDefault="008F337C" w:rsidP="00CA4FC9">
      <w:pPr>
        <w:widowControl w:val="0"/>
        <w:autoSpaceDE w:val="0"/>
        <w:autoSpaceDN w:val="0"/>
        <w:adjustRightInd w:val="0"/>
        <w:spacing w:line="260" w:lineRule="atLeast"/>
        <w:jc w:val="both"/>
        <w:rPr>
          <w:rFonts w:ascii="Arial" w:hAnsi="Arial" w:cs="Arial"/>
          <w:sz w:val="20"/>
          <w:szCs w:val="20"/>
        </w:rPr>
      </w:pPr>
      <w:bookmarkStart w:id="4" w:name="_Hlk219797209"/>
      <w:r w:rsidRPr="00334DA3">
        <w:rPr>
          <w:rFonts w:ascii="Arial" w:hAnsi="Arial" w:cs="Arial"/>
          <w:sz w:val="20"/>
          <w:szCs w:val="20"/>
        </w:rPr>
        <w:t>Če</w:t>
      </w:r>
      <w:r w:rsidR="00A30B32" w:rsidRPr="00334DA3">
        <w:rPr>
          <w:rFonts w:ascii="Arial" w:hAnsi="Arial" w:cs="Arial"/>
          <w:sz w:val="20"/>
          <w:szCs w:val="20"/>
        </w:rPr>
        <w:t xml:space="preserve"> pogodbena vrednost </w:t>
      </w:r>
      <w:r w:rsidRPr="00334DA3">
        <w:rPr>
          <w:rFonts w:ascii="Arial" w:hAnsi="Arial" w:cs="Arial"/>
          <w:sz w:val="20"/>
          <w:szCs w:val="20"/>
        </w:rPr>
        <w:t>do</w:t>
      </w:r>
      <w:r w:rsidR="00A30B32" w:rsidRPr="00334DA3">
        <w:rPr>
          <w:rFonts w:ascii="Arial" w:hAnsi="Arial" w:cs="Arial"/>
          <w:sz w:val="20"/>
          <w:szCs w:val="20"/>
        </w:rPr>
        <w:t xml:space="preserve"> potek</w:t>
      </w:r>
      <w:r w:rsidRPr="00334DA3">
        <w:rPr>
          <w:rFonts w:ascii="Arial" w:hAnsi="Arial" w:cs="Arial"/>
          <w:sz w:val="20"/>
          <w:szCs w:val="20"/>
        </w:rPr>
        <w:t>a</w:t>
      </w:r>
      <w:r w:rsidR="00A30B32" w:rsidRPr="00334DA3">
        <w:rPr>
          <w:rFonts w:ascii="Arial" w:hAnsi="Arial" w:cs="Arial"/>
          <w:sz w:val="20"/>
          <w:szCs w:val="20"/>
        </w:rPr>
        <w:t xml:space="preserve"> roka izvedbe pogodbe še ne bo v celoti porabljena, se bo trajanje pogodbe za izvedbo storitev s sklenitvijo aneksa k pogodbi podaljšalo sorazmerno, do porabe celotne pogodbene vrednosti.</w:t>
      </w:r>
    </w:p>
    <w:bookmarkEnd w:id="4"/>
    <w:p w14:paraId="207C12A7" w14:textId="77777777" w:rsidR="00BE5919" w:rsidRPr="00CA4FC9" w:rsidRDefault="00BE5919" w:rsidP="00CA4FC9">
      <w:pPr>
        <w:widowControl w:val="0"/>
        <w:autoSpaceDE w:val="0"/>
        <w:autoSpaceDN w:val="0"/>
        <w:adjustRightInd w:val="0"/>
        <w:spacing w:line="260" w:lineRule="atLeast"/>
        <w:jc w:val="both"/>
        <w:rPr>
          <w:rFonts w:ascii="Arial" w:hAnsi="Arial" w:cs="Arial"/>
          <w:bCs/>
          <w:iCs/>
          <w:sz w:val="20"/>
          <w:szCs w:val="20"/>
        </w:rPr>
      </w:pPr>
    </w:p>
    <w:p w14:paraId="0CB321D9" w14:textId="77777777" w:rsidR="002D4739" w:rsidRDefault="00CA4FC9" w:rsidP="00CA4FC9">
      <w:pPr>
        <w:widowControl w:val="0"/>
        <w:autoSpaceDE w:val="0"/>
        <w:autoSpaceDN w:val="0"/>
        <w:adjustRightInd w:val="0"/>
        <w:spacing w:line="260" w:lineRule="atLeast"/>
        <w:jc w:val="both"/>
        <w:rPr>
          <w:rFonts w:ascii="Arial" w:hAnsi="Arial" w:cs="Arial"/>
          <w:bCs/>
          <w:iCs/>
          <w:sz w:val="20"/>
          <w:szCs w:val="20"/>
        </w:rPr>
      </w:pPr>
      <w:r w:rsidRPr="00CA4FC9">
        <w:rPr>
          <w:rFonts w:ascii="Arial" w:hAnsi="Arial" w:cs="Arial"/>
          <w:b/>
          <w:bCs/>
          <w:iCs/>
          <w:sz w:val="20"/>
          <w:szCs w:val="20"/>
        </w:rPr>
        <w:t>Veljavnost pogodbe:</w:t>
      </w:r>
      <w:r w:rsidRPr="00CA4FC9">
        <w:rPr>
          <w:rFonts w:ascii="Arial" w:hAnsi="Arial" w:cs="Arial"/>
          <w:bCs/>
          <w:iCs/>
          <w:sz w:val="20"/>
          <w:szCs w:val="20"/>
        </w:rPr>
        <w:t xml:space="preserve"> </w:t>
      </w:r>
      <w:r w:rsidR="00B45D7F">
        <w:rPr>
          <w:rFonts w:ascii="Arial" w:hAnsi="Arial" w:cs="Arial"/>
          <w:bCs/>
          <w:iCs/>
          <w:sz w:val="20"/>
          <w:szCs w:val="20"/>
        </w:rPr>
        <w:t>do izpolnitve vseh pogodbenih obveznosti.</w:t>
      </w:r>
    </w:p>
    <w:p w14:paraId="4F2648A3" w14:textId="77777777" w:rsidR="00CA4FC9" w:rsidRDefault="00CA4FC9" w:rsidP="00CA4FC9">
      <w:pPr>
        <w:widowControl w:val="0"/>
        <w:autoSpaceDE w:val="0"/>
        <w:autoSpaceDN w:val="0"/>
        <w:adjustRightInd w:val="0"/>
        <w:spacing w:line="260" w:lineRule="atLeast"/>
        <w:jc w:val="both"/>
        <w:rPr>
          <w:rFonts w:ascii="Arial" w:hAnsi="Arial" w:cs="Arial"/>
          <w:bCs/>
          <w:iCs/>
          <w:sz w:val="20"/>
          <w:szCs w:val="20"/>
        </w:rPr>
      </w:pPr>
    </w:p>
    <w:bookmarkEnd w:id="1"/>
    <w:bookmarkEnd w:id="2"/>
    <w:p w14:paraId="0ABD8802" w14:textId="77777777" w:rsidR="00874E15" w:rsidRPr="00916479" w:rsidRDefault="00874E15" w:rsidP="00FB7DD3">
      <w:pPr>
        <w:keepNext/>
        <w:spacing w:line="260" w:lineRule="atLeast"/>
        <w:jc w:val="both"/>
        <w:outlineLvl w:val="1"/>
        <w:rPr>
          <w:rFonts w:ascii="Arial" w:hAnsi="Arial" w:cs="Arial"/>
          <w:b/>
          <w:bCs/>
          <w:iCs/>
          <w:sz w:val="20"/>
          <w:szCs w:val="20"/>
        </w:rPr>
      </w:pPr>
      <w:r w:rsidRPr="00237744">
        <w:rPr>
          <w:rFonts w:ascii="Arial" w:hAnsi="Arial" w:cs="Arial"/>
          <w:b/>
          <w:bCs/>
          <w:iCs/>
          <w:sz w:val="20"/>
          <w:szCs w:val="20"/>
        </w:rPr>
        <w:t>Elektronska predložitev ponudb</w:t>
      </w:r>
    </w:p>
    <w:p w14:paraId="241772B2" w14:textId="4389C80D" w:rsidR="00237744" w:rsidRPr="007136B9" w:rsidRDefault="00237744" w:rsidP="00FB7DD3">
      <w:pPr>
        <w:spacing w:line="260" w:lineRule="atLeast"/>
        <w:jc w:val="both"/>
        <w:rPr>
          <w:rFonts w:ascii="Arial" w:eastAsia="Calibri" w:hAnsi="Arial" w:cs="Arial"/>
          <w:sz w:val="20"/>
          <w:szCs w:val="20"/>
          <w:u w:val="single"/>
          <w:lang w:eastAsia="en-US"/>
        </w:rPr>
      </w:pPr>
      <w:r w:rsidRPr="00161C6E">
        <w:rPr>
          <w:rFonts w:ascii="Arial" w:eastAsia="Calibri" w:hAnsi="Arial" w:cs="Arial"/>
          <w:sz w:val="20"/>
          <w:szCs w:val="20"/>
          <w:lang w:eastAsia="en-US"/>
        </w:rPr>
        <w:t xml:space="preserve">Ponudniki morajo ponudbe predložiti v informacijski sistem e-JN na spletnem naslovu </w:t>
      </w:r>
      <w:hyperlink r:id="rId9"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xml:space="preserve">, v skladu s točko 3 dokumenta </w:t>
      </w:r>
      <w:r w:rsidR="00A94C9A">
        <w:rPr>
          <w:rFonts w:ascii="Arial" w:eastAsia="Calibri" w:hAnsi="Arial" w:cs="Arial"/>
          <w:sz w:val="20"/>
          <w:szCs w:val="20"/>
          <w:lang w:eastAsia="en-US"/>
        </w:rPr>
        <w:t>»</w:t>
      </w:r>
      <w:r w:rsidRPr="00161C6E">
        <w:rPr>
          <w:rFonts w:ascii="Arial" w:eastAsia="Calibri" w:hAnsi="Arial" w:cs="Arial"/>
          <w:sz w:val="20"/>
          <w:szCs w:val="20"/>
          <w:lang w:eastAsia="en-US"/>
        </w:rPr>
        <w:t>Navodila za uporabo informacijskega sistema za uporabo funkcionalnosti elektronske oddaje ponudb e-JN: PONUDNIKI</w:t>
      </w:r>
      <w:r w:rsidR="00A94C9A">
        <w:rPr>
          <w:rFonts w:ascii="Arial" w:eastAsia="Calibri" w:hAnsi="Arial" w:cs="Arial"/>
          <w:sz w:val="20"/>
          <w:szCs w:val="20"/>
          <w:lang w:eastAsia="en-US"/>
        </w:rPr>
        <w:t>«</w:t>
      </w:r>
      <w:r w:rsidRPr="00161C6E">
        <w:rPr>
          <w:rFonts w:ascii="Arial" w:eastAsia="Calibri" w:hAnsi="Arial" w:cs="Arial"/>
          <w:sz w:val="20"/>
          <w:szCs w:val="20"/>
          <w:lang w:eastAsia="en-US"/>
        </w:rPr>
        <w:t xml:space="preserve"> (v nadaljevanju: Navodila za uporabo e-JN), ki je objavljen na spletnem naslovu </w:t>
      </w:r>
      <w:hyperlink r:id="rId10" w:history="1">
        <w:r w:rsidR="007136B9" w:rsidRPr="005C4C41">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w:t>
      </w:r>
    </w:p>
    <w:p w14:paraId="3297D275" w14:textId="77777777" w:rsidR="00237744" w:rsidRPr="00161C6E" w:rsidRDefault="00237744" w:rsidP="00FB7DD3">
      <w:pPr>
        <w:spacing w:line="260" w:lineRule="atLeast"/>
        <w:jc w:val="both"/>
        <w:rPr>
          <w:rFonts w:ascii="Arial" w:eastAsia="Calibri" w:hAnsi="Arial" w:cs="Arial"/>
          <w:sz w:val="20"/>
          <w:szCs w:val="20"/>
          <w:lang w:eastAsia="en-US"/>
        </w:rPr>
      </w:pPr>
    </w:p>
    <w:p w14:paraId="0571AA66" w14:textId="77777777" w:rsidR="00237744" w:rsidRDefault="00237744" w:rsidP="00FB7DD3">
      <w:pPr>
        <w:spacing w:line="260" w:lineRule="atLeast"/>
        <w:jc w:val="both"/>
        <w:rPr>
          <w:rFonts w:ascii="Arial" w:eastAsia="Calibri" w:hAnsi="Arial" w:cs="Arial"/>
          <w:sz w:val="20"/>
          <w:szCs w:val="20"/>
          <w:lang w:eastAsia="en-US"/>
        </w:rPr>
      </w:pPr>
      <w:r w:rsidRPr="00161C6E">
        <w:rPr>
          <w:rFonts w:ascii="Arial" w:eastAsia="Calibri" w:hAnsi="Arial" w:cs="Arial"/>
          <w:sz w:val="20"/>
          <w:szCs w:val="20"/>
          <w:lang w:eastAsia="en-US"/>
        </w:rPr>
        <w:t xml:space="preserve">Ponudnik se mora pred oddajo ponudbe registrirati na spletnem naslovu </w:t>
      </w:r>
      <w:hyperlink r:id="rId11" w:history="1">
        <w:r w:rsidR="00D47816" w:rsidRPr="003F6C2A">
          <w:rPr>
            <w:rStyle w:val="Hiperpovezava"/>
            <w:rFonts w:ascii="Arial" w:eastAsia="Calibri" w:hAnsi="Arial" w:cs="Arial"/>
            <w:sz w:val="20"/>
            <w:szCs w:val="20"/>
            <w:lang w:eastAsia="en-US"/>
          </w:rPr>
          <w:t>https://ejn.gov.si</w:t>
        </w:r>
      </w:hyperlink>
      <w:r w:rsidRPr="00161C6E">
        <w:rPr>
          <w:rFonts w:ascii="Arial" w:eastAsia="Calibri" w:hAnsi="Arial" w:cs="Arial"/>
          <w:sz w:val="20"/>
          <w:szCs w:val="20"/>
          <w:lang w:eastAsia="en-US"/>
        </w:rPr>
        <w:t>, v skladu z Navodili za uporabo e-JN. Če je ponudnik že registriran v informacijski sistem e-JN, se v aplikacijo prijavi na istem naslovu.</w:t>
      </w:r>
    </w:p>
    <w:p w14:paraId="74A2C100" w14:textId="77777777" w:rsidR="00237744" w:rsidRDefault="00237744" w:rsidP="00FB7DD3">
      <w:pPr>
        <w:spacing w:line="260" w:lineRule="atLeast"/>
        <w:jc w:val="both"/>
        <w:rPr>
          <w:rFonts w:ascii="Arial" w:eastAsia="Calibri" w:hAnsi="Arial" w:cs="Arial"/>
          <w:sz w:val="20"/>
          <w:szCs w:val="20"/>
          <w:lang w:eastAsia="en-US"/>
        </w:rPr>
      </w:pPr>
    </w:p>
    <w:p w14:paraId="22D314D0" w14:textId="77777777" w:rsidR="00237744" w:rsidRDefault="00237744" w:rsidP="00FB7DD3">
      <w:pPr>
        <w:spacing w:line="260" w:lineRule="atLeast"/>
        <w:jc w:val="both"/>
        <w:rPr>
          <w:rFonts w:ascii="Arial" w:eastAsia="Calibri" w:hAnsi="Arial" w:cs="Arial"/>
          <w:sz w:val="20"/>
          <w:szCs w:val="20"/>
          <w:lang w:eastAsia="en-US"/>
        </w:rPr>
      </w:pPr>
      <w:r w:rsidRPr="00A42A07">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6D23420" w14:textId="77777777" w:rsidR="00566251" w:rsidRPr="00A42A07" w:rsidRDefault="00566251" w:rsidP="00FB7DD3">
      <w:pPr>
        <w:spacing w:line="260" w:lineRule="atLeast"/>
        <w:jc w:val="both"/>
        <w:rPr>
          <w:rFonts w:ascii="Arial" w:eastAsia="Calibri" w:hAnsi="Arial" w:cs="Arial"/>
          <w:sz w:val="20"/>
          <w:szCs w:val="20"/>
          <w:lang w:eastAsia="en-US"/>
        </w:rPr>
      </w:pPr>
    </w:p>
    <w:p w14:paraId="19266AD2" w14:textId="4A6E3309" w:rsidR="00237744" w:rsidRPr="007136B9" w:rsidRDefault="00237744" w:rsidP="00FB7DD3">
      <w:pPr>
        <w:spacing w:line="260" w:lineRule="atLeast"/>
        <w:jc w:val="both"/>
        <w:rPr>
          <w:rFonts w:ascii="Arial" w:eastAsia="Calibri" w:hAnsi="Arial" w:cs="Arial"/>
          <w:sz w:val="20"/>
          <w:szCs w:val="20"/>
          <w:u w:val="single"/>
        </w:rPr>
      </w:pPr>
      <w:r w:rsidRPr="00263B56">
        <w:rPr>
          <w:rFonts w:ascii="Arial" w:eastAsia="Calibri" w:hAnsi="Arial" w:cs="Arial"/>
          <w:sz w:val="20"/>
          <w:szCs w:val="20"/>
        </w:rPr>
        <w:t xml:space="preserve">Ponudba se šteje za pravočasno oddano, če jo naročnik prejme preko sistema e-JN </w:t>
      </w:r>
      <w:hyperlink r:id="rId12" w:history="1">
        <w:r w:rsidR="007136B9" w:rsidRPr="005C4C41">
          <w:rPr>
            <w:rStyle w:val="Hiperpovezava"/>
            <w:rFonts w:ascii="Arial" w:eastAsia="Calibri" w:hAnsi="Arial" w:cs="Arial"/>
            <w:sz w:val="20"/>
            <w:szCs w:val="20"/>
          </w:rPr>
          <w:t>https://ejn.gov.si</w:t>
        </w:r>
      </w:hyperlink>
      <w:r w:rsidR="007136B9" w:rsidRPr="007136B9">
        <w:rPr>
          <w:rFonts w:ascii="Arial" w:eastAsia="Calibri" w:hAnsi="Arial" w:cs="Arial"/>
          <w:sz w:val="20"/>
          <w:szCs w:val="20"/>
        </w:rPr>
        <w:t xml:space="preserve"> </w:t>
      </w:r>
      <w:r w:rsidRPr="00263B56">
        <w:rPr>
          <w:rFonts w:ascii="Arial" w:eastAsia="Calibri" w:hAnsi="Arial" w:cs="Arial"/>
          <w:sz w:val="20"/>
          <w:szCs w:val="20"/>
        </w:rPr>
        <w:t>najkasneje</w:t>
      </w:r>
      <w:r w:rsidR="000F3D07">
        <w:rPr>
          <w:rFonts w:ascii="Arial" w:eastAsia="Calibri" w:hAnsi="Arial" w:cs="Arial"/>
          <w:sz w:val="20"/>
          <w:szCs w:val="20"/>
        </w:rPr>
        <w:t xml:space="preserve"> do dneva in ure, kot je to določeno v obvestilu o naročilu, objavljenem na portalu javnih naročil</w:t>
      </w:r>
      <w:r w:rsidRPr="00A750DA">
        <w:rPr>
          <w:rFonts w:ascii="Arial" w:eastAsia="Calibri" w:hAnsi="Arial" w:cs="Arial"/>
          <w:b/>
          <w:sz w:val="20"/>
          <w:szCs w:val="22"/>
          <w:lang w:eastAsia="en-US"/>
        </w:rPr>
        <w:t>.</w:t>
      </w:r>
      <w:r w:rsidRPr="00A750DA">
        <w:rPr>
          <w:rFonts w:ascii="Arial" w:eastAsia="Calibri" w:hAnsi="Arial" w:cs="Arial"/>
          <w:sz w:val="20"/>
          <w:szCs w:val="22"/>
          <w:lang w:eastAsia="en-US"/>
        </w:rPr>
        <w:t xml:space="preserve"> </w:t>
      </w:r>
      <w:r w:rsidRPr="00FA23D9">
        <w:rPr>
          <w:rFonts w:ascii="Arial" w:eastAsia="Calibri" w:hAnsi="Arial" w:cs="Arial"/>
          <w:sz w:val="20"/>
          <w:szCs w:val="22"/>
          <w:lang w:eastAsia="en-US"/>
        </w:rPr>
        <w:t>Za oddano ponudbo se šteje ponudba, ki je v informacijskem sistemu e-JN označena s statusom »ODDANO«.</w:t>
      </w:r>
    </w:p>
    <w:p w14:paraId="71DCC0CB" w14:textId="77777777" w:rsidR="00C514E5" w:rsidRDefault="00C514E5" w:rsidP="00FB7DD3">
      <w:pPr>
        <w:spacing w:line="260" w:lineRule="atLeast"/>
        <w:jc w:val="both"/>
        <w:rPr>
          <w:rFonts w:ascii="Arial" w:eastAsia="Calibri" w:hAnsi="Arial" w:cs="Arial"/>
          <w:sz w:val="20"/>
          <w:szCs w:val="22"/>
          <w:lang w:eastAsia="en-US"/>
        </w:rPr>
      </w:pPr>
    </w:p>
    <w:p w14:paraId="3CDD2907"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B7BBFFF" w14:textId="77777777" w:rsidR="00967E7E" w:rsidRDefault="00967E7E" w:rsidP="00FB7DD3">
      <w:pPr>
        <w:spacing w:line="260" w:lineRule="atLeast"/>
        <w:jc w:val="both"/>
        <w:rPr>
          <w:rFonts w:ascii="Arial" w:eastAsia="Calibri" w:hAnsi="Arial" w:cs="Arial"/>
          <w:sz w:val="20"/>
          <w:szCs w:val="22"/>
          <w:lang w:eastAsia="en-US"/>
        </w:rPr>
      </w:pPr>
    </w:p>
    <w:p w14:paraId="258153EF" w14:textId="77777777" w:rsidR="00237744" w:rsidRPr="00161C6E" w:rsidRDefault="00237744"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Po preteku roka za predložitev ponudb ponudbe ne bo več mogoče oddati.</w:t>
      </w:r>
    </w:p>
    <w:p w14:paraId="6D7DB770" w14:textId="77777777" w:rsidR="00237744" w:rsidRPr="00161C6E" w:rsidRDefault="00237744" w:rsidP="00FB7DD3">
      <w:pPr>
        <w:spacing w:line="260" w:lineRule="atLeast"/>
        <w:jc w:val="both"/>
        <w:rPr>
          <w:rFonts w:ascii="Arial" w:eastAsia="Calibri" w:hAnsi="Arial" w:cs="Arial"/>
          <w:sz w:val="20"/>
          <w:szCs w:val="22"/>
          <w:lang w:eastAsia="en-US"/>
        </w:rPr>
      </w:pPr>
    </w:p>
    <w:p w14:paraId="586A5D1D" w14:textId="7097E908" w:rsidR="00A251D5" w:rsidRDefault="00237744" w:rsidP="00FB7DD3">
      <w:pPr>
        <w:spacing w:line="260" w:lineRule="atLeast"/>
        <w:jc w:val="both"/>
        <w:rPr>
          <w:rFonts w:ascii="Arial" w:eastAsia="Calibri" w:hAnsi="Arial" w:cs="Arial"/>
          <w:iCs/>
          <w:sz w:val="20"/>
          <w:szCs w:val="22"/>
          <w:lang w:eastAsia="en-US"/>
        </w:rPr>
      </w:pPr>
      <w:r w:rsidRPr="00445932">
        <w:rPr>
          <w:rFonts w:ascii="Arial" w:eastAsia="Calibri" w:hAnsi="Arial" w:cs="Arial"/>
          <w:sz w:val="20"/>
          <w:szCs w:val="22"/>
          <w:lang w:eastAsia="en-US"/>
        </w:rPr>
        <w:t xml:space="preserve">Dostop do povezave za oddajo elektronske ponudbe v tem postopku javnega naročila je na povezavi, ki je navedena v poglavju </w:t>
      </w:r>
      <w:r w:rsidR="00A251D5" w:rsidRPr="00A251D5">
        <w:rPr>
          <w:rFonts w:ascii="Arial" w:eastAsia="Calibri" w:hAnsi="Arial" w:cs="Arial"/>
          <w:iCs/>
          <w:sz w:val="20"/>
          <w:szCs w:val="22"/>
          <w:lang w:eastAsia="en-US"/>
        </w:rPr>
        <w:t xml:space="preserve">B.5 Elektronska predložitev v okviru objave na portalu </w:t>
      </w:r>
      <w:hyperlink r:id="rId13" w:history="1">
        <w:r w:rsidR="00A251D5" w:rsidRPr="005C4C41">
          <w:rPr>
            <w:rStyle w:val="Hiperpovezava"/>
            <w:rFonts w:ascii="Arial" w:eastAsia="Calibri" w:hAnsi="Arial" w:cs="Arial"/>
            <w:iCs/>
            <w:sz w:val="20"/>
            <w:szCs w:val="22"/>
            <w:lang w:eastAsia="en-US"/>
          </w:rPr>
          <w:t>www.enarocanje.si</w:t>
        </w:r>
      </w:hyperlink>
      <w:r w:rsidR="00A251D5">
        <w:rPr>
          <w:rFonts w:ascii="Arial" w:eastAsia="Calibri" w:hAnsi="Arial" w:cs="Arial"/>
          <w:iCs/>
          <w:sz w:val="20"/>
          <w:szCs w:val="22"/>
          <w:lang w:eastAsia="en-US"/>
        </w:rPr>
        <w:t>.</w:t>
      </w:r>
    </w:p>
    <w:p w14:paraId="2CF9E79F" w14:textId="77777777" w:rsidR="00237744" w:rsidRPr="00161C6E" w:rsidRDefault="00237744" w:rsidP="00FB7DD3">
      <w:pPr>
        <w:spacing w:line="260" w:lineRule="atLeast"/>
        <w:rPr>
          <w:rFonts w:ascii="Arial" w:hAnsi="Arial" w:cs="Arial"/>
          <w:sz w:val="20"/>
        </w:rPr>
      </w:pPr>
    </w:p>
    <w:p w14:paraId="0A377CF5" w14:textId="77777777" w:rsidR="00874E15" w:rsidRPr="00AB19A8" w:rsidRDefault="00237744" w:rsidP="00AB19A8">
      <w:pPr>
        <w:spacing w:line="260" w:lineRule="atLeast"/>
        <w:jc w:val="both"/>
        <w:rPr>
          <w:rFonts w:ascii="Arial" w:eastAsia="Calibri" w:hAnsi="Arial" w:cs="Arial"/>
          <w:sz w:val="20"/>
          <w:szCs w:val="22"/>
          <w:lang w:eastAsia="en-US"/>
        </w:rPr>
      </w:pPr>
      <w:r w:rsidRPr="00161C6E">
        <w:rPr>
          <w:rFonts w:ascii="Arial" w:eastAsia="Calibri" w:hAnsi="Arial" w:cs="Arial"/>
          <w:sz w:val="20"/>
          <w:szCs w:val="20"/>
          <w:lang w:eastAsia="en-US"/>
        </w:rPr>
        <w:t>Naročnik bo obravnaval samo ponudbe, ki bodo oddane v sistemu e-JN.</w:t>
      </w:r>
    </w:p>
    <w:p w14:paraId="0DC16D57" w14:textId="77777777" w:rsidR="00FD63B3" w:rsidRDefault="00874E15" w:rsidP="00FB7DD3">
      <w:pPr>
        <w:keepNext/>
        <w:keepLines/>
        <w:numPr>
          <w:ilvl w:val="2"/>
          <w:numId w:val="0"/>
        </w:numPr>
        <w:spacing w:line="260" w:lineRule="atLeast"/>
        <w:ind w:hanging="357"/>
        <w:jc w:val="both"/>
        <w:outlineLvl w:val="2"/>
        <w:rPr>
          <w:rFonts w:ascii="Arial" w:hAnsi="Arial"/>
          <w:b/>
          <w:bCs/>
          <w:sz w:val="20"/>
          <w:szCs w:val="26"/>
          <w:lang w:eastAsia="en-US"/>
        </w:rPr>
      </w:pPr>
      <w:bookmarkStart w:id="5" w:name="_Toc509692032"/>
      <w:r w:rsidRPr="00916479">
        <w:rPr>
          <w:rFonts w:ascii="Arial" w:hAnsi="Arial"/>
          <w:b/>
          <w:bCs/>
          <w:sz w:val="20"/>
          <w:szCs w:val="26"/>
          <w:lang w:eastAsia="en-US"/>
        </w:rPr>
        <w:t xml:space="preserve">     </w:t>
      </w:r>
      <w:r w:rsidR="00AB19A8">
        <w:rPr>
          <w:rFonts w:ascii="Arial" w:hAnsi="Arial"/>
          <w:b/>
          <w:bCs/>
          <w:sz w:val="20"/>
          <w:szCs w:val="26"/>
          <w:lang w:eastAsia="en-US"/>
        </w:rPr>
        <w:t xml:space="preserve"> </w:t>
      </w:r>
    </w:p>
    <w:p w14:paraId="508C6E22" w14:textId="77777777" w:rsidR="00874E15" w:rsidRPr="00916479" w:rsidRDefault="00FD63B3" w:rsidP="00FB7DD3">
      <w:pPr>
        <w:keepNext/>
        <w:keepLines/>
        <w:numPr>
          <w:ilvl w:val="2"/>
          <w:numId w:val="0"/>
        </w:numPr>
        <w:spacing w:line="260" w:lineRule="atLeast"/>
        <w:ind w:hanging="357"/>
        <w:jc w:val="both"/>
        <w:outlineLvl w:val="2"/>
        <w:rPr>
          <w:rFonts w:ascii="Arial" w:hAnsi="Arial"/>
          <w:b/>
          <w:bCs/>
          <w:sz w:val="20"/>
          <w:szCs w:val="26"/>
          <w:lang w:eastAsia="en-US"/>
        </w:rPr>
      </w:pPr>
      <w:r>
        <w:rPr>
          <w:rFonts w:ascii="Arial" w:hAnsi="Arial"/>
          <w:b/>
          <w:bCs/>
          <w:sz w:val="20"/>
          <w:szCs w:val="26"/>
          <w:lang w:eastAsia="en-US"/>
        </w:rPr>
        <w:t xml:space="preserve">      </w:t>
      </w:r>
      <w:r w:rsidR="00874E15" w:rsidRPr="00916479">
        <w:rPr>
          <w:rFonts w:ascii="Arial" w:hAnsi="Arial"/>
          <w:b/>
          <w:bCs/>
          <w:sz w:val="20"/>
          <w:szCs w:val="26"/>
          <w:lang w:eastAsia="en-US"/>
        </w:rPr>
        <w:t>Priprava in oddaja ponudbe v sistemu e-JN</w:t>
      </w:r>
      <w:bookmarkEnd w:id="5"/>
    </w:p>
    <w:p w14:paraId="3669EBCA" w14:textId="77777777" w:rsidR="00874E15" w:rsidRDefault="00874E15" w:rsidP="00FB7DD3">
      <w:pPr>
        <w:spacing w:line="260" w:lineRule="atLeast"/>
        <w:jc w:val="both"/>
        <w:rPr>
          <w:rFonts w:ascii="Arial" w:eastAsia="Calibri" w:hAnsi="Arial" w:cs="Arial"/>
          <w:sz w:val="20"/>
          <w:szCs w:val="20"/>
        </w:rPr>
      </w:pPr>
      <w:r w:rsidRPr="00916479">
        <w:rPr>
          <w:rFonts w:ascii="Arial" w:eastAsia="Calibri" w:hAnsi="Arial"/>
          <w:sz w:val="20"/>
          <w:szCs w:val="22"/>
          <w:lang w:eastAsia="en-US"/>
        </w:rPr>
        <w:t xml:space="preserve">Ponudnik ponudbeno dokumentacijo odda na način, da po registraciji oziroma prijavi v sistem </w:t>
      </w:r>
      <w:proofErr w:type="spellStart"/>
      <w:r w:rsidRPr="00916479">
        <w:rPr>
          <w:rFonts w:ascii="Arial" w:eastAsia="Calibri" w:hAnsi="Arial"/>
          <w:sz w:val="20"/>
          <w:szCs w:val="22"/>
          <w:lang w:eastAsia="en-US"/>
        </w:rPr>
        <w:t>eJN</w:t>
      </w:r>
      <w:proofErr w:type="spellEnd"/>
      <w:r w:rsidRPr="00916479">
        <w:rPr>
          <w:rFonts w:ascii="Arial" w:eastAsia="Calibri" w:hAnsi="Arial"/>
          <w:sz w:val="20"/>
          <w:szCs w:val="22"/>
          <w:lang w:eastAsia="en-US"/>
        </w:rPr>
        <w:t xml:space="preserve"> na naslovu: </w:t>
      </w:r>
      <w:hyperlink r:id="rId14" w:history="1">
        <w:r w:rsidR="00D47816" w:rsidRPr="003F6C2A">
          <w:rPr>
            <w:rStyle w:val="Hiperpovezava"/>
            <w:rFonts w:ascii="Arial" w:eastAsia="Calibri" w:hAnsi="Arial" w:cs="Arial"/>
            <w:sz w:val="20"/>
            <w:szCs w:val="20"/>
          </w:rPr>
          <w:t>https://ejn.gov.si</w:t>
        </w:r>
      </w:hyperlink>
      <w:r w:rsidRPr="00916479">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18876B45" w14:textId="77777777" w:rsidR="00441E67" w:rsidRDefault="00441E67" w:rsidP="00FB7DD3">
      <w:pPr>
        <w:spacing w:line="260" w:lineRule="atLeast"/>
        <w:jc w:val="both"/>
        <w:rPr>
          <w:rFonts w:ascii="Arial" w:eastAsia="Calibri" w:hAnsi="Arial" w:cs="Arial"/>
          <w:sz w:val="20"/>
          <w:szCs w:val="20"/>
        </w:rPr>
      </w:pPr>
    </w:p>
    <w:p w14:paraId="1E2AE31A" w14:textId="77777777" w:rsidR="00464279" w:rsidRPr="005B3CA8" w:rsidRDefault="00464279" w:rsidP="00464279">
      <w:pPr>
        <w:spacing w:line="260" w:lineRule="atLeast"/>
        <w:jc w:val="both"/>
        <w:rPr>
          <w:rFonts w:ascii="Arial" w:eastAsia="Calibri" w:hAnsi="Arial" w:cs="Arial"/>
          <w:sz w:val="20"/>
          <w:szCs w:val="20"/>
        </w:rPr>
      </w:pPr>
      <w:r w:rsidRPr="005B3CA8">
        <w:rPr>
          <w:rFonts w:ascii="Arial" w:eastAsia="Calibri" w:hAnsi="Arial" w:cs="Arial"/>
          <w:sz w:val="20"/>
          <w:szCs w:val="20"/>
        </w:rPr>
        <w:t>V kolikor sistem v zadnjih 60 minutah pred iztekom roka za oddajo ponudb ne deluje na način, ki omogoča oddajo ponudb, morajo ponudniki ravnati v skladu z osmim odstavkom 88. člena ZJN-3.</w:t>
      </w:r>
    </w:p>
    <w:p w14:paraId="6E57164A" w14:textId="77777777" w:rsidR="00441E67" w:rsidRPr="00916479" w:rsidRDefault="00441E67" w:rsidP="00FB7DD3">
      <w:pPr>
        <w:spacing w:line="260" w:lineRule="atLeast"/>
        <w:jc w:val="both"/>
        <w:rPr>
          <w:rFonts w:ascii="Arial" w:eastAsia="Calibri" w:hAnsi="Arial"/>
          <w:sz w:val="20"/>
          <w:szCs w:val="22"/>
          <w:lang w:eastAsia="en-US"/>
        </w:rPr>
      </w:pPr>
    </w:p>
    <w:p w14:paraId="1DFEF76A" w14:textId="77777777" w:rsidR="00874E15" w:rsidRPr="00916479"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5" w:history="1">
        <w:r w:rsidR="00D47816" w:rsidRPr="003F6C2A">
          <w:rPr>
            <w:rStyle w:val="Hiperpovezava"/>
            <w:rFonts w:ascii="Arial" w:eastAsia="Calibri" w:hAnsi="Arial" w:cs="Arial"/>
            <w:sz w:val="20"/>
            <w:szCs w:val="20"/>
            <w:lang w:eastAsia="en-US"/>
          </w:rPr>
          <w:t>https://ejn.gov.si</w:t>
        </w:r>
      </w:hyperlink>
      <w:r w:rsidRPr="00916479">
        <w:rPr>
          <w:rFonts w:ascii="Arial" w:eastAsia="Calibri" w:hAnsi="Arial" w:cs="Arial"/>
          <w:sz w:val="20"/>
          <w:szCs w:val="20"/>
          <w:lang w:eastAsia="en-US"/>
        </w:rPr>
        <w:t>.</w:t>
      </w:r>
    </w:p>
    <w:p w14:paraId="596671F3" w14:textId="77777777" w:rsidR="00874E15" w:rsidRPr="00916479" w:rsidRDefault="00874E15" w:rsidP="00FB7DD3">
      <w:pPr>
        <w:spacing w:line="260" w:lineRule="atLeast"/>
        <w:jc w:val="both"/>
        <w:rPr>
          <w:rFonts w:ascii="Arial" w:eastAsia="Calibri" w:hAnsi="Arial" w:cs="Arial"/>
          <w:sz w:val="20"/>
          <w:szCs w:val="20"/>
          <w:lang w:eastAsia="en-US"/>
        </w:rPr>
      </w:pPr>
    </w:p>
    <w:p w14:paraId="4A2E6C51" w14:textId="77777777" w:rsidR="00874E15" w:rsidRDefault="00874E15" w:rsidP="00FB7DD3">
      <w:pPr>
        <w:spacing w:line="260" w:lineRule="atLeast"/>
        <w:jc w:val="both"/>
        <w:rPr>
          <w:rFonts w:ascii="Arial" w:eastAsia="Calibri" w:hAnsi="Arial" w:cs="Arial"/>
          <w:sz w:val="20"/>
          <w:szCs w:val="20"/>
          <w:lang w:eastAsia="en-US"/>
        </w:rPr>
      </w:pPr>
      <w:r w:rsidRPr="00916479">
        <w:rPr>
          <w:rFonts w:ascii="Arial" w:eastAsia="Calibri" w:hAnsi="Arial" w:cs="Arial"/>
          <w:sz w:val="20"/>
          <w:szCs w:val="20"/>
          <w:lang w:eastAsia="en-US"/>
        </w:rPr>
        <w:t xml:space="preserve">Naročnik bo obravnaval samo ponudbe, ki bodo oddane v sistemu e-JN. </w:t>
      </w:r>
    </w:p>
    <w:p w14:paraId="71FE2E9F" w14:textId="77777777" w:rsidR="00EC6004" w:rsidRDefault="00EC6004" w:rsidP="00FB7DD3">
      <w:pPr>
        <w:spacing w:line="260" w:lineRule="atLeast"/>
        <w:jc w:val="both"/>
        <w:rPr>
          <w:rFonts w:ascii="Arial" w:hAnsi="Arial" w:cs="Arial"/>
          <w:sz w:val="20"/>
          <w:szCs w:val="20"/>
          <w:lang w:eastAsia="en-US"/>
        </w:rPr>
      </w:pPr>
    </w:p>
    <w:p w14:paraId="3F4F89BD" w14:textId="77777777" w:rsidR="00874E15" w:rsidRPr="00714556" w:rsidRDefault="00874E15" w:rsidP="00FB7DD3">
      <w:pPr>
        <w:keepNext/>
        <w:spacing w:line="260" w:lineRule="atLeast"/>
        <w:jc w:val="both"/>
        <w:outlineLvl w:val="1"/>
        <w:rPr>
          <w:rFonts w:ascii="Arial" w:hAnsi="Arial" w:cs="Arial"/>
          <w:b/>
          <w:bCs/>
          <w:iCs/>
          <w:sz w:val="20"/>
          <w:szCs w:val="20"/>
        </w:rPr>
      </w:pPr>
      <w:r w:rsidRPr="00714556">
        <w:rPr>
          <w:rFonts w:ascii="Arial" w:hAnsi="Arial" w:cs="Arial"/>
          <w:b/>
          <w:bCs/>
          <w:iCs/>
          <w:sz w:val="20"/>
          <w:szCs w:val="20"/>
        </w:rPr>
        <w:lastRenderedPageBreak/>
        <w:t xml:space="preserve">Odpiranje ponudb </w:t>
      </w:r>
    </w:p>
    <w:p w14:paraId="6963FACA" w14:textId="77777777" w:rsidR="00874E15" w:rsidRPr="00916479" w:rsidRDefault="00874E15" w:rsidP="00FB7DD3">
      <w:pPr>
        <w:spacing w:line="260" w:lineRule="atLeast"/>
        <w:jc w:val="both"/>
        <w:rPr>
          <w:rFonts w:ascii="Arial" w:eastAsia="Calibri" w:hAnsi="Arial" w:cs="Arial"/>
          <w:sz w:val="20"/>
          <w:szCs w:val="20"/>
        </w:rPr>
      </w:pPr>
      <w:r w:rsidRPr="00714556">
        <w:rPr>
          <w:rFonts w:ascii="Arial" w:eastAsia="Calibri" w:hAnsi="Arial" w:cs="Arial"/>
          <w:sz w:val="20"/>
          <w:szCs w:val="20"/>
          <w:lang w:eastAsia="en-US"/>
        </w:rPr>
        <w:t xml:space="preserve">Odpiranje ponudb bo potekalo avtomatično v informacijskem sistemu e-JN </w:t>
      </w:r>
      <w:r w:rsidR="000F3D07" w:rsidRPr="000F3D07">
        <w:rPr>
          <w:rFonts w:ascii="Arial" w:eastAsia="Calibri" w:hAnsi="Arial" w:cs="Arial"/>
          <w:sz w:val="20"/>
          <w:szCs w:val="20"/>
          <w:lang w:eastAsia="en-US"/>
        </w:rPr>
        <w:t>na splet</w:t>
      </w:r>
      <w:r w:rsidR="000F3D07">
        <w:rPr>
          <w:rFonts w:ascii="Arial" w:eastAsia="Calibri" w:hAnsi="Arial" w:cs="Arial"/>
          <w:sz w:val="20"/>
          <w:szCs w:val="20"/>
          <w:lang w:eastAsia="en-US"/>
        </w:rPr>
        <w:t xml:space="preserve">nem naslovu </w:t>
      </w:r>
      <w:hyperlink r:id="rId16" w:history="1">
        <w:r w:rsidR="000F3D07" w:rsidRPr="005E0F9F">
          <w:rPr>
            <w:rStyle w:val="Hiperpovezava"/>
            <w:rFonts w:ascii="Arial" w:eastAsia="Calibri" w:hAnsi="Arial" w:cs="Arial"/>
            <w:sz w:val="20"/>
            <w:szCs w:val="20"/>
            <w:lang w:eastAsia="en-US"/>
          </w:rPr>
          <w:t>https://ejn.gov.si</w:t>
        </w:r>
      </w:hyperlink>
      <w:r w:rsidR="000F3D07">
        <w:rPr>
          <w:rFonts w:ascii="Arial" w:eastAsia="Calibri" w:hAnsi="Arial" w:cs="Arial"/>
          <w:sz w:val="20"/>
          <w:szCs w:val="20"/>
          <w:lang w:eastAsia="en-US"/>
        </w:rPr>
        <w:t xml:space="preserve">  na </w:t>
      </w:r>
      <w:r w:rsidR="000F3D07" w:rsidRPr="000F3D07">
        <w:rPr>
          <w:rFonts w:ascii="Arial" w:eastAsia="Calibri" w:hAnsi="Arial" w:cs="Arial"/>
          <w:sz w:val="20"/>
          <w:szCs w:val="20"/>
          <w:lang w:eastAsia="en-US"/>
        </w:rPr>
        <w:t>d</w:t>
      </w:r>
      <w:r w:rsidR="000F3D07">
        <w:rPr>
          <w:rFonts w:ascii="Arial" w:eastAsia="Calibri" w:hAnsi="Arial" w:cs="Arial"/>
          <w:sz w:val="20"/>
          <w:szCs w:val="20"/>
          <w:lang w:eastAsia="en-US"/>
        </w:rPr>
        <w:t>a</w:t>
      </w:r>
      <w:r w:rsidR="000F3D07" w:rsidRPr="000F3D07">
        <w:rPr>
          <w:rFonts w:ascii="Arial" w:eastAsia="Calibri" w:hAnsi="Arial" w:cs="Arial"/>
          <w:sz w:val="20"/>
          <w:szCs w:val="20"/>
          <w:lang w:eastAsia="en-US"/>
        </w:rPr>
        <w:t>n in ur</w:t>
      </w:r>
      <w:r w:rsidR="000F3D07">
        <w:rPr>
          <w:rFonts w:ascii="Arial" w:eastAsia="Calibri" w:hAnsi="Arial" w:cs="Arial"/>
          <w:sz w:val="20"/>
          <w:szCs w:val="20"/>
          <w:lang w:eastAsia="en-US"/>
        </w:rPr>
        <w:t>o</w:t>
      </w:r>
      <w:r w:rsidR="000F3D07" w:rsidRPr="000F3D07">
        <w:rPr>
          <w:rFonts w:ascii="Arial" w:eastAsia="Calibri" w:hAnsi="Arial" w:cs="Arial"/>
          <w:sz w:val="20"/>
          <w:szCs w:val="20"/>
          <w:lang w:eastAsia="en-US"/>
        </w:rPr>
        <w:t>, kot je to določeno v obvestilu o naročilu, objavljenem na portalu javnih naročil</w:t>
      </w:r>
      <w:r w:rsidR="000F3D07">
        <w:rPr>
          <w:rFonts w:ascii="Arial" w:eastAsia="Calibri" w:hAnsi="Arial" w:cs="Arial"/>
          <w:sz w:val="20"/>
          <w:szCs w:val="20"/>
          <w:lang w:eastAsia="en-US"/>
        </w:rPr>
        <w:t>.</w:t>
      </w:r>
      <w:r w:rsidR="000F3D07" w:rsidRPr="000F3D07">
        <w:rPr>
          <w:rFonts w:ascii="Arial" w:eastAsia="Calibri" w:hAnsi="Arial" w:cs="Arial"/>
          <w:sz w:val="20"/>
          <w:szCs w:val="20"/>
          <w:lang w:eastAsia="en-US"/>
        </w:rPr>
        <w:t xml:space="preserve"> </w:t>
      </w:r>
    </w:p>
    <w:p w14:paraId="3B98FD23" w14:textId="77777777" w:rsidR="00874E15" w:rsidRPr="00916479" w:rsidRDefault="00874E15" w:rsidP="00FB7DD3">
      <w:pPr>
        <w:spacing w:line="260" w:lineRule="atLeast"/>
        <w:jc w:val="both"/>
        <w:rPr>
          <w:rFonts w:ascii="Arial" w:eastAsia="Calibri" w:hAnsi="Arial" w:cs="Arial"/>
          <w:sz w:val="20"/>
          <w:szCs w:val="22"/>
          <w:lang w:eastAsia="en-US"/>
        </w:rPr>
      </w:pPr>
    </w:p>
    <w:p w14:paraId="7733F4D0" w14:textId="77777777" w:rsidR="00EF30CB" w:rsidRDefault="00874E15" w:rsidP="00FB7DD3">
      <w:pPr>
        <w:spacing w:line="260" w:lineRule="atLeast"/>
        <w:jc w:val="both"/>
        <w:rPr>
          <w:rFonts w:ascii="Arial" w:eastAsia="Calibri" w:hAnsi="Arial" w:cs="Arial"/>
          <w:sz w:val="20"/>
          <w:szCs w:val="22"/>
          <w:lang w:eastAsia="en-US"/>
        </w:rPr>
      </w:pPr>
      <w:r w:rsidRPr="00916479">
        <w:rPr>
          <w:rFonts w:ascii="Arial" w:eastAsia="Calibri" w:hAnsi="Arial" w:cs="Arial"/>
          <w:sz w:val="20"/>
          <w:szCs w:val="22"/>
          <w:lang w:eastAsia="en-US"/>
        </w:rPr>
        <w:t>Odpiranje poteka tako, da informacijski sistem e-JN samodejno ob uri, ki je določena za javno odpiranje ponudb, prikaže podatke o ponudniku, o variantah, če so bile zahtevane oziroma dovoljene, ter omogoči dostop do .</w:t>
      </w:r>
      <w:proofErr w:type="spellStart"/>
      <w:r w:rsidRPr="00916479">
        <w:rPr>
          <w:rFonts w:ascii="Arial" w:eastAsia="Calibri" w:hAnsi="Arial" w:cs="Arial"/>
          <w:sz w:val="20"/>
          <w:szCs w:val="22"/>
          <w:lang w:eastAsia="en-US"/>
        </w:rPr>
        <w:t>pdf</w:t>
      </w:r>
      <w:proofErr w:type="spellEnd"/>
      <w:r w:rsidRPr="00916479">
        <w:rPr>
          <w:rFonts w:ascii="Arial" w:eastAsia="Calibri" w:hAnsi="Arial" w:cs="Arial"/>
          <w:sz w:val="20"/>
          <w:szCs w:val="22"/>
          <w:lang w:eastAsia="en-US"/>
        </w:rPr>
        <w:t xml:space="preserve"> dokumenta, ki ga ponudnik naloži v sistem e-JN pod razdelek »Predračun«. </w:t>
      </w:r>
    </w:p>
    <w:p w14:paraId="1F43CC3F" w14:textId="77777777" w:rsidR="00463C3E" w:rsidRDefault="00463C3E" w:rsidP="00FB7DD3">
      <w:pPr>
        <w:spacing w:line="260" w:lineRule="atLeast"/>
        <w:jc w:val="both"/>
        <w:rPr>
          <w:rFonts w:ascii="Arial" w:hAnsi="Arial" w:cs="Arial"/>
          <w:sz w:val="20"/>
          <w:szCs w:val="20"/>
          <w:lang w:eastAsia="en-US"/>
        </w:rPr>
      </w:pPr>
    </w:p>
    <w:p w14:paraId="0AC4F0E8" w14:textId="7185AE1D" w:rsidR="008901F1" w:rsidRDefault="008901F1" w:rsidP="00FB7DD3">
      <w:pPr>
        <w:spacing w:line="260" w:lineRule="atLeast"/>
        <w:jc w:val="both"/>
        <w:rPr>
          <w:rFonts w:ascii="Arial" w:hAnsi="Arial" w:cs="Arial"/>
          <w:sz w:val="20"/>
          <w:szCs w:val="20"/>
          <w:lang w:eastAsia="en-US"/>
        </w:rPr>
      </w:pPr>
    </w:p>
    <w:p w14:paraId="405AB0E6" w14:textId="77777777" w:rsidR="0075039D" w:rsidRPr="00AE25E5" w:rsidRDefault="00AE25E5" w:rsidP="00FB7DD3">
      <w:pPr>
        <w:spacing w:line="260" w:lineRule="atLeast"/>
        <w:jc w:val="both"/>
        <w:rPr>
          <w:rFonts w:ascii="Arial" w:hAnsi="Arial" w:cs="Arial"/>
          <w:b/>
          <w:sz w:val="20"/>
          <w:szCs w:val="20"/>
          <w:lang w:eastAsia="en-US"/>
        </w:rPr>
      </w:pPr>
      <w:r w:rsidRPr="00AE25E5">
        <w:rPr>
          <w:rFonts w:ascii="Arial" w:hAnsi="Arial" w:cs="Arial"/>
          <w:b/>
          <w:sz w:val="20"/>
          <w:szCs w:val="20"/>
          <w:lang w:eastAsia="en-US"/>
        </w:rPr>
        <w:t>Bojana Jazbec</w:t>
      </w:r>
    </w:p>
    <w:p w14:paraId="72413F5E" w14:textId="77777777" w:rsidR="0075039D" w:rsidRPr="00D92AE9" w:rsidRDefault="0075039D" w:rsidP="00FB7DD3">
      <w:pPr>
        <w:spacing w:line="260" w:lineRule="atLeast"/>
        <w:rPr>
          <w:rFonts w:ascii="Arial" w:hAnsi="Arial"/>
          <w:sz w:val="20"/>
          <w:lang w:eastAsia="en-US"/>
        </w:rPr>
      </w:pPr>
      <w:r w:rsidRPr="00E5438D">
        <w:rPr>
          <w:rFonts w:ascii="Arial" w:hAnsi="Arial"/>
          <w:sz w:val="20"/>
          <w:lang w:eastAsia="en-US"/>
        </w:rPr>
        <w:t>vodja Službe za javna naročila</w:t>
      </w:r>
      <w:r w:rsidR="00AE25E5" w:rsidRPr="00E5438D">
        <w:rPr>
          <w:rFonts w:ascii="Arial" w:hAnsi="Arial"/>
          <w:sz w:val="20"/>
          <w:lang w:eastAsia="en-US"/>
        </w:rPr>
        <w:t xml:space="preserve"> </w:t>
      </w:r>
      <w:proofErr w:type="spellStart"/>
      <w:r w:rsidR="00AE25E5" w:rsidRPr="00E5438D">
        <w:rPr>
          <w:rFonts w:ascii="Arial" w:hAnsi="Arial"/>
          <w:sz w:val="20"/>
          <w:lang w:eastAsia="en-US"/>
        </w:rPr>
        <w:t>p.p</w:t>
      </w:r>
      <w:proofErr w:type="spellEnd"/>
      <w:r w:rsidR="00AE25E5" w:rsidRPr="00E5438D">
        <w:rPr>
          <w:rFonts w:ascii="Arial" w:hAnsi="Arial"/>
          <w:sz w:val="20"/>
          <w:lang w:eastAsia="en-US"/>
        </w:rPr>
        <w:t>.</w:t>
      </w:r>
      <w:r w:rsidRPr="00D92AE9">
        <w:rPr>
          <w:rFonts w:ascii="Arial" w:hAnsi="Arial"/>
          <w:sz w:val="20"/>
          <w:lang w:eastAsia="en-US"/>
        </w:rPr>
        <w:tab/>
      </w:r>
      <w:r w:rsidRPr="00D92AE9">
        <w:rPr>
          <w:rFonts w:ascii="Arial" w:hAnsi="Arial"/>
          <w:sz w:val="20"/>
          <w:lang w:eastAsia="en-US"/>
        </w:rPr>
        <w:tab/>
      </w:r>
    </w:p>
    <w:p w14:paraId="4C28F4DB" w14:textId="6C7DCBB0" w:rsidR="0075039D" w:rsidRPr="00D92AE9" w:rsidRDefault="00E078A3" w:rsidP="00FB7DD3">
      <w:pPr>
        <w:spacing w:line="260" w:lineRule="atLeast"/>
        <w:rPr>
          <w:rFonts w:ascii="Arial" w:hAnsi="Arial"/>
          <w:b/>
          <w:bCs/>
          <w:sz w:val="20"/>
          <w:lang w:eastAsia="en-US"/>
        </w:rPr>
      </w:pPr>
      <w:r>
        <w:rPr>
          <w:rFonts w:ascii="Arial" w:hAnsi="Arial"/>
          <w:b/>
          <w:bCs/>
          <w:sz w:val="20"/>
          <w:lang w:eastAsia="en-US"/>
        </w:rPr>
        <w:t xml:space="preserve">potrjeno v </w:t>
      </w:r>
      <w:r w:rsidR="00AA123A">
        <w:rPr>
          <w:rFonts w:ascii="Arial" w:hAnsi="Arial"/>
          <w:b/>
          <w:bCs/>
          <w:sz w:val="20"/>
          <w:lang w:eastAsia="en-US"/>
        </w:rPr>
        <w:t>IS KRPAN</w:t>
      </w:r>
    </w:p>
    <w:p w14:paraId="5A464B33" w14:textId="77777777" w:rsidR="00463C3E" w:rsidRPr="00D92AE9" w:rsidRDefault="00463C3E" w:rsidP="00FB7DD3">
      <w:pPr>
        <w:spacing w:line="260" w:lineRule="atLeast"/>
        <w:rPr>
          <w:rFonts w:ascii="Arial" w:hAnsi="Arial"/>
          <w:b/>
          <w:bCs/>
          <w:sz w:val="20"/>
          <w:lang w:eastAsia="en-US"/>
        </w:rPr>
      </w:pPr>
    </w:p>
    <w:p w14:paraId="55BFD4F8" w14:textId="77777777" w:rsidR="003B1710" w:rsidRPr="00227825" w:rsidRDefault="0075039D" w:rsidP="003B1710">
      <w:pPr>
        <w:spacing w:line="260" w:lineRule="atLeast"/>
        <w:rPr>
          <w:rFonts w:ascii="Arial" w:hAnsi="Arial"/>
          <w:b/>
          <w:sz w:val="20"/>
          <w:lang w:val="it-IT" w:eastAsia="en-US"/>
        </w:rPr>
      </w:pPr>
      <w:r w:rsidRPr="00D92AE9">
        <w:rPr>
          <w:rFonts w:ascii="Arial" w:hAnsi="Arial"/>
          <w:b/>
          <w:bCs/>
          <w:sz w:val="20"/>
          <w:lang w:eastAsia="en-US"/>
        </w:rPr>
        <w:t xml:space="preserve">                                     </w:t>
      </w:r>
      <w:r w:rsidR="003B1710" w:rsidRPr="00D92AE9">
        <w:rPr>
          <w:rFonts w:ascii="Arial" w:hAnsi="Arial"/>
          <w:b/>
          <w:bCs/>
          <w:sz w:val="20"/>
          <w:lang w:eastAsia="en-US"/>
        </w:rPr>
        <w:t xml:space="preserve">                                         </w:t>
      </w:r>
      <w:r w:rsidR="003835B1" w:rsidRPr="00D92AE9">
        <w:rPr>
          <w:rFonts w:ascii="Arial" w:hAnsi="Arial"/>
          <w:b/>
          <w:bCs/>
          <w:sz w:val="20"/>
          <w:lang w:eastAsia="en-US"/>
        </w:rPr>
        <w:t xml:space="preserve">                             </w:t>
      </w:r>
      <w:r w:rsidR="00B9288A">
        <w:rPr>
          <w:rFonts w:ascii="Arial" w:hAnsi="Arial"/>
          <w:b/>
          <w:bCs/>
          <w:sz w:val="20"/>
          <w:lang w:eastAsia="en-US"/>
        </w:rPr>
        <w:t xml:space="preserve">     </w:t>
      </w:r>
      <w:r w:rsidR="005337E5" w:rsidRPr="00227825">
        <w:rPr>
          <w:rFonts w:ascii="Arial" w:hAnsi="Arial"/>
          <w:b/>
          <w:bCs/>
          <w:sz w:val="20"/>
          <w:lang w:eastAsia="en-US"/>
        </w:rPr>
        <w:t xml:space="preserve">mag. </w:t>
      </w:r>
      <w:r w:rsidR="00227825">
        <w:rPr>
          <w:rFonts w:ascii="Arial" w:hAnsi="Arial"/>
          <w:b/>
          <w:bCs/>
          <w:sz w:val="20"/>
          <w:lang w:eastAsia="en-US"/>
        </w:rPr>
        <w:t>Alenka Bratušek</w:t>
      </w:r>
    </w:p>
    <w:p w14:paraId="3B5A0815" w14:textId="648E0F1E" w:rsidR="00FD0C9C" w:rsidRDefault="008A350C" w:rsidP="00FB7DD3">
      <w:pPr>
        <w:spacing w:line="260" w:lineRule="atLeast"/>
        <w:rPr>
          <w:rFonts w:ascii="Arial" w:hAnsi="Arial" w:cs="Arial"/>
          <w:sz w:val="20"/>
          <w:szCs w:val="20"/>
          <w:lang w:eastAsia="en-US"/>
        </w:rPr>
      </w:pPr>
      <w:bookmarkStart w:id="6" w:name="_Toc125192843"/>
      <w:bookmarkStart w:id="7" w:name="_Toc130197564"/>
      <w:bookmarkStart w:id="8" w:name="_Toc130198065"/>
      <w:bookmarkStart w:id="9" w:name="_Toc130198125"/>
      <w:bookmarkStart w:id="10" w:name="_Toc130799586"/>
      <w:bookmarkStart w:id="11" w:name="_Toc132106357"/>
      <w:bookmarkStart w:id="12" w:name="_Toc132424971"/>
      <w:bookmarkStart w:id="13" w:name="_Toc132432220"/>
      <w:r w:rsidRPr="00227825">
        <w:rPr>
          <w:rFonts w:ascii="Arial" w:hAnsi="Arial" w:cs="Arial"/>
          <w:sz w:val="20"/>
          <w:szCs w:val="20"/>
          <w:lang w:eastAsia="en-US"/>
        </w:rPr>
        <w:t xml:space="preserve">                                                                                                                      </w:t>
      </w:r>
      <w:r w:rsidR="005337E5" w:rsidRPr="00227825">
        <w:rPr>
          <w:rFonts w:ascii="Arial" w:hAnsi="Arial" w:cs="Arial"/>
          <w:sz w:val="20"/>
          <w:szCs w:val="20"/>
          <w:lang w:eastAsia="en-US"/>
        </w:rPr>
        <w:t xml:space="preserve"> </w:t>
      </w:r>
      <w:r w:rsidR="007136B9">
        <w:rPr>
          <w:rFonts w:ascii="Arial" w:hAnsi="Arial" w:cs="Arial"/>
          <w:sz w:val="20"/>
          <w:szCs w:val="20"/>
          <w:lang w:eastAsia="en-US"/>
        </w:rPr>
        <w:t xml:space="preserve"> </w:t>
      </w:r>
      <w:r w:rsidR="005337E5" w:rsidRPr="00227825">
        <w:rPr>
          <w:rFonts w:ascii="Arial" w:hAnsi="Arial" w:cs="Arial"/>
          <w:sz w:val="20"/>
          <w:szCs w:val="20"/>
          <w:lang w:eastAsia="en-US"/>
        </w:rPr>
        <w:t xml:space="preserve"> </w:t>
      </w:r>
      <w:r w:rsidR="007136B9">
        <w:rPr>
          <w:rFonts w:ascii="Arial" w:hAnsi="Arial" w:cs="Arial"/>
          <w:sz w:val="20"/>
          <w:szCs w:val="20"/>
          <w:lang w:eastAsia="en-US"/>
        </w:rPr>
        <w:t xml:space="preserve"> </w:t>
      </w:r>
      <w:r w:rsidR="005337E5" w:rsidRPr="00227825">
        <w:rPr>
          <w:rFonts w:ascii="Arial" w:hAnsi="Arial" w:cs="Arial"/>
          <w:sz w:val="20"/>
          <w:szCs w:val="20"/>
          <w:lang w:eastAsia="en-US"/>
        </w:rPr>
        <w:t xml:space="preserve"> </w:t>
      </w:r>
      <w:r w:rsidRPr="00227825">
        <w:rPr>
          <w:rFonts w:ascii="Arial" w:hAnsi="Arial" w:cs="Arial"/>
          <w:sz w:val="20"/>
          <w:szCs w:val="20"/>
          <w:lang w:eastAsia="en-US"/>
        </w:rPr>
        <w:t>minist</w:t>
      </w:r>
      <w:r w:rsidR="00227825">
        <w:rPr>
          <w:rFonts w:ascii="Arial" w:hAnsi="Arial" w:cs="Arial"/>
          <w:sz w:val="20"/>
          <w:szCs w:val="20"/>
          <w:lang w:eastAsia="en-US"/>
        </w:rPr>
        <w:t>rica</w:t>
      </w:r>
    </w:p>
    <w:p w14:paraId="07F4ED3E" w14:textId="46471D8D" w:rsidR="00A740FB" w:rsidRPr="00566251" w:rsidRDefault="001B4111" w:rsidP="00FB7DD3">
      <w:pPr>
        <w:spacing w:line="260" w:lineRule="atLeast"/>
        <w:rPr>
          <w:rFonts w:ascii="Arial" w:hAnsi="Arial" w:cs="Arial"/>
          <w:sz w:val="20"/>
          <w:szCs w:val="20"/>
          <w:lang w:eastAsia="en-US"/>
        </w:rPr>
      </w:pPr>
      <w:r>
        <w:rPr>
          <w:rFonts w:ascii="Arial" w:hAnsi="Arial" w:cs="Arial"/>
          <w:b/>
          <w:sz w:val="20"/>
          <w:szCs w:val="20"/>
          <w:lang w:eastAsia="en-US"/>
        </w:rPr>
        <w:t xml:space="preserve">mag. </w:t>
      </w:r>
      <w:r w:rsidR="00AA123A">
        <w:rPr>
          <w:rFonts w:ascii="Arial" w:hAnsi="Arial" w:cs="Arial"/>
          <w:b/>
          <w:sz w:val="20"/>
          <w:szCs w:val="20"/>
          <w:lang w:eastAsia="en-US"/>
        </w:rPr>
        <w:t>Andreja Knez</w:t>
      </w:r>
    </w:p>
    <w:p w14:paraId="5A3E0E4E" w14:textId="3B5D7E16" w:rsidR="00A740FB" w:rsidRPr="008A350C" w:rsidRDefault="008A0916" w:rsidP="00FB7DD3">
      <w:pPr>
        <w:spacing w:line="260" w:lineRule="atLeast"/>
        <w:rPr>
          <w:rFonts w:ascii="Arial" w:hAnsi="Arial" w:cs="Arial"/>
          <w:sz w:val="20"/>
          <w:szCs w:val="20"/>
          <w:lang w:eastAsia="en-US"/>
        </w:rPr>
      </w:pPr>
      <w:r>
        <w:rPr>
          <w:rFonts w:ascii="Arial" w:hAnsi="Arial" w:cs="Arial"/>
          <w:sz w:val="20"/>
          <w:szCs w:val="20"/>
          <w:lang w:eastAsia="en-US"/>
        </w:rPr>
        <w:t>g</w:t>
      </w:r>
      <w:r w:rsidR="00B9288A">
        <w:rPr>
          <w:rFonts w:ascii="Arial" w:hAnsi="Arial" w:cs="Arial"/>
          <w:sz w:val="20"/>
          <w:szCs w:val="20"/>
          <w:lang w:eastAsia="en-US"/>
        </w:rPr>
        <w:t>eneraln</w:t>
      </w:r>
      <w:r w:rsidR="00C86C41">
        <w:rPr>
          <w:rFonts w:ascii="Arial" w:hAnsi="Arial" w:cs="Arial"/>
          <w:sz w:val="20"/>
          <w:szCs w:val="20"/>
          <w:lang w:eastAsia="en-US"/>
        </w:rPr>
        <w:t>a</w:t>
      </w:r>
      <w:r w:rsidR="00B9288A">
        <w:rPr>
          <w:rFonts w:ascii="Arial" w:hAnsi="Arial" w:cs="Arial"/>
          <w:sz w:val="20"/>
          <w:szCs w:val="20"/>
          <w:lang w:eastAsia="en-US"/>
        </w:rPr>
        <w:t xml:space="preserve"> </w:t>
      </w:r>
      <w:r w:rsidR="00A740FB">
        <w:rPr>
          <w:rFonts w:ascii="Arial" w:hAnsi="Arial" w:cs="Arial"/>
          <w:sz w:val="20"/>
          <w:szCs w:val="20"/>
          <w:lang w:eastAsia="en-US"/>
        </w:rPr>
        <w:t>direktor</w:t>
      </w:r>
      <w:r w:rsidR="00C86C41">
        <w:rPr>
          <w:rFonts w:ascii="Arial" w:hAnsi="Arial" w:cs="Arial"/>
          <w:sz w:val="20"/>
          <w:szCs w:val="20"/>
          <w:lang w:eastAsia="en-US"/>
        </w:rPr>
        <w:t>ica</w:t>
      </w:r>
      <w:r w:rsidR="00A740FB">
        <w:rPr>
          <w:rFonts w:ascii="Arial" w:hAnsi="Arial" w:cs="Arial"/>
          <w:sz w:val="20"/>
          <w:szCs w:val="20"/>
          <w:lang w:eastAsia="en-US"/>
        </w:rPr>
        <w:t xml:space="preserve"> </w:t>
      </w:r>
      <w:r w:rsidR="00D20796">
        <w:rPr>
          <w:rFonts w:ascii="Arial" w:hAnsi="Arial" w:cs="Arial"/>
          <w:sz w:val="20"/>
          <w:szCs w:val="20"/>
          <w:lang w:eastAsia="en-US"/>
        </w:rPr>
        <w:t>D</w:t>
      </w:r>
      <w:r w:rsidR="00AA123A">
        <w:rPr>
          <w:rFonts w:ascii="Arial" w:hAnsi="Arial" w:cs="Arial"/>
          <w:sz w:val="20"/>
          <w:szCs w:val="20"/>
          <w:lang w:eastAsia="en-US"/>
        </w:rPr>
        <w:t>CC</w:t>
      </w:r>
      <w:r w:rsidR="00D20796">
        <w:rPr>
          <w:rFonts w:ascii="Arial" w:hAnsi="Arial" w:cs="Arial"/>
          <w:sz w:val="20"/>
          <w:szCs w:val="20"/>
          <w:lang w:eastAsia="en-US"/>
        </w:rPr>
        <w:t>P</w:t>
      </w:r>
    </w:p>
    <w:p w14:paraId="19B7BBAD" w14:textId="4C5EA359" w:rsidR="00566251" w:rsidRDefault="003C0405" w:rsidP="00566251">
      <w:pPr>
        <w:spacing w:line="260" w:lineRule="atLeast"/>
        <w:rPr>
          <w:rFonts w:ascii="Arial" w:hAnsi="Arial" w:cs="Arial"/>
          <w:b/>
          <w:sz w:val="20"/>
          <w:szCs w:val="20"/>
          <w:lang w:eastAsia="en-US"/>
        </w:rPr>
      </w:pPr>
      <w:r>
        <w:rPr>
          <w:rFonts w:ascii="Arial" w:hAnsi="Arial" w:cs="Arial"/>
          <w:b/>
          <w:sz w:val="20"/>
          <w:szCs w:val="20"/>
          <w:lang w:eastAsia="en-US"/>
        </w:rPr>
        <w:t>p</w:t>
      </w:r>
      <w:r w:rsidR="00E078A3" w:rsidRPr="003C0405">
        <w:rPr>
          <w:rFonts w:ascii="Arial" w:hAnsi="Arial" w:cs="Arial"/>
          <w:b/>
          <w:sz w:val="20"/>
          <w:szCs w:val="20"/>
          <w:lang w:eastAsia="en-US"/>
        </w:rPr>
        <w:t xml:space="preserve">otrjeno v </w:t>
      </w:r>
      <w:r w:rsidR="00AA123A">
        <w:rPr>
          <w:rFonts w:ascii="Arial" w:hAnsi="Arial" w:cs="Arial"/>
          <w:b/>
          <w:sz w:val="20"/>
          <w:szCs w:val="20"/>
          <w:lang w:eastAsia="en-US"/>
        </w:rPr>
        <w:t>IS KRPAN</w:t>
      </w:r>
    </w:p>
    <w:p w14:paraId="38A7A08F" w14:textId="77777777" w:rsidR="00A279D9" w:rsidRDefault="00A279D9" w:rsidP="00566251">
      <w:pPr>
        <w:spacing w:line="260" w:lineRule="atLeast"/>
        <w:rPr>
          <w:rFonts w:ascii="Arial" w:hAnsi="Arial" w:cs="Arial"/>
          <w:b/>
          <w:sz w:val="20"/>
          <w:szCs w:val="20"/>
          <w:lang w:eastAsia="en-US"/>
        </w:rPr>
      </w:pPr>
    </w:p>
    <w:p w14:paraId="11C75715" w14:textId="77777777" w:rsidR="00A279D9" w:rsidRDefault="00A279D9" w:rsidP="00566251">
      <w:pPr>
        <w:spacing w:line="260" w:lineRule="atLeast"/>
        <w:rPr>
          <w:rFonts w:ascii="Arial" w:hAnsi="Arial" w:cs="Arial"/>
          <w:b/>
          <w:sz w:val="20"/>
          <w:szCs w:val="20"/>
          <w:lang w:eastAsia="en-US"/>
        </w:rPr>
      </w:pPr>
    </w:p>
    <w:p w14:paraId="49198C1F" w14:textId="77777777" w:rsidR="00AA123A" w:rsidRDefault="00AA123A" w:rsidP="00566251">
      <w:pPr>
        <w:spacing w:line="260" w:lineRule="atLeast"/>
        <w:rPr>
          <w:rFonts w:ascii="Arial" w:hAnsi="Arial" w:cs="Arial"/>
          <w:b/>
          <w:sz w:val="20"/>
          <w:szCs w:val="20"/>
          <w:lang w:eastAsia="en-US"/>
        </w:rPr>
      </w:pPr>
    </w:p>
    <w:p w14:paraId="3E1B4CD8" w14:textId="77777777" w:rsidR="00AA123A" w:rsidRDefault="00AA123A" w:rsidP="00566251">
      <w:pPr>
        <w:spacing w:line="260" w:lineRule="atLeast"/>
        <w:rPr>
          <w:rFonts w:ascii="Arial" w:hAnsi="Arial" w:cs="Arial"/>
          <w:b/>
          <w:sz w:val="20"/>
          <w:szCs w:val="20"/>
          <w:lang w:eastAsia="en-US"/>
        </w:rPr>
      </w:pPr>
    </w:p>
    <w:p w14:paraId="4CF3C84E" w14:textId="77777777" w:rsidR="00AA123A" w:rsidRDefault="00AA123A" w:rsidP="00566251">
      <w:pPr>
        <w:spacing w:line="260" w:lineRule="atLeast"/>
        <w:rPr>
          <w:rFonts w:ascii="Arial" w:hAnsi="Arial" w:cs="Arial"/>
          <w:b/>
          <w:sz w:val="20"/>
          <w:szCs w:val="20"/>
          <w:lang w:eastAsia="en-US"/>
        </w:rPr>
      </w:pPr>
    </w:p>
    <w:p w14:paraId="36A36D59" w14:textId="77777777" w:rsidR="00AA123A" w:rsidRDefault="00AA123A" w:rsidP="00566251">
      <w:pPr>
        <w:spacing w:line="260" w:lineRule="atLeast"/>
        <w:rPr>
          <w:rFonts w:ascii="Arial" w:hAnsi="Arial" w:cs="Arial"/>
          <w:b/>
          <w:sz w:val="20"/>
          <w:szCs w:val="20"/>
          <w:lang w:eastAsia="en-US"/>
        </w:rPr>
      </w:pPr>
    </w:p>
    <w:p w14:paraId="3467125A" w14:textId="77777777" w:rsidR="00AA123A" w:rsidRDefault="00AA123A" w:rsidP="00566251">
      <w:pPr>
        <w:spacing w:line="260" w:lineRule="atLeast"/>
        <w:rPr>
          <w:rFonts w:ascii="Arial" w:hAnsi="Arial" w:cs="Arial"/>
          <w:b/>
          <w:sz w:val="20"/>
          <w:szCs w:val="20"/>
          <w:lang w:eastAsia="en-US"/>
        </w:rPr>
      </w:pPr>
    </w:p>
    <w:p w14:paraId="05971180" w14:textId="77777777" w:rsidR="00AA123A" w:rsidRDefault="00AA123A" w:rsidP="00566251">
      <w:pPr>
        <w:spacing w:line="260" w:lineRule="atLeast"/>
        <w:rPr>
          <w:rFonts w:ascii="Arial" w:hAnsi="Arial" w:cs="Arial"/>
          <w:b/>
          <w:sz w:val="20"/>
          <w:szCs w:val="20"/>
          <w:lang w:eastAsia="en-US"/>
        </w:rPr>
      </w:pPr>
    </w:p>
    <w:p w14:paraId="4B286090" w14:textId="77777777" w:rsidR="00AA123A" w:rsidRDefault="00AA123A" w:rsidP="00566251">
      <w:pPr>
        <w:spacing w:line="260" w:lineRule="atLeast"/>
        <w:rPr>
          <w:rFonts w:ascii="Arial" w:hAnsi="Arial" w:cs="Arial"/>
          <w:b/>
          <w:sz w:val="20"/>
          <w:szCs w:val="20"/>
          <w:lang w:eastAsia="en-US"/>
        </w:rPr>
      </w:pPr>
    </w:p>
    <w:p w14:paraId="02CCD33E" w14:textId="77777777" w:rsidR="00AA123A" w:rsidRDefault="00AA123A" w:rsidP="00566251">
      <w:pPr>
        <w:spacing w:line="260" w:lineRule="atLeast"/>
        <w:rPr>
          <w:rFonts w:ascii="Arial" w:hAnsi="Arial" w:cs="Arial"/>
          <w:b/>
          <w:sz w:val="20"/>
          <w:szCs w:val="20"/>
          <w:lang w:eastAsia="en-US"/>
        </w:rPr>
      </w:pPr>
    </w:p>
    <w:p w14:paraId="0DEC3BF4" w14:textId="77777777" w:rsidR="00AA123A" w:rsidRDefault="00AA123A" w:rsidP="00566251">
      <w:pPr>
        <w:spacing w:line="260" w:lineRule="atLeast"/>
        <w:rPr>
          <w:rFonts w:ascii="Arial" w:hAnsi="Arial" w:cs="Arial"/>
          <w:b/>
          <w:sz w:val="20"/>
          <w:szCs w:val="20"/>
          <w:lang w:eastAsia="en-US"/>
        </w:rPr>
      </w:pPr>
    </w:p>
    <w:p w14:paraId="271ADB78" w14:textId="77777777" w:rsidR="00AA123A" w:rsidRDefault="00AA123A" w:rsidP="00566251">
      <w:pPr>
        <w:spacing w:line="260" w:lineRule="atLeast"/>
        <w:rPr>
          <w:rFonts w:ascii="Arial" w:hAnsi="Arial" w:cs="Arial"/>
          <w:b/>
          <w:sz w:val="20"/>
          <w:szCs w:val="20"/>
          <w:lang w:eastAsia="en-US"/>
        </w:rPr>
      </w:pPr>
    </w:p>
    <w:p w14:paraId="72584EA9" w14:textId="77777777" w:rsidR="00AA123A" w:rsidRDefault="00AA123A" w:rsidP="00566251">
      <w:pPr>
        <w:spacing w:line="260" w:lineRule="atLeast"/>
        <w:rPr>
          <w:rFonts w:ascii="Arial" w:hAnsi="Arial" w:cs="Arial"/>
          <w:b/>
          <w:sz w:val="20"/>
          <w:szCs w:val="20"/>
          <w:lang w:eastAsia="en-US"/>
        </w:rPr>
      </w:pPr>
    </w:p>
    <w:p w14:paraId="53EB3D4A" w14:textId="77777777" w:rsidR="00AA123A" w:rsidRDefault="00AA123A" w:rsidP="00566251">
      <w:pPr>
        <w:spacing w:line="260" w:lineRule="atLeast"/>
        <w:rPr>
          <w:rFonts w:ascii="Arial" w:hAnsi="Arial" w:cs="Arial"/>
          <w:b/>
          <w:sz w:val="20"/>
          <w:szCs w:val="20"/>
          <w:lang w:eastAsia="en-US"/>
        </w:rPr>
      </w:pPr>
    </w:p>
    <w:p w14:paraId="15C32286" w14:textId="77777777" w:rsidR="00AA123A" w:rsidRDefault="00AA123A" w:rsidP="00566251">
      <w:pPr>
        <w:spacing w:line="260" w:lineRule="atLeast"/>
        <w:rPr>
          <w:rFonts w:ascii="Arial" w:hAnsi="Arial" w:cs="Arial"/>
          <w:b/>
          <w:sz w:val="20"/>
          <w:szCs w:val="20"/>
          <w:lang w:eastAsia="en-US"/>
        </w:rPr>
      </w:pPr>
    </w:p>
    <w:p w14:paraId="5B73793E" w14:textId="77777777" w:rsidR="00AA123A" w:rsidRDefault="00AA123A" w:rsidP="00566251">
      <w:pPr>
        <w:spacing w:line="260" w:lineRule="atLeast"/>
        <w:rPr>
          <w:rFonts w:ascii="Arial" w:hAnsi="Arial" w:cs="Arial"/>
          <w:b/>
          <w:sz w:val="20"/>
          <w:szCs w:val="20"/>
          <w:lang w:eastAsia="en-US"/>
        </w:rPr>
      </w:pPr>
    </w:p>
    <w:p w14:paraId="13B8B137" w14:textId="77777777" w:rsidR="00AA123A" w:rsidRDefault="00AA123A" w:rsidP="00566251">
      <w:pPr>
        <w:spacing w:line="260" w:lineRule="atLeast"/>
        <w:rPr>
          <w:rFonts w:ascii="Arial" w:hAnsi="Arial" w:cs="Arial"/>
          <w:b/>
          <w:sz w:val="20"/>
          <w:szCs w:val="20"/>
          <w:lang w:eastAsia="en-US"/>
        </w:rPr>
      </w:pPr>
    </w:p>
    <w:p w14:paraId="73805C8D" w14:textId="77777777" w:rsidR="00AA123A" w:rsidRDefault="00AA123A" w:rsidP="00566251">
      <w:pPr>
        <w:spacing w:line="260" w:lineRule="atLeast"/>
        <w:rPr>
          <w:rFonts w:ascii="Arial" w:hAnsi="Arial" w:cs="Arial"/>
          <w:b/>
          <w:sz w:val="20"/>
          <w:szCs w:val="20"/>
          <w:lang w:eastAsia="en-US"/>
        </w:rPr>
      </w:pPr>
    </w:p>
    <w:p w14:paraId="1F00A1A4" w14:textId="77777777" w:rsidR="00AA123A" w:rsidRDefault="00AA123A" w:rsidP="00566251">
      <w:pPr>
        <w:spacing w:line="260" w:lineRule="atLeast"/>
        <w:rPr>
          <w:rFonts w:ascii="Arial" w:hAnsi="Arial" w:cs="Arial"/>
          <w:b/>
          <w:sz w:val="20"/>
          <w:szCs w:val="20"/>
          <w:lang w:eastAsia="en-US"/>
        </w:rPr>
      </w:pPr>
    </w:p>
    <w:p w14:paraId="6EE66E97" w14:textId="77777777" w:rsidR="00AA123A" w:rsidRDefault="00AA123A" w:rsidP="00566251">
      <w:pPr>
        <w:spacing w:line="260" w:lineRule="atLeast"/>
        <w:rPr>
          <w:rFonts w:ascii="Arial" w:hAnsi="Arial" w:cs="Arial"/>
          <w:b/>
          <w:sz w:val="20"/>
          <w:szCs w:val="20"/>
          <w:lang w:eastAsia="en-US"/>
        </w:rPr>
      </w:pPr>
    </w:p>
    <w:p w14:paraId="0285092B" w14:textId="77777777" w:rsidR="00AA123A" w:rsidRDefault="00AA123A" w:rsidP="00566251">
      <w:pPr>
        <w:spacing w:line="260" w:lineRule="atLeast"/>
        <w:rPr>
          <w:rFonts w:ascii="Arial" w:hAnsi="Arial" w:cs="Arial"/>
          <w:b/>
          <w:sz w:val="20"/>
          <w:szCs w:val="20"/>
          <w:lang w:eastAsia="en-US"/>
        </w:rPr>
      </w:pPr>
    </w:p>
    <w:p w14:paraId="32F2235E" w14:textId="77777777" w:rsidR="00AA123A" w:rsidRDefault="00AA123A" w:rsidP="00566251">
      <w:pPr>
        <w:spacing w:line="260" w:lineRule="atLeast"/>
        <w:rPr>
          <w:rFonts w:ascii="Arial" w:hAnsi="Arial" w:cs="Arial"/>
          <w:b/>
          <w:sz w:val="20"/>
          <w:szCs w:val="20"/>
          <w:lang w:eastAsia="en-US"/>
        </w:rPr>
      </w:pPr>
    </w:p>
    <w:p w14:paraId="534A9684" w14:textId="77777777" w:rsidR="00AA123A" w:rsidRDefault="00AA123A" w:rsidP="00566251">
      <w:pPr>
        <w:spacing w:line="260" w:lineRule="atLeast"/>
        <w:rPr>
          <w:rFonts w:ascii="Arial" w:hAnsi="Arial" w:cs="Arial"/>
          <w:b/>
          <w:sz w:val="20"/>
          <w:szCs w:val="20"/>
          <w:lang w:eastAsia="en-US"/>
        </w:rPr>
      </w:pPr>
    </w:p>
    <w:p w14:paraId="2CACD244" w14:textId="77777777" w:rsidR="00AA123A" w:rsidRDefault="00AA123A" w:rsidP="00566251">
      <w:pPr>
        <w:spacing w:line="260" w:lineRule="atLeast"/>
        <w:rPr>
          <w:rFonts w:ascii="Arial" w:hAnsi="Arial" w:cs="Arial"/>
          <w:b/>
          <w:sz w:val="20"/>
          <w:szCs w:val="20"/>
          <w:lang w:eastAsia="en-US"/>
        </w:rPr>
      </w:pPr>
    </w:p>
    <w:p w14:paraId="35A33696" w14:textId="77777777" w:rsidR="00AA123A" w:rsidRDefault="00AA123A" w:rsidP="00566251">
      <w:pPr>
        <w:spacing w:line="260" w:lineRule="atLeast"/>
        <w:rPr>
          <w:rFonts w:ascii="Arial" w:hAnsi="Arial" w:cs="Arial"/>
          <w:b/>
          <w:sz w:val="20"/>
          <w:szCs w:val="20"/>
          <w:lang w:eastAsia="en-US"/>
        </w:rPr>
      </w:pPr>
    </w:p>
    <w:p w14:paraId="176B2698" w14:textId="77777777" w:rsidR="00AA123A" w:rsidRDefault="00AA123A" w:rsidP="00566251">
      <w:pPr>
        <w:spacing w:line="260" w:lineRule="atLeast"/>
        <w:rPr>
          <w:rFonts w:ascii="Arial" w:hAnsi="Arial" w:cs="Arial"/>
          <w:b/>
          <w:sz w:val="20"/>
          <w:szCs w:val="20"/>
          <w:lang w:eastAsia="en-US"/>
        </w:rPr>
      </w:pPr>
    </w:p>
    <w:p w14:paraId="14A8D714" w14:textId="77777777" w:rsidR="00AA123A" w:rsidRDefault="00AA123A" w:rsidP="00566251">
      <w:pPr>
        <w:spacing w:line="260" w:lineRule="atLeast"/>
        <w:rPr>
          <w:rFonts w:ascii="Arial" w:hAnsi="Arial" w:cs="Arial"/>
          <w:b/>
          <w:sz w:val="20"/>
          <w:szCs w:val="20"/>
          <w:lang w:eastAsia="en-US"/>
        </w:rPr>
      </w:pPr>
    </w:p>
    <w:p w14:paraId="0E60AF02" w14:textId="77777777" w:rsidR="00AA123A" w:rsidRDefault="00AA123A" w:rsidP="00566251">
      <w:pPr>
        <w:spacing w:line="260" w:lineRule="atLeast"/>
        <w:rPr>
          <w:rFonts w:ascii="Arial" w:hAnsi="Arial" w:cs="Arial"/>
          <w:b/>
          <w:sz w:val="20"/>
          <w:szCs w:val="20"/>
          <w:lang w:eastAsia="en-US"/>
        </w:rPr>
      </w:pPr>
    </w:p>
    <w:p w14:paraId="17C4D0C2" w14:textId="77777777" w:rsidR="00AA123A" w:rsidRDefault="00AA123A" w:rsidP="00566251">
      <w:pPr>
        <w:spacing w:line="260" w:lineRule="atLeast"/>
        <w:rPr>
          <w:rFonts w:ascii="Arial" w:hAnsi="Arial" w:cs="Arial"/>
          <w:b/>
          <w:sz w:val="20"/>
          <w:szCs w:val="20"/>
          <w:lang w:eastAsia="en-US"/>
        </w:rPr>
      </w:pPr>
    </w:p>
    <w:p w14:paraId="5362C6EF" w14:textId="77777777" w:rsidR="00AA123A" w:rsidRDefault="00AA123A" w:rsidP="00566251">
      <w:pPr>
        <w:spacing w:line="260" w:lineRule="atLeast"/>
        <w:rPr>
          <w:rFonts w:ascii="Arial" w:hAnsi="Arial" w:cs="Arial"/>
          <w:b/>
          <w:sz w:val="20"/>
          <w:szCs w:val="20"/>
          <w:lang w:eastAsia="en-US"/>
        </w:rPr>
      </w:pPr>
    </w:p>
    <w:p w14:paraId="53CB836E" w14:textId="77777777" w:rsidR="00AA123A" w:rsidRDefault="00AA123A" w:rsidP="00566251">
      <w:pPr>
        <w:spacing w:line="260" w:lineRule="atLeast"/>
        <w:rPr>
          <w:rFonts w:ascii="Arial" w:hAnsi="Arial" w:cs="Arial"/>
          <w:b/>
          <w:sz w:val="20"/>
          <w:szCs w:val="20"/>
          <w:lang w:eastAsia="en-US"/>
        </w:rPr>
      </w:pPr>
    </w:p>
    <w:p w14:paraId="16E106EC" w14:textId="77777777" w:rsidR="00AA123A" w:rsidRDefault="00AA123A" w:rsidP="00566251">
      <w:pPr>
        <w:spacing w:line="260" w:lineRule="atLeast"/>
        <w:rPr>
          <w:rFonts w:ascii="Arial" w:hAnsi="Arial" w:cs="Arial"/>
          <w:b/>
          <w:sz w:val="20"/>
          <w:szCs w:val="20"/>
          <w:lang w:eastAsia="en-US"/>
        </w:rPr>
      </w:pPr>
    </w:p>
    <w:p w14:paraId="33D02263" w14:textId="77777777" w:rsidR="00AA123A" w:rsidRDefault="00AA123A" w:rsidP="00566251">
      <w:pPr>
        <w:spacing w:line="260" w:lineRule="atLeast"/>
        <w:rPr>
          <w:rFonts w:ascii="Arial" w:hAnsi="Arial" w:cs="Arial"/>
          <w:b/>
          <w:sz w:val="20"/>
          <w:szCs w:val="20"/>
          <w:lang w:eastAsia="en-US"/>
        </w:rPr>
      </w:pPr>
    </w:p>
    <w:p w14:paraId="46C7295A" w14:textId="77777777" w:rsidR="00AA123A" w:rsidRDefault="00AA123A" w:rsidP="00566251">
      <w:pPr>
        <w:spacing w:line="260" w:lineRule="atLeast"/>
        <w:rPr>
          <w:rFonts w:ascii="Arial" w:hAnsi="Arial" w:cs="Arial"/>
          <w:b/>
          <w:sz w:val="20"/>
          <w:szCs w:val="20"/>
          <w:lang w:eastAsia="en-US"/>
        </w:rPr>
      </w:pPr>
    </w:p>
    <w:p w14:paraId="0E79CFB0" w14:textId="77777777" w:rsidR="00AA123A" w:rsidRDefault="00AA123A" w:rsidP="00566251">
      <w:pPr>
        <w:spacing w:line="260" w:lineRule="atLeast"/>
        <w:rPr>
          <w:rFonts w:ascii="Arial" w:hAnsi="Arial" w:cs="Arial"/>
          <w:b/>
          <w:sz w:val="20"/>
          <w:szCs w:val="20"/>
          <w:lang w:eastAsia="en-US"/>
        </w:rPr>
      </w:pPr>
    </w:p>
    <w:p w14:paraId="019CE1ED" w14:textId="77777777" w:rsidR="00AA123A" w:rsidRDefault="00AA123A" w:rsidP="00566251">
      <w:pPr>
        <w:spacing w:line="260" w:lineRule="atLeast"/>
        <w:rPr>
          <w:rFonts w:ascii="Arial" w:hAnsi="Arial" w:cs="Arial"/>
          <w:b/>
          <w:sz w:val="20"/>
          <w:szCs w:val="20"/>
          <w:lang w:eastAsia="en-US"/>
        </w:rPr>
      </w:pPr>
    </w:p>
    <w:p w14:paraId="17CD0C14" w14:textId="77777777" w:rsidR="00AA123A" w:rsidRDefault="00AA123A" w:rsidP="00566251">
      <w:pPr>
        <w:spacing w:line="260" w:lineRule="atLeast"/>
        <w:rPr>
          <w:rFonts w:ascii="Arial" w:hAnsi="Arial" w:cs="Arial"/>
          <w:b/>
          <w:sz w:val="20"/>
          <w:szCs w:val="20"/>
          <w:lang w:eastAsia="en-US"/>
        </w:rPr>
      </w:pPr>
    </w:p>
    <w:p w14:paraId="4E732F09" w14:textId="77777777" w:rsidR="00AA123A" w:rsidRDefault="00AA123A" w:rsidP="00566251">
      <w:pPr>
        <w:spacing w:line="260" w:lineRule="atLeast"/>
        <w:rPr>
          <w:rFonts w:ascii="Arial" w:hAnsi="Arial" w:cs="Arial"/>
          <w:b/>
          <w:sz w:val="20"/>
          <w:szCs w:val="20"/>
          <w:lang w:eastAsia="en-US"/>
        </w:rPr>
      </w:pPr>
    </w:p>
    <w:p w14:paraId="5564EEDB" w14:textId="23B707EC" w:rsidR="0075039D" w:rsidRPr="0070139D" w:rsidRDefault="00A54C59" w:rsidP="00BE5919">
      <w:pPr>
        <w:rPr>
          <w:rFonts w:ascii="Arial" w:hAnsi="Arial" w:cs="Arial"/>
          <w:b/>
          <w:sz w:val="20"/>
          <w:szCs w:val="20"/>
          <w:lang w:eastAsia="en-US"/>
        </w:rPr>
      </w:pPr>
      <w:r>
        <w:rPr>
          <w:rFonts w:ascii="Arial" w:hAnsi="Arial" w:cs="Arial"/>
          <w:b/>
          <w:sz w:val="20"/>
          <w:szCs w:val="20"/>
          <w:lang w:eastAsia="en-US"/>
        </w:rPr>
        <w:lastRenderedPageBreak/>
        <w:t xml:space="preserve">POGLAVJE 2: </w:t>
      </w:r>
      <w:r w:rsidR="0075039D" w:rsidRPr="0070139D">
        <w:rPr>
          <w:rFonts w:ascii="Arial" w:hAnsi="Arial" w:cs="Arial"/>
          <w:b/>
          <w:sz w:val="20"/>
          <w:szCs w:val="20"/>
          <w:lang w:eastAsia="en-US"/>
        </w:rPr>
        <w:t>NAVODILO PONUDNIKOM ZA IZDELAVO PONUDBE TER DOLOČILA O IZVEDBI POSTOPKA</w:t>
      </w:r>
    </w:p>
    <w:p w14:paraId="1C2C3555" w14:textId="77777777" w:rsidR="0075039D" w:rsidRPr="0070139D" w:rsidRDefault="0075039D" w:rsidP="00FB7DD3">
      <w:pPr>
        <w:spacing w:line="260" w:lineRule="atLeast"/>
        <w:jc w:val="both"/>
        <w:rPr>
          <w:rFonts w:ascii="Arial" w:hAnsi="Arial" w:cs="Arial"/>
          <w:b/>
          <w:sz w:val="20"/>
          <w:szCs w:val="20"/>
          <w:lang w:eastAsia="en-US"/>
        </w:rPr>
      </w:pPr>
    </w:p>
    <w:p w14:paraId="07671AE1" w14:textId="7191D69F" w:rsidR="0075039D" w:rsidRPr="003718C2" w:rsidRDefault="0075039D" w:rsidP="00FB7DD3">
      <w:pPr>
        <w:numPr>
          <w:ilvl w:val="1"/>
          <w:numId w:val="7"/>
        </w:numPr>
        <w:spacing w:line="260" w:lineRule="atLeast"/>
        <w:jc w:val="both"/>
        <w:rPr>
          <w:rFonts w:ascii="Arial" w:hAnsi="Arial" w:cs="Arial"/>
          <w:b/>
          <w:sz w:val="20"/>
          <w:szCs w:val="20"/>
          <w:lang w:eastAsia="en-US"/>
        </w:rPr>
      </w:pPr>
      <w:bookmarkStart w:id="14" w:name="_Toc130197568"/>
      <w:bookmarkStart w:id="15" w:name="_Toc130198069"/>
      <w:bookmarkStart w:id="16" w:name="_Toc130198129"/>
      <w:bookmarkStart w:id="17" w:name="_Toc130799590"/>
      <w:bookmarkStart w:id="18" w:name="_Toc132106361"/>
      <w:bookmarkStart w:id="19" w:name="_Toc132424975"/>
      <w:bookmarkStart w:id="20" w:name="_Toc132432224"/>
      <w:bookmarkStart w:id="21" w:name="_Toc125192846"/>
      <w:bookmarkStart w:id="22" w:name="_Toc130197567"/>
      <w:bookmarkStart w:id="23" w:name="_Toc130198068"/>
      <w:bookmarkStart w:id="24" w:name="_Toc130198128"/>
      <w:bookmarkStart w:id="25" w:name="_Toc130799589"/>
      <w:bookmarkStart w:id="26" w:name="_Toc132106360"/>
      <w:bookmarkStart w:id="27" w:name="_Toc132424974"/>
      <w:bookmarkStart w:id="28" w:name="_Toc132432223"/>
      <w:r w:rsidRPr="009606FF">
        <w:rPr>
          <w:rFonts w:ascii="Arial" w:hAnsi="Arial" w:cs="Arial"/>
          <w:b/>
          <w:sz w:val="20"/>
          <w:szCs w:val="20"/>
          <w:lang w:eastAsia="en-US"/>
        </w:rPr>
        <w:t>Predpisi</w:t>
      </w:r>
    </w:p>
    <w:p w14:paraId="197EE888" w14:textId="77777777" w:rsidR="00FB7DD3" w:rsidRPr="007405BC" w:rsidRDefault="0075039D" w:rsidP="003D1EA6">
      <w:pPr>
        <w:spacing w:line="260" w:lineRule="atLeast"/>
        <w:jc w:val="both"/>
        <w:rPr>
          <w:rFonts w:ascii="Arial" w:hAnsi="Arial" w:cs="Arial"/>
          <w:sz w:val="20"/>
          <w:szCs w:val="20"/>
          <w:lang w:eastAsia="en-US"/>
        </w:rPr>
      </w:pPr>
      <w:r w:rsidRPr="007405BC">
        <w:rPr>
          <w:rFonts w:ascii="Arial" w:hAnsi="Arial" w:cs="Arial"/>
          <w:sz w:val="20"/>
          <w:szCs w:val="20"/>
          <w:lang w:eastAsia="en-US"/>
        </w:rPr>
        <w:t xml:space="preserve">Pri oddaji </w:t>
      </w:r>
      <w:r w:rsidR="00E078A3" w:rsidRPr="007405BC">
        <w:rPr>
          <w:rFonts w:ascii="Arial" w:hAnsi="Arial" w:cs="Arial"/>
          <w:sz w:val="20"/>
          <w:szCs w:val="20"/>
          <w:lang w:eastAsia="en-US"/>
        </w:rPr>
        <w:t xml:space="preserve">in izvedbi </w:t>
      </w:r>
      <w:r w:rsidRPr="007405BC">
        <w:rPr>
          <w:rFonts w:ascii="Arial" w:hAnsi="Arial" w:cs="Arial"/>
          <w:sz w:val="20"/>
          <w:szCs w:val="20"/>
          <w:lang w:eastAsia="en-US"/>
        </w:rPr>
        <w:t>javnega naročila se bodo uporabljala predvsem določila naslednjih predpisov:</w:t>
      </w:r>
    </w:p>
    <w:p w14:paraId="34AB6520" w14:textId="23F3DC18" w:rsidR="0075039D" w:rsidRPr="004A1F23" w:rsidRDefault="0075039D" w:rsidP="009541FC">
      <w:pPr>
        <w:pStyle w:val="Odstavekseznama"/>
        <w:numPr>
          <w:ilvl w:val="0"/>
          <w:numId w:val="25"/>
        </w:numPr>
        <w:spacing w:line="260" w:lineRule="atLeast"/>
        <w:jc w:val="both"/>
        <w:rPr>
          <w:rFonts w:ascii="Arial" w:hAnsi="Arial" w:cs="Arial"/>
          <w:sz w:val="20"/>
          <w:szCs w:val="20"/>
          <w:lang w:eastAsia="en-US"/>
        </w:rPr>
      </w:pPr>
      <w:r w:rsidRPr="004A1F23">
        <w:rPr>
          <w:rFonts w:ascii="Arial" w:hAnsi="Arial" w:cs="Arial"/>
          <w:sz w:val="20"/>
          <w:szCs w:val="20"/>
          <w:lang w:eastAsia="en-US"/>
        </w:rPr>
        <w:t>Zakon</w:t>
      </w:r>
      <w:r w:rsidR="00CA7D97" w:rsidRPr="004A1F23">
        <w:rPr>
          <w:rFonts w:ascii="Arial" w:hAnsi="Arial" w:cs="Arial"/>
          <w:sz w:val="20"/>
          <w:szCs w:val="20"/>
          <w:lang w:eastAsia="en-US"/>
        </w:rPr>
        <w:t>a</w:t>
      </w:r>
      <w:r w:rsidRPr="004A1F23">
        <w:rPr>
          <w:rFonts w:ascii="Arial" w:hAnsi="Arial" w:cs="Arial"/>
          <w:sz w:val="20"/>
          <w:szCs w:val="20"/>
          <w:lang w:eastAsia="en-US"/>
        </w:rPr>
        <w:t xml:space="preserve"> o javnem naročanju (</w:t>
      </w:r>
      <w:r w:rsidR="00D20796" w:rsidRPr="004A1F23">
        <w:rPr>
          <w:rFonts w:ascii="Arial" w:hAnsi="Arial" w:cs="Arial"/>
          <w:sz w:val="20"/>
          <w:szCs w:val="20"/>
          <w:lang w:eastAsia="en-US"/>
        </w:rPr>
        <w:t xml:space="preserve">Uradni list RS, št. 91/15, 14/18, 121/21, 10/22, 74/22 – </w:t>
      </w:r>
      <w:proofErr w:type="spellStart"/>
      <w:r w:rsidR="00D20796" w:rsidRPr="004A1F23">
        <w:rPr>
          <w:rFonts w:ascii="Arial" w:hAnsi="Arial" w:cs="Arial"/>
          <w:sz w:val="20"/>
          <w:szCs w:val="20"/>
          <w:lang w:eastAsia="en-US"/>
        </w:rPr>
        <w:t>odl</w:t>
      </w:r>
      <w:proofErr w:type="spellEnd"/>
      <w:r w:rsidR="00D20796" w:rsidRPr="004A1F23">
        <w:rPr>
          <w:rFonts w:ascii="Arial" w:hAnsi="Arial" w:cs="Arial"/>
          <w:sz w:val="20"/>
          <w:szCs w:val="20"/>
          <w:lang w:eastAsia="en-US"/>
        </w:rPr>
        <w:t>. US</w:t>
      </w:r>
      <w:r w:rsidR="002C4719" w:rsidRPr="004A1F23">
        <w:rPr>
          <w:rFonts w:ascii="Arial" w:hAnsi="Arial" w:cs="Arial"/>
          <w:sz w:val="20"/>
          <w:szCs w:val="20"/>
          <w:lang w:eastAsia="en-US"/>
        </w:rPr>
        <w:t>,</w:t>
      </w:r>
      <w:r w:rsidR="00D20796" w:rsidRPr="004A1F23">
        <w:rPr>
          <w:rFonts w:ascii="Arial" w:hAnsi="Arial" w:cs="Arial"/>
          <w:sz w:val="20"/>
          <w:szCs w:val="20"/>
          <w:lang w:eastAsia="en-US"/>
        </w:rPr>
        <w:t xml:space="preserve"> 100/22 – ZNUZSZS</w:t>
      </w:r>
      <w:r w:rsidR="005543BB" w:rsidRPr="004A1F23">
        <w:rPr>
          <w:rFonts w:ascii="Arial" w:hAnsi="Arial" w:cs="Arial"/>
          <w:sz w:val="20"/>
          <w:szCs w:val="20"/>
          <w:lang w:eastAsia="en-US"/>
        </w:rPr>
        <w:t>,</w:t>
      </w:r>
      <w:r w:rsidR="002C4719" w:rsidRPr="004A1F23">
        <w:rPr>
          <w:rFonts w:ascii="Arial" w:hAnsi="Arial" w:cs="Arial"/>
          <w:sz w:val="20"/>
          <w:szCs w:val="20"/>
          <w:lang w:eastAsia="en-US"/>
        </w:rPr>
        <w:t xml:space="preserve"> 28/23</w:t>
      </w:r>
      <w:r w:rsidR="005C425C" w:rsidRPr="004A1F23">
        <w:rPr>
          <w:rFonts w:ascii="Arial" w:hAnsi="Arial" w:cs="Arial"/>
          <w:sz w:val="20"/>
          <w:szCs w:val="20"/>
          <w:lang w:eastAsia="en-US"/>
        </w:rPr>
        <w:t>,</w:t>
      </w:r>
      <w:r w:rsidR="005543BB" w:rsidRPr="004A1F23">
        <w:rPr>
          <w:rFonts w:ascii="Arial" w:hAnsi="Arial" w:cs="Arial"/>
          <w:sz w:val="20"/>
          <w:szCs w:val="20"/>
          <w:lang w:eastAsia="en-US"/>
        </w:rPr>
        <w:t xml:space="preserve"> 88/23 – ZOPNN-F</w:t>
      </w:r>
      <w:r w:rsidR="005C425C" w:rsidRPr="004A1F23">
        <w:rPr>
          <w:rFonts w:ascii="Arial" w:hAnsi="Arial" w:cs="Arial"/>
          <w:sz w:val="20"/>
          <w:szCs w:val="20"/>
          <w:lang w:eastAsia="en-US"/>
        </w:rPr>
        <w:t xml:space="preserve"> in</w:t>
      </w:r>
      <w:r w:rsidR="00BC15CA">
        <w:rPr>
          <w:rFonts w:ascii="Arial" w:hAnsi="Arial" w:cs="Arial"/>
          <w:sz w:val="20"/>
          <w:szCs w:val="20"/>
          <w:lang w:eastAsia="en-US"/>
        </w:rPr>
        <w:t xml:space="preserve"> </w:t>
      </w:r>
      <w:r w:rsidR="00BC15CA" w:rsidRPr="00BC15CA">
        <w:rPr>
          <w:rFonts w:ascii="Arial" w:hAnsi="Arial" w:cs="Arial"/>
          <w:sz w:val="20"/>
          <w:szCs w:val="20"/>
          <w:lang w:eastAsia="en-US"/>
        </w:rPr>
        <w:t>83/25 – ZOUL</w:t>
      </w:r>
      <w:r w:rsidRPr="004A1F23">
        <w:rPr>
          <w:rFonts w:ascii="Arial" w:hAnsi="Arial" w:cs="Arial"/>
          <w:sz w:val="20"/>
          <w:szCs w:val="20"/>
          <w:lang w:eastAsia="en-US"/>
        </w:rPr>
        <w:t>), vključno z veljavnimi podzakonskimi akti</w:t>
      </w:r>
      <w:r w:rsidR="00AC66EC" w:rsidRPr="004A1F23">
        <w:rPr>
          <w:rFonts w:ascii="Arial" w:hAnsi="Arial" w:cs="Arial"/>
          <w:sz w:val="20"/>
          <w:szCs w:val="20"/>
          <w:lang w:eastAsia="en-US"/>
        </w:rPr>
        <w:t>;</w:t>
      </w:r>
      <w:r w:rsidRPr="004A1F23">
        <w:rPr>
          <w:rFonts w:ascii="Arial" w:hAnsi="Arial" w:cs="Arial"/>
          <w:sz w:val="20"/>
          <w:szCs w:val="20"/>
          <w:lang w:eastAsia="en-US"/>
        </w:rPr>
        <w:t xml:space="preserve"> </w:t>
      </w:r>
    </w:p>
    <w:p w14:paraId="2E534D8D" w14:textId="59C08D7C" w:rsidR="00E30D29" w:rsidRPr="004A1F23" w:rsidRDefault="0075039D" w:rsidP="009541FC">
      <w:pPr>
        <w:pStyle w:val="Odstavekseznama"/>
        <w:numPr>
          <w:ilvl w:val="0"/>
          <w:numId w:val="25"/>
        </w:numPr>
        <w:spacing w:line="260" w:lineRule="atLeast"/>
        <w:jc w:val="both"/>
        <w:rPr>
          <w:rFonts w:ascii="Arial" w:hAnsi="Arial" w:cs="Arial"/>
          <w:sz w:val="20"/>
          <w:szCs w:val="20"/>
          <w:lang w:eastAsia="en-US"/>
        </w:rPr>
      </w:pPr>
      <w:r w:rsidRPr="004A1F23">
        <w:rPr>
          <w:rFonts w:ascii="Arial" w:hAnsi="Arial" w:cs="Arial"/>
          <w:sz w:val="20"/>
          <w:szCs w:val="20"/>
          <w:lang w:eastAsia="en-US"/>
        </w:rPr>
        <w:t>Zakon</w:t>
      </w:r>
      <w:r w:rsidR="00CA7D97" w:rsidRPr="004A1F23">
        <w:rPr>
          <w:rFonts w:ascii="Arial" w:hAnsi="Arial" w:cs="Arial"/>
          <w:sz w:val="20"/>
          <w:szCs w:val="20"/>
          <w:lang w:eastAsia="en-US"/>
        </w:rPr>
        <w:t>a</w:t>
      </w:r>
      <w:r w:rsidRPr="004A1F23">
        <w:rPr>
          <w:rFonts w:ascii="Arial" w:hAnsi="Arial" w:cs="Arial"/>
          <w:sz w:val="20"/>
          <w:szCs w:val="20"/>
          <w:lang w:eastAsia="en-US"/>
        </w:rPr>
        <w:t xml:space="preserve"> o pravnem varstvu v postopkih javnega naročanja </w:t>
      </w:r>
      <w:r w:rsidR="00E30D29" w:rsidRPr="004A1F23">
        <w:rPr>
          <w:rFonts w:ascii="Arial" w:hAnsi="Arial" w:cs="Arial"/>
          <w:sz w:val="20"/>
          <w:szCs w:val="20"/>
          <w:lang w:eastAsia="en-US"/>
        </w:rPr>
        <w:t>(Uradni list RS, št. 43/11,</w:t>
      </w:r>
      <w:r w:rsidR="00994C18" w:rsidRPr="004A1F23">
        <w:rPr>
          <w:rFonts w:ascii="Arial" w:hAnsi="Arial" w:cs="Arial"/>
          <w:sz w:val="20"/>
          <w:szCs w:val="20"/>
          <w:lang w:eastAsia="en-US"/>
        </w:rPr>
        <w:t xml:space="preserve"> </w:t>
      </w:r>
      <w:r w:rsidR="00E30D29" w:rsidRPr="004A1F23">
        <w:rPr>
          <w:rFonts w:ascii="Arial" w:hAnsi="Arial" w:cs="Arial"/>
          <w:sz w:val="20"/>
          <w:szCs w:val="20"/>
          <w:lang w:eastAsia="en-US"/>
        </w:rPr>
        <w:t>60/11 – ZTP-D, 63/13</w:t>
      </w:r>
      <w:r w:rsidR="00811527" w:rsidRPr="004A1F23">
        <w:rPr>
          <w:rFonts w:ascii="Arial" w:hAnsi="Arial" w:cs="Arial"/>
          <w:sz w:val="20"/>
          <w:szCs w:val="20"/>
          <w:lang w:eastAsia="en-US"/>
        </w:rPr>
        <w:t xml:space="preserve"> - </w:t>
      </w:r>
      <w:r w:rsidR="00994C18" w:rsidRPr="004A1F23">
        <w:rPr>
          <w:rFonts w:ascii="Arial" w:hAnsi="Arial" w:cs="Arial"/>
          <w:sz w:val="20"/>
          <w:szCs w:val="20"/>
          <w:lang w:eastAsia="en-US"/>
        </w:rPr>
        <w:t>ZPVPJN-A</w:t>
      </w:r>
      <w:r w:rsidR="00E30D29" w:rsidRPr="004A1F23">
        <w:rPr>
          <w:rFonts w:ascii="Arial" w:hAnsi="Arial" w:cs="Arial"/>
          <w:sz w:val="20"/>
          <w:szCs w:val="20"/>
          <w:lang w:eastAsia="en-US"/>
        </w:rPr>
        <w:t>, 90/14 – ZDU-1, 60/17 - ZPVPJN-B</w:t>
      </w:r>
      <w:r w:rsidR="005C425C" w:rsidRPr="004A1F23">
        <w:rPr>
          <w:rFonts w:ascii="Arial" w:hAnsi="Arial" w:cs="Arial"/>
          <w:sz w:val="20"/>
          <w:szCs w:val="20"/>
          <w:lang w:eastAsia="en-US"/>
        </w:rPr>
        <w:t>,</w:t>
      </w:r>
      <w:r w:rsidR="00EE75CA" w:rsidRPr="004A1F23">
        <w:rPr>
          <w:rFonts w:ascii="Arial" w:hAnsi="Arial" w:cs="Arial"/>
          <w:sz w:val="20"/>
          <w:szCs w:val="20"/>
          <w:lang w:eastAsia="en-US"/>
        </w:rPr>
        <w:t>72/19 – ZPVPJN-C</w:t>
      </w:r>
      <w:r w:rsidR="005C425C" w:rsidRPr="004A1F23">
        <w:rPr>
          <w:rFonts w:ascii="Arial" w:hAnsi="Arial" w:cs="Arial"/>
          <w:sz w:val="20"/>
          <w:szCs w:val="20"/>
          <w:lang w:eastAsia="en-US"/>
        </w:rPr>
        <w:t xml:space="preserve"> in </w:t>
      </w:r>
      <w:r w:rsidR="00BC15CA" w:rsidRPr="00BC15CA">
        <w:rPr>
          <w:rFonts w:ascii="Arial" w:hAnsi="Arial" w:cs="Arial"/>
          <w:sz w:val="20"/>
          <w:szCs w:val="20"/>
          <w:lang w:eastAsia="en-US"/>
        </w:rPr>
        <w:t>83/25 – ZOUL</w:t>
      </w:r>
      <w:r w:rsidR="00E30D29" w:rsidRPr="004A1F23">
        <w:rPr>
          <w:rFonts w:ascii="Arial" w:hAnsi="Arial" w:cs="Arial"/>
          <w:sz w:val="20"/>
          <w:szCs w:val="20"/>
          <w:lang w:eastAsia="en-US"/>
        </w:rPr>
        <w:t>);</w:t>
      </w:r>
    </w:p>
    <w:p w14:paraId="4CD2D44B" w14:textId="15267258" w:rsidR="0075039D" w:rsidRPr="004A1F23" w:rsidRDefault="00CA7D97" w:rsidP="009541FC">
      <w:pPr>
        <w:pStyle w:val="Odstavekseznama"/>
        <w:numPr>
          <w:ilvl w:val="0"/>
          <w:numId w:val="25"/>
        </w:numPr>
        <w:spacing w:line="260" w:lineRule="atLeast"/>
        <w:jc w:val="both"/>
        <w:rPr>
          <w:rFonts w:ascii="Arial" w:hAnsi="Arial" w:cs="Arial"/>
          <w:sz w:val="20"/>
          <w:szCs w:val="20"/>
          <w:lang w:eastAsia="en-US"/>
        </w:rPr>
      </w:pPr>
      <w:r w:rsidRPr="004A1F23">
        <w:rPr>
          <w:rFonts w:ascii="Arial" w:hAnsi="Arial" w:cs="Arial"/>
          <w:sz w:val="20"/>
          <w:szCs w:val="20"/>
          <w:lang w:eastAsia="en-US"/>
        </w:rPr>
        <w:t>Obligacijskega</w:t>
      </w:r>
      <w:r w:rsidR="0075039D" w:rsidRPr="004A1F23">
        <w:rPr>
          <w:rFonts w:ascii="Arial" w:hAnsi="Arial" w:cs="Arial"/>
          <w:sz w:val="20"/>
          <w:szCs w:val="20"/>
          <w:lang w:eastAsia="en-US"/>
        </w:rPr>
        <w:t xml:space="preserve"> zakonik</w:t>
      </w:r>
      <w:r w:rsidRPr="004A1F23">
        <w:rPr>
          <w:rFonts w:ascii="Arial" w:hAnsi="Arial" w:cs="Arial"/>
          <w:sz w:val="20"/>
          <w:szCs w:val="20"/>
          <w:lang w:eastAsia="en-US"/>
        </w:rPr>
        <w:t>a</w:t>
      </w:r>
      <w:r w:rsidR="00874E15" w:rsidRPr="004A1F23">
        <w:rPr>
          <w:rFonts w:ascii="Arial" w:hAnsi="Arial" w:cs="Arial"/>
          <w:sz w:val="20"/>
          <w:szCs w:val="20"/>
          <w:lang w:eastAsia="en-US"/>
        </w:rPr>
        <w:t xml:space="preserve"> (Uradni list RS, št, 97/07 – UPB, 64/16 – </w:t>
      </w:r>
      <w:proofErr w:type="spellStart"/>
      <w:r w:rsidR="00874E15" w:rsidRPr="004A1F23">
        <w:rPr>
          <w:rFonts w:ascii="Arial" w:hAnsi="Arial" w:cs="Arial"/>
          <w:sz w:val="20"/>
          <w:szCs w:val="20"/>
          <w:lang w:eastAsia="en-US"/>
        </w:rPr>
        <w:t>odl</w:t>
      </w:r>
      <w:proofErr w:type="spellEnd"/>
      <w:r w:rsidR="00874E15" w:rsidRPr="004A1F23">
        <w:rPr>
          <w:rFonts w:ascii="Arial" w:hAnsi="Arial" w:cs="Arial"/>
          <w:sz w:val="20"/>
          <w:szCs w:val="20"/>
          <w:lang w:eastAsia="en-US"/>
        </w:rPr>
        <w:t>. US in 20/18 – OROZ631)</w:t>
      </w:r>
      <w:r w:rsidR="00AC66EC" w:rsidRPr="004A1F23">
        <w:rPr>
          <w:rFonts w:ascii="Arial" w:hAnsi="Arial" w:cs="Arial"/>
          <w:sz w:val="20"/>
          <w:szCs w:val="20"/>
          <w:lang w:eastAsia="en-US"/>
        </w:rPr>
        <w:t>;</w:t>
      </w:r>
    </w:p>
    <w:p w14:paraId="4F271251" w14:textId="77777777" w:rsidR="001554ED" w:rsidRPr="004A1F23" w:rsidRDefault="0075039D" w:rsidP="009541FC">
      <w:pPr>
        <w:pStyle w:val="Odstavekseznama"/>
        <w:numPr>
          <w:ilvl w:val="0"/>
          <w:numId w:val="25"/>
        </w:numPr>
        <w:spacing w:line="260" w:lineRule="atLeast"/>
        <w:jc w:val="both"/>
        <w:rPr>
          <w:rFonts w:ascii="Arial" w:hAnsi="Arial" w:cs="Arial"/>
          <w:sz w:val="20"/>
          <w:szCs w:val="20"/>
          <w:lang w:eastAsia="en-US"/>
        </w:rPr>
      </w:pPr>
      <w:r w:rsidRPr="004A1F23">
        <w:rPr>
          <w:rFonts w:ascii="Arial" w:hAnsi="Arial" w:cs="Arial"/>
          <w:sz w:val="20"/>
          <w:szCs w:val="20"/>
          <w:lang w:eastAsia="en-US"/>
        </w:rPr>
        <w:t>Zakon</w:t>
      </w:r>
      <w:r w:rsidR="00CA7D97" w:rsidRPr="004A1F23">
        <w:rPr>
          <w:rFonts w:ascii="Arial" w:hAnsi="Arial" w:cs="Arial"/>
          <w:sz w:val="20"/>
          <w:szCs w:val="20"/>
          <w:lang w:eastAsia="en-US"/>
        </w:rPr>
        <w:t>a</w:t>
      </w:r>
      <w:r w:rsidRPr="004A1F23">
        <w:rPr>
          <w:rFonts w:ascii="Arial" w:hAnsi="Arial" w:cs="Arial"/>
          <w:sz w:val="20"/>
          <w:szCs w:val="20"/>
          <w:lang w:eastAsia="en-US"/>
        </w:rPr>
        <w:t xml:space="preserve"> o integriteti in preprečevanju korupcije </w:t>
      </w:r>
      <w:r w:rsidR="00465677" w:rsidRPr="004A1F23">
        <w:rPr>
          <w:rFonts w:ascii="Arial" w:hAnsi="Arial" w:cs="Arial"/>
          <w:sz w:val="20"/>
          <w:szCs w:val="20"/>
          <w:lang w:eastAsia="en-US"/>
        </w:rPr>
        <w:t>(Uradni list RS, št. 69/1</w:t>
      </w:r>
      <w:r w:rsidR="00E078A3" w:rsidRPr="004A1F23">
        <w:rPr>
          <w:rFonts w:ascii="Arial" w:hAnsi="Arial" w:cs="Arial"/>
          <w:sz w:val="20"/>
          <w:szCs w:val="20"/>
          <w:lang w:eastAsia="en-US"/>
        </w:rPr>
        <w:t>1</w:t>
      </w:r>
      <w:r w:rsidR="00CE506E" w:rsidRPr="004A1F23">
        <w:rPr>
          <w:rFonts w:ascii="Arial" w:hAnsi="Arial" w:cs="Arial"/>
          <w:sz w:val="20"/>
          <w:szCs w:val="20"/>
          <w:lang w:eastAsia="en-US"/>
        </w:rPr>
        <w:t xml:space="preserve"> -</w:t>
      </w:r>
      <w:r w:rsidR="00465677" w:rsidRPr="004A1F23">
        <w:rPr>
          <w:rFonts w:ascii="Arial" w:hAnsi="Arial" w:cs="Arial"/>
          <w:sz w:val="20"/>
          <w:szCs w:val="20"/>
          <w:lang w:eastAsia="en-US"/>
        </w:rPr>
        <w:t xml:space="preserve"> UPB</w:t>
      </w:r>
      <w:r w:rsidR="00B21535" w:rsidRPr="004A1F23">
        <w:rPr>
          <w:rFonts w:ascii="Arial" w:hAnsi="Arial" w:cs="Arial"/>
          <w:sz w:val="20"/>
          <w:szCs w:val="20"/>
          <w:lang w:eastAsia="en-US"/>
        </w:rPr>
        <w:t>,</w:t>
      </w:r>
      <w:r w:rsidR="00CE506E" w:rsidRPr="004A1F23">
        <w:rPr>
          <w:rFonts w:ascii="Arial" w:hAnsi="Arial" w:cs="Arial"/>
          <w:sz w:val="20"/>
          <w:szCs w:val="20"/>
          <w:lang w:eastAsia="en-US"/>
        </w:rPr>
        <w:t xml:space="preserve"> </w:t>
      </w:r>
      <w:r w:rsidR="00E078A3" w:rsidRPr="004A1F23">
        <w:rPr>
          <w:rFonts w:ascii="Arial" w:hAnsi="Arial" w:cs="Arial"/>
          <w:sz w:val="20"/>
          <w:szCs w:val="20"/>
          <w:lang w:eastAsia="en-US"/>
        </w:rPr>
        <w:t>158/20</w:t>
      </w:r>
      <w:r w:rsidR="00B21535" w:rsidRPr="004A1F23">
        <w:rPr>
          <w:rFonts w:ascii="Arial" w:hAnsi="Arial" w:cs="Arial"/>
          <w:sz w:val="20"/>
          <w:szCs w:val="20"/>
          <w:lang w:eastAsia="en-US"/>
        </w:rPr>
        <w:t xml:space="preserve"> in 3/22 –</w:t>
      </w:r>
      <w:r w:rsidR="00CE506E" w:rsidRPr="004A1F23">
        <w:rPr>
          <w:rFonts w:ascii="Arial" w:hAnsi="Arial" w:cs="Arial"/>
          <w:sz w:val="20"/>
          <w:szCs w:val="20"/>
          <w:lang w:eastAsia="en-US"/>
        </w:rPr>
        <w:t xml:space="preserve"> </w:t>
      </w:r>
      <w:proofErr w:type="spellStart"/>
      <w:r w:rsidR="00CE506E" w:rsidRPr="004A1F23">
        <w:rPr>
          <w:rFonts w:ascii="Arial" w:hAnsi="Arial" w:cs="Arial"/>
          <w:sz w:val="20"/>
          <w:szCs w:val="20"/>
          <w:lang w:eastAsia="en-US"/>
        </w:rPr>
        <w:t>ZDeb</w:t>
      </w:r>
      <w:proofErr w:type="spellEnd"/>
      <w:r w:rsidR="00B21535" w:rsidRPr="004A1F23">
        <w:rPr>
          <w:rFonts w:ascii="Arial" w:hAnsi="Arial" w:cs="Arial"/>
          <w:sz w:val="20"/>
          <w:szCs w:val="20"/>
          <w:lang w:eastAsia="en-US"/>
        </w:rPr>
        <w:t xml:space="preserve"> </w:t>
      </w:r>
      <w:r w:rsidR="00CE506E" w:rsidRPr="004A1F23">
        <w:rPr>
          <w:rFonts w:ascii="Arial" w:hAnsi="Arial" w:cs="Arial"/>
          <w:sz w:val="20"/>
          <w:szCs w:val="20"/>
          <w:lang w:eastAsia="en-US"/>
        </w:rPr>
        <w:t xml:space="preserve">in 16/23 – </w:t>
      </w:r>
      <w:proofErr w:type="spellStart"/>
      <w:r w:rsidR="00CE506E" w:rsidRPr="004A1F23">
        <w:rPr>
          <w:rFonts w:ascii="Arial" w:hAnsi="Arial" w:cs="Arial"/>
          <w:sz w:val="20"/>
          <w:szCs w:val="20"/>
          <w:lang w:eastAsia="en-US"/>
        </w:rPr>
        <w:t>ZZPri</w:t>
      </w:r>
      <w:proofErr w:type="spellEnd"/>
      <w:r w:rsidR="00465677" w:rsidRPr="004A1F23">
        <w:rPr>
          <w:rFonts w:ascii="Arial" w:hAnsi="Arial" w:cs="Arial"/>
          <w:sz w:val="20"/>
          <w:szCs w:val="20"/>
          <w:lang w:eastAsia="en-US"/>
        </w:rPr>
        <w:t>)</w:t>
      </w:r>
      <w:r w:rsidR="001554ED" w:rsidRPr="004A1F23">
        <w:rPr>
          <w:rFonts w:ascii="Arial" w:hAnsi="Arial" w:cs="Arial"/>
          <w:sz w:val="20"/>
          <w:szCs w:val="20"/>
          <w:lang w:eastAsia="en-US"/>
        </w:rPr>
        <w:t>;</w:t>
      </w:r>
    </w:p>
    <w:p w14:paraId="2A2596D0" w14:textId="1922EDB4" w:rsidR="007405BC" w:rsidRPr="004A1F23" w:rsidRDefault="007405BC" w:rsidP="009541FC">
      <w:pPr>
        <w:pStyle w:val="Odstavekseznama"/>
        <w:numPr>
          <w:ilvl w:val="0"/>
          <w:numId w:val="25"/>
        </w:numPr>
        <w:jc w:val="both"/>
        <w:rPr>
          <w:rFonts w:ascii="Arial" w:hAnsi="Arial" w:cs="Arial"/>
          <w:sz w:val="20"/>
          <w:szCs w:val="20"/>
        </w:rPr>
      </w:pPr>
      <w:r w:rsidRPr="004A1F23">
        <w:rPr>
          <w:rFonts w:ascii="Arial" w:hAnsi="Arial" w:cs="Arial"/>
          <w:sz w:val="20"/>
          <w:szCs w:val="20"/>
        </w:rPr>
        <w:t>Zakon</w:t>
      </w:r>
      <w:r w:rsidR="00F950DC" w:rsidRPr="004A1F23">
        <w:rPr>
          <w:rFonts w:ascii="Arial" w:hAnsi="Arial" w:cs="Arial"/>
          <w:sz w:val="20"/>
          <w:szCs w:val="20"/>
        </w:rPr>
        <w:t>a</w:t>
      </w:r>
      <w:r w:rsidRPr="004A1F23">
        <w:rPr>
          <w:rFonts w:ascii="Arial" w:hAnsi="Arial" w:cs="Arial"/>
          <w:sz w:val="20"/>
          <w:szCs w:val="20"/>
        </w:rPr>
        <w:t xml:space="preserve"> o varstvu osebnih podatkov (Ur. list RS, št. 163/22</w:t>
      </w:r>
      <w:r w:rsidR="00553010" w:rsidRPr="004A1F23">
        <w:rPr>
          <w:rFonts w:ascii="Arial" w:hAnsi="Arial" w:cs="Arial"/>
          <w:sz w:val="20"/>
          <w:szCs w:val="20"/>
        </w:rPr>
        <w:t xml:space="preserve"> in </w:t>
      </w:r>
      <w:hyperlink r:id="rId17" w:tgtFrame="_blank" w:tooltip="Zakon o informacijski varnosti (ZInfV-1)" w:history="1">
        <w:r w:rsidR="00553010" w:rsidRPr="004A1F23">
          <w:rPr>
            <w:rStyle w:val="Hiperpovezava"/>
            <w:rFonts w:ascii="Arial" w:hAnsi="Arial" w:cs="Arial"/>
            <w:color w:val="auto"/>
            <w:sz w:val="20"/>
            <w:szCs w:val="20"/>
            <w:u w:val="none"/>
          </w:rPr>
          <w:t>40/25</w:t>
        </w:r>
      </w:hyperlink>
      <w:r w:rsidR="00553010" w:rsidRPr="004A1F23">
        <w:rPr>
          <w:rFonts w:ascii="Arial" w:hAnsi="Arial" w:cs="Arial"/>
          <w:sz w:val="20"/>
          <w:szCs w:val="20"/>
        </w:rPr>
        <w:t> – ZInfV-1</w:t>
      </w:r>
      <w:r w:rsidRPr="004A1F23">
        <w:rPr>
          <w:rFonts w:ascii="Arial" w:hAnsi="Arial" w:cs="Arial"/>
          <w:sz w:val="20"/>
          <w:szCs w:val="20"/>
        </w:rPr>
        <w:t>);</w:t>
      </w:r>
    </w:p>
    <w:p w14:paraId="7F177397" w14:textId="2FB8D14F" w:rsidR="007405BC" w:rsidRPr="004A1F23" w:rsidRDefault="007405BC" w:rsidP="009541FC">
      <w:pPr>
        <w:pStyle w:val="Odstavekseznama"/>
        <w:numPr>
          <w:ilvl w:val="0"/>
          <w:numId w:val="25"/>
        </w:numPr>
        <w:jc w:val="both"/>
        <w:rPr>
          <w:rFonts w:ascii="Arial" w:hAnsi="Arial" w:cs="Arial"/>
          <w:sz w:val="20"/>
          <w:szCs w:val="20"/>
        </w:rPr>
      </w:pPr>
      <w:r w:rsidRPr="004A1F23">
        <w:rPr>
          <w:rFonts w:ascii="Arial" w:hAnsi="Arial" w:cs="Arial"/>
          <w:sz w:val="20"/>
          <w:szCs w:val="20"/>
        </w:rPr>
        <w:t>Zakon</w:t>
      </w:r>
      <w:r w:rsidR="00F950DC" w:rsidRPr="004A1F23">
        <w:rPr>
          <w:rFonts w:ascii="Arial" w:hAnsi="Arial" w:cs="Arial"/>
          <w:sz w:val="20"/>
          <w:szCs w:val="20"/>
        </w:rPr>
        <w:t>a</w:t>
      </w:r>
      <w:r w:rsidRPr="004A1F23">
        <w:rPr>
          <w:rFonts w:ascii="Arial" w:hAnsi="Arial" w:cs="Arial"/>
          <w:sz w:val="20"/>
          <w:szCs w:val="20"/>
        </w:rPr>
        <w:t xml:space="preserve"> o informacijski varnosti (Ur. list RS, št. </w:t>
      </w:r>
      <w:r w:rsidR="00553010" w:rsidRPr="004A1F23">
        <w:rPr>
          <w:rFonts w:ascii="Arial" w:hAnsi="Arial" w:cs="Arial"/>
          <w:sz w:val="20"/>
          <w:szCs w:val="20"/>
        </w:rPr>
        <w:t>40</w:t>
      </w:r>
      <w:r w:rsidRPr="004A1F23">
        <w:rPr>
          <w:rFonts w:ascii="Arial" w:hAnsi="Arial" w:cs="Arial"/>
          <w:sz w:val="20"/>
          <w:szCs w:val="20"/>
        </w:rPr>
        <w:t>/</w:t>
      </w:r>
      <w:r w:rsidR="00553010" w:rsidRPr="004A1F23">
        <w:rPr>
          <w:rFonts w:ascii="Arial" w:hAnsi="Arial" w:cs="Arial"/>
          <w:sz w:val="20"/>
          <w:szCs w:val="20"/>
        </w:rPr>
        <w:t>25</w:t>
      </w:r>
      <w:r w:rsidRPr="004A1F23">
        <w:rPr>
          <w:rFonts w:ascii="Arial" w:hAnsi="Arial" w:cs="Arial"/>
          <w:sz w:val="20"/>
          <w:szCs w:val="20"/>
        </w:rPr>
        <w:t>);</w:t>
      </w:r>
    </w:p>
    <w:p w14:paraId="41BFA56B" w14:textId="4EA7EAB9" w:rsidR="00811527" w:rsidRPr="004A1F23" w:rsidRDefault="00811527" w:rsidP="009541FC">
      <w:pPr>
        <w:pStyle w:val="Odstavekseznama"/>
        <w:numPr>
          <w:ilvl w:val="0"/>
          <w:numId w:val="25"/>
        </w:numPr>
        <w:jc w:val="both"/>
        <w:rPr>
          <w:rFonts w:ascii="Arial" w:hAnsi="Arial" w:cs="Arial"/>
          <w:sz w:val="20"/>
          <w:szCs w:val="20"/>
        </w:rPr>
      </w:pPr>
      <w:r w:rsidRPr="004A1F23">
        <w:rPr>
          <w:rFonts w:ascii="Arial" w:hAnsi="Arial" w:cs="Arial"/>
          <w:sz w:val="20"/>
          <w:szCs w:val="20"/>
        </w:rPr>
        <w:t>Uredbe o izvajanju sklepov Sveta o poglobitvi čezmejnega sodelovanja, zlasti na področju boja proti terorizmu in čezmejni kriminaliteti (Uradni list RS, št. 18/11)</w:t>
      </w:r>
      <w:r w:rsidR="00AC66EC" w:rsidRPr="004A1F23">
        <w:rPr>
          <w:rFonts w:ascii="Arial" w:hAnsi="Arial" w:cs="Arial"/>
          <w:sz w:val="20"/>
          <w:szCs w:val="20"/>
        </w:rPr>
        <w:t>;</w:t>
      </w:r>
    </w:p>
    <w:p w14:paraId="41BA5361" w14:textId="7A7C4E40" w:rsidR="007405BC" w:rsidRPr="004A1F23" w:rsidRDefault="00811527" w:rsidP="009541FC">
      <w:pPr>
        <w:pStyle w:val="Odstavekseznama"/>
        <w:numPr>
          <w:ilvl w:val="0"/>
          <w:numId w:val="25"/>
        </w:numPr>
        <w:jc w:val="both"/>
        <w:rPr>
          <w:rFonts w:ascii="Arial" w:hAnsi="Arial" w:cs="Arial"/>
          <w:sz w:val="20"/>
          <w:szCs w:val="20"/>
        </w:rPr>
      </w:pPr>
      <w:r w:rsidRPr="004A1F23">
        <w:rPr>
          <w:rFonts w:ascii="Arial" w:hAnsi="Arial" w:cs="Arial"/>
          <w:sz w:val="20"/>
          <w:szCs w:val="20"/>
        </w:rPr>
        <w:t>Zakona o voznikih (Ur. list RS, št. 92/22 – uradno prečiščeno besedilo in 153/22)</w:t>
      </w:r>
      <w:r w:rsidR="00AC66EC" w:rsidRPr="004A1F23">
        <w:rPr>
          <w:rFonts w:ascii="Arial" w:hAnsi="Arial" w:cs="Arial"/>
          <w:sz w:val="20"/>
          <w:szCs w:val="20"/>
        </w:rPr>
        <w:t>;</w:t>
      </w:r>
    </w:p>
    <w:p w14:paraId="3585A49D" w14:textId="3148B269" w:rsidR="00811527" w:rsidRPr="004A1F23" w:rsidRDefault="00811527" w:rsidP="009541FC">
      <w:pPr>
        <w:pStyle w:val="Odstavekseznama"/>
        <w:numPr>
          <w:ilvl w:val="0"/>
          <w:numId w:val="25"/>
        </w:numPr>
        <w:jc w:val="both"/>
        <w:rPr>
          <w:rFonts w:ascii="Arial" w:hAnsi="Arial" w:cs="Arial"/>
          <w:sz w:val="20"/>
          <w:szCs w:val="20"/>
        </w:rPr>
      </w:pPr>
      <w:r w:rsidRPr="004A1F23">
        <w:rPr>
          <w:rFonts w:ascii="Arial" w:hAnsi="Arial" w:cs="Arial"/>
          <w:sz w:val="20"/>
          <w:szCs w:val="20"/>
        </w:rPr>
        <w:t xml:space="preserve">Zakona o motornih vozilih (Uradni list RS, št. 75/17 in 92/20 – </w:t>
      </w:r>
      <w:proofErr w:type="spellStart"/>
      <w:r w:rsidRPr="004A1F23">
        <w:rPr>
          <w:rFonts w:ascii="Arial" w:hAnsi="Arial" w:cs="Arial"/>
          <w:sz w:val="20"/>
          <w:szCs w:val="20"/>
        </w:rPr>
        <w:t>ZPrCP</w:t>
      </w:r>
      <w:proofErr w:type="spellEnd"/>
      <w:r w:rsidRPr="004A1F23">
        <w:rPr>
          <w:rFonts w:ascii="Arial" w:hAnsi="Arial" w:cs="Arial"/>
          <w:sz w:val="20"/>
          <w:szCs w:val="20"/>
        </w:rPr>
        <w:t>-E)</w:t>
      </w:r>
      <w:r w:rsidR="00AC66EC" w:rsidRPr="004A1F23">
        <w:rPr>
          <w:rFonts w:ascii="Arial" w:hAnsi="Arial" w:cs="Arial"/>
          <w:sz w:val="20"/>
          <w:szCs w:val="20"/>
        </w:rPr>
        <w:t>;</w:t>
      </w:r>
      <w:r w:rsidRPr="004A1F23">
        <w:rPr>
          <w:rFonts w:ascii="Arial" w:hAnsi="Arial" w:cs="Arial"/>
          <w:sz w:val="20"/>
          <w:szCs w:val="20"/>
        </w:rPr>
        <w:t xml:space="preserve"> </w:t>
      </w:r>
    </w:p>
    <w:p w14:paraId="6308EBCE" w14:textId="384442B6" w:rsidR="00811527" w:rsidRPr="004A1F23" w:rsidRDefault="00811527" w:rsidP="009541FC">
      <w:pPr>
        <w:pStyle w:val="Odstavekseznama"/>
        <w:numPr>
          <w:ilvl w:val="0"/>
          <w:numId w:val="25"/>
        </w:numPr>
        <w:jc w:val="both"/>
        <w:rPr>
          <w:rFonts w:ascii="Arial" w:hAnsi="Arial" w:cs="Arial"/>
          <w:sz w:val="20"/>
          <w:szCs w:val="20"/>
        </w:rPr>
      </w:pPr>
      <w:r w:rsidRPr="004A1F23">
        <w:rPr>
          <w:rFonts w:ascii="Arial" w:hAnsi="Arial" w:cs="Arial"/>
          <w:sz w:val="20"/>
          <w:szCs w:val="20"/>
        </w:rPr>
        <w:t>Uredbe o izvajanju uredb (EU) glede ukrepov za okrepitev upravnega sodelovanja na področju davka na dodano vrednost v zvezi z izmenjavo podatkov iz nacionalnih registrov vozil (Uradni list RS, št. 82/12)</w:t>
      </w:r>
      <w:r w:rsidR="00AC66EC" w:rsidRPr="004A1F23">
        <w:rPr>
          <w:rFonts w:ascii="Arial" w:hAnsi="Arial" w:cs="Arial"/>
          <w:sz w:val="20"/>
          <w:szCs w:val="20"/>
        </w:rPr>
        <w:t>;</w:t>
      </w:r>
    </w:p>
    <w:p w14:paraId="684B36B1" w14:textId="1E11A901" w:rsidR="00811527" w:rsidRPr="004A1F23" w:rsidRDefault="00811527" w:rsidP="009541FC">
      <w:pPr>
        <w:pStyle w:val="Odstavekseznama"/>
        <w:numPr>
          <w:ilvl w:val="0"/>
          <w:numId w:val="25"/>
        </w:numPr>
        <w:jc w:val="both"/>
        <w:rPr>
          <w:rFonts w:ascii="Arial" w:hAnsi="Arial" w:cs="Arial"/>
          <w:sz w:val="20"/>
          <w:szCs w:val="20"/>
        </w:rPr>
      </w:pPr>
      <w:r w:rsidRPr="004A1F23">
        <w:rPr>
          <w:rFonts w:ascii="Arial" w:hAnsi="Arial" w:cs="Arial"/>
          <w:sz w:val="20"/>
          <w:szCs w:val="20"/>
        </w:rPr>
        <w:t xml:space="preserve">Zakona o cestninjenju (Uradni list RS, št. </w:t>
      </w:r>
      <w:r w:rsidR="00553010" w:rsidRPr="004A1F23">
        <w:rPr>
          <w:rFonts w:ascii="Arial" w:hAnsi="Arial" w:cs="Arial"/>
          <w:sz w:val="20"/>
          <w:szCs w:val="20"/>
        </w:rPr>
        <w:t>102/</w:t>
      </w:r>
      <w:r w:rsidRPr="004A1F23">
        <w:rPr>
          <w:rFonts w:ascii="Arial" w:hAnsi="Arial" w:cs="Arial"/>
          <w:sz w:val="20"/>
          <w:szCs w:val="20"/>
        </w:rPr>
        <w:t>24)</w:t>
      </w:r>
      <w:r w:rsidR="00AC66EC" w:rsidRPr="004A1F23">
        <w:rPr>
          <w:rFonts w:ascii="Arial" w:hAnsi="Arial" w:cs="Arial"/>
          <w:sz w:val="20"/>
          <w:szCs w:val="20"/>
        </w:rPr>
        <w:t>;</w:t>
      </w:r>
    </w:p>
    <w:p w14:paraId="294A9F3D" w14:textId="4FCECD69" w:rsidR="00BE5919" w:rsidRPr="004A1F23" w:rsidRDefault="00811527" w:rsidP="00BE5919">
      <w:pPr>
        <w:pStyle w:val="Odstavekseznama"/>
        <w:numPr>
          <w:ilvl w:val="0"/>
          <w:numId w:val="25"/>
        </w:numPr>
        <w:jc w:val="both"/>
        <w:rPr>
          <w:rFonts w:ascii="Arial" w:hAnsi="Arial" w:cs="Arial"/>
          <w:sz w:val="20"/>
          <w:szCs w:val="20"/>
          <w:lang w:eastAsia="en-US"/>
        </w:rPr>
      </w:pPr>
      <w:r w:rsidRPr="004A1F23">
        <w:rPr>
          <w:rFonts w:ascii="Arial" w:hAnsi="Arial" w:cs="Arial"/>
          <w:sz w:val="20"/>
          <w:szCs w:val="20"/>
        </w:rPr>
        <w:t>Zakona o prevozih v cestnem prometu (Uradni list RS, št. 6/16 – uradno prečiščeno besedilo, 67/19, 94/21, 54/22 – ZUJPP, 105/22 – ZZNŠPP</w:t>
      </w:r>
      <w:r w:rsidR="00553010" w:rsidRPr="004A1F23">
        <w:rPr>
          <w:rFonts w:ascii="Arial" w:hAnsi="Arial" w:cs="Arial"/>
          <w:sz w:val="20"/>
          <w:szCs w:val="20"/>
        </w:rPr>
        <w:t xml:space="preserve">, </w:t>
      </w:r>
      <w:r w:rsidRPr="004A1F23">
        <w:rPr>
          <w:rFonts w:ascii="Arial" w:hAnsi="Arial" w:cs="Arial"/>
          <w:sz w:val="20"/>
          <w:szCs w:val="20"/>
        </w:rPr>
        <w:t>18/23 – ZDU-1O</w:t>
      </w:r>
      <w:r w:rsidR="00553010" w:rsidRPr="004A1F23">
        <w:rPr>
          <w:rFonts w:ascii="Arial" w:hAnsi="Arial" w:cs="Arial"/>
          <w:sz w:val="20"/>
          <w:szCs w:val="20"/>
        </w:rPr>
        <w:t>, </w:t>
      </w:r>
      <w:hyperlink r:id="rId18" w:tgtFrame="_blank" w:tooltip="Zakon o spremembah in dopolnitvah Zakona o prevozih v cestnem prometu (ZPCP-2I)" w:history="1">
        <w:r w:rsidR="00553010" w:rsidRPr="004A1F23">
          <w:rPr>
            <w:rStyle w:val="Hiperpovezava"/>
            <w:rFonts w:ascii="Arial" w:hAnsi="Arial" w:cs="Arial"/>
            <w:color w:val="auto"/>
            <w:sz w:val="20"/>
            <w:szCs w:val="20"/>
            <w:u w:val="none"/>
          </w:rPr>
          <w:t>23/24</w:t>
        </w:r>
      </w:hyperlink>
      <w:r w:rsidR="00553010" w:rsidRPr="004A1F23">
        <w:rPr>
          <w:rFonts w:ascii="Arial" w:hAnsi="Arial" w:cs="Arial"/>
          <w:sz w:val="20"/>
          <w:szCs w:val="20"/>
        </w:rPr>
        <w:t> in </w:t>
      </w:r>
      <w:hyperlink r:id="rId19" w:tgtFrame="_blank" w:tooltip="Zakon o dopolnitvi Zakona o prevozih v cestnem prometu (ZPCP-2J)" w:history="1">
        <w:r w:rsidR="00553010" w:rsidRPr="004A1F23">
          <w:rPr>
            <w:rStyle w:val="Hiperpovezava"/>
            <w:rFonts w:ascii="Arial" w:hAnsi="Arial" w:cs="Arial"/>
            <w:color w:val="auto"/>
            <w:sz w:val="20"/>
            <w:szCs w:val="20"/>
            <w:u w:val="none"/>
          </w:rPr>
          <w:t>21/25</w:t>
        </w:r>
      </w:hyperlink>
      <w:r w:rsidRPr="004A1F23">
        <w:rPr>
          <w:rFonts w:ascii="Arial" w:hAnsi="Arial" w:cs="Arial"/>
          <w:sz w:val="20"/>
          <w:szCs w:val="20"/>
        </w:rPr>
        <w:t>)</w:t>
      </w:r>
      <w:r w:rsidR="00E83F6C" w:rsidRPr="004A1F23">
        <w:rPr>
          <w:rFonts w:ascii="Arial" w:hAnsi="Arial" w:cs="Arial"/>
          <w:sz w:val="20"/>
          <w:szCs w:val="20"/>
        </w:rPr>
        <w:t xml:space="preserve"> </w:t>
      </w:r>
      <w:r w:rsidR="007405BC" w:rsidRPr="004A1F23">
        <w:rPr>
          <w:rFonts w:ascii="Arial" w:hAnsi="Arial" w:cs="Arial"/>
          <w:sz w:val="20"/>
          <w:szCs w:val="20"/>
        </w:rPr>
        <w:t xml:space="preserve">ter </w:t>
      </w:r>
    </w:p>
    <w:p w14:paraId="14F4C0CF" w14:textId="470E854B" w:rsidR="0075039D" w:rsidRPr="004A1F23" w:rsidRDefault="00CA7D97" w:rsidP="0032226A">
      <w:pPr>
        <w:pStyle w:val="Odstavekseznama"/>
        <w:numPr>
          <w:ilvl w:val="0"/>
          <w:numId w:val="25"/>
        </w:numPr>
        <w:jc w:val="both"/>
        <w:rPr>
          <w:rFonts w:ascii="Arial" w:hAnsi="Arial" w:cs="Arial"/>
          <w:sz w:val="20"/>
          <w:szCs w:val="20"/>
          <w:lang w:eastAsia="en-US"/>
        </w:rPr>
      </w:pPr>
      <w:r w:rsidRPr="004A1F23">
        <w:rPr>
          <w:rFonts w:ascii="Arial" w:hAnsi="Arial" w:cs="Arial"/>
          <w:sz w:val="20"/>
          <w:szCs w:val="20"/>
          <w:lang w:eastAsia="en-US"/>
        </w:rPr>
        <w:t>vseh</w:t>
      </w:r>
      <w:r w:rsidR="0075039D" w:rsidRPr="004A1F23">
        <w:rPr>
          <w:rFonts w:ascii="Arial" w:hAnsi="Arial" w:cs="Arial"/>
          <w:sz w:val="20"/>
          <w:szCs w:val="20"/>
          <w:lang w:eastAsia="en-US"/>
        </w:rPr>
        <w:t xml:space="preserve"> ostali</w:t>
      </w:r>
      <w:r w:rsidRPr="004A1F23">
        <w:rPr>
          <w:rFonts w:ascii="Arial" w:hAnsi="Arial" w:cs="Arial"/>
          <w:sz w:val="20"/>
          <w:szCs w:val="20"/>
          <w:lang w:eastAsia="en-US"/>
        </w:rPr>
        <w:t>h</w:t>
      </w:r>
      <w:r w:rsidR="0075039D" w:rsidRPr="004A1F23">
        <w:rPr>
          <w:rFonts w:ascii="Arial" w:hAnsi="Arial" w:cs="Arial"/>
          <w:sz w:val="20"/>
          <w:szCs w:val="20"/>
          <w:lang w:eastAsia="en-US"/>
        </w:rPr>
        <w:t xml:space="preserve"> predpis</w:t>
      </w:r>
      <w:r w:rsidRPr="004A1F23">
        <w:rPr>
          <w:rFonts w:ascii="Arial" w:hAnsi="Arial" w:cs="Arial"/>
          <w:sz w:val="20"/>
          <w:szCs w:val="20"/>
          <w:lang w:eastAsia="en-US"/>
        </w:rPr>
        <w:t>ov</w:t>
      </w:r>
      <w:r w:rsidR="0075039D" w:rsidRPr="004A1F23">
        <w:rPr>
          <w:rFonts w:ascii="Arial" w:hAnsi="Arial" w:cs="Arial"/>
          <w:sz w:val="20"/>
          <w:szCs w:val="20"/>
          <w:lang w:eastAsia="en-US"/>
        </w:rPr>
        <w:t xml:space="preserve"> </w:t>
      </w:r>
      <w:r w:rsidR="00BE5919" w:rsidRPr="004A1F23">
        <w:rPr>
          <w:rFonts w:ascii="Arial" w:hAnsi="Arial" w:cs="Arial"/>
          <w:sz w:val="20"/>
          <w:szCs w:val="20"/>
          <w:lang w:eastAsia="en-US"/>
        </w:rPr>
        <w:t>iz vsebinskega</w:t>
      </w:r>
      <w:r w:rsidR="0075039D" w:rsidRPr="004A1F23">
        <w:rPr>
          <w:rFonts w:ascii="Arial" w:hAnsi="Arial" w:cs="Arial"/>
          <w:sz w:val="20"/>
          <w:szCs w:val="20"/>
          <w:lang w:eastAsia="en-US"/>
        </w:rPr>
        <w:t xml:space="preserve"> področja javnega naročila</w:t>
      </w:r>
      <w:r w:rsidR="001554ED" w:rsidRPr="004A1F23">
        <w:rPr>
          <w:rFonts w:ascii="Arial" w:hAnsi="Arial" w:cs="Arial"/>
          <w:sz w:val="20"/>
          <w:szCs w:val="20"/>
          <w:lang w:eastAsia="en-US"/>
        </w:rPr>
        <w:t>.</w:t>
      </w:r>
    </w:p>
    <w:p w14:paraId="0C957B00" w14:textId="77777777" w:rsidR="0075039D" w:rsidRPr="0070139D" w:rsidRDefault="0075039D" w:rsidP="00FB7DD3">
      <w:pPr>
        <w:spacing w:line="260" w:lineRule="atLeast"/>
        <w:jc w:val="both"/>
        <w:rPr>
          <w:rFonts w:ascii="Arial" w:hAnsi="Arial" w:cs="Arial"/>
          <w:sz w:val="20"/>
          <w:szCs w:val="20"/>
          <w:lang w:eastAsia="en-US"/>
        </w:rPr>
      </w:pPr>
    </w:p>
    <w:p w14:paraId="5D9C7282" w14:textId="77777777" w:rsidR="0075039D" w:rsidRDefault="0075039D" w:rsidP="009541FC">
      <w:pPr>
        <w:keepNext/>
        <w:numPr>
          <w:ilvl w:val="1"/>
          <w:numId w:val="7"/>
        </w:numPr>
        <w:spacing w:line="260" w:lineRule="atLeast"/>
        <w:jc w:val="both"/>
        <w:outlineLvl w:val="1"/>
        <w:rPr>
          <w:rFonts w:ascii="Arial" w:hAnsi="Arial" w:cs="Arial"/>
          <w:b/>
          <w:bCs/>
          <w:iCs/>
          <w:sz w:val="20"/>
          <w:szCs w:val="20"/>
        </w:rPr>
      </w:pPr>
      <w:bookmarkStart w:id="29" w:name="_Toc156997240"/>
      <w:bookmarkStart w:id="30" w:name="_Toc156998185"/>
      <w:r w:rsidRPr="0070139D">
        <w:rPr>
          <w:rFonts w:ascii="Arial" w:hAnsi="Arial" w:cs="Arial"/>
          <w:b/>
          <w:bCs/>
          <w:iCs/>
          <w:sz w:val="20"/>
          <w:szCs w:val="20"/>
        </w:rPr>
        <w:t>Razpisna dokumentacija</w:t>
      </w:r>
      <w:bookmarkEnd w:id="14"/>
      <w:bookmarkEnd w:id="15"/>
      <w:bookmarkEnd w:id="16"/>
      <w:bookmarkEnd w:id="17"/>
      <w:bookmarkEnd w:id="18"/>
      <w:bookmarkEnd w:id="19"/>
      <w:bookmarkEnd w:id="20"/>
      <w:bookmarkEnd w:id="29"/>
      <w:bookmarkEnd w:id="30"/>
    </w:p>
    <w:p w14:paraId="55E1D851" w14:textId="77777777" w:rsidR="00FB7DD3" w:rsidRPr="0070139D" w:rsidRDefault="00FB7DD3" w:rsidP="00FB7DD3">
      <w:pPr>
        <w:keepNext/>
        <w:spacing w:line="260" w:lineRule="atLeast"/>
        <w:ind w:left="720"/>
        <w:jc w:val="both"/>
        <w:outlineLvl w:val="1"/>
        <w:rPr>
          <w:rFonts w:ascii="Arial" w:hAnsi="Arial" w:cs="Arial"/>
          <w:b/>
          <w:bCs/>
          <w:iCs/>
          <w:sz w:val="20"/>
          <w:szCs w:val="20"/>
        </w:rPr>
      </w:pPr>
    </w:p>
    <w:p w14:paraId="54347544" w14:textId="77777777" w:rsidR="0075039D" w:rsidRPr="0070139D" w:rsidRDefault="00FB7DD3" w:rsidP="00FB7DD3">
      <w:pPr>
        <w:keepNext/>
        <w:spacing w:line="260" w:lineRule="atLeast"/>
        <w:jc w:val="both"/>
        <w:outlineLvl w:val="2"/>
        <w:rPr>
          <w:rFonts w:ascii="Arial" w:hAnsi="Arial" w:cs="Arial"/>
          <w:b/>
          <w:bCs/>
          <w:sz w:val="20"/>
          <w:szCs w:val="20"/>
          <w:lang w:eastAsia="en-US"/>
        </w:rPr>
      </w:pPr>
      <w:bookmarkStart w:id="31" w:name="_Toc130197569"/>
      <w:bookmarkStart w:id="32" w:name="_Toc130198070"/>
      <w:bookmarkStart w:id="33" w:name="_Toc130198130"/>
      <w:bookmarkStart w:id="34" w:name="_Toc130799591"/>
      <w:bookmarkStart w:id="35" w:name="_Toc132106362"/>
      <w:bookmarkStart w:id="36" w:name="_Toc132424976"/>
      <w:bookmarkStart w:id="37" w:name="_Toc132432225"/>
      <w:bookmarkStart w:id="38" w:name="_Toc156997241"/>
      <w:r>
        <w:rPr>
          <w:rFonts w:ascii="Arial" w:hAnsi="Arial" w:cs="Arial"/>
          <w:b/>
          <w:bCs/>
          <w:sz w:val="20"/>
          <w:szCs w:val="20"/>
          <w:lang w:eastAsia="en-US"/>
        </w:rPr>
        <w:t xml:space="preserve">2.2.1 </w:t>
      </w:r>
      <w:r w:rsidR="0075039D" w:rsidRPr="0070139D">
        <w:rPr>
          <w:rFonts w:ascii="Arial" w:hAnsi="Arial" w:cs="Arial"/>
          <w:b/>
          <w:bCs/>
          <w:sz w:val="20"/>
          <w:szCs w:val="20"/>
          <w:lang w:eastAsia="en-US"/>
        </w:rPr>
        <w:t>Vsebina razpisne dokumentacije</w:t>
      </w:r>
      <w:bookmarkEnd w:id="31"/>
      <w:bookmarkEnd w:id="32"/>
      <w:bookmarkEnd w:id="33"/>
      <w:bookmarkEnd w:id="34"/>
      <w:bookmarkEnd w:id="35"/>
      <w:bookmarkEnd w:id="36"/>
      <w:bookmarkEnd w:id="37"/>
      <w:bookmarkEnd w:id="38"/>
    </w:p>
    <w:p w14:paraId="7B83835F" w14:textId="77777777" w:rsidR="00920BAB"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Razpisna dokumentacija vsebuje naslednje dokumente:</w:t>
      </w:r>
    </w:p>
    <w:p w14:paraId="7F53D343" w14:textId="77777777" w:rsidR="00920BAB" w:rsidRPr="0070139D" w:rsidRDefault="0075039D" w:rsidP="009541FC">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1: Povabilo k oddaji ponudbe,</w:t>
      </w:r>
    </w:p>
    <w:p w14:paraId="4DDCA601" w14:textId="77777777" w:rsidR="00920BAB" w:rsidRPr="0070139D" w:rsidRDefault="0075039D" w:rsidP="009541FC">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2: Navodilo ponudnikom za izdelavo ponudbe ter določila o izvedbi postopka,</w:t>
      </w:r>
    </w:p>
    <w:p w14:paraId="24D94729" w14:textId="77777777" w:rsidR="00920BAB" w:rsidRPr="0070139D" w:rsidRDefault="0075039D" w:rsidP="009541FC">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3: Razlogi za izključitev in pogoji za sodelovanje,</w:t>
      </w:r>
    </w:p>
    <w:p w14:paraId="3E8BBEB8" w14:textId="77777777" w:rsidR="0024028B" w:rsidRPr="005337E5" w:rsidRDefault="0075039D" w:rsidP="009541FC">
      <w:pPr>
        <w:numPr>
          <w:ilvl w:val="0"/>
          <w:numId w:val="6"/>
        </w:numPr>
        <w:spacing w:line="260" w:lineRule="atLeast"/>
        <w:jc w:val="both"/>
        <w:rPr>
          <w:rFonts w:ascii="Arial" w:hAnsi="Arial" w:cs="Arial"/>
          <w:sz w:val="20"/>
          <w:szCs w:val="20"/>
          <w:lang w:eastAsia="en-US"/>
        </w:rPr>
      </w:pPr>
      <w:r w:rsidRPr="0070139D">
        <w:rPr>
          <w:rFonts w:ascii="Arial" w:hAnsi="Arial" w:cs="Arial"/>
          <w:sz w:val="20"/>
          <w:szCs w:val="20"/>
        </w:rPr>
        <w:t>poglavje 4: Obrazci naročnika,</w:t>
      </w:r>
    </w:p>
    <w:p w14:paraId="122075FC" w14:textId="77777777" w:rsidR="00D22557" w:rsidRDefault="00CC2DF6" w:rsidP="009541FC">
      <w:pPr>
        <w:numPr>
          <w:ilvl w:val="0"/>
          <w:numId w:val="6"/>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5</w:t>
      </w:r>
      <w:r w:rsidR="00D22557">
        <w:rPr>
          <w:rFonts w:ascii="Arial" w:hAnsi="Arial" w:cs="Arial"/>
          <w:sz w:val="20"/>
          <w:szCs w:val="20"/>
        </w:rPr>
        <w:t xml:space="preserve">: </w:t>
      </w:r>
      <w:r w:rsidR="00C86C41">
        <w:rPr>
          <w:rFonts w:ascii="Arial" w:hAnsi="Arial" w:cs="Arial"/>
          <w:sz w:val="20"/>
          <w:szCs w:val="20"/>
        </w:rPr>
        <w:t>Priloga – Tehnične specifikacije</w:t>
      </w:r>
      <w:r w:rsidR="009805BF">
        <w:rPr>
          <w:rFonts w:ascii="Arial" w:hAnsi="Arial" w:cs="Arial"/>
          <w:sz w:val="20"/>
          <w:szCs w:val="20"/>
        </w:rPr>
        <w:t>,</w:t>
      </w:r>
    </w:p>
    <w:p w14:paraId="025AEF8F" w14:textId="283DA5E6" w:rsidR="0075039D" w:rsidRDefault="00237744" w:rsidP="009541FC">
      <w:pPr>
        <w:numPr>
          <w:ilvl w:val="0"/>
          <w:numId w:val="6"/>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6</w:t>
      </w:r>
      <w:r w:rsidR="0075039D" w:rsidRPr="0070139D">
        <w:rPr>
          <w:rFonts w:ascii="Arial" w:hAnsi="Arial" w:cs="Arial"/>
          <w:sz w:val="20"/>
          <w:szCs w:val="20"/>
        </w:rPr>
        <w:t xml:space="preserve">: </w:t>
      </w:r>
      <w:r w:rsidR="00475F7F">
        <w:rPr>
          <w:rFonts w:ascii="Arial" w:hAnsi="Arial" w:cs="Arial"/>
          <w:sz w:val="20"/>
          <w:szCs w:val="20"/>
        </w:rPr>
        <w:t xml:space="preserve">Priloga </w:t>
      </w:r>
      <w:r w:rsidR="00E83AF9">
        <w:rPr>
          <w:rFonts w:ascii="Arial" w:hAnsi="Arial" w:cs="Arial"/>
          <w:sz w:val="20"/>
          <w:szCs w:val="20"/>
        </w:rPr>
        <w:t xml:space="preserve">– </w:t>
      </w:r>
      <w:r w:rsidR="0075039D" w:rsidRPr="0070139D">
        <w:rPr>
          <w:rFonts w:ascii="Arial" w:hAnsi="Arial" w:cs="Arial"/>
          <w:sz w:val="20"/>
          <w:szCs w:val="20"/>
        </w:rPr>
        <w:t>ESPD obrazec v .</w:t>
      </w:r>
      <w:proofErr w:type="spellStart"/>
      <w:r w:rsidR="0075039D" w:rsidRPr="0070139D">
        <w:rPr>
          <w:rFonts w:ascii="Arial" w:hAnsi="Arial" w:cs="Arial"/>
          <w:sz w:val="20"/>
          <w:szCs w:val="20"/>
        </w:rPr>
        <w:t>xml</w:t>
      </w:r>
      <w:proofErr w:type="spellEnd"/>
      <w:r w:rsidR="0075039D" w:rsidRPr="0070139D">
        <w:rPr>
          <w:rFonts w:ascii="Arial" w:hAnsi="Arial" w:cs="Arial"/>
          <w:sz w:val="20"/>
          <w:szCs w:val="20"/>
        </w:rPr>
        <w:t xml:space="preserve"> obliki datoteke</w:t>
      </w:r>
      <w:r w:rsidR="00E27652">
        <w:rPr>
          <w:rFonts w:ascii="Arial" w:hAnsi="Arial" w:cs="Arial"/>
          <w:sz w:val="20"/>
          <w:szCs w:val="20"/>
        </w:rPr>
        <w:t>,</w:t>
      </w:r>
    </w:p>
    <w:p w14:paraId="75A4FE76" w14:textId="72865155" w:rsidR="000538B3" w:rsidRDefault="00E27652" w:rsidP="009541FC">
      <w:pPr>
        <w:numPr>
          <w:ilvl w:val="0"/>
          <w:numId w:val="6"/>
        </w:numPr>
        <w:spacing w:line="260" w:lineRule="atLeast"/>
        <w:jc w:val="both"/>
        <w:rPr>
          <w:rFonts w:ascii="Arial" w:hAnsi="Arial" w:cs="Arial"/>
          <w:sz w:val="20"/>
          <w:szCs w:val="20"/>
          <w:lang w:eastAsia="en-US"/>
        </w:rPr>
      </w:pPr>
      <w:r>
        <w:rPr>
          <w:rFonts w:ascii="Arial" w:hAnsi="Arial" w:cs="Arial"/>
          <w:sz w:val="20"/>
          <w:szCs w:val="20"/>
        </w:rPr>
        <w:t xml:space="preserve">poglavje </w:t>
      </w:r>
      <w:r w:rsidR="005337E5">
        <w:rPr>
          <w:rFonts w:ascii="Arial" w:hAnsi="Arial" w:cs="Arial"/>
          <w:sz w:val="20"/>
          <w:szCs w:val="20"/>
        </w:rPr>
        <w:t>7</w:t>
      </w:r>
      <w:r w:rsidR="00E30D29">
        <w:rPr>
          <w:rFonts w:ascii="Arial" w:hAnsi="Arial" w:cs="Arial"/>
          <w:sz w:val="20"/>
          <w:szCs w:val="20"/>
        </w:rPr>
        <w:t xml:space="preserve">: </w:t>
      </w:r>
      <w:r w:rsidR="00475F7F">
        <w:rPr>
          <w:rFonts w:ascii="Arial" w:hAnsi="Arial" w:cs="Arial"/>
          <w:sz w:val="20"/>
          <w:szCs w:val="20"/>
        </w:rPr>
        <w:t>Priloga</w:t>
      </w:r>
      <w:r w:rsidR="00E83AF9">
        <w:rPr>
          <w:rFonts w:ascii="Arial" w:hAnsi="Arial" w:cs="Arial"/>
          <w:sz w:val="20"/>
          <w:szCs w:val="20"/>
        </w:rPr>
        <w:t xml:space="preserve"> – </w:t>
      </w:r>
      <w:r w:rsidR="00E30D29" w:rsidRPr="00916479">
        <w:rPr>
          <w:rFonts w:ascii="Arial" w:hAnsi="Arial" w:cs="Arial"/>
          <w:sz w:val="20"/>
          <w:szCs w:val="20"/>
        </w:rPr>
        <w:t>Obrazec »Ponudba s ponudbenim predračunom</w:t>
      </w:r>
      <w:r w:rsidR="003B56D6">
        <w:rPr>
          <w:rFonts w:ascii="Arial" w:hAnsi="Arial" w:cs="Arial"/>
          <w:sz w:val="20"/>
          <w:szCs w:val="20"/>
        </w:rPr>
        <w:t>«</w:t>
      </w:r>
      <w:r w:rsidR="00AB19A8">
        <w:rPr>
          <w:rFonts w:ascii="Arial" w:hAnsi="Arial" w:cs="Arial"/>
          <w:sz w:val="20"/>
          <w:szCs w:val="20"/>
          <w:lang w:eastAsia="en-US"/>
        </w:rPr>
        <w:t>.</w:t>
      </w:r>
    </w:p>
    <w:p w14:paraId="55C2F9F1" w14:textId="77777777" w:rsidR="00D22557" w:rsidRPr="00D22557" w:rsidRDefault="00D22557" w:rsidP="00D22557">
      <w:pPr>
        <w:spacing w:line="260" w:lineRule="atLeast"/>
        <w:ind w:left="780"/>
        <w:jc w:val="both"/>
        <w:rPr>
          <w:rFonts w:ascii="Arial" w:hAnsi="Arial" w:cs="Arial"/>
          <w:sz w:val="20"/>
          <w:szCs w:val="20"/>
          <w:lang w:eastAsia="en-US"/>
        </w:rPr>
      </w:pPr>
    </w:p>
    <w:p w14:paraId="33FB73E2" w14:textId="2B489383" w:rsidR="0075039D" w:rsidRPr="0070139D" w:rsidRDefault="0075039D" w:rsidP="00FB7DD3">
      <w:pPr>
        <w:spacing w:line="260" w:lineRule="atLeast"/>
        <w:jc w:val="both"/>
        <w:rPr>
          <w:rFonts w:ascii="Arial" w:hAnsi="Arial" w:cs="Arial"/>
          <w:sz w:val="20"/>
          <w:szCs w:val="20"/>
        </w:rPr>
      </w:pPr>
      <w:r w:rsidRPr="0070139D">
        <w:rPr>
          <w:rFonts w:ascii="Arial" w:hAnsi="Arial" w:cs="Arial"/>
          <w:sz w:val="20"/>
          <w:szCs w:val="20"/>
        </w:rPr>
        <w:t xml:space="preserve">Sestavni del razpisne dokumentacije so tudi morebitni dodatki k razpisni dokumentaciji, izdani v skladu s točko 2.2.3 teh navodil in objavljeni na portalu </w:t>
      </w:r>
      <w:hyperlink r:id="rId20" w:history="1">
        <w:r w:rsidR="00D47816" w:rsidRPr="003F6C2A">
          <w:rPr>
            <w:rStyle w:val="Hiperpovezava"/>
            <w:rFonts w:ascii="Arial" w:hAnsi="Arial" w:cs="Arial"/>
            <w:sz w:val="20"/>
            <w:szCs w:val="20"/>
          </w:rPr>
          <w:t>www.enarocanje.si</w:t>
        </w:r>
      </w:hyperlink>
      <w:r w:rsidRPr="0070139D">
        <w:rPr>
          <w:rFonts w:ascii="Arial" w:hAnsi="Arial" w:cs="Arial"/>
          <w:sz w:val="20"/>
          <w:szCs w:val="20"/>
        </w:rPr>
        <w:t>.</w:t>
      </w:r>
    </w:p>
    <w:p w14:paraId="50997D11" w14:textId="77777777" w:rsidR="00F26542" w:rsidRPr="0070139D" w:rsidRDefault="00F26542" w:rsidP="00FB7DD3">
      <w:pPr>
        <w:spacing w:line="260" w:lineRule="atLeast"/>
        <w:jc w:val="both"/>
        <w:rPr>
          <w:rFonts w:ascii="Arial" w:hAnsi="Arial" w:cs="Arial"/>
          <w:sz w:val="20"/>
          <w:szCs w:val="20"/>
        </w:rPr>
      </w:pPr>
    </w:p>
    <w:p w14:paraId="2B5FD875" w14:textId="77777777" w:rsidR="0075039D" w:rsidRPr="0070139D" w:rsidRDefault="00F26542" w:rsidP="00FB7DD3">
      <w:pPr>
        <w:keepNext/>
        <w:numPr>
          <w:ilvl w:val="2"/>
          <w:numId w:val="0"/>
        </w:numPr>
        <w:tabs>
          <w:tab w:val="num" w:pos="720"/>
        </w:tabs>
        <w:spacing w:line="260" w:lineRule="atLeast"/>
        <w:ind w:hanging="540"/>
        <w:jc w:val="both"/>
        <w:outlineLvl w:val="2"/>
        <w:rPr>
          <w:rFonts w:ascii="Arial" w:hAnsi="Arial" w:cs="Arial"/>
          <w:b/>
          <w:bCs/>
          <w:sz w:val="20"/>
          <w:szCs w:val="20"/>
          <w:lang w:eastAsia="en-US"/>
        </w:rPr>
      </w:pPr>
      <w:bookmarkStart w:id="39" w:name="_Toc130197570"/>
      <w:bookmarkStart w:id="40" w:name="_Toc130198071"/>
      <w:bookmarkStart w:id="41" w:name="_Toc130198131"/>
      <w:bookmarkStart w:id="42" w:name="_Toc130799592"/>
      <w:bookmarkStart w:id="43" w:name="_Toc132106363"/>
      <w:bookmarkStart w:id="44" w:name="_Toc132424977"/>
      <w:bookmarkStart w:id="45" w:name="_Toc132432226"/>
      <w:bookmarkStart w:id="46" w:name="_Toc156997242"/>
      <w:bookmarkStart w:id="47" w:name="_Toc156997244"/>
      <w:bookmarkStart w:id="48" w:name="_Toc156998186"/>
      <w:bookmarkStart w:id="49" w:name="_Toc130197572"/>
      <w:bookmarkStart w:id="50" w:name="_Toc130198073"/>
      <w:bookmarkStart w:id="51" w:name="_Toc130198133"/>
      <w:bookmarkStart w:id="52" w:name="_Toc130799594"/>
      <w:bookmarkStart w:id="53" w:name="_Toc132106365"/>
      <w:bookmarkStart w:id="54" w:name="_Toc132424979"/>
      <w:bookmarkStart w:id="55" w:name="_Toc132432228"/>
      <w:bookmarkStart w:id="56" w:name="_Toc125192847"/>
      <w:bookmarkEnd w:id="21"/>
      <w:bookmarkEnd w:id="22"/>
      <w:bookmarkEnd w:id="23"/>
      <w:bookmarkEnd w:id="24"/>
      <w:bookmarkEnd w:id="25"/>
      <w:bookmarkEnd w:id="26"/>
      <w:bookmarkEnd w:id="27"/>
      <w:bookmarkEnd w:id="28"/>
      <w:r w:rsidRPr="0070139D">
        <w:rPr>
          <w:rFonts w:ascii="Arial" w:hAnsi="Arial" w:cs="Arial"/>
          <w:b/>
          <w:bCs/>
          <w:sz w:val="20"/>
          <w:szCs w:val="20"/>
          <w:lang w:eastAsia="en-US"/>
        </w:rPr>
        <w:t xml:space="preserve">         </w:t>
      </w:r>
      <w:r w:rsidR="0075039D" w:rsidRPr="0070139D">
        <w:rPr>
          <w:rFonts w:ascii="Arial" w:hAnsi="Arial" w:cs="Arial"/>
          <w:b/>
          <w:bCs/>
          <w:sz w:val="20"/>
          <w:szCs w:val="20"/>
          <w:lang w:eastAsia="en-US"/>
        </w:rPr>
        <w:t>2.2.2 Pridobivanje dodatnih informacij</w:t>
      </w:r>
      <w:bookmarkEnd w:id="39"/>
      <w:bookmarkEnd w:id="40"/>
      <w:bookmarkEnd w:id="41"/>
      <w:bookmarkEnd w:id="42"/>
      <w:bookmarkEnd w:id="43"/>
      <w:bookmarkEnd w:id="44"/>
      <w:bookmarkEnd w:id="45"/>
      <w:bookmarkEnd w:id="46"/>
    </w:p>
    <w:p w14:paraId="16FFCDD5"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Vse zahteve za dodatne informacije v zvezi s postopkom se posredujejo na portal </w:t>
      </w:r>
      <w:hyperlink r:id="rId21" w:history="1">
        <w:r w:rsidRPr="0070139D">
          <w:rPr>
            <w:rFonts w:ascii="Arial" w:hAnsi="Arial" w:cs="Arial"/>
            <w:color w:val="0000FF"/>
            <w:sz w:val="20"/>
            <w:szCs w:val="20"/>
            <w:u w:val="single"/>
            <w:lang w:eastAsia="en-US"/>
          </w:rPr>
          <w:t>www.enarocanje.si</w:t>
        </w:r>
      </w:hyperlink>
      <w:r w:rsidR="00762FA3">
        <w:rPr>
          <w:rFonts w:ascii="Arial" w:hAnsi="Arial" w:cs="Arial"/>
          <w:sz w:val="20"/>
          <w:szCs w:val="20"/>
          <w:lang w:eastAsia="en-US"/>
        </w:rPr>
        <w:t xml:space="preserve"> do</w:t>
      </w:r>
      <w:r w:rsidR="00762FA3" w:rsidRPr="00762FA3">
        <w:rPr>
          <w:rFonts w:ascii="Arial" w:hAnsi="Arial" w:cs="Arial"/>
          <w:sz w:val="20"/>
          <w:szCs w:val="20"/>
          <w:lang w:eastAsia="en-US"/>
        </w:rPr>
        <w:t xml:space="preserve"> dn</w:t>
      </w:r>
      <w:r w:rsidR="00762FA3">
        <w:rPr>
          <w:rFonts w:ascii="Arial" w:hAnsi="Arial" w:cs="Arial"/>
          <w:sz w:val="20"/>
          <w:szCs w:val="20"/>
          <w:lang w:eastAsia="en-US"/>
        </w:rPr>
        <w:t>eva</w:t>
      </w:r>
      <w:r w:rsidR="00762FA3" w:rsidRPr="00762FA3">
        <w:rPr>
          <w:rFonts w:ascii="Arial" w:hAnsi="Arial" w:cs="Arial"/>
          <w:sz w:val="20"/>
          <w:szCs w:val="20"/>
          <w:lang w:eastAsia="en-US"/>
        </w:rPr>
        <w:t xml:space="preserve"> in ur</w:t>
      </w:r>
      <w:r w:rsidR="00762FA3">
        <w:rPr>
          <w:rFonts w:ascii="Arial" w:hAnsi="Arial" w:cs="Arial"/>
          <w:sz w:val="20"/>
          <w:szCs w:val="20"/>
          <w:lang w:eastAsia="en-US"/>
        </w:rPr>
        <w:t>e</w:t>
      </w:r>
      <w:r w:rsidR="00762FA3" w:rsidRPr="00762FA3">
        <w:rPr>
          <w:rFonts w:ascii="Arial" w:hAnsi="Arial" w:cs="Arial"/>
          <w:sz w:val="20"/>
          <w:szCs w:val="20"/>
          <w:lang w:eastAsia="en-US"/>
        </w:rPr>
        <w:t xml:space="preserve">, kot je to določeno v </w:t>
      </w:r>
      <w:r w:rsidR="003D07B7">
        <w:rPr>
          <w:rFonts w:ascii="Arial" w:hAnsi="Arial" w:cs="Arial"/>
          <w:sz w:val="20"/>
          <w:szCs w:val="20"/>
          <w:lang w:eastAsia="en-US"/>
        </w:rPr>
        <w:t>obvestilu o naročilu,</w:t>
      </w:r>
      <w:r w:rsidR="003D07B7" w:rsidRPr="003D07B7">
        <w:t xml:space="preserve"> </w:t>
      </w:r>
      <w:r w:rsidR="003D07B7" w:rsidRPr="003D07B7">
        <w:rPr>
          <w:rFonts w:ascii="Arial" w:hAnsi="Arial" w:cs="Arial"/>
          <w:sz w:val="20"/>
          <w:szCs w:val="20"/>
          <w:lang w:eastAsia="en-US"/>
        </w:rPr>
        <w:t>objavljenem na portalu javnih naročil</w:t>
      </w:r>
      <w:r w:rsidR="00762FA3">
        <w:rPr>
          <w:rFonts w:ascii="Arial" w:hAnsi="Arial" w:cs="Arial"/>
          <w:sz w:val="20"/>
          <w:szCs w:val="20"/>
          <w:lang w:eastAsia="en-US"/>
        </w:rPr>
        <w:t>.</w:t>
      </w:r>
      <w:r w:rsidR="00DF37A9" w:rsidRPr="00FA23D9">
        <w:rPr>
          <w:rFonts w:ascii="Arial" w:hAnsi="Arial" w:cs="Arial"/>
          <w:sz w:val="20"/>
          <w:szCs w:val="20"/>
          <w:lang w:eastAsia="en-US"/>
        </w:rPr>
        <w:t xml:space="preserve"> </w:t>
      </w:r>
      <w:r w:rsidR="00762FA3">
        <w:rPr>
          <w:rFonts w:ascii="Arial" w:hAnsi="Arial" w:cs="Arial"/>
          <w:sz w:val="20"/>
          <w:szCs w:val="20"/>
          <w:lang w:eastAsia="en-US"/>
        </w:rPr>
        <w:t>N</w:t>
      </w:r>
      <w:r w:rsidRPr="00FA23D9">
        <w:rPr>
          <w:rFonts w:ascii="Arial" w:hAnsi="Arial" w:cs="Arial"/>
          <w:sz w:val="20"/>
          <w:szCs w:val="20"/>
          <w:lang w:eastAsia="en-US"/>
        </w:rPr>
        <w:t xml:space="preserve">aročnik </w:t>
      </w:r>
      <w:r w:rsidR="00762FA3">
        <w:rPr>
          <w:rFonts w:ascii="Arial" w:hAnsi="Arial" w:cs="Arial"/>
          <w:sz w:val="20"/>
          <w:szCs w:val="20"/>
          <w:lang w:eastAsia="en-US"/>
        </w:rPr>
        <w:t xml:space="preserve">bo </w:t>
      </w:r>
      <w:r w:rsidRPr="00FA23D9">
        <w:rPr>
          <w:rFonts w:ascii="Arial" w:hAnsi="Arial" w:cs="Arial"/>
          <w:sz w:val="20"/>
          <w:szCs w:val="20"/>
          <w:lang w:eastAsia="en-US"/>
        </w:rPr>
        <w:t xml:space="preserve">pripravil in objavil odgovor najkasneje </w:t>
      </w:r>
      <w:r w:rsidR="00762FA3">
        <w:rPr>
          <w:rFonts w:ascii="Arial" w:hAnsi="Arial" w:cs="Arial"/>
          <w:sz w:val="20"/>
          <w:szCs w:val="20"/>
          <w:lang w:eastAsia="en-US"/>
        </w:rPr>
        <w:t>šest dni pred datumom, ki je določen za oddajo ponudb</w:t>
      </w:r>
      <w:r w:rsidR="00DF37A9" w:rsidRPr="009F7EC1">
        <w:rPr>
          <w:rFonts w:ascii="Arial" w:hAnsi="Arial" w:cs="Arial"/>
          <w:sz w:val="20"/>
          <w:szCs w:val="20"/>
          <w:lang w:eastAsia="en-US"/>
        </w:rPr>
        <w:t>.</w:t>
      </w:r>
      <w:r w:rsidRPr="00A750DA">
        <w:rPr>
          <w:rFonts w:ascii="Arial" w:hAnsi="Arial" w:cs="Arial"/>
          <w:sz w:val="20"/>
          <w:szCs w:val="20"/>
          <w:lang w:eastAsia="en-US"/>
        </w:rPr>
        <w:t xml:space="preserve"> </w:t>
      </w:r>
      <w:r w:rsidRPr="00FA23D9">
        <w:rPr>
          <w:rFonts w:ascii="Arial" w:hAnsi="Arial" w:cs="Arial"/>
          <w:sz w:val="20"/>
          <w:szCs w:val="20"/>
          <w:lang w:eastAsia="en-US"/>
        </w:rPr>
        <w:t>Vse dodatne informacije so objavljene izključno na omenjenem portalu in jih naročnik ne bo posebej posredoval.</w:t>
      </w:r>
    </w:p>
    <w:p w14:paraId="6E88293C" w14:textId="77777777" w:rsidR="00F26542" w:rsidRPr="0070139D" w:rsidRDefault="00F26542" w:rsidP="00FB7DD3">
      <w:pPr>
        <w:spacing w:line="260" w:lineRule="atLeast"/>
        <w:jc w:val="both"/>
        <w:rPr>
          <w:rFonts w:ascii="Arial" w:hAnsi="Arial" w:cs="Arial"/>
          <w:sz w:val="20"/>
          <w:szCs w:val="20"/>
          <w:lang w:eastAsia="en-US"/>
        </w:rPr>
      </w:pPr>
    </w:p>
    <w:p w14:paraId="78A2E039"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57" w:name="_Toc130197571"/>
      <w:bookmarkStart w:id="58" w:name="_Toc130198072"/>
      <w:bookmarkStart w:id="59" w:name="_Toc130198132"/>
      <w:bookmarkStart w:id="60" w:name="_Toc130799593"/>
      <w:bookmarkStart w:id="61" w:name="_Toc132106364"/>
      <w:bookmarkStart w:id="62" w:name="_Toc132424978"/>
      <w:bookmarkStart w:id="63" w:name="_Toc132432227"/>
      <w:bookmarkStart w:id="64" w:name="_Toc156997243"/>
      <w:r w:rsidRPr="0070139D">
        <w:rPr>
          <w:rFonts w:ascii="Arial" w:hAnsi="Arial" w:cs="Arial"/>
          <w:b/>
          <w:bCs/>
          <w:sz w:val="20"/>
          <w:szCs w:val="20"/>
          <w:lang w:eastAsia="en-US"/>
        </w:rPr>
        <w:t>2.2.3 Spremembe in dopolnitve razpisne dokumentacije</w:t>
      </w:r>
      <w:bookmarkEnd w:id="57"/>
      <w:bookmarkEnd w:id="58"/>
      <w:bookmarkEnd w:id="59"/>
      <w:bookmarkEnd w:id="60"/>
      <w:bookmarkEnd w:id="61"/>
      <w:bookmarkEnd w:id="62"/>
      <w:bookmarkEnd w:id="63"/>
      <w:bookmarkEnd w:id="64"/>
    </w:p>
    <w:p w14:paraId="29D1FA3D" w14:textId="77777777" w:rsidR="00B50A6F"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sme v skladu s 67. členom ZJN-3 spremeniti ali dopolniti razpisno dokumentacijo. Tovrstne spremembe in dopolnitve bo naročnik izdal v obliki dodatkov k razpisni dokumentaciji</w:t>
      </w:r>
      <w:r w:rsidR="008D5319">
        <w:rPr>
          <w:rFonts w:ascii="Arial" w:hAnsi="Arial" w:cs="Arial"/>
          <w:sz w:val="20"/>
          <w:szCs w:val="20"/>
          <w:lang w:eastAsia="en-US"/>
        </w:rPr>
        <w:t>.</w:t>
      </w:r>
      <w:r w:rsidRPr="0070139D">
        <w:rPr>
          <w:rFonts w:ascii="Arial" w:hAnsi="Arial" w:cs="Arial"/>
          <w:sz w:val="20"/>
          <w:szCs w:val="20"/>
          <w:lang w:eastAsia="en-US"/>
        </w:rPr>
        <w:t xml:space="preserve"> Vsak dodatek k razpisni dokumentaciji postane sestavni del razpisne dokumentacije. Kot del dokumentacije o javnem naročilu štejejo tudi vprašanja in odgovori, objavljeni na portalu e-naročanje.</w:t>
      </w:r>
    </w:p>
    <w:p w14:paraId="3C2839BC" w14:textId="6F2998A6" w:rsidR="00A75643"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 </w:t>
      </w:r>
    </w:p>
    <w:p w14:paraId="6E3BC6BF" w14:textId="77777777" w:rsidR="0075039D" w:rsidRDefault="0075039D" w:rsidP="009541FC">
      <w:pPr>
        <w:keepNext/>
        <w:numPr>
          <w:ilvl w:val="1"/>
          <w:numId w:val="7"/>
        </w:numPr>
        <w:spacing w:line="260" w:lineRule="atLeast"/>
        <w:jc w:val="both"/>
        <w:outlineLvl w:val="1"/>
        <w:rPr>
          <w:rFonts w:ascii="Arial" w:hAnsi="Arial" w:cs="Arial"/>
          <w:b/>
          <w:bCs/>
          <w:iCs/>
          <w:sz w:val="20"/>
          <w:szCs w:val="20"/>
        </w:rPr>
      </w:pPr>
      <w:r w:rsidRPr="0070139D">
        <w:rPr>
          <w:rFonts w:ascii="Arial" w:hAnsi="Arial" w:cs="Arial"/>
          <w:b/>
          <w:bCs/>
          <w:iCs/>
          <w:sz w:val="20"/>
          <w:szCs w:val="20"/>
        </w:rPr>
        <w:lastRenderedPageBreak/>
        <w:t>Priprava ponudbe</w:t>
      </w:r>
      <w:bookmarkEnd w:id="47"/>
      <w:bookmarkEnd w:id="48"/>
    </w:p>
    <w:p w14:paraId="06448B58" w14:textId="77777777" w:rsidR="00E74A6D" w:rsidRPr="0070139D" w:rsidRDefault="00E74A6D" w:rsidP="00B50A6F">
      <w:pPr>
        <w:keepNext/>
        <w:spacing w:line="260" w:lineRule="atLeast"/>
        <w:jc w:val="both"/>
        <w:outlineLvl w:val="1"/>
        <w:rPr>
          <w:rFonts w:ascii="Arial" w:hAnsi="Arial" w:cs="Arial"/>
          <w:b/>
          <w:bCs/>
          <w:iCs/>
          <w:sz w:val="20"/>
          <w:szCs w:val="20"/>
        </w:rPr>
      </w:pPr>
    </w:p>
    <w:p w14:paraId="0EA26F7C"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65" w:name="_Toc130197577"/>
      <w:bookmarkStart w:id="66" w:name="_Toc130198078"/>
      <w:bookmarkStart w:id="67" w:name="_Toc130198138"/>
      <w:bookmarkStart w:id="68" w:name="_Toc130799599"/>
      <w:bookmarkStart w:id="69" w:name="_Toc132106370"/>
      <w:bookmarkStart w:id="70" w:name="_Toc132424984"/>
      <w:bookmarkStart w:id="71" w:name="_Toc132432233"/>
      <w:bookmarkStart w:id="72" w:name="_Toc156997245"/>
      <w:r w:rsidRPr="0070139D">
        <w:rPr>
          <w:rFonts w:ascii="Arial" w:hAnsi="Arial" w:cs="Arial"/>
          <w:b/>
          <w:bCs/>
          <w:sz w:val="20"/>
          <w:szCs w:val="20"/>
          <w:lang w:eastAsia="en-US"/>
        </w:rPr>
        <w:t xml:space="preserve">2.3.1 </w:t>
      </w:r>
      <w:r w:rsidRPr="00181639">
        <w:rPr>
          <w:rFonts w:ascii="Arial" w:hAnsi="Arial" w:cs="Arial"/>
          <w:b/>
          <w:bCs/>
          <w:sz w:val="20"/>
          <w:szCs w:val="20"/>
          <w:lang w:eastAsia="en-US"/>
        </w:rPr>
        <w:t>Jezik ponudbe</w:t>
      </w:r>
      <w:bookmarkEnd w:id="65"/>
      <w:bookmarkEnd w:id="66"/>
      <w:bookmarkEnd w:id="67"/>
      <w:bookmarkEnd w:id="68"/>
      <w:bookmarkEnd w:id="69"/>
      <w:bookmarkEnd w:id="70"/>
      <w:bookmarkEnd w:id="71"/>
      <w:bookmarkEnd w:id="72"/>
    </w:p>
    <w:p w14:paraId="089BAA96" w14:textId="77777777" w:rsidR="00181639" w:rsidRPr="00181639" w:rsidRDefault="00181639" w:rsidP="00181639">
      <w:pPr>
        <w:spacing w:line="260" w:lineRule="atLeast"/>
        <w:jc w:val="both"/>
        <w:rPr>
          <w:rFonts w:ascii="Arial" w:hAnsi="Arial" w:cs="Arial"/>
          <w:sz w:val="20"/>
          <w:szCs w:val="20"/>
          <w:lang w:eastAsia="en-US"/>
        </w:rPr>
      </w:pPr>
      <w:bookmarkStart w:id="73" w:name="_Toc125192849"/>
      <w:bookmarkStart w:id="74" w:name="_Toc130197578"/>
      <w:bookmarkStart w:id="75" w:name="_Toc130198079"/>
      <w:bookmarkStart w:id="76" w:name="_Toc130198139"/>
      <w:bookmarkStart w:id="77" w:name="_Toc130799600"/>
      <w:bookmarkStart w:id="78" w:name="_Toc132106371"/>
      <w:bookmarkStart w:id="79" w:name="_Toc132424985"/>
      <w:bookmarkStart w:id="80" w:name="_Toc132432234"/>
      <w:bookmarkStart w:id="81" w:name="_Toc156997246"/>
      <w:r w:rsidRPr="00181639">
        <w:rPr>
          <w:rFonts w:ascii="Arial" w:hAnsi="Arial" w:cs="Arial"/>
          <w:sz w:val="20"/>
          <w:szCs w:val="20"/>
          <w:lang w:eastAsia="en-US"/>
        </w:rPr>
        <w:t>Postopek javnega naročanja poteka v slovenskem jeziku. Vsi dokumenti v zvezi s ponudbo morajo biti v slovenskem jeziku. V kolikor je dokument predložen v tujem jeziku, mu mora biti priložen uraden prevod v slovenski jezik (prevod sodno zapriseženega prevajalca).</w:t>
      </w:r>
    </w:p>
    <w:p w14:paraId="56EBFB5B" w14:textId="77777777" w:rsidR="00181639" w:rsidRPr="00181639" w:rsidRDefault="00181639" w:rsidP="00181639">
      <w:pPr>
        <w:spacing w:line="260" w:lineRule="atLeast"/>
        <w:jc w:val="both"/>
        <w:rPr>
          <w:rFonts w:ascii="Arial" w:hAnsi="Arial" w:cs="Arial"/>
          <w:sz w:val="20"/>
          <w:szCs w:val="20"/>
          <w:lang w:eastAsia="en-US"/>
        </w:rPr>
      </w:pPr>
    </w:p>
    <w:p w14:paraId="3616BB1C" w14:textId="77777777" w:rsidR="00181639" w:rsidRPr="00181639" w:rsidRDefault="00181639" w:rsidP="00181639">
      <w:pPr>
        <w:spacing w:line="260" w:lineRule="atLeast"/>
        <w:jc w:val="both"/>
        <w:rPr>
          <w:rFonts w:ascii="Arial" w:hAnsi="Arial" w:cs="Arial"/>
          <w:sz w:val="20"/>
          <w:szCs w:val="20"/>
          <w:lang w:eastAsia="en-US"/>
        </w:rPr>
      </w:pPr>
      <w:r w:rsidRPr="00181639">
        <w:rPr>
          <w:rFonts w:ascii="Arial" w:hAnsi="Arial" w:cs="Arial"/>
          <w:sz w:val="20"/>
          <w:szCs w:val="20"/>
          <w:lang w:eastAsia="en-US"/>
        </w:rPr>
        <w:t xml:space="preserve">V tujem jeziku (in sicer v angleškem ali nemškem jeziku) je lahko le </w:t>
      </w:r>
      <w:proofErr w:type="spellStart"/>
      <w:r w:rsidRPr="00181639">
        <w:rPr>
          <w:rFonts w:ascii="Arial" w:hAnsi="Arial" w:cs="Arial"/>
          <w:sz w:val="20"/>
          <w:szCs w:val="20"/>
          <w:lang w:eastAsia="en-US"/>
        </w:rPr>
        <w:t>prospektni</w:t>
      </w:r>
      <w:proofErr w:type="spellEnd"/>
      <w:r w:rsidRPr="00181639">
        <w:rPr>
          <w:rFonts w:ascii="Arial" w:hAnsi="Arial" w:cs="Arial"/>
          <w:sz w:val="20"/>
          <w:szCs w:val="20"/>
          <w:lang w:eastAsia="en-US"/>
        </w:rPr>
        <w:t xml:space="preserve"> material, licenčne pogodbe, licence in podobno, ki dodatno pojasnjujejo ponudbo. Naročnik si za te dokumente pridržuje pravico, da od ponudnika, kateremu se bo odločil oddati javno naročilo, naknadno zahteva prevod dokumentov, ki jih je ponudnik dolžan dostaviti v roku, ki ga bo naročnik določil glede na obseg gradiva, ki ga bo treba prevesti v slovenščino. Stroške prevoda nosi ponudnik in jamči za pravilnost prevoda v slovenski jezik.</w:t>
      </w:r>
    </w:p>
    <w:p w14:paraId="2114EDFA" w14:textId="77777777" w:rsidR="00E74A6D" w:rsidRPr="0070139D" w:rsidRDefault="00E74A6D" w:rsidP="00FB7DD3">
      <w:pPr>
        <w:spacing w:line="260" w:lineRule="atLeast"/>
        <w:jc w:val="both"/>
        <w:rPr>
          <w:rFonts w:ascii="Arial" w:hAnsi="Arial" w:cs="Arial"/>
          <w:sz w:val="20"/>
          <w:szCs w:val="20"/>
          <w:lang w:eastAsia="en-US"/>
        </w:rPr>
      </w:pPr>
    </w:p>
    <w:p w14:paraId="3AFA4A44"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82" w:name="_Toc130197579"/>
      <w:bookmarkStart w:id="83" w:name="_Toc130198080"/>
      <w:bookmarkStart w:id="84" w:name="_Toc130198140"/>
      <w:bookmarkStart w:id="85" w:name="_Toc130799601"/>
      <w:bookmarkStart w:id="86" w:name="_Toc132106372"/>
      <w:bookmarkStart w:id="87" w:name="_Toc132424986"/>
      <w:bookmarkStart w:id="88" w:name="_Toc132432235"/>
      <w:bookmarkStart w:id="89" w:name="_Toc156997247"/>
      <w:bookmarkEnd w:id="73"/>
      <w:bookmarkEnd w:id="74"/>
      <w:bookmarkEnd w:id="75"/>
      <w:bookmarkEnd w:id="76"/>
      <w:bookmarkEnd w:id="77"/>
      <w:bookmarkEnd w:id="78"/>
      <w:bookmarkEnd w:id="79"/>
      <w:bookmarkEnd w:id="80"/>
      <w:bookmarkEnd w:id="81"/>
      <w:r w:rsidRPr="0070139D">
        <w:rPr>
          <w:rFonts w:ascii="Arial" w:hAnsi="Arial" w:cs="Arial"/>
          <w:b/>
          <w:bCs/>
          <w:sz w:val="20"/>
          <w:szCs w:val="20"/>
          <w:lang w:eastAsia="en-US"/>
        </w:rPr>
        <w:t>2.3.2 Oblika ponudbe</w:t>
      </w:r>
      <w:bookmarkEnd w:id="82"/>
      <w:bookmarkEnd w:id="83"/>
      <w:bookmarkEnd w:id="84"/>
      <w:bookmarkEnd w:id="85"/>
      <w:bookmarkEnd w:id="86"/>
      <w:bookmarkEnd w:id="87"/>
      <w:bookmarkEnd w:id="88"/>
      <w:bookmarkEnd w:id="89"/>
    </w:p>
    <w:p w14:paraId="2EFFE041"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294AF761" w14:textId="77777777" w:rsidR="00E30D29" w:rsidRPr="00916479" w:rsidRDefault="00E30D29" w:rsidP="00FB7DD3">
      <w:pPr>
        <w:spacing w:line="260" w:lineRule="atLeast"/>
        <w:jc w:val="both"/>
        <w:rPr>
          <w:rFonts w:ascii="Arial" w:hAnsi="Arial" w:cs="Arial"/>
          <w:sz w:val="20"/>
          <w:szCs w:val="20"/>
          <w:lang w:eastAsia="en-US"/>
        </w:rPr>
      </w:pPr>
    </w:p>
    <w:p w14:paraId="3C010EF1"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FA71111" w14:textId="77777777" w:rsidR="0099475D" w:rsidRPr="00916479" w:rsidRDefault="0099475D" w:rsidP="00FB7DD3">
      <w:pPr>
        <w:spacing w:line="260" w:lineRule="atLeast"/>
        <w:jc w:val="both"/>
        <w:rPr>
          <w:rFonts w:ascii="Arial" w:hAnsi="Arial" w:cs="Arial"/>
          <w:sz w:val="20"/>
          <w:szCs w:val="20"/>
          <w:lang w:eastAsia="en-US"/>
        </w:rPr>
      </w:pPr>
    </w:p>
    <w:p w14:paraId="174660AA"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Dokumenti, ki se predložijo kot sestavni del ponudbe in ki izvirajo od ponudnika, morajo biti opremljeni </w:t>
      </w:r>
      <w:r w:rsidR="002761F7">
        <w:rPr>
          <w:rFonts w:ascii="Arial" w:hAnsi="Arial" w:cs="Arial"/>
          <w:sz w:val="20"/>
          <w:szCs w:val="20"/>
          <w:lang w:eastAsia="en-US"/>
        </w:rPr>
        <w:t>s</w:t>
      </w:r>
      <w:r w:rsidRPr="00916479">
        <w:rPr>
          <w:rFonts w:ascii="Arial" w:hAnsi="Arial" w:cs="Arial"/>
          <w:sz w:val="20"/>
          <w:szCs w:val="20"/>
          <w:lang w:eastAsia="en-US"/>
        </w:rPr>
        <w:t xml:space="preserve"> podpisom osebe, ki ima polno pooblastilo za zastopanje ponudnika. </w:t>
      </w:r>
    </w:p>
    <w:p w14:paraId="01F72909" w14:textId="77777777" w:rsidR="00AC1E8E" w:rsidRPr="00916479" w:rsidRDefault="00AC1E8E" w:rsidP="00FB7DD3">
      <w:pPr>
        <w:spacing w:line="260" w:lineRule="atLeast"/>
        <w:jc w:val="both"/>
        <w:rPr>
          <w:rFonts w:ascii="Arial" w:hAnsi="Arial" w:cs="Arial"/>
          <w:sz w:val="20"/>
          <w:szCs w:val="20"/>
          <w:lang w:eastAsia="en-US"/>
        </w:rPr>
      </w:pPr>
    </w:p>
    <w:p w14:paraId="01EDF87E" w14:textId="77777777" w:rsidR="00E30D29" w:rsidRPr="0091647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Naročnik si pridržuje pravico, da kadarkoli v postopku preverjanja ponudbe zahteva predložitev originalnih izvodov ali overjenih kopij. </w:t>
      </w:r>
    </w:p>
    <w:p w14:paraId="2162B26C" w14:textId="77777777" w:rsidR="00E30D29" w:rsidRPr="00916479" w:rsidRDefault="00E30D29" w:rsidP="00FB7DD3">
      <w:pPr>
        <w:spacing w:line="260" w:lineRule="atLeast"/>
        <w:jc w:val="both"/>
        <w:rPr>
          <w:rFonts w:ascii="Arial" w:hAnsi="Arial" w:cs="Arial"/>
          <w:sz w:val="20"/>
          <w:szCs w:val="20"/>
          <w:lang w:eastAsia="en-US"/>
        </w:rPr>
      </w:pPr>
    </w:p>
    <w:p w14:paraId="6263AFFF" w14:textId="77777777" w:rsidR="0075039D"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Ponudnik prevzema vse stroške, vezane na pripravo, izdelavo in predložitev ponudbe</w:t>
      </w:r>
      <w:r>
        <w:rPr>
          <w:rFonts w:ascii="Arial" w:hAnsi="Arial" w:cs="Arial"/>
          <w:sz w:val="20"/>
          <w:szCs w:val="20"/>
          <w:lang w:eastAsia="en-US"/>
        </w:rPr>
        <w:t>.</w:t>
      </w:r>
    </w:p>
    <w:p w14:paraId="2563A8DF" w14:textId="77777777" w:rsidR="00E30D29" w:rsidRDefault="00E30D29" w:rsidP="00FB7DD3">
      <w:pPr>
        <w:spacing w:line="260" w:lineRule="atLeast"/>
        <w:jc w:val="both"/>
        <w:rPr>
          <w:rFonts w:ascii="Arial" w:hAnsi="Arial" w:cs="Arial"/>
          <w:sz w:val="20"/>
          <w:szCs w:val="20"/>
          <w:lang w:eastAsia="en-US"/>
        </w:rPr>
      </w:pPr>
    </w:p>
    <w:p w14:paraId="7B5247AD" w14:textId="77777777" w:rsidR="00E30D29" w:rsidRPr="00E30D29" w:rsidRDefault="00E30D29" w:rsidP="00FB7DD3">
      <w:pPr>
        <w:keepNext/>
        <w:numPr>
          <w:ilvl w:val="2"/>
          <w:numId w:val="0"/>
        </w:numPr>
        <w:tabs>
          <w:tab w:val="num" w:pos="720"/>
        </w:tabs>
        <w:spacing w:line="260" w:lineRule="atLeast"/>
        <w:jc w:val="both"/>
        <w:outlineLvl w:val="2"/>
        <w:rPr>
          <w:rFonts w:ascii="Arial" w:hAnsi="Arial" w:cs="Arial"/>
          <w:b/>
          <w:bCs/>
          <w:sz w:val="20"/>
          <w:szCs w:val="20"/>
          <w:highlight w:val="yellow"/>
          <w:lang w:eastAsia="en-US"/>
        </w:rPr>
      </w:pPr>
      <w:bookmarkStart w:id="90" w:name="_Toc336851749"/>
      <w:bookmarkStart w:id="91" w:name="_Toc336851797"/>
      <w:bookmarkStart w:id="92" w:name="_Toc509692018"/>
      <w:r w:rsidRPr="0055598E">
        <w:rPr>
          <w:rFonts w:ascii="Arial" w:hAnsi="Arial" w:cs="Arial"/>
          <w:b/>
          <w:bCs/>
          <w:sz w:val="20"/>
          <w:szCs w:val="20"/>
          <w:lang w:eastAsia="en-US"/>
        </w:rPr>
        <w:t>2.3.3 Obrazec »ESPD« za vse gospodarske subjekte</w:t>
      </w:r>
    </w:p>
    <w:bookmarkEnd w:id="90"/>
    <w:bookmarkEnd w:id="91"/>
    <w:bookmarkEnd w:id="92"/>
    <w:p w14:paraId="1E94C1CB"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BDB4BA8" w14:textId="77777777" w:rsidR="0055598E" w:rsidRPr="00161C6E" w:rsidRDefault="0055598E" w:rsidP="00FB7DD3">
      <w:pPr>
        <w:spacing w:line="260" w:lineRule="atLeast"/>
        <w:jc w:val="both"/>
        <w:rPr>
          <w:rFonts w:ascii="Arial" w:eastAsia="Calibri" w:hAnsi="Arial" w:cs="Arial"/>
          <w:sz w:val="20"/>
          <w:szCs w:val="22"/>
          <w:lang w:eastAsia="en-US"/>
        </w:rPr>
      </w:pPr>
    </w:p>
    <w:p w14:paraId="36F24DBD" w14:textId="77777777" w:rsidR="0055598E" w:rsidRPr="00161C6E" w:rsidRDefault="0055598E" w:rsidP="00FB7DD3">
      <w:pPr>
        <w:spacing w:line="260" w:lineRule="atLeast"/>
        <w:jc w:val="both"/>
        <w:rPr>
          <w:rFonts w:ascii="Arial" w:eastAsia="Calibri" w:hAnsi="Arial" w:cs="Arial"/>
          <w:sz w:val="20"/>
          <w:szCs w:val="20"/>
        </w:rPr>
      </w:pPr>
      <w:r w:rsidRPr="00161C6E">
        <w:rPr>
          <w:rFonts w:ascii="Arial" w:eastAsia="Calibri" w:hAnsi="Arial" w:cs="Arial"/>
          <w:sz w:val="20"/>
          <w:szCs w:val="20"/>
        </w:rPr>
        <w:t>Navedbe v ESPD in/ali dokazila, ki ji predloži gospodarski subjekt, morajo biti veljavni.</w:t>
      </w:r>
    </w:p>
    <w:p w14:paraId="089D201C" w14:textId="77777777" w:rsidR="0055598E" w:rsidRPr="00161C6E" w:rsidRDefault="0055598E" w:rsidP="00FB7DD3">
      <w:pPr>
        <w:spacing w:line="260" w:lineRule="atLeast"/>
        <w:jc w:val="both"/>
        <w:rPr>
          <w:rFonts w:ascii="Arial" w:eastAsia="Calibri" w:hAnsi="Arial" w:cs="Arial"/>
          <w:sz w:val="20"/>
          <w:szCs w:val="20"/>
        </w:rPr>
      </w:pPr>
    </w:p>
    <w:p w14:paraId="0EE57A7D"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Gospodarski subjekt naročnikov obrazec ESPD (datoteka XML) uvozi na spletni </w:t>
      </w:r>
      <w:r w:rsidR="00AE25E5">
        <w:rPr>
          <w:rFonts w:ascii="Arial" w:eastAsia="Calibri" w:hAnsi="Arial" w:cs="Arial"/>
          <w:sz w:val="20"/>
          <w:szCs w:val="22"/>
          <w:lang w:eastAsia="en-US"/>
        </w:rPr>
        <w:t>povezavi</w:t>
      </w:r>
      <w:r w:rsidRPr="00161C6E">
        <w:rPr>
          <w:rFonts w:ascii="Arial" w:eastAsia="Calibri" w:hAnsi="Arial" w:cs="Arial"/>
          <w:sz w:val="20"/>
          <w:szCs w:val="22"/>
          <w:lang w:eastAsia="en-US"/>
        </w:rPr>
        <w:t xml:space="preserve">: </w:t>
      </w:r>
      <w:hyperlink r:id="rId22" w:history="1">
        <w:r w:rsidR="00AE25E5" w:rsidRPr="00FF3E2E">
          <w:rPr>
            <w:rStyle w:val="Hiperpovezava"/>
            <w:rFonts w:ascii="Arial" w:eastAsia="Calibri" w:hAnsi="Arial" w:cs="Arial"/>
            <w:sz w:val="20"/>
            <w:szCs w:val="22"/>
            <w:lang w:eastAsia="en-US"/>
          </w:rPr>
          <w:t>https://ejn.gov.si/espd</w:t>
        </w:r>
      </w:hyperlink>
      <w:r w:rsidRPr="00161C6E">
        <w:rPr>
          <w:rFonts w:ascii="Arial" w:eastAsia="Calibri" w:hAnsi="Arial" w:cs="Arial"/>
          <w:sz w:val="20"/>
          <w:szCs w:val="22"/>
          <w:lang w:eastAsia="en-US"/>
        </w:rPr>
        <w:t xml:space="preserve"> in v njega neposredno vnese zahtevane podatke.</w:t>
      </w:r>
    </w:p>
    <w:p w14:paraId="1498B640" w14:textId="77777777" w:rsidR="0055598E" w:rsidRPr="00161C6E" w:rsidRDefault="0055598E" w:rsidP="00FB7DD3">
      <w:pPr>
        <w:spacing w:line="260" w:lineRule="atLeast"/>
        <w:jc w:val="both"/>
        <w:rPr>
          <w:rFonts w:ascii="Arial" w:eastAsia="Calibri" w:hAnsi="Arial" w:cs="Arial"/>
          <w:sz w:val="20"/>
          <w:szCs w:val="22"/>
          <w:lang w:eastAsia="en-US"/>
        </w:rPr>
      </w:pPr>
    </w:p>
    <w:p w14:paraId="41946880" w14:textId="77777777" w:rsidR="0055598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7579D9A1" w14:textId="77777777" w:rsidR="0055598E" w:rsidRDefault="0055598E" w:rsidP="00FB7DD3">
      <w:pPr>
        <w:spacing w:line="260" w:lineRule="atLeast"/>
        <w:jc w:val="both"/>
        <w:rPr>
          <w:rFonts w:ascii="Arial" w:eastAsia="Calibri" w:hAnsi="Arial" w:cs="Arial"/>
          <w:sz w:val="20"/>
          <w:szCs w:val="22"/>
          <w:lang w:eastAsia="en-US"/>
        </w:rPr>
      </w:pPr>
    </w:p>
    <w:p w14:paraId="5E9EDB3D" w14:textId="77777777" w:rsidR="0055598E" w:rsidRPr="00A42A07" w:rsidRDefault="0055598E" w:rsidP="00FB7DD3">
      <w:pPr>
        <w:spacing w:line="260" w:lineRule="atLeast"/>
        <w:jc w:val="both"/>
        <w:rPr>
          <w:rFonts w:ascii="Arial" w:eastAsia="Calibri" w:hAnsi="Arial" w:cs="Arial"/>
          <w:sz w:val="20"/>
          <w:szCs w:val="22"/>
          <w:lang w:eastAsia="en-US"/>
        </w:rPr>
      </w:pPr>
      <w:bookmarkStart w:id="93" w:name="_Hlk511905322"/>
      <w:r w:rsidRPr="00A42A07">
        <w:rPr>
          <w:rFonts w:ascii="Arial" w:eastAsia="Calibri" w:hAnsi="Arial" w:cs="Arial"/>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42A07">
        <w:rPr>
          <w:rFonts w:ascii="Arial" w:eastAsia="Calibri" w:hAnsi="Arial" w:cs="Arial"/>
          <w:sz w:val="20"/>
          <w:szCs w:val="22"/>
          <w:lang w:eastAsia="en-US"/>
        </w:rPr>
        <w:t>xml</w:t>
      </w:r>
      <w:proofErr w:type="spellEnd"/>
      <w:r w:rsidRPr="00A42A07">
        <w:rPr>
          <w:rFonts w:ascii="Arial" w:eastAsia="Calibri" w:hAnsi="Arial" w:cs="Arial"/>
          <w:sz w:val="20"/>
          <w:szCs w:val="22"/>
          <w:lang w:eastAsia="en-US"/>
        </w:rPr>
        <w:t xml:space="preserve">. obliki ali nepodpisan ESPD v </w:t>
      </w:r>
      <w:proofErr w:type="spellStart"/>
      <w:r w:rsidRPr="00A42A07">
        <w:rPr>
          <w:rFonts w:ascii="Arial" w:eastAsia="Calibri" w:hAnsi="Arial" w:cs="Arial"/>
          <w:sz w:val="20"/>
          <w:szCs w:val="22"/>
          <w:lang w:eastAsia="en-US"/>
        </w:rPr>
        <w:t>xml</w:t>
      </w:r>
      <w:proofErr w:type="spellEnd"/>
      <w:r w:rsidRPr="00A42A07">
        <w:rPr>
          <w:rFonts w:ascii="Arial" w:eastAsia="Calibri" w:hAnsi="Arial" w:cs="Arial"/>
          <w:sz w:val="20"/>
          <w:szCs w:val="22"/>
          <w:lang w:eastAsia="en-US"/>
        </w:rPr>
        <w:t xml:space="preserve">. obliki, </w:t>
      </w:r>
      <w:bookmarkStart w:id="94" w:name="_Hlk531606225"/>
      <w:r w:rsidRPr="00A42A07">
        <w:rPr>
          <w:rFonts w:ascii="Arial" w:eastAsia="Calibri" w:hAnsi="Arial" w:cs="Arial"/>
          <w:sz w:val="20"/>
          <w:szCs w:val="22"/>
          <w:lang w:eastAsia="en-US"/>
        </w:rPr>
        <w:t>pri čemer se v slednjem primeru v skladu Splošnimi pogoji uporabe informacijskega sistema e-JN šteje, da je oddan pravno zavezujoč dokument, ki ima enako veljavnost kot podpisan</w:t>
      </w:r>
      <w:bookmarkEnd w:id="94"/>
      <w:r w:rsidRPr="00A42A07">
        <w:rPr>
          <w:rFonts w:ascii="Arial" w:eastAsia="Calibri" w:hAnsi="Arial" w:cs="Arial"/>
          <w:sz w:val="20"/>
          <w:szCs w:val="22"/>
          <w:lang w:eastAsia="en-US"/>
        </w:rPr>
        <w:t xml:space="preserve">. </w:t>
      </w:r>
    </w:p>
    <w:bookmarkEnd w:id="93"/>
    <w:p w14:paraId="0F4DA6C7" w14:textId="77777777" w:rsidR="0055598E" w:rsidRPr="00161C6E" w:rsidRDefault="0055598E" w:rsidP="00FB7DD3">
      <w:pPr>
        <w:spacing w:line="260" w:lineRule="atLeast"/>
        <w:jc w:val="both"/>
        <w:rPr>
          <w:rFonts w:ascii="Arial" w:eastAsia="Calibri" w:hAnsi="Arial" w:cs="Arial"/>
          <w:sz w:val="20"/>
          <w:szCs w:val="22"/>
          <w:lang w:eastAsia="en-US"/>
        </w:rPr>
      </w:pPr>
    </w:p>
    <w:p w14:paraId="3103DE2F" w14:textId="77777777" w:rsidR="0055598E" w:rsidRPr="00161C6E" w:rsidRDefault="0055598E" w:rsidP="00FB7DD3">
      <w:pPr>
        <w:spacing w:line="260" w:lineRule="atLeast"/>
        <w:jc w:val="both"/>
        <w:rPr>
          <w:rFonts w:ascii="Arial" w:eastAsia="Calibri" w:hAnsi="Arial" w:cs="Arial"/>
          <w:sz w:val="20"/>
          <w:szCs w:val="22"/>
          <w:lang w:eastAsia="en-US"/>
        </w:rPr>
      </w:pPr>
      <w:r w:rsidRPr="00161C6E">
        <w:rPr>
          <w:rFonts w:ascii="Arial" w:eastAsia="Calibri" w:hAnsi="Arial" w:cs="Arial"/>
          <w:sz w:val="20"/>
          <w:szCs w:val="22"/>
          <w:lang w:eastAsia="en-US"/>
        </w:rPr>
        <w:t xml:space="preserve">Za ostale sodelujoče ponudnik v razdelek »ESPD – ostali sodelujoči« priloži podpisane ESPD v </w:t>
      </w:r>
      <w:proofErr w:type="spellStart"/>
      <w:r w:rsidRPr="00161C6E">
        <w:rPr>
          <w:rFonts w:ascii="Arial" w:eastAsia="Calibri" w:hAnsi="Arial" w:cs="Arial"/>
          <w:sz w:val="20"/>
          <w:szCs w:val="22"/>
          <w:lang w:eastAsia="en-US"/>
        </w:rPr>
        <w:t>pdf</w:t>
      </w:r>
      <w:proofErr w:type="spellEnd"/>
      <w:r w:rsidRPr="00161C6E">
        <w:rPr>
          <w:rFonts w:ascii="Arial" w:eastAsia="Calibri" w:hAnsi="Arial" w:cs="Arial"/>
          <w:sz w:val="20"/>
          <w:szCs w:val="22"/>
          <w:lang w:eastAsia="en-US"/>
        </w:rPr>
        <w:t xml:space="preserve">. obliki, ali v elektronski obliki podpisan </w:t>
      </w:r>
      <w:proofErr w:type="spellStart"/>
      <w:r w:rsidRPr="00161C6E">
        <w:rPr>
          <w:rFonts w:ascii="Arial" w:eastAsia="Calibri" w:hAnsi="Arial" w:cs="Arial"/>
          <w:sz w:val="20"/>
          <w:szCs w:val="22"/>
          <w:lang w:eastAsia="en-US"/>
        </w:rPr>
        <w:t>xml</w:t>
      </w:r>
      <w:proofErr w:type="spellEnd"/>
      <w:r w:rsidRPr="00161C6E">
        <w:rPr>
          <w:rFonts w:ascii="Arial" w:eastAsia="Calibri" w:hAnsi="Arial" w:cs="Arial"/>
          <w:sz w:val="20"/>
          <w:szCs w:val="22"/>
          <w:lang w:eastAsia="en-US"/>
        </w:rPr>
        <w:t>.</w:t>
      </w:r>
    </w:p>
    <w:p w14:paraId="7C6F8C42" w14:textId="77777777" w:rsidR="00E30D29" w:rsidRPr="00916479" w:rsidRDefault="00E30D29" w:rsidP="00FB7DD3">
      <w:pPr>
        <w:spacing w:line="260" w:lineRule="atLeast"/>
        <w:jc w:val="both"/>
        <w:rPr>
          <w:rFonts w:ascii="Arial" w:eastAsia="Calibri" w:hAnsi="Arial"/>
          <w:sz w:val="20"/>
          <w:szCs w:val="22"/>
          <w:lang w:eastAsia="en-US"/>
        </w:rPr>
      </w:pPr>
    </w:p>
    <w:p w14:paraId="5E64C25A" w14:textId="77777777" w:rsidR="00E30D29" w:rsidRPr="00916479"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5" w:name="_Toc509692019"/>
      <w:r w:rsidRPr="00916479">
        <w:rPr>
          <w:rFonts w:ascii="Arial" w:hAnsi="Arial" w:cs="Arial"/>
          <w:b/>
          <w:bCs/>
          <w:sz w:val="20"/>
          <w:szCs w:val="20"/>
          <w:lang w:eastAsia="en-US"/>
        </w:rPr>
        <w:lastRenderedPageBreak/>
        <w:t xml:space="preserve">2.3.4 Obrazec »Ponudba s ponudbenim predračunom« </w:t>
      </w:r>
    </w:p>
    <w:bookmarkEnd w:id="95"/>
    <w:p w14:paraId="5A80D2A2"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mora v ponudbenem predračunu ponujati vse pozicije, ob upoštevanju specifikacij, ki so del razpisne dokumentacije.</w:t>
      </w:r>
    </w:p>
    <w:p w14:paraId="1B1D65D3" w14:textId="77777777" w:rsidR="00E30D29" w:rsidRPr="00916479" w:rsidRDefault="00E30D29" w:rsidP="00FB7DD3">
      <w:pPr>
        <w:spacing w:line="260" w:lineRule="atLeast"/>
        <w:jc w:val="both"/>
        <w:rPr>
          <w:rFonts w:ascii="Arial" w:eastAsia="Calibri" w:hAnsi="Arial"/>
          <w:sz w:val="20"/>
          <w:szCs w:val="22"/>
          <w:lang w:eastAsia="en-US"/>
        </w:rPr>
      </w:pPr>
    </w:p>
    <w:p w14:paraId="51D80261" w14:textId="77777777" w:rsidR="00E30D29" w:rsidRPr="00916479" w:rsidRDefault="00E30D29" w:rsidP="00FB7DD3">
      <w:pPr>
        <w:spacing w:line="260" w:lineRule="atLeast"/>
        <w:jc w:val="both"/>
        <w:rPr>
          <w:rFonts w:ascii="Arial" w:eastAsia="Calibri" w:hAnsi="Arial"/>
          <w:sz w:val="20"/>
          <w:szCs w:val="20"/>
          <w:lang w:eastAsia="en-US"/>
        </w:rPr>
      </w:pPr>
      <w:r w:rsidRPr="00916479">
        <w:rPr>
          <w:rFonts w:ascii="Arial" w:eastAsia="Calibri" w:hAnsi="Arial"/>
          <w:sz w:val="20"/>
          <w:szCs w:val="22"/>
          <w:lang w:eastAsia="en-US"/>
        </w:rPr>
        <w:t xml:space="preserve">Ponudnik izpolni vse postavke v ponudbenem predračunu, in </w:t>
      </w:r>
      <w:r w:rsidRPr="00916479">
        <w:rPr>
          <w:rFonts w:ascii="Arial" w:eastAsia="Calibri" w:hAnsi="Arial"/>
          <w:sz w:val="20"/>
          <w:szCs w:val="20"/>
          <w:lang w:eastAsia="en-US"/>
        </w:rPr>
        <w:t xml:space="preserve">sicer </w:t>
      </w:r>
      <w:r w:rsidRPr="00916479">
        <w:rPr>
          <w:rFonts w:ascii="Arial" w:eastAsia="Calibri" w:hAnsi="Arial"/>
          <w:b/>
          <w:sz w:val="20"/>
          <w:szCs w:val="20"/>
          <w:lang w:eastAsia="en-US"/>
        </w:rPr>
        <w:t>na dve decimalni mesti</w:t>
      </w:r>
      <w:r w:rsidR="009805BF">
        <w:rPr>
          <w:rFonts w:ascii="Arial" w:eastAsia="Calibri" w:hAnsi="Arial"/>
          <w:b/>
          <w:sz w:val="20"/>
          <w:szCs w:val="20"/>
          <w:lang w:eastAsia="en-US"/>
        </w:rPr>
        <w:t xml:space="preserve"> natančno</w:t>
      </w:r>
      <w:r w:rsidRPr="00916479">
        <w:rPr>
          <w:rFonts w:ascii="Arial" w:eastAsia="Calibri" w:hAnsi="Arial"/>
          <w:sz w:val="20"/>
          <w:szCs w:val="20"/>
          <w:lang w:eastAsia="en-US"/>
        </w:rPr>
        <w:t xml:space="preserve">. </w:t>
      </w:r>
    </w:p>
    <w:p w14:paraId="66E01BF4" w14:textId="77777777" w:rsidR="00BC4C61" w:rsidRDefault="00BC4C61" w:rsidP="00FB7DD3">
      <w:pPr>
        <w:spacing w:line="260" w:lineRule="atLeast"/>
        <w:jc w:val="both"/>
        <w:rPr>
          <w:rFonts w:ascii="Arial" w:eastAsia="Calibri" w:hAnsi="Arial"/>
          <w:sz w:val="20"/>
          <w:szCs w:val="22"/>
          <w:lang w:eastAsia="en-US"/>
        </w:rPr>
      </w:pPr>
    </w:p>
    <w:p w14:paraId="3E9D3BE1" w14:textId="77777777" w:rsidR="00E30D29" w:rsidRPr="0091647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Ponudnik ne sme spreminjati vsebine ponudbenega predračuna.</w:t>
      </w:r>
    </w:p>
    <w:p w14:paraId="310EF138" w14:textId="77777777" w:rsidR="00E30D29" w:rsidRPr="00916479" w:rsidRDefault="00E30D29" w:rsidP="00FB7DD3">
      <w:pPr>
        <w:spacing w:line="260" w:lineRule="atLeast"/>
        <w:jc w:val="both"/>
        <w:rPr>
          <w:rFonts w:ascii="Arial" w:eastAsia="Calibri" w:hAnsi="Arial"/>
          <w:sz w:val="20"/>
          <w:szCs w:val="22"/>
          <w:lang w:eastAsia="en-US"/>
        </w:rPr>
      </w:pPr>
    </w:p>
    <w:p w14:paraId="2548B9F4" w14:textId="77777777" w:rsidR="00E30D29" w:rsidRDefault="00E30D29" w:rsidP="00FB7DD3">
      <w:pPr>
        <w:spacing w:line="260" w:lineRule="atLeast"/>
        <w:jc w:val="both"/>
        <w:rPr>
          <w:rFonts w:ascii="Arial" w:eastAsia="Calibri" w:hAnsi="Arial"/>
          <w:sz w:val="20"/>
          <w:szCs w:val="22"/>
          <w:lang w:eastAsia="en-US"/>
        </w:rPr>
      </w:pPr>
      <w:r w:rsidRPr="00916479">
        <w:rPr>
          <w:rFonts w:ascii="Arial" w:eastAsia="Calibri" w:hAnsi="Arial"/>
          <w:sz w:val="20"/>
          <w:szCs w:val="22"/>
          <w:lang w:eastAsia="en-US"/>
        </w:rPr>
        <w:t>V primeru, da bo naročnik pri pregledu in ocenjevanju ponudb odkril očitne računske napake, bo ravnal v skladu s sedmim odstavkom 89. člena ZJN-3.</w:t>
      </w:r>
    </w:p>
    <w:p w14:paraId="7212797D" w14:textId="77777777" w:rsidR="005337E5" w:rsidRPr="00916479" w:rsidRDefault="005337E5" w:rsidP="00FB7DD3">
      <w:pPr>
        <w:spacing w:line="260" w:lineRule="atLeast"/>
        <w:jc w:val="both"/>
        <w:rPr>
          <w:rFonts w:ascii="Arial" w:eastAsia="Calibri" w:hAnsi="Arial"/>
          <w:sz w:val="20"/>
          <w:szCs w:val="22"/>
          <w:lang w:eastAsia="en-US"/>
        </w:rPr>
      </w:pPr>
    </w:p>
    <w:p w14:paraId="49CBA4EC" w14:textId="77777777" w:rsidR="00E30D29" w:rsidRDefault="00E30D29" w:rsidP="00FB7DD3">
      <w:pPr>
        <w:spacing w:line="260" w:lineRule="atLeast"/>
        <w:jc w:val="both"/>
        <w:rPr>
          <w:rFonts w:ascii="Arial" w:eastAsia="Calibri" w:hAnsi="Arial"/>
          <w:b/>
          <w:sz w:val="20"/>
          <w:szCs w:val="22"/>
          <w:lang w:eastAsia="en-US"/>
        </w:rPr>
      </w:pPr>
      <w:r w:rsidRPr="00916479">
        <w:rPr>
          <w:rFonts w:ascii="Arial" w:eastAsia="Calibri" w:hAnsi="Arial"/>
          <w:b/>
          <w:sz w:val="20"/>
          <w:szCs w:val="22"/>
          <w:lang w:eastAsia="en-US"/>
        </w:rPr>
        <w:t>Ponudnik v informacijskem sistemu e-JN v razdelek »Predračun« naloži izpolnjen obrazec »Ponudba s ponudbenim predračunom« v .</w:t>
      </w:r>
      <w:proofErr w:type="spellStart"/>
      <w:r w:rsidRPr="00916479">
        <w:rPr>
          <w:rFonts w:ascii="Arial" w:eastAsia="Calibri" w:hAnsi="Arial"/>
          <w:b/>
          <w:sz w:val="20"/>
          <w:szCs w:val="22"/>
          <w:lang w:eastAsia="en-US"/>
        </w:rPr>
        <w:t>pdf</w:t>
      </w:r>
      <w:proofErr w:type="spellEnd"/>
      <w:r w:rsidRPr="00916479">
        <w:rPr>
          <w:rFonts w:ascii="Arial" w:eastAsia="Calibri" w:hAnsi="Arial"/>
          <w:b/>
          <w:sz w:val="20"/>
          <w:szCs w:val="22"/>
          <w:lang w:eastAsia="en-US"/>
        </w:rPr>
        <w:t xml:space="preserve"> datoteki, ki bo dostopen na javnem odpiranju ponudb.</w:t>
      </w:r>
    </w:p>
    <w:p w14:paraId="2482DCF5" w14:textId="77777777" w:rsidR="00F80ED5" w:rsidRDefault="00F80ED5"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6" w:name="_Toc130197580"/>
      <w:bookmarkStart w:id="97" w:name="_Toc130198081"/>
      <w:bookmarkStart w:id="98" w:name="_Toc130198141"/>
      <w:bookmarkStart w:id="99" w:name="_Toc130799602"/>
      <w:bookmarkStart w:id="100" w:name="_Toc132106373"/>
      <w:bookmarkStart w:id="101" w:name="_Toc132424987"/>
      <w:bookmarkStart w:id="102" w:name="_Toc132432236"/>
      <w:bookmarkStart w:id="103" w:name="_Toc156997248"/>
    </w:p>
    <w:p w14:paraId="4B637A12"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2.3.</w:t>
      </w:r>
      <w:r w:rsidR="00E30D29">
        <w:rPr>
          <w:rFonts w:ascii="Arial" w:hAnsi="Arial" w:cs="Arial"/>
          <w:b/>
          <w:bCs/>
          <w:sz w:val="20"/>
          <w:szCs w:val="20"/>
          <w:lang w:eastAsia="en-US"/>
        </w:rPr>
        <w:t>5</w:t>
      </w:r>
      <w:r w:rsidRPr="0070139D">
        <w:rPr>
          <w:rFonts w:ascii="Arial" w:hAnsi="Arial" w:cs="Arial"/>
          <w:b/>
          <w:bCs/>
          <w:sz w:val="20"/>
          <w:szCs w:val="20"/>
          <w:lang w:eastAsia="en-US"/>
        </w:rPr>
        <w:t xml:space="preserve"> Ponudbena cena</w:t>
      </w:r>
      <w:bookmarkEnd w:id="96"/>
      <w:bookmarkEnd w:id="97"/>
      <w:bookmarkEnd w:id="98"/>
      <w:bookmarkEnd w:id="99"/>
      <w:bookmarkEnd w:id="100"/>
      <w:bookmarkEnd w:id="101"/>
      <w:bookmarkEnd w:id="102"/>
      <w:bookmarkEnd w:id="103"/>
    </w:p>
    <w:p w14:paraId="424EE0ED"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Cene v ponudbi morajo biti izražene v EUR brez DDV in morajo vključevati vse stroške izvajalca, ki so potrebni za izvedbo naročila. Naročnik naknadno ne bo priznaval nobenih stroškov, ki niso zajeti v ponudbeno ceno.</w:t>
      </w:r>
    </w:p>
    <w:p w14:paraId="6717BC83" w14:textId="77777777" w:rsidR="00CB589D" w:rsidRPr="00CB589D" w:rsidRDefault="00CB589D" w:rsidP="00CB589D">
      <w:pPr>
        <w:spacing w:line="260" w:lineRule="atLeast"/>
        <w:jc w:val="both"/>
        <w:rPr>
          <w:rFonts w:ascii="Arial" w:hAnsi="Arial" w:cs="Arial"/>
          <w:sz w:val="20"/>
          <w:szCs w:val="20"/>
          <w:lang w:eastAsia="en-US"/>
        </w:rPr>
      </w:pPr>
    </w:p>
    <w:p w14:paraId="14A7D452" w14:textId="77777777" w:rsidR="00CB589D" w:rsidRPr="009168C8"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Ponudnik mora izpolniti vse postavke v predračunu. V kolikor ponudnik cene v posamezno postavko ne vpiše, se </w:t>
      </w:r>
      <w:r w:rsidRPr="009168C8">
        <w:rPr>
          <w:rFonts w:ascii="Arial" w:hAnsi="Arial" w:cs="Arial"/>
          <w:sz w:val="20"/>
          <w:szCs w:val="20"/>
          <w:lang w:eastAsia="en-US"/>
        </w:rPr>
        <w:t>šteje, da predmetne postavke ne ponuja in tako ne izpolnjuje vseh zahtev naročnika iz predmetne razpisne dokumentacije.</w:t>
      </w:r>
    </w:p>
    <w:p w14:paraId="05890265" w14:textId="77777777" w:rsidR="00CB589D" w:rsidRPr="009168C8" w:rsidRDefault="00CB589D" w:rsidP="00CB589D">
      <w:pPr>
        <w:spacing w:line="260" w:lineRule="atLeast"/>
        <w:jc w:val="both"/>
        <w:rPr>
          <w:rFonts w:ascii="Arial" w:hAnsi="Arial" w:cs="Arial"/>
          <w:sz w:val="20"/>
          <w:szCs w:val="20"/>
          <w:lang w:eastAsia="en-US"/>
        </w:rPr>
      </w:pPr>
    </w:p>
    <w:p w14:paraId="742D7D6F" w14:textId="77777777" w:rsidR="00CB589D" w:rsidRPr="00CB589D" w:rsidRDefault="00CB589D" w:rsidP="00CB589D">
      <w:pPr>
        <w:spacing w:line="260" w:lineRule="atLeast"/>
        <w:jc w:val="both"/>
        <w:rPr>
          <w:rFonts w:ascii="Arial" w:hAnsi="Arial" w:cs="Arial"/>
          <w:sz w:val="20"/>
          <w:szCs w:val="20"/>
          <w:lang w:eastAsia="en-US"/>
        </w:rPr>
      </w:pPr>
      <w:r w:rsidRPr="009168C8">
        <w:rPr>
          <w:rFonts w:ascii="Arial" w:hAnsi="Arial" w:cs="Arial"/>
          <w:sz w:val="20"/>
          <w:szCs w:val="20"/>
          <w:lang w:eastAsia="en-US"/>
        </w:rPr>
        <w:t>Če ponudnik katero izmed pozicij v ponudbenem predračunu ponuja zastonj, vpiše ceno »0,00 EUR«.</w:t>
      </w:r>
      <w:r w:rsidRPr="00CB589D">
        <w:rPr>
          <w:rFonts w:ascii="Arial" w:hAnsi="Arial" w:cs="Arial"/>
          <w:sz w:val="20"/>
          <w:szCs w:val="20"/>
          <w:lang w:eastAsia="en-US"/>
        </w:rPr>
        <w:t xml:space="preserve"> </w:t>
      </w:r>
    </w:p>
    <w:p w14:paraId="1031F3A1" w14:textId="77777777" w:rsidR="00CB589D" w:rsidRPr="00CB589D" w:rsidRDefault="00CB589D" w:rsidP="00CB589D">
      <w:pPr>
        <w:spacing w:line="260" w:lineRule="atLeast"/>
        <w:jc w:val="both"/>
        <w:rPr>
          <w:rFonts w:ascii="Arial" w:hAnsi="Arial" w:cs="Arial"/>
          <w:sz w:val="20"/>
          <w:szCs w:val="20"/>
          <w:lang w:eastAsia="en-US"/>
        </w:rPr>
      </w:pPr>
    </w:p>
    <w:p w14:paraId="675C14F8"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Cene iz ponudbenega predračuna so fiksne do zaključka izvedbe predmeta naročila, če v pogodbi ni določeno drugače. </w:t>
      </w:r>
    </w:p>
    <w:p w14:paraId="529D51BF" w14:textId="77777777" w:rsidR="00CB589D" w:rsidRPr="00CB589D" w:rsidRDefault="00CB589D" w:rsidP="00CB589D">
      <w:pPr>
        <w:spacing w:line="260" w:lineRule="atLeast"/>
        <w:jc w:val="both"/>
        <w:rPr>
          <w:rFonts w:ascii="Arial" w:hAnsi="Arial" w:cs="Arial"/>
          <w:sz w:val="20"/>
          <w:szCs w:val="20"/>
          <w:lang w:eastAsia="en-US"/>
        </w:rPr>
      </w:pPr>
    </w:p>
    <w:p w14:paraId="7855FC8D" w14:textId="77777777" w:rsidR="00CB589D" w:rsidRPr="00CB589D" w:rsidRDefault="00CB589D" w:rsidP="00CB589D">
      <w:pPr>
        <w:spacing w:line="260" w:lineRule="atLeast"/>
        <w:jc w:val="both"/>
        <w:rPr>
          <w:rFonts w:ascii="Arial" w:hAnsi="Arial" w:cs="Arial"/>
          <w:sz w:val="20"/>
          <w:szCs w:val="20"/>
          <w:lang w:eastAsia="en-US"/>
        </w:rPr>
      </w:pPr>
      <w:r w:rsidRPr="00CB589D">
        <w:rPr>
          <w:rFonts w:ascii="Arial" w:hAnsi="Arial" w:cs="Arial"/>
          <w:sz w:val="20"/>
          <w:szCs w:val="20"/>
          <w:lang w:eastAsia="en-US"/>
        </w:rPr>
        <w:t xml:space="preserve">Davek na dodano vrednost mora biti prikazan posebej, v skladu z obrazcem ponudbenega predračuna in nato zajet v končni ponudbeni vrednosti v obrazcu ponudbe oziroma ponudbenega predračuna. </w:t>
      </w:r>
    </w:p>
    <w:p w14:paraId="15C6AA35" w14:textId="77777777" w:rsidR="00C86C41" w:rsidRPr="0070139D" w:rsidRDefault="00C86C41" w:rsidP="00C86C41">
      <w:pPr>
        <w:spacing w:line="260" w:lineRule="atLeast"/>
        <w:jc w:val="both"/>
        <w:rPr>
          <w:rFonts w:ascii="Arial" w:hAnsi="Arial" w:cs="Arial"/>
          <w:sz w:val="20"/>
          <w:szCs w:val="20"/>
          <w:lang w:eastAsia="en-US"/>
        </w:rPr>
      </w:pPr>
    </w:p>
    <w:p w14:paraId="017C65D6" w14:textId="77777777" w:rsidR="0075039D" w:rsidRPr="0070139D"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4" w:name="_Toc156997250"/>
      <w:bookmarkStart w:id="105" w:name="_Toc130197582"/>
      <w:bookmarkStart w:id="106" w:name="_Toc130198083"/>
      <w:bookmarkStart w:id="107" w:name="_Toc130198143"/>
      <w:bookmarkStart w:id="108" w:name="_Toc130799604"/>
      <w:bookmarkStart w:id="109" w:name="_Toc132106375"/>
      <w:bookmarkStart w:id="110" w:name="_Toc132424989"/>
      <w:bookmarkStart w:id="111" w:name="_Toc132432238"/>
      <w:r>
        <w:rPr>
          <w:rFonts w:ascii="Arial" w:hAnsi="Arial" w:cs="Arial"/>
          <w:b/>
          <w:bCs/>
          <w:sz w:val="20"/>
          <w:szCs w:val="20"/>
          <w:lang w:eastAsia="en-US"/>
        </w:rPr>
        <w:t>2.3.6</w:t>
      </w:r>
      <w:r w:rsidR="0075039D" w:rsidRPr="0070139D">
        <w:rPr>
          <w:rFonts w:ascii="Arial" w:hAnsi="Arial" w:cs="Arial"/>
          <w:b/>
          <w:bCs/>
          <w:sz w:val="20"/>
          <w:szCs w:val="20"/>
          <w:lang w:eastAsia="en-US"/>
        </w:rPr>
        <w:t xml:space="preserve"> Označitev podatkov, ki pomenijo poslovno skrivnost</w:t>
      </w:r>
      <w:bookmarkEnd w:id="104"/>
    </w:p>
    <w:p w14:paraId="1C5B6729"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ponudba vsebuje podatke, ki predstavljajo poslovno skrivnost skladno z 2. členom Zakona o poslovni skrivnosti (Uradni list RS, št. 22/19 - </w:t>
      </w:r>
      <w:proofErr w:type="spellStart"/>
      <w:r w:rsidRPr="003835B1">
        <w:rPr>
          <w:rFonts w:ascii="Arial" w:hAnsi="Arial" w:cs="Arial"/>
          <w:sz w:val="20"/>
          <w:szCs w:val="20"/>
          <w:lang w:eastAsia="en-US"/>
        </w:rPr>
        <w:t>ZPosS</w:t>
      </w:r>
      <w:proofErr w:type="spellEnd"/>
      <w:r w:rsidRPr="003835B1">
        <w:rPr>
          <w:rFonts w:ascii="Arial" w:hAnsi="Arial" w:cs="Arial"/>
          <w:sz w:val="20"/>
          <w:szCs w:val="20"/>
          <w:lang w:eastAsia="en-US"/>
        </w:rPr>
        <w:t xml:space="preserve">), mora ponudnik v ponudbi </w:t>
      </w:r>
      <w:r w:rsidRPr="003835B1">
        <w:rPr>
          <w:rFonts w:ascii="Arial" w:hAnsi="Arial" w:cs="Arial"/>
          <w:b/>
          <w:bCs/>
          <w:sz w:val="20"/>
          <w:szCs w:val="20"/>
          <w:lang w:eastAsia="en-US"/>
        </w:rPr>
        <w:t xml:space="preserve">priložiti ustrezen sklep o določitvi podatkov, ki pomenijo poslovno skrivnost oziroma drug dokument v pisni obliki, </w:t>
      </w:r>
      <w:r w:rsidRPr="003835B1">
        <w:rPr>
          <w:rFonts w:ascii="Arial" w:hAnsi="Arial" w:cs="Arial"/>
          <w:sz w:val="20"/>
          <w:szCs w:val="20"/>
          <w:lang w:eastAsia="en-US"/>
        </w:rPr>
        <w:t xml:space="preserve">kot to določa 2. odstavek 2. člena </w:t>
      </w:r>
      <w:proofErr w:type="spellStart"/>
      <w:r w:rsidRPr="003835B1">
        <w:rPr>
          <w:rFonts w:ascii="Arial" w:hAnsi="Arial" w:cs="Arial"/>
          <w:sz w:val="20"/>
          <w:szCs w:val="20"/>
          <w:lang w:eastAsia="en-US"/>
        </w:rPr>
        <w:t>ZPosS</w:t>
      </w:r>
      <w:proofErr w:type="spellEnd"/>
      <w:r w:rsidRPr="003835B1">
        <w:rPr>
          <w:rFonts w:ascii="Arial" w:hAnsi="Arial" w:cs="Arial"/>
          <w:sz w:val="20"/>
          <w:szCs w:val="20"/>
          <w:lang w:eastAsia="en-US"/>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79914E02" w14:textId="77777777" w:rsidR="003835B1" w:rsidRPr="003835B1" w:rsidRDefault="003835B1" w:rsidP="003835B1">
      <w:pPr>
        <w:spacing w:line="260" w:lineRule="atLeast"/>
        <w:jc w:val="both"/>
        <w:rPr>
          <w:rFonts w:ascii="Arial" w:hAnsi="Arial" w:cs="Arial"/>
          <w:sz w:val="20"/>
          <w:szCs w:val="20"/>
          <w:lang w:eastAsia="en-US"/>
        </w:rPr>
      </w:pPr>
    </w:p>
    <w:p w14:paraId="566A9E52"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ponudbo odda skupina ponudnikov, velja zahteva po predložitvi sklepa oziroma dokumenta iz prejšnjega odstavka za vsakega posameznega </w:t>
      </w:r>
      <w:proofErr w:type="spellStart"/>
      <w:r w:rsidRPr="003835B1">
        <w:rPr>
          <w:rFonts w:ascii="Arial" w:hAnsi="Arial" w:cs="Arial"/>
          <w:sz w:val="20"/>
          <w:szCs w:val="20"/>
          <w:lang w:eastAsia="en-US"/>
        </w:rPr>
        <w:t>soponudnika</w:t>
      </w:r>
      <w:proofErr w:type="spellEnd"/>
      <w:r w:rsidRPr="003835B1">
        <w:rPr>
          <w:rFonts w:ascii="Arial" w:hAnsi="Arial" w:cs="Arial"/>
          <w:sz w:val="20"/>
          <w:szCs w:val="20"/>
          <w:lang w:eastAsia="en-US"/>
        </w:rPr>
        <w:t xml:space="preserve">, v kolikor poslovno skrivnost predstavljajo podatki v ponudbi, ki se nanašajo na </w:t>
      </w:r>
      <w:proofErr w:type="spellStart"/>
      <w:r w:rsidRPr="003835B1">
        <w:rPr>
          <w:rFonts w:ascii="Arial" w:hAnsi="Arial" w:cs="Arial"/>
          <w:sz w:val="20"/>
          <w:szCs w:val="20"/>
          <w:lang w:eastAsia="en-US"/>
        </w:rPr>
        <w:t>soponudnika</w:t>
      </w:r>
      <w:proofErr w:type="spellEnd"/>
      <w:r w:rsidRPr="003835B1">
        <w:rPr>
          <w:rFonts w:ascii="Arial" w:hAnsi="Arial" w:cs="Arial"/>
          <w:sz w:val="20"/>
          <w:szCs w:val="20"/>
          <w:lang w:eastAsia="en-US"/>
        </w:rPr>
        <w:t xml:space="preserve">. </w:t>
      </w:r>
    </w:p>
    <w:p w14:paraId="53488E1F" w14:textId="77777777" w:rsidR="003835B1" w:rsidRPr="003835B1" w:rsidRDefault="003835B1" w:rsidP="003835B1">
      <w:pPr>
        <w:spacing w:line="260" w:lineRule="atLeast"/>
        <w:jc w:val="both"/>
        <w:rPr>
          <w:rFonts w:ascii="Arial" w:hAnsi="Arial" w:cs="Arial"/>
          <w:sz w:val="20"/>
          <w:szCs w:val="20"/>
          <w:lang w:eastAsia="en-US"/>
        </w:rPr>
      </w:pPr>
    </w:p>
    <w:p w14:paraId="21812F67"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Če na posamezni strani pomeni poslovno skrivnost le določen podatek, mora biti to eksplicitno označeno. </w:t>
      </w:r>
    </w:p>
    <w:p w14:paraId="74044AB9" w14:textId="77777777" w:rsidR="003835B1" w:rsidRPr="003835B1" w:rsidRDefault="003835B1" w:rsidP="003835B1">
      <w:pPr>
        <w:spacing w:line="260" w:lineRule="atLeast"/>
        <w:jc w:val="both"/>
        <w:rPr>
          <w:rFonts w:ascii="Arial" w:hAnsi="Arial" w:cs="Arial"/>
          <w:sz w:val="20"/>
          <w:szCs w:val="20"/>
          <w:lang w:eastAsia="en-US"/>
        </w:rPr>
      </w:pPr>
    </w:p>
    <w:p w14:paraId="63B37FE9" w14:textId="77777777" w:rsidR="003835B1" w:rsidRPr="003835B1" w:rsidRDefault="003835B1" w:rsidP="003835B1">
      <w:pPr>
        <w:spacing w:line="260" w:lineRule="atLeast"/>
        <w:jc w:val="both"/>
        <w:rPr>
          <w:rFonts w:ascii="Arial" w:hAnsi="Arial" w:cs="Arial"/>
          <w:sz w:val="20"/>
          <w:szCs w:val="20"/>
          <w:lang w:eastAsia="en-US"/>
        </w:rPr>
      </w:pPr>
      <w:r w:rsidRPr="003835B1">
        <w:rPr>
          <w:rFonts w:ascii="Arial" w:hAnsi="Arial" w:cs="Arial"/>
          <w:sz w:val="20"/>
          <w:szCs w:val="20"/>
          <w:lang w:eastAsia="en-US"/>
        </w:rPr>
        <w:t xml:space="preserve">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(2. odstavek 35. člena ZJN-3). Kot poslovna skrivnost pa tudi ne morejo biti označeni podatki, ki so javno dostopni oziroma so javni že v skladu z zakonom (kot so npr. podatki o pogodbah, sklenjenih z javnim sektorjem RS). </w:t>
      </w:r>
    </w:p>
    <w:p w14:paraId="783EEC47" w14:textId="77777777" w:rsidR="00632527" w:rsidRPr="0070139D" w:rsidRDefault="00632527" w:rsidP="003835B1">
      <w:pPr>
        <w:spacing w:line="260" w:lineRule="atLeast"/>
        <w:jc w:val="both"/>
        <w:rPr>
          <w:rFonts w:ascii="Arial" w:hAnsi="Arial" w:cs="Arial"/>
          <w:sz w:val="20"/>
          <w:szCs w:val="20"/>
          <w:lang w:eastAsia="en-US"/>
        </w:rPr>
      </w:pPr>
    </w:p>
    <w:p w14:paraId="20FB4972" w14:textId="77777777" w:rsidR="0075039D" w:rsidRPr="0070139D" w:rsidRDefault="0075039D" w:rsidP="003835B1">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2" w:name="_Toc156997251"/>
      <w:r w:rsidRPr="0070139D">
        <w:rPr>
          <w:rFonts w:ascii="Arial" w:hAnsi="Arial" w:cs="Arial"/>
          <w:b/>
          <w:bCs/>
          <w:sz w:val="20"/>
          <w:szCs w:val="20"/>
          <w:lang w:eastAsia="en-US"/>
        </w:rPr>
        <w:t>2.3.</w:t>
      </w:r>
      <w:r w:rsidR="00E30D29">
        <w:rPr>
          <w:rFonts w:ascii="Arial" w:hAnsi="Arial" w:cs="Arial"/>
          <w:b/>
          <w:bCs/>
          <w:sz w:val="20"/>
          <w:szCs w:val="20"/>
          <w:lang w:eastAsia="en-US"/>
        </w:rPr>
        <w:t>7</w:t>
      </w:r>
      <w:r w:rsidRPr="0070139D">
        <w:rPr>
          <w:rFonts w:ascii="Arial" w:hAnsi="Arial" w:cs="Arial"/>
          <w:b/>
          <w:bCs/>
          <w:sz w:val="20"/>
          <w:szCs w:val="20"/>
          <w:lang w:eastAsia="en-US"/>
        </w:rPr>
        <w:t xml:space="preserve"> Veljavnost ponudbe</w:t>
      </w:r>
      <w:bookmarkEnd w:id="105"/>
      <w:bookmarkEnd w:id="106"/>
      <w:bookmarkEnd w:id="107"/>
      <w:bookmarkEnd w:id="108"/>
      <w:bookmarkEnd w:id="109"/>
      <w:bookmarkEnd w:id="110"/>
      <w:bookmarkEnd w:id="111"/>
      <w:bookmarkEnd w:id="112"/>
    </w:p>
    <w:p w14:paraId="633D5262" w14:textId="77777777" w:rsidR="009943A6" w:rsidRDefault="0075039D" w:rsidP="00DE6F9E">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Ponudbe brez kakršnih koli popravkov in dopolnitev, razen v primerih iz petega odstavka 89. člena ZJN-3, morajo ostati v veljavi </w:t>
      </w:r>
      <w:r w:rsidR="00701196" w:rsidRPr="0070139D">
        <w:rPr>
          <w:rFonts w:ascii="Arial" w:hAnsi="Arial" w:cs="Arial"/>
          <w:sz w:val="20"/>
          <w:szCs w:val="20"/>
          <w:lang w:eastAsia="en-US"/>
        </w:rPr>
        <w:t xml:space="preserve">najmanj </w:t>
      </w:r>
      <w:r w:rsidR="00CB589D">
        <w:rPr>
          <w:rFonts w:ascii="Arial" w:hAnsi="Arial" w:cs="Arial"/>
          <w:sz w:val="20"/>
          <w:szCs w:val="20"/>
          <w:lang w:eastAsia="en-US"/>
        </w:rPr>
        <w:t>4 mesece</w:t>
      </w:r>
      <w:r w:rsidRPr="0070139D">
        <w:rPr>
          <w:rFonts w:ascii="Arial" w:hAnsi="Arial" w:cs="Arial"/>
          <w:sz w:val="20"/>
          <w:szCs w:val="20"/>
          <w:lang w:eastAsia="en-US"/>
        </w:rPr>
        <w:t xml:space="preserve"> po izteku roka za predložitev ponudb.</w:t>
      </w:r>
    </w:p>
    <w:p w14:paraId="4E2B138F" w14:textId="77777777" w:rsidR="006A29C6" w:rsidRDefault="006A29C6" w:rsidP="00DE6F9E">
      <w:pPr>
        <w:spacing w:line="260" w:lineRule="atLeast"/>
        <w:jc w:val="both"/>
        <w:rPr>
          <w:rFonts w:ascii="Arial" w:hAnsi="Arial" w:cs="Arial"/>
          <w:sz w:val="20"/>
          <w:szCs w:val="20"/>
          <w:lang w:eastAsia="en-US"/>
        </w:rPr>
      </w:pPr>
    </w:p>
    <w:p w14:paraId="689CDA8F" w14:textId="77777777" w:rsidR="006A29C6" w:rsidRDefault="006A29C6" w:rsidP="00DE6F9E">
      <w:pPr>
        <w:spacing w:line="260" w:lineRule="atLeast"/>
        <w:jc w:val="both"/>
        <w:rPr>
          <w:rFonts w:ascii="Arial" w:hAnsi="Arial" w:cs="Arial"/>
          <w:sz w:val="20"/>
          <w:szCs w:val="20"/>
          <w:lang w:eastAsia="en-US"/>
        </w:rPr>
      </w:pPr>
    </w:p>
    <w:p w14:paraId="428E6DBE" w14:textId="77777777" w:rsidR="00817F08" w:rsidRDefault="00817F08" w:rsidP="00DE6F9E">
      <w:pPr>
        <w:spacing w:line="260" w:lineRule="atLeast"/>
        <w:jc w:val="both"/>
        <w:rPr>
          <w:rFonts w:ascii="Arial" w:hAnsi="Arial" w:cs="Arial"/>
          <w:sz w:val="20"/>
          <w:szCs w:val="20"/>
          <w:lang w:eastAsia="en-US"/>
        </w:rPr>
      </w:pPr>
    </w:p>
    <w:p w14:paraId="6BEA1BFA" w14:textId="77777777" w:rsidR="00DE6F9E" w:rsidRPr="009943A6" w:rsidRDefault="00DE6F9E" w:rsidP="00DE6F9E">
      <w:pPr>
        <w:spacing w:line="260" w:lineRule="atLeast"/>
        <w:jc w:val="both"/>
        <w:rPr>
          <w:rFonts w:ascii="Arial" w:hAnsi="Arial" w:cs="Arial"/>
          <w:b/>
          <w:sz w:val="20"/>
          <w:szCs w:val="20"/>
        </w:rPr>
      </w:pPr>
      <w:r w:rsidRPr="009943A6">
        <w:rPr>
          <w:rFonts w:ascii="Arial" w:hAnsi="Arial" w:cs="Arial"/>
          <w:b/>
          <w:sz w:val="20"/>
          <w:szCs w:val="20"/>
        </w:rPr>
        <w:lastRenderedPageBreak/>
        <w:t>2.3.8 Zahtevano zavarovanje za resnost ponudbe</w:t>
      </w:r>
    </w:p>
    <w:p w14:paraId="0F402F79" w14:textId="44E2071D" w:rsidR="00DE6F9E" w:rsidRDefault="00DE6F9E" w:rsidP="00DE6F9E">
      <w:pPr>
        <w:spacing w:line="260" w:lineRule="atLeast"/>
        <w:jc w:val="both"/>
        <w:rPr>
          <w:rFonts w:ascii="Arial" w:hAnsi="Arial" w:cs="Arial"/>
          <w:i/>
          <w:sz w:val="20"/>
          <w:szCs w:val="20"/>
        </w:rPr>
      </w:pPr>
      <w:r>
        <w:rPr>
          <w:rFonts w:ascii="Arial" w:hAnsi="Arial" w:cs="Arial"/>
          <w:sz w:val="20"/>
          <w:szCs w:val="20"/>
        </w:rPr>
        <w:t xml:space="preserve">Ponudnik kot zavarovanje za resnost ponudbe v predmetnem javnem naročilu kot del ponudbene dokumentacije predloži bančno garancijo ali kavcijsko zavarovanje. Vrednost zavarovanja za resnost ponudbe za predmetno javno naročilo </w:t>
      </w:r>
      <w:r w:rsidRPr="008867B0">
        <w:rPr>
          <w:rFonts w:ascii="Arial" w:hAnsi="Arial" w:cs="Arial"/>
          <w:sz w:val="20"/>
          <w:szCs w:val="20"/>
        </w:rPr>
        <w:t xml:space="preserve">znaša </w:t>
      </w:r>
      <w:r w:rsidR="00AA123A" w:rsidRPr="008867B0">
        <w:rPr>
          <w:rFonts w:ascii="Arial" w:hAnsi="Arial" w:cs="Arial"/>
          <w:sz w:val="20"/>
          <w:szCs w:val="20"/>
        </w:rPr>
        <w:t>6</w:t>
      </w:r>
      <w:r w:rsidR="009A5BA7" w:rsidRPr="008867B0">
        <w:rPr>
          <w:rFonts w:ascii="Arial" w:hAnsi="Arial" w:cs="Arial"/>
          <w:sz w:val="20"/>
          <w:szCs w:val="20"/>
        </w:rPr>
        <w:t>.</w:t>
      </w:r>
      <w:r w:rsidR="00504627" w:rsidRPr="008867B0">
        <w:rPr>
          <w:rFonts w:ascii="Arial" w:hAnsi="Arial" w:cs="Arial"/>
          <w:sz w:val="20"/>
          <w:szCs w:val="20"/>
        </w:rPr>
        <w:t>0</w:t>
      </w:r>
      <w:r w:rsidRPr="008867B0">
        <w:rPr>
          <w:rFonts w:ascii="Arial" w:hAnsi="Arial" w:cs="Arial"/>
          <w:sz w:val="20"/>
          <w:szCs w:val="20"/>
        </w:rPr>
        <w:t>00,00</w:t>
      </w:r>
      <w:r w:rsidRPr="00572A55">
        <w:rPr>
          <w:rFonts w:ascii="Arial" w:hAnsi="Arial" w:cs="Arial"/>
          <w:i/>
          <w:sz w:val="20"/>
          <w:szCs w:val="20"/>
        </w:rPr>
        <w:t xml:space="preserve"> </w:t>
      </w:r>
      <w:r w:rsidRPr="00572A55">
        <w:rPr>
          <w:rFonts w:ascii="Arial" w:hAnsi="Arial" w:cs="Arial"/>
          <w:sz w:val="20"/>
          <w:szCs w:val="20"/>
        </w:rPr>
        <w:t>EUR.</w:t>
      </w:r>
    </w:p>
    <w:p w14:paraId="2C69ECEE" w14:textId="77777777" w:rsidR="00DE6F9E" w:rsidRDefault="00DE6F9E" w:rsidP="00DE6F9E">
      <w:pPr>
        <w:spacing w:line="260" w:lineRule="atLeast"/>
        <w:jc w:val="both"/>
        <w:rPr>
          <w:rFonts w:ascii="Arial" w:hAnsi="Arial" w:cs="Arial"/>
          <w:i/>
          <w:sz w:val="20"/>
          <w:szCs w:val="20"/>
        </w:rPr>
      </w:pPr>
    </w:p>
    <w:p w14:paraId="76B3343C"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Zavarovanje za resnost ponudbe mora biti predloženo kot del ponudbe v .</w:t>
      </w:r>
      <w:proofErr w:type="spellStart"/>
      <w:r>
        <w:rPr>
          <w:rFonts w:ascii="Arial" w:hAnsi="Arial" w:cs="Arial"/>
          <w:sz w:val="20"/>
          <w:szCs w:val="20"/>
        </w:rPr>
        <w:t>pdf</w:t>
      </w:r>
      <w:proofErr w:type="spellEnd"/>
      <w:r>
        <w:rPr>
          <w:rFonts w:ascii="Arial" w:hAnsi="Arial" w:cs="Arial"/>
          <w:sz w:val="20"/>
          <w:szCs w:val="20"/>
        </w:rPr>
        <w:t xml:space="preserve"> datoteki</w:t>
      </w:r>
      <w:r w:rsidR="00532F16">
        <w:rPr>
          <w:rFonts w:ascii="Arial" w:hAnsi="Arial" w:cs="Arial"/>
          <w:sz w:val="20"/>
          <w:szCs w:val="20"/>
        </w:rPr>
        <w:t xml:space="preserve"> z rokom veljavnosti, kot je določen v obvestilu o naročilu, objavljenem na portalu javnih naročil.</w:t>
      </w:r>
    </w:p>
    <w:p w14:paraId="53E7D077" w14:textId="77777777" w:rsidR="00532F16" w:rsidRDefault="00532F16" w:rsidP="00DE6F9E">
      <w:pPr>
        <w:spacing w:line="260" w:lineRule="atLeast"/>
        <w:jc w:val="both"/>
        <w:rPr>
          <w:rFonts w:ascii="Arial" w:hAnsi="Arial" w:cs="Arial"/>
          <w:i/>
          <w:sz w:val="20"/>
          <w:szCs w:val="20"/>
        </w:rPr>
      </w:pPr>
    </w:p>
    <w:p w14:paraId="7F354A01"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Vsebina zavarovanja mora biti skladna z vzorcem garancije iz te razpisne dokumentacije.</w:t>
      </w:r>
    </w:p>
    <w:p w14:paraId="3A651454" w14:textId="77777777" w:rsidR="00252349" w:rsidRDefault="00252349" w:rsidP="00DE6F9E">
      <w:pPr>
        <w:spacing w:line="260" w:lineRule="atLeast"/>
        <w:jc w:val="both"/>
        <w:rPr>
          <w:rFonts w:ascii="Arial" w:hAnsi="Arial" w:cs="Arial"/>
          <w:sz w:val="20"/>
          <w:szCs w:val="20"/>
        </w:rPr>
      </w:pPr>
    </w:p>
    <w:p w14:paraId="52C9C00B"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 xml:space="preserve">Vsako ponudbo, ki ne vsebuje zahtevanega zavarovanja za resnost ponudbe ali po vsebini, </w:t>
      </w:r>
      <w:r w:rsidRPr="008657D3">
        <w:rPr>
          <w:rFonts w:ascii="Arial" w:hAnsi="Arial" w:cs="Arial"/>
          <w:sz w:val="20"/>
          <w:szCs w:val="20"/>
        </w:rPr>
        <w:t>veljavnosti</w:t>
      </w:r>
      <w:r w:rsidR="00B32F8A" w:rsidRPr="008657D3">
        <w:rPr>
          <w:rFonts w:ascii="Arial" w:hAnsi="Arial" w:cs="Arial"/>
          <w:sz w:val="20"/>
          <w:szCs w:val="20"/>
        </w:rPr>
        <w:t xml:space="preserve"> (če je zavarovanje po veljavnosti krajše od zahtevanega)</w:t>
      </w:r>
      <w:r>
        <w:rPr>
          <w:rFonts w:ascii="Arial" w:hAnsi="Arial" w:cs="Arial"/>
          <w:sz w:val="20"/>
          <w:szCs w:val="20"/>
        </w:rPr>
        <w:t xml:space="preserve"> ter po višini zahtevanega zneska (če je </w:t>
      </w:r>
      <w:r w:rsidR="00B72566">
        <w:rPr>
          <w:rFonts w:ascii="Arial" w:hAnsi="Arial" w:cs="Arial"/>
          <w:sz w:val="20"/>
          <w:szCs w:val="20"/>
        </w:rPr>
        <w:t>zavarovanje</w:t>
      </w:r>
      <w:r>
        <w:rPr>
          <w:rFonts w:ascii="Arial" w:hAnsi="Arial" w:cs="Arial"/>
          <w:sz w:val="20"/>
          <w:szCs w:val="20"/>
        </w:rPr>
        <w:t xml:space="preserve"> po vrednosti nižj</w:t>
      </w:r>
      <w:r w:rsidR="00B72566">
        <w:rPr>
          <w:rFonts w:ascii="Arial" w:hAnsi="Arial" w:cs="Arial"/>
          <w:sz w:val="20"/>
          <w:szCs w:val="20"/>
        </w:rPr>
        <w:t>e</w:t>
      </w:r>
      <w:r>
        <w:rPr>
          <w:rFonts w:ascii="Arial" w:hAnsi="Arial" w:cs="Arial"/>
          <w:sz w:val="20"/>
          <w:szCs w:val="20"/>
        </w:rPr>
        <w:t xml:space="preserve"> od zahtevanega zneska) sprejemljive</w:t>
      </w:r>
      <w:r w:rsidR="00B72566">
        <w:rPr>
          <w:rFonts w:ascii="Arial" w:hAnsi="Arial" w:cs="Arial"/>
          <w:sz w:val="20"/>
          <w:szCs w:val="20"/>
        </w:rPr>
        <w:t>ga zavarovanja</w:t>
      </w:r>
      <w:r>
        <w:rPr>
          <w:rFonts w:ascii="Arial" w:hAnsi="Arial" w:cs="Arial"/>
          <w:sz w:val="20"/>
          <w:szCs w:val="20"/>
        </w:rPr>
        <w:t xml:space="preserve"> za resnost ponudbe, bo naročnik zavrnil kot nedopustno.</w:t>
      </w:r>
    </w:p>
    <w:p w14:paraId="20D9448F" w14:textId="77777777" w:rsidR="00DE6F9E" w:rsidRDefault="00DE6F9E" w:rsidP="00DE6F9E">
      <w:pPr>
        <w:spacing w:line="260" w:lineRule="atLeast"/>
        <w:jc w:val="both"/>
        <w:rPr>
          <w:rFonts w:ascii="Arial" w:hAnsi="Arial" w:cs="Arial"/>
          <w:sz w:val="20"/>
          <w:szCs w:val="20"/>
        </w:rPr>
      </w:pPr>
    </w:p>
    <w:p w14:paraId="4A27DE44" w14:textId="77777777" w:rsidR="00DE6F9E" w:rsidRDefault="00DE6F9E" w:rsidP="00DE6F9E">
      <w:pPr>
        <w:spacing w:line="260" w:lineRule="atLeast"/>
        <w:jc w:val="both"/>
        <w:rPr>
          <w:rFonts w:ascii="Arial" w:hAnsi="Arial" w:cs="Arial"/>
          <w:sz w:val="20"/>
          <w:szCs w:val="20"/>
        </w:rPr>
      </w:pPr>
      <w:r>
        <w:rPr>
          <w:rFonts w:ascii="Arial" w:hAnsi="Arial" w:cs="Arial"/>
          <w:sz w:val="20"/>
          <w:szCs w:val="20"/>
        </w:rPr>
        <w:t>Naročnik bo unovčil zavarovanje za resnost ponudbe:</w:t>
      </w:r>
    </w:p>
    <w:p w14:paraId="7686B902" w14:textId="77777777" w:rsidR="00DE6F9E" w:rsidRDefault="00DE6F9E" w:rsidP="009541FC">
      <w:pPr>
        <w:numPr>
          <w:ilvl w:val="0"/>
          <w:numId w:val="20"/>
        </w:numPr>
        <w:suppressAutoHyphens/>
        <w:spacing w:line="260" w:lineRule="atLeast"/>
        <w:jc w:val="both"/>
        <w:rPr>
          <w:rFonts w:ascii="Arial" w:hAnsi="Arial" w:cs="Arial"/>
          <w:sz w:val="20"/>
          <w:szCs w:val="20"/>
        </w:rPr>
      </w:pPr>
      <w:r>
        <w:rPr>
          <w:rFonts w:ascii="Arial" w:hAnsi="Arial" w:cs="Arial"/>
          <w:sz w:val="20"/>
          <w:szCs w:val="20"/>
        </w:rPr>
        <w:t>če ponudnik po roku za oddajo ponudb umakne ali spremeni ponudbo v času njene veljavnosti, navedene v ponudbi ali</w:t>
      </w:r>
    </w:p>
    <w:p w14:paraId="2974678E" w14:textId="77777777" w:rsidR="00DE6F9E" w:rsidRDefault="00DE6F9E" w:rsidP="009541FC">
      <w:pPr>
        <w:numPr>
          <w:ilvl w:val="0"/>
          <w:numId w:val="20"/>
        </w:numPr>
        <w:suppressAutoHyphens/>
        <w:spacing w:line="260" w:lineRule="atLeast"/>
        <w:jc w:val="both"/>
        <w:rPr>
          <w:rFonts w:ascii="Arial" w:hAnsi="Arial" w:cs="Arial"/>
          <w:sz w:val="20"/>
          <w:szCs w:val="20"/>
        </w:rPr>
      </w:pPr>
      <w:r>
        <w:rPr>
          <w:rFonts w:ascii="Arial" w:hAnsi="Arial" w:cs="Arial"/>
          <w:sz w:val="20"/>
          <w:szCs w:val="20"/>
        </w:rPr>
        <w:t>če ponudnik na poziv naročnika ni pravočasno</w:t>
      </w:r>
      <w:r w:rsidR="00B32F8A">
        <w:rPr>
          <w:rFonts w:ascii="Arial" w:hAnsi="Arial" w:cs="Arial"/>
          <w:sz w:val="20"/>
          <w:szCs w:val="20"/>
        </w:rPr>
        <w:t>,</w:t>
      </w:r>
      <w:r>
        <w:rPr>
          <w:rFonts w:ascii="Arial" w:hAnsi="Arial" w:cs="Arial"/>
          <w:sz w:val="20"/>
          <w:szCs w:val="20"/>
        </w:rPr>
        <w:t xml:space="preserve"> torej v roku, ki ga je določil naročnik</w:t>
      </w:r>
      <w:r w:rsidR="00B32F8A">
        <w:rPr>
          <w:rFonts w:ascii="Arial" w:hAnsi="Arial" w:cs="Arial"/>
          <w:sz w:val="20"/>
          <w:szCs w:val="20"/>
        </w:rPr>
        <w:t>,</w:t>
      </w:r>
      <w:r>
        <w:rPr>
          <w:rFonts w:ascii="Arial" w:hAnsi="Arial" w:cs="Arial"/>
          <w:sz w:val="20"/>
          <w:szCs w:val="20"/>
        </w:rPr>
        <w:t xml:space="preserve"> dostavil zahtevanega podaljšanja zavarovanja za resnost ponudbe ali</w:t>
      </w:r>
    </w:p>
    <w:p w14:paraId="71B586BA" w14:textId="3EFA4482" w:rsidR="00DE6F9E" w:rsidRDefault="00DE6F9E" w:rsidP="009541FC">
      <w:pPr>
        <w:numPr>
          <w:ilvl w:val="0"/>
          <w:numId w:val="20"/>
        </w:numPr>
        <w:suppressAutoHyphens/>
        <w:spacing w:line="260" w:lineRule="atLeast"/>
        <w:jc w:val="both"/>
        <w:rPr>
          <w:rFonts w:ascii="Arial" w:hAnsi="Arial" w:cs="Arial"/>
          <w:sz w:val="20"/>
          <w:szCs w:val="20"/>
        </w:rPr>
      </w:pPr>
      <w:r>
        <w:rPr>
          <w:rFonts w:ascii="Arial" w:hAnsi="Arial" w:cs="Arial"/>
          <w:sz w:val="20"/>
          <w:szCs w:val="20"/>
        </w:rPr>
        <w:t>če ponudnik, ki ga je naročnik v času veljavnosti ponudbe obvestil o sprejetju njegove ponudbe, ne sklen</w:t>
      </w:r>
      <w:r w:rsidR="000D485D">
        <w:rPr>
          <w:rFonts w:ascii="Arial" w:hAnsi="Arial" w:cs="Arial"/>
          <w:sz w:val="20"/>
          <w:szCs w:val="20"/>
        </w:rPr>
        <w:t>e</w:t>
      </w:r>
      <w:r>
        <w:rPr>
          <w:rFonts w:ascii="Arial" w:hAnsi="Arial" w:cs="Arial"/>
          <w:sz w:val="20"/>
          <w:szCs w:val="20"/>
        </w:rPr>
        <w:t xml:space="preserve"> pogodbe v skladu z določbami teh navodil ponudnikom ali</w:t>
      </w:r>
    </w:p>
    <w:p w14:paraId="7C0BD7EF" w14:textId="77777777" w:rsidR="008E3272" w:rsidRDefault="00DE6F9E" w:rsidP="008E3272">
      <w:pPr>
        <w:numPr>
          <w:ilvl w:val="0"/>
          <w:numId w:val="20"/>
        </w:numPr>
        <w:suppressAutoHyphens/>
        <w:spacing w:line="260" w:lineRule="atLeast"/>
        <w:jc w:val="both"/>
        <w:rPr>
          <w:rFonts w:ascii="Arial" w:hAnsi="Arial" w:cs="Arial"/>
          <w:sz w:val="20"/>
          <w:szCs w:val="20"/>
        </w:rPr>
      </w:pPr>
      <w:r>
        <w:rPr>
          <w:rFonts w:ascii="Arial" w:hAnsi="Arial" w:cs="Arial"/>
          <w:sz w:val="20"/>
          <w:szCs w:val="20"/>
        </w:rPr>
        <w:t>če ponudnik ne predloži ali zavrne predložitev finančnega zavarovanja za dobro izvedbo pogodbenih obveznosti v skladu z določbami teh navodil in pogodbe</w:t>
      </w:r>
      <w:r w:rsidR="007A58FC">
        <w:rPr>
          <w:rFonts w:ascii="Arial" w:hAnsi="Arial" w:cs="Arial"/>
          <w:sz w:val="20"/>
          <w:szCs w:val="20"/>
        </w:rPr>
        <w:t xml:space="preserve"> ali</w:t>
      </w:r>
    </w:p>
    <w:p w14:paraId="4F77D7EA" w14:textId="09116993" w:rsidR="00DE6F9E" w:rsidRPr="008E3272" w:rsidRDefault="007A58FC" w:rsidP="008E3272">
      <w:pPr>
        <w:numPr>
          <w:ilvl w:val="0"/>
          <w:numId w:val="20"/>
        </w:numPr>
        <w:suppressAutoHyphens/>
        <w:spacing w:line="260" w:lineRule="atLeast"/>
        <w:jc w:val="both"/>
        <w:rPr>
          <w:rFonts w:ascii="Arial" w:hAnsi="Arial" w:cs="Arial"/>
          <w:sz w:val="20"/>
          <w:szCs w:val="20"/>
        </w:rPr>
      </w:pPr>
      <w:r w:rsidRPr="008E3272">
        <w:rPr>
          <w:rFonts w:ascii="Arial" w:hAnsi="Arial" w:cs="Arial"/>
          <w:sz w:val="20"/>
          <w:szCs w:val="20"/>
        </w:rPr>
        <w:t xml:space="preserve">če ponudnik do podpisa pogodbe </w:t>
      </w:r>
      <w:r w:rsidR="009B3CD4" w:rsidRPr="008E3272">
        <w:rPr>
          <w:rFonts w:ascii="Arial" w:hAnsi="Arial" w:cs="Arial"/>
          <w:sz w:val="20"/>
          <w:szCs w:val="20"/>
        </w:rPr>
        <w:t>ni</w:t>
      </w:r>
      <w:r w:rsidRPr="008E3272">
        <w:rPr>
          <w:rFonts w:ascii="Arial" w:hAnsi="Arial" w:cs="Arial"/>
          <w:sz w:val="20"/>
          <w:szCs w:val="20"/>
        </w:rPr>
        <w:t xml:space="preserve"> predloži</w:t>
      </w:r>
      <w:r w:rsidR="009B3CD4" w:rsidRPr="008E3272">
        <w:rPr>
          <w:rFonts w:ascii="Arial" w:hAnsi="Arial" w:cs="Arial"/>
          <w:sz w:val="20"/>
          <w:szCs w:val="20"/>
        </w:rPr>
        <w:t>l zahtevanih</w:t>
      </w:r>
      <w:r w:rsidRPr="008E3272">
        <w:rPr>
          <w:rFonts w:ascii="Arial" w:hAnsi="Arial" w:cs="Arial"/>
          <w:sz w:val="20"/>
          <w:szCs w:val="20"/>
        </w:rPr>
        <w:t xml:space="preserve"> dokazil o</w:t>
      </w:r>
      <w:r w:rsidR="009B3CD4" w:rsidRPr="008E3272">
        <w:rPr>
          <w:rFonts w:ascii="Arial" w:hAnsi="Arial" w:cs="Arial"/>
          <w:sz w:val="20"/>
          <w:szCs w:val="20"/>
        </w:rPr>
        <w:t xml:space="preserve"> znanju slovenskega jezika.</w:t>
      </w:r>
    </w:p>
    <w:p w14:paraId="73234F25" w14:textId="77777777" w:rsidR="008E3272" w:rsidRDefault="008E3272" w:rsidP="00DE6F9E">
      <w:pPr>
        <w:spacing w:line="260" w:lineRule="atLeast"/>
        <w:jc w:val="both"/>
        <w:rPr>
          <w:rFonts w:ascii="Arial" w:hAnsi="Arial" w:cs="Arial"/>
          <w:sz w:val="20"/>
          <w:szCs w:val="20"/>
        </w:rPr>
      </w:pPr>
    </w:p>
    <w:p w14:paraId="43A3120F" w14:textId="3E2A2D94" w:rsidR="00DE6F9E" w:rsidRDefault="00DE6F9E" w:rsidP="00DE6F9E">
      <w:pPr>
        <w:spacing w:line="260" w:lineRule="atLeast"/>
        <w:jc w:val="both"/>
        <w:rPr>
          <w:rFonts w:ascii="Arial" w:hAnsi="Arial" w:cs="Arial"/>
          <w:sz w:val="20"/>
          <w:szCs w:val="20"/>
        </w:rPr>
      </w:pPr>
      <w:r>
        <w:rPr>
          <w:rFonts w:ascii="Arial" w:hAnsi="Arial" w:cs="Arial"/>
          <w:sz w:val="20"/>
          <w:szCs w:val="20"/>
        </w:rPr>
        <w:t>Zavarovanje za resnost ponudbe mora biti izdano s strani:</w:t>
      </w:r>
    </w:p>
    <w:p w14:paraId="61F8B26C" w14:textId="77777777" w:rsidR="00DE6F9E" w:rsidRDefault="00DE6F9E" w:rsidP="009541FC">
      <w:pPr>
        <w:pStyle w:val="Odstavekseznama1"/>
        <w:numPr>
          <w:ilvl w:val="0"/>
          <w:numId w:val="6"/>
        </w:numPr>
        <w:spacing w:line="260" w:lineRule="atLeast"/>
        <w:jc w:val="both"/>
        <w:rPr>
          <w:rFonts w:ascii="Arial" w:hAnsi="Arial" w:cs="Arial"/>
          <w:sz w:val="20"/>
          <w:szCs w:val="20"/>
        </w:rPr>
      </w:pPr>
      <w:r>
        <w:rPr>
          <w:rFonts w:ascii="Arial" w:hAnsi="Arial" w:cs="Arial"/>
          <w:sz w:val="20"/>
          <w:szCs w:val="20"/>
        </w:rPr>
        <w:t>banke oziroma zavarovalnice v državi naročnika ali</w:t>
      </w:r>
    </w:p>
    <w:p w14:paraId="1CE1C56F" w14:textId="77777777" w:rsidR="00DE6F9E" w:rsidRDefault="00DE6F9E" w:rsidP="009541FC">
      <w:pPr>
        <w:pStyle w:val="Odstavekseznama1"/>
        <w:numPr>
          <w:ilvl w:val="0"/>
          <w:numId w:val="6"/>
        </w:numPr>
        <w:spacing w:line="260" w:lineRule="atLeast"/>
        <w:jc w:val="both"/>
        <w:rPr>
          <w:rFonts w:ascii="Arial" w:hAnsi="Arial" w:cs="Arial"/>
          <w:sz w:val="20"/>
          <w:szCs w:val="20"/>
        </w:rPr>
      </w:pPr>
      <w:r>
        <w:rPr>
          <w:rFonts w:ascii="Arial" w:hAnsi="Arial" w:cs="Arial"/>
          <w:sz w:val="20"/>
          <w:szCs w:val="20"/>
        </w:rPr>
        <w:t>tuje banke oziroma zavarovalnice preko korespondenčne banke oziroma zavarovalnice v državi naročnika.</w:t>
      </w:r>
    </w:p>
    <w:p w14:paraId="1C5FF1E4" w14:textId="77777777" w:rsidR="00DE6F9E" w:rsidRDefault="00DE6F9E" w:rsidP="00DE6F9E">
      <w:pPr>
        <w:pStyle w:val="Odstavekseznama1"/>
        <w:spacing w:line="260" w:lineRule="atLeast"/>
        <w:ind w:left="1534"/>
        <w:jc w:val="both"/>
        <w:rPr>
          <w:rFonts w:ascii="Arial" w:hAnsi="Arial" w:cs="Arial"/>
          <w:sz w:val="20"/>
          <w:szCs w:val="20"/>
        </w:rPr>
      </w:pPr>
    </w:p>
    <w:p w14:paraId="27CF8502" w14:textId="77777777" w:rsidR="00DE6F9E" w:rsidRDefault="00DE6F9E" w:rsidP="00252349">
      <w:pPr>
        <w:spacing w:line="260" w:lineRule="atLeast"/>
        <w:jc w:val="both"/>
        <w:rPr>
          <w:rFonts w:ascii="Arial" w:hAnsi="Arial" w:cs="Arial"/>
          <w:sz w:val="20"/>
          <w:szCs w:val="20"/>
        </w:rPr>
      </w:pPr>
      <w:r>
        <w:rPr>
          <w:rFonts w:ascii="Arial" w:hAnsi="Arial" w:cs="Arial"/>
          <w:sz w:val="20"/>
          <w:szCs w:val="20"/>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5F2E54A6" w14:textId="77777777" w:rsidR="00DE6F9E" w:rsidRDefault="00DE6F9E" w:rsidP="00252349">
      <w:pPr>
        <w:spacing w:line="260" w:lineRule="atLeast"/>
        <w:jc w:val="both"/>
        <w:rPr>
          <w:rFonts w:ascii="Arial" w:hAnsi="Arial" w:cs="Arial"/>
          <w:sz w:val="20"/>
          <w:szCs w:val="20"/>
        </w:rPr>
      </w:pPr>
    </w:p>
    <w:p w14:paraId="0F72439E" w14:textId="77777777" w:rsidR="00DE6F9E" w:rsidRDefault="00DE6F9E" w:rsidP="00252349">
      <w:pPr>
        <w:spacing w:line="260" w:lineRule="atLeast"/>
        <w:jc w:val="both"/>
        <w:rPr>
          <w:rFonts w:ascii="Arial" w:hAnsi="Arial" w:cs="Arial"/>
          <w:sz w:val="20"/>
          <w:szCs w:val="20"/>
        </w:rPr>
      </w:pPr>
      <w:r>
        <w:rPr>
          <w:rFonts w:ascii="Arial" w:hAnsi="Arial" w:cs="Arial"/>
          <w:sz w:val="20"/>
          <w:szCs w:val="20"/>
        </w:rPr>
        <w:t>V primeru skupne ponudbe lahko zavarovanje za resnost ponudbe predloži eden izmed partnerjev.</w:t>
      </w:r>
    </w:p>
    <w:p w14:paraId="2D98B9AD" w14:textId="77777777" w:rsidR="00252349" w:rsidRDefault="00252349" w:rsidP="00252349">
      <w:pPr>
        <w:spacing w:line="260" w:lineRule="atLeast"/>
        <w:jc w:val="both"/>
        <w:rPr>
          <w:rFonts w:ascii="Arial" w:hAnsi="Arial" w:cs="Arial"/>
          <w:sz w:val="20"/>
          <w:szCs w:val="20"/>
        </w:rPr>
      </w:pPr>
    </w:p>
    <w:p w14:paraId="5717DAF1" w14:textId="77777777" w:rsidR="00252349" w:rsidRDefault="00252349" w:rsidP="00252349">
      <w:pPr>
        <w:spacing w:line="260" w:lineRule="atLeast"/>
        <w:jc w:val="both"/>
        <w:rPr>
          <w:rFonts w:ascii="Arial" w:hAnsi="Arial" w:cs="Arial"/>
          <w:b/>
          <w:kern w:val="2"/>
          <w:sz w:val="20"/>
          <w:szCs w:val="20"/>
        </w:rPr>
      </w:pPr>
      <w:r>
        <w:rPr>
          <w:rFonts w:ascii="Arial" w:hAnsi="Arial" w:cs="Arial"/>
          <w:color w:val="000000"/>
          <w:sz w:val="20"/>
          <w:szCs w:val="20"/>
        </w:rPr>
        <w:t>V primeru, da je zavarovanje podpisano digitalno, mora biti digitalen podpis varen elektronski podpis, overjen s kvalificiranim potrdilom.</w:t>
      </w:r>
    </w:p>
    <w:p w14:paraId="49373920" w14:textId="77777777" w:rsidR="00FA5478" w:rsidRDefault="00FA5478"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3" w:name="_Toc130197584"/>
      <w:bookmarkStart w:id="114" w:name="_Toc130198085"/>
      <w:bookmarkStart w:id="115" w:name="_Toc130198145"/>
      <w:bookmarkStart w:id="116" w:name="_Toc130799606"/>
      <w:bookmarkStart w:id="117" w:name="_Toc132106377"/>
      <w:bookmarkStart w:id="118" w:name="_Toc132424991"/>
      <w:bookmarkStart w:id="119" w:name="_Toc132432240"/>
      <w:bookmarkStart w:id="120" w:name="_Toc156997253"/>
    </w:p>
    <w:p w14:paraId="669757D7" w14:textId="77777777" w:rsidR="0075039D" w:rsidRPr="0070139D"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70139D">
        <w:rPr>
          <w:rFonts w:ascii="Arial" w:hAnsi="Arial" w:cs="Arial"/>
          <w:b/>
          <w:bCs/>
          <w:sz w:val="20"/>
          <w:szCs w:val="20"/>
          <w:lang w:eastAsia="en-US"/>
        </w:rPr>
        <w:t>2.3.</w:t>
      </w:r>
      <w:r w:rsidR="00DE6F9E">
        <w:rPr>
          <w:rFonts w:ascii="Arial" w:hAnsi="Arial" w:cs="Arial"/>
          <w:b/>
          <w:bCs/>
          <w:sz w:val="20"/>
          <w:szCs w:val="20"/>
          <w:lang w:eastAsia="en-US"/>
        </w:rPr>
        <w:t>9</w:t>
      </w:r>
      <w:r w:rsidR="00DE6F9E" w:rsidRPr="0070139D">
        <w:rPr>
          <w:rFonts w:ascii="Arial" w:hAnsi="Arial" w:cs="Arial"/>
          <w:b/>
          <w:bCs/>
          <w:sz w:val="20"/>
          <w:szCs w:val="20"/>
          <w:lang w:eastAsia="en-US"/>
        </w:rPr>
        <w:t xml:space="preserve"> </w:t>
      </w:r>
      <w:r w:rsidRPr="0070139D">
        <w:rPr>
          <w:rFonts w:ascii="Arial" w:hAnsi="Arial" w:cs="Arial"/>
          <w:b/>
          <w:bCs/>
          <w:sz w:val="20"/>
          <w:szCs w:val="20"/>
          <w:lang w:eastAsia="en-US"/>
        </w:rPr>
        <w:t>Variantna ponudba</w:t>
      </w:r>
      <w:bookmarkEnd w:id="113"/>
      <w:bookmarkEnd w:id="114"/>
      <w:bookmarkEnd w:id="115"/>
      <w:bookmarkEnd w:id="116"/>
      <w:bookmarkEnd w:id="117"/>
      <w:bookmarkEnd w:id="118"/>
      <w:bookmarkEnd w:id="119"/>
      <w:bookmarkEnd w:id="120"/>
    </w:p>
    <w:p w14:paraId="5711BD6D"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Variantne ponudbe niso dovoljene. </w:t>
      </w:r>
    </w:p>
    <w:p w14:paraId="5E9CF522" w14:textId="77777777" w:rsidR="0075039D" w:rsidRPr="0070139D" w:rsidRDefault="0075039D" w:rsidP="00FB7DD3">
      <w:pPr>
        <w:spacing w:line="260" w:lineRule="atLeast"/>
        <w:jc w:val="both"/>
        <w:rPr>
          <w:rFonts w:ascii="Arial" w:hAnsi="Arial" w:cs="Arial"/>
          <w:sz w:val="20"/>
          <w:szCs w:val="20"/>
          <w:lang w:eastAsia="en-US"/>
        </w:rPr>
      </w:pPr>
    </w:p>
    <w:p w14:paraId="467500D4" w14:textId="77777777" w:rsidR="0075039D" w:rsidRPr="0070139D" w:rsidRDefault="0075039D" w:rsidP="00981AA3">
      <w:pPr>
        <w:tabs>
          <w:tab w:val="num" w:pos="540"/>
        </w:tabs>
        <w:spacing w:line="260" w:lineRule="atLeast"/>
        <w:jc w:val="both"/>
        <w:rPr>
          <w:rFonts w:ascii="Arial" w:hAnsi="Arial" w:cs="Arial"/>
          <w:b/>
          <w:sz w:val="20"/>
          <w:szCs w:val="20"/>
          <w:lang w:eastAsia="en-US"/>
        </w:rPr>
      </w:pPr>
      <w:r w:rsidRPr="00AB5060">
        <w:rPr>
          <w:rFonts w:ascii="Arial" w:hAnsi="Arial" w:cs="Arial"/>
          <w:b/>
          <w:sz w:val="20"/>
          <w:szCs w:val="20"/>
          <w:lang w:eastAsia="en-US"/>
        </w:rPr>
        <w:t>2.3.</w:t>
      </w:r>
      <w:r w:rsidR="00DE6F9E" w:rsidRPr="00345E5D">
        <w:rPr>
          <w:rFonts w:ascii="Arial" w:hAnsi="Arial" w:cs="Arial"/>
          <w:b/>
          <w:sz w:val="20"/>
          <w:szCs w:val="20"/>
          <w:lang w:eastAsia="en-US"/>
        </w:rPr>
        <w:t>10</w:t>
      </w:r>
      <w:r w:rsidRPr="00345E5D">
        <w:rPr>
          <w:rFonts w:ascii="Arial" w:hAnsi="Arial" w:cs="Arial"/>
          <w:b/>
          <w:sz w:val="20"/>
          <w:szCs w:val="20"/>
          <w:lang w:eastAsia="en-US"/>
        </w:rPr>
        <w:t xml:space="preserve"> Merila za izbiro ponudbe pri oddaji javnega naročila</w:t>
      </w:r>
    </w:p>
    <w:p w14:paraId="31B5B72C" w14:textId="77777777" w:rsidR="000E2700" w:rsidRPr="000E2700" w:rsidRDefault="000E2700" w:rsidP="000E2700">
      <w:pPr>
        <w:spacing w:line="260" w:lineRule="atLeast"/>
        <w:jc w:val="both"/>
        <w:rPr>
          <w:rFonts w:ascii="Arial" w:hAnsi="Arial" w:cs="Arial"/>
          <w:sz w:val="20"/>
          <w:szCs w:val="20"/>
          <w:lang w:eastAsia="en-US"/>
        </w:rPr>
      </w:pPr>
      <w:r w:rsidRPr="000E2700">
        <w:rPr>
          <w:rFonts w:ascii="Arial" w:hAnsi="Arial" w:cs="Arial"/>
          <w:sz w:val="20"/>
          <w:szCs w:val="20"/>
          <w:lang w:eastAsia="en-US"/>
        </w:rPr>
        <w:t xml:space="preserve">Naročnik bo izbral ekonomsko najugodnejšo ponudbo (prvi odstavek 84. člena ZJN-3). </w:t>
      </w:r>
    </w:p>
    <w:p w14:paraId="2340ED33" w14:textId="77777777" w:rsidR="000E2700" w:rsidRPr="000E2700" w:rsidRDefault="000E2700" w:rsidP="000E2700">
      <w:pPr>
        <w:spacing w:line="260" w:lineRule="atLeast"/>
        <w:jc w:val="both"/>
        <w:rPr>
          <w:rFonts w:ascii="Arial" w:hAnsi="Arial" w:cs="Arial"/>
          <w:sz w:val="20"/>
          <w:szCs w:val="20"/>
          <w:lang w:eastAsia="en-US"/>
        </w:rPr>
      </w:pPr>
    </w:p>
    <w:p w14:paraId="69C18C99" w14:textId="0CD88BAE" w:rsidR="006270CC" w:rsidRDefault="000E2700" w:rsidP="000E2700">
      <w:pPr>
        <w:spacing w:line="260" w:lineRule="atLeast"/>
        <w:jc w:val="both"/>
        <w:rPr>
          <w:rFonts w:ascii="Arial" w:hAnsi="Arial" w:cs="Arial"/>
          <w:sz w:val="20"/>
          <w:szCs w:val="20"/>
          <w:lang w:eastAsia="en-US"/>
        </w:rPr>
      </w:pPr>
      <w:r w:rsidRPr="000E2700">
        <w:rPr>
          <w:rFonts w:ascii="Arial" w:hAnsi="Arial" w:cs="Arial"/>
          <w:sz w:val="20"/>
          <w:szCs w:val="20"/>
          <w:lang w:eastAsia="en-US"/>
        </w:rPr>
        <w:t>Merilo za izbiro ponudbe je najnižja cena oziroma najcenejša ponudba (v EUR brez DDV) ob upoštevanju tehničnih specifikacij in drugih zahtev iz razpisne dokumentacije. V primeru enakih cen bo naročnik izbral ponudbo, ki je bila oddana prej. Če so ponudbe oddane istočasno, pa bo naročnik izvedel javni žreb.</w:t>
      </w:r>
    </w:p>
    <w:p w14:paraId="65DD44BC" w14:textId="77777777" w:rsidR="000E2700" w:rsidRDefault="000E2700" w:rsidP="000E2700">
      <w:pPr>
        <w:spacing w:line="260" w:lineRule="atLeast"/>
        <w:jc w:val="both"/>
        <w:rPr>
          <w:rFonts w:ascii="Arial" w:hAnsi="Arial" w:cs="Arial"/>
          <w:sz w:val="20"/>
          <w:szCs w:val="20"/>
          <w:lang w:eastAsia="en-US"/>
        </w:rPr>
      </w:pPr>
    </w:p>
    <w:p w14:paraId="413BAA3D" w14:textId="77777777" w:rsidR="0075039D" w:rsidRPr="00E30D29" w:rsidRDefault="0075039D" w:rsidP="004D7C28">
      <w:pPr>
        <w:keepNext/>
        <w:numPr>
          <w:ilvl w:val="1"/>
          <w:numId w:val="0"/>
        </w:numPr>
        <w:tabs>
          <w:tab w:val="num" w:pos="720"/>
        </w:tabs>
        <w:spacing w:line="260" w:lineRule="atLeast"/>
        <w:jc w:val="both"/>
        <w:outlineLvl w:val="1"/>
        <w:rPr>
          <w:rFonts w:ascii="Arial" w:hAnsi="Arial" w:cs="Arial"/>
          <w:sz w:val="20"/>
          <w:szCs w:val="20"/>
          <w:lang w:eastAsia="en-US"/>
        </w:rPr>
      </w:pPr>
      <w:r w:rsidRPr="0070139D">
        <w:rPr>
          <w:rFonts w:ascii="Arial" w:hAnsi="Arial" w:cs="Arial"/>
          <w:b/>
          <w:bCs/>
          <w:iCs/>
          <w:sz w:val="20"/>
          <w:szCs w:val="20"/>
        </w:rPr>
        <w:t>2.3.</w:t>
      </w:r>
      <w:r w:rsidR="00E30D29">
        <w:rPr>
          <w:rFonts w:ascii="Arial" w:hAnsi="Arial" w:cs="Arial"/>
          <w:b/>
          <w:bCs/>
          <w:iCs/>
          <w:sz w:val="20"/>
          <w:szCs w:val="20"/>
        </w:rPr>
        <w:t>1</w:t>
      </w:r>
      <w:r w:rsidR="00DE6F9E">
        <w:rPr>
          <w:rFonts w:ascii="Arial" w:hAnsi="Arial" w:cs="Arial"/>
          <w:b/>
          <w:bCs/>
          <w:iCs/>
          <w:sz w:val="20"/>
          <w:szCs w:val="20"/>
        </w:rPr>
        <w:t>1</w:t>
      </w:r>
      <w:r w:rsidRPr="0070139D">
        <w:rPr>
          <w:rFonts w:ascii="Arial" w:hAnsi="Arial" w:cs="Arial"/>
          <w:b/>
          <w:bCs/>
          <w:iCs/>
          <w:sz w:val="20"/>
          <w:szCs w:val="20"/>
        </w:rPr>
        <w:t xml:space="preserve"> Oddaja javnega naročila</w:t>
      </w:r>
    </w:p>
    <w:p w14:paraId="28FECC24" w14:textId="0C89FE6F" w:rsidR="0075039D" w:rsidRPr="0070139D" w:rsidRDefault="0075039D" w:rsidP="004D7C28">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opravljenem pregledu ponudb izbral po</w:t>
      </w:r>
      <w:r w:rsidR="00C01E7C">
        <w:rPr>
          <w:rFonts w:ascii="Arial" w:hAnsi="Arial" w:cs="Arial"/>
          <w:sz w:val="20"/>
          <w:szCs w:val="20"/>
          <w:lang w:eastAsia="en-US"/>
        </w:rPr>
        <w:t>nudbo v skladu z meril</w:t>
      </w:r>
      <w:r w:rsidR="000E2700">
        <w:rPr>
          <w:rFonts w:ascii="Arial" w:hAnsi="Arial" w:cs="Arial"/>
          <w:sz w:val="20"/>
          <w:szCs w:val="20"/>
          <w:lang w:eastAsia="en-US"/>
        </w:rPr>
        <w:t>om</w:t>
      </w:r>
      <w:r w:rsidR="009526C7">
        <w:rPr>
          <w:rFonts w:ascii="Arial" w:hAnsi="Arial" w:cs="Arial"/>
          <w:sz w:val="20"/>
          <w:szCs w:val="20"/>
          <w:lang w:eastAsia="en-US"/>
        </w:rPr>
        <w:t xml:space="preserve"> iz 2.3.</w:t>
      </w:r>
      <w:r w:rsidR="00DE6F9E">
        <w:rPr>
          <w:rFonts w:ascii="Arial" w:hAnsi="Arial" w:cs="Arial"/>
          <w:sz w:val="20"/>
          <w:szCs w:val="20"/>
          <w:lang w:eastAsia="en-US"/>
        </w:rPr>
        <w:t>10</w:t>
      </w:r>
      <w:r w:rsidRPr="0070139D">
        <w:rPr>
          <w:rFonts w:ascii="Arial" w:hAnsi="Arial" w:cs="Arial"/>
          <w:sz w:val="20"/>
          <w:szCs w:val="20"/>
          <w:lang w:eastAsia="en-US"/>
        </w:rPr>
        <w:t xml:space="preserve"> točke teh navodil in sklenil pogodbo s ponudnikom, ki je oddal najugodnejšo ponudbo.</w:t>
      </w:r>
    </w:p>
    <w:p w14:paraId="51EA3CB8" w14:textId="77777777" w:rsidR="0075039D" w:rsidRPr="0070139D" w:rsidRDefault="0075039D" w:rsidP="00FB7DD3">
      <w:pPr>
        <w:spacing w:line="260" w:lineRule="atLeast"/>
        <w:jc w:val="both"/>
        <w:rPr>
          <w:rFonts w:ascii="Arial" w:hAnsi="Arial" w:cs="Arial"/>
          <w:sz w:val="20"/>
          <w:szCs w:val="20"/>
          <w:lang w:eastAsia="en-US"/>
        </w:rPr>
      </w:pPr>
    </w:p>
    <w:p w14:paraId="22284F2A"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lastRenderedPageBreak/>
        <w:t xml:space="preserve">Naročnik bo podpisano odločitev o oddaji naročila objavil na portalu javnih naročil, skladno z desetim odstavkom 90. člena ZJN-3. </w:t>
      </w:r>
    </w:p>
    <w:p w14:paraId="7F71BC72" w14:textId="77777777" w:rsidR="0075039D" w:rsidRPr="0070139D" w:rsidRDefault="0075039D" w:rsidP="00FB7DD3">
      <w:pPr>
        <w:spacing w:line="260" w:lineRule="atLeast"/>
        <w:jc w:val="both"/>
        <w:rPr>
          <w:rFonts w:ascii="Arial" w:hAnsi="Arial" w:cs="Arial"/>
          <w:sz w:val="20"/>
          <w:szCs w:val="20"/>
          <w:lang w:eastAsia="en-US"/>
        </w:rPr>
      </w:pPr>
    </w:p>
    <w:p w14:paraId="4957587A"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 skladu z 90. členom ZJN-3 lahko naročnik:</w:t>
      </w:r>
    </w:p>
    <w:p w14:paraId="36EA0BED" w14:textId="77777777" w:rsidR="0075039D" w:rsidRPr="004B06EF" w:rsidRDefault="0075039D" w:rsidP="009541FC">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do roka za oddajo ponudb kadarkoli ustavi postopek javnega naročila (prvi odstavek 90. člena ZJN-3),</w:t>
      </w:r>
    </w:p>
    <w:p w14:paraId="4BD84123" w14:textId="77777777" w:rsidR="0075039D" w:rsidRPr="004B06EF" w:rsidRDefault="0075039D" w:rsidP="009541FC">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na vseh stopnjah postopka po izteku roka za odpiranje ponudb zavrne vse ponudbe (peti odstavek 90. člena ZJN-3), </w:t>
      </w:r>
    </w:p>
    <w:p w14:paraId="4247C4D7" w14:textId="77777777" w:rsidR="007F7FA8" w:rsidRPr="004B06EF" w:rsidRDefault="0075039D" w:rsidP="009541FC">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do pravnomočnosti odločitve o oddaji javnega naročila z namenom odprave nezakonitosti svojo odločitev spremeni ali sprejme novo odločitev (šesti odstavek 90. člena ZJN-3),</w:t>
      </w:r>
    </w:p>
    <w:p w14:paraId="56573FE0" w14:textId="77777777" w:rsidR="0075039D" w:rsidRPr="004B06EF" w:rsidRDefault="0075039D" w:rsidP="009541FC">
      <w:pPr>
        <w:pStyle w:val="Odstavekseznama"/>
        <w:numPr>
          <w:ilvl w:val="0"/>
          <w:numId w:val="24"/>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po pravnomočnosti odločitve o oddaji javnega naročila do sklenitve pogodbe o izvedbi javnega naročila od izvedbe javnega naročila odstopi, vendar le iz utemeljenih razlogov, določenih z zakonom (osmi odstavek 90. člena ZJN-3). </w:t>
      </w:r>
    </w:p>
    <w:p w14:paraId="6C3A510F" w14:textId="77777777" w:rsidR="00A274D2" w:rsidRPr="0070139D" w:rsidRDefault="00A274D2" w:rsidP="00DA77BF">
      <w:pPr>
        <w:spacing w:line="260" w:lineRule="atLeast"/>
        <w:jc w:val="both"/>
        <w:rPr>
          <w:rFonts w:ascii="Arial" w:hAnsi="Arial" w:cs="Arial"/>
          <w:sz w:val="20"/>
          <w:szCs w:val="20"/>
          <w:lang w:eastAsia="en-US"/>
        </w:rPr>
      </w:pPr>
    </w:p>
    <w:p w14:paraId="1444A0BE" w14:textId="77777777" w:rsidR="00E30D29" w:rsidRPr="00F37E3D"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r w:rsidRPr="00F37E3D">
        <w:rPr>
          <w:rFonts w:ascii="Arial" w:hAnsi="Arial" w:cs="Arial"/>
          <w:b/>
          <w:bCs/>
          <w:iCs/>
          <w:sz w:val="20"/>
          <w:szCs w:val="20"/>
        </w:rPr>
        <w:t>2.3.1</w:t>
      </w:r>
      <w:r w:rsidR="00DE6F9E">
        <w:rPr>
          <w:rFonts w:ascii="Arial" w:hAnsi="Arial" w:cs="Arial"/>
          <w:b/>
          <w:bCs/>
          <w:iCs/>
          <w:sz w:val="20"/>
          <w:szCs w:val="20"/>
        </w:rPr>
        <w:t>2</w:t>
      </w:r>
      <w:r w:rsidRPr="00F37E3D">
        <w:rPr>
          <w:rFonts w:ascii="Arial" w:hAnsi="Arial" w:cs="Arial"/>
          <w:b/>
          <w:bCs/>
          <w:iCs/>
          <w:sz w:val="20"/>
          <w:szCs w:val="20"/>
        </w:rPr>
        <w:t xml:space="preserve"> Pravila za sporočanje</w:t>
      </w:r>
    </w:p>
    <w:p w14:paraId="27D748E8" w14:textId="77777777" w:rsidR="004C12CE" w:rsidRPr="004C12CE" w:rsidRDefault="004C12CE" w:rsidP="004C12CE">
      <w:pPr>
        <w:keepNext/>
        <w:tabs>
          <w:tab w:val="left" w:pos="720"/>
        </w:tabs>
        <w:suppressAutoHyphens/>
        <w:spacing w:line="260" w:lineRule="atLeast"/>
        <w:jc w:val="both"/>
        <w:rPr>
          <w:rFonts w:ascii="Arial" w:hAnsi="Arial" w:cs="Arial"/>
          <w:b/>
          <w:kern w:val="1"/>
          <w:sz w:val="20"/>
          <w:szCs w:val="20"/>
          <w:lang w:eastAsia="ar-SA"/>
        </w:rPr>
      </w:pPr>
      <w:bookmarkStart w:id="121" w:name="_Toc534192815"/>
      <w:bookmarkStart w:id="122" w:name="_Toc534026534"/>
      <w:r w:rsidRPr="004C12CE">
        <w:rPr>
          <w:rFonts w:ascii="Arial" w:hAnsi="Arial" w:cs="Arial"/>
          <w:sz w:val="20"/>
          <w:szCs w:val="20"/>
          <w:lang w:eastAsia="ar-SA"/>
        </w:rPr>
        <w:t xml:space="preserve">Za sporočanje in izmenjavo informacij v postopku oddaje javnega naročila bo naročnik uporabil elektronska komunikacijska sredstva. Komunikacija bo potekala preko sistema za elektronsko oddajo ponudb (e-JN), v kolikor je to možno, oziroma preko elektronskega naslova, ki je bil naveden/uporabljen pri elektronski oddaji ponudb v sistemu e-JN. </w:t>
      </w:r>
      <w:bookmarkEnd w:id="121"/>
      <w:bookmarkEnd w:id="122"/>
    </w:p>
    <w:p w14:paraId="0914A262" w14:textId="77777777" w:rsidR="00E30D29"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p>
    <w:p w14:paraId="77A6429E" w14:textId="77777777" w:rsidR="0075039D" w:rsidRPr="0070139D" w:rsidRDefault="0075039D" w:rsidP="00FB7DD3">
      <w:pPr>
        <w:keepNext/>
        <w:numPr>
          <w:ilvl w:val="1"/>
          <w:numId w:val="0"/>
        </w:numPr>
        <w:tabs>
          <w:tab w:val="num" w:pos="720"/>
        </w:tabs>
        <w:spacing w:line="260" w:lineRule="atLeast"/>
        <w:jc w:val="both"/>
        <w:outlineLvl w:val="1"/>
        <w:rPr>
          <w:rFonts w:ascii="Arial" w:hAnsi="Arial" w:cs="Arial"/>
          <w:b/>
          <w:bCs/>
          <w:iCs/>
          <w:sz w:val="20"/>
          <w:szCs w:val="20"/>
        </w:rPr>
      </w:pPr>
      <w:r w:rsidRPr="0070139D">
        <w:rPr>
          <w:rFonts w:ascii="Arial" w:hAnsi="Arial" w:cs="Arial"/>
          <w:b/>
          <w:bCs/>
          <w:iCs/>
          <w:sz w:val="20"/>
          <w:szCs w:val="20"/>
        </w:rPr>
        <w:t>2.3.1</w:t>
      </w:r>
      <w:r w:rsidR="00DE6F9E">
        <w:rPr>
          <w:rFonts w:ascii="Arial" w:hAnsi="Arial" w:cs="Arial"/>
          <w:b/>
          <w:bCs/>
          <w:iCs/>
          <w:sz w:val="20"/>
          <w:szCs w:val="20"/>
        </w:rPr>
        <w:t>3</w:t>
      </w:r>
      <w:r w:rsidRPr="0070139D">
        <w:rPr>
          <w:rFonts w:ascii="Arial" w:hAnsi="Arial" w:cs="Arial"/>
          <w:b/>
          <w:bCs/>
          <w:iCs/>
          <w:sz w:val="20"/>
          <w:szCs w:val="20"/>
        </w:rPr>
        <w:t xml:space="preserve"> Sklenitev pogodbe</w:t>
      </w:r>
      <w:r w:rsidR="002761F7">
        <w:rPr>
          <w:rFonts w:ascii="Arial" w:hAnsi="Arial" w:cs="Arial"/>
          <w:b/>
          <w:bCs/>
          <w:iCs/>
          <w:sz w:val="20"/>
          <w:szCs w:val="20"/>
        </w:rPr>
        <w:t xml:space="preserve"> o izvedbi javnega naročila</w:t>
      </w:r>
    </w:p>
    <w:p w14:paraId="4056B05E"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Naročnik bo po izteku obdobja mirovanja obvestil izbranega ponudnika, da je njegova ponudba sprejeta in mu v podpis poslal pogodb</w:t>
      </w:r>
      <w:r w:rsidR="00C86C41">
        <w:rPr>
          <w:rFonts w:ascii="Arial" w:hAnsi="Arial" w:cs="Arial"/>
          <w:sz w:val="20"/>
          <w:szCs w:val="20"/>
          <w:lang w:eastAsia="en-US"/>
        </w:rPr>
        <w:t>o</w:t>
      </w:r>
      <w:r w:rsidRPr="0070139D">
        <w:rPr>
          <w:rFonts w:ascii="Arial" w:hAnsi="Arial" w:cs="Arial"/>
          <w:sz w:val="20"/>
          <w:szCs w:val="20"/>
          <w:lang w:eastAsia="en-US"/>
        </w:rPr>
        <w:t xml:space="preserve"> v obliki in vsebini, kot </w:t>
      </w:r>
      <w:r w:rsidR="008A0916">
        <w:rPr>
          <w:rFonts w:ascii="Arial" w:hAnsi="Arial" w:cs="Arial"/>
          <w:sz w:val="20"/>
          <w:szCs w:val="20"/>
          <w:lang w:eastAsia="en-US"/>
        </w:rPr>
        <w:t>je</w:t>
      </w:r>
      <w:r w:rsidRPr="0070139D">
        <w:rPr>
          <w:rFonts w:ascii="Arial" w:hAnsi="Arial" w:cs="Arial"/>
          <w:sz w:val="20"/>
          <w:szCs w:val="20"/>
          <w:lang w:eastAsia="en-US"/>
        </w:rPr>
        <w:t xml:space="preserve"> bil</w:t>
      </w:r>
      <w:r w:rsidR="008A0916">
        <w:rPr>
          <w:rFonts w:ascii="Arial" w:hAnsi="Arial" w:cs="Arial"/>
          <w:sz w:val="20"/>
          <w:szCs w:val="20"/>
          <w:lang w:eastAsia="en-US"/>
        </w:rPr>
        <w:t>a</w:t>
      </w:r>
      <w:r w:rsidRPr="0070139D">
        <w:rPr>
          <w:rFonts w:ascii="Arial" w:hAnsi="Arial" w:cs="Arial"/>
          <w:sz w:val="20"/>
          <w:szCs w:val="20"/>
          <w:lang w:eastAsia="en-US"/>
        </w:rPr>
        <w:t xml:space="preserve"> določen</w:t>
      </w:r>
      <w:r w:rsidR="008A0916">
        <w:rPr>
          <w:rFonts w:ascii="Arial" w:hAnsi="Arial" w:cs="Arial"/>
          <w:sz w:val="20"/>
          <w:szCs w:val="20"/>
          <w:lang w:eastAsia="en-US"/>
        </w:rPr>
        <w:t>a</w:t>
      </w:r>
      <w:r w:rsidRPr="0070139D">
        <w:rPr>
          <w:rFonts w:ascii="Arial" w:hAnsi="Arial" w:cs="Arial"/>
          <w:sz w:val="20"/>
          <w:szCs w:val="20"/>
          <w:lang w:eastAsia="en-US"/>
        </w:rPr>
        <w:t xml:space="preserve"> v vzorc</w:t>
      </w:r>
      <w:r w:rsidR="00C86C41">
        <w:rPr>
          <w:rFonts w:ascii="Arial" w:hAnsi="Arial" w:cs="Arial"/>
          <w:sz w:val="20"/>
          <w:szCs w:val="20"/>
          <w:lang w:eastAsia="en-US"/>
        </w:rPr>
        <w:t>u</w:t>
      </w:r>
      <w:r w:rsidRPr="0070139D">
        <w:rPr>
          <w:rFonts w:ascii="Arial" w:hAnsi="Arial" w:cs="Arial"/>
          <w:sz w:val="20"/>
          <w:szCs w:val="20"/>
          <w:lang w:eastAsia="en-US"/>
        </w:rPr>
        <w:t xml:space="preserve"> pogodb</w:t>
      </w:r>
      <w:r w:rsidR="00C86C41">
        <w:rPr>
          <w:rFonts w:ascii="Arial" w:hAnsi="Arial" w:cs="Arial"/>
          <w:sz w:val="20"/>
          <w:szCs w:val="20"/>
          <w:lang w:eastAsia="en-US"/>
        </w:rPr>
        <w:t>e</w:t>
      </w:r>
      <w:r w:rsidRPr="0070139D">
        <w:rPr>
          <w:rFonts w:ascii="Arial" w:hAnsi="Arial" w:cs="Arial"/>
          <w:sz w:val="20"/>
          <w:szCs w:val="20"/>
          <w:lang w:eastAsia="en-US"/>
        </w:rPr>
        <w:t xml:space="preserve">, ki </w:t>
      </w:r>
      <w:r w:rsidR="00B251FB">
        <w:rPr>
          <w:rFonts w:ascii="Arial" w:hAnsi="Arial" w:cs="Arial"/>
          <w:sz w:val="20"/>
          <w:szCs w:val="20"/>
          <w:lang w:eastAsia="en-US"/>
        </w:rPr>
        <w:t>je</w:t>
      </w:r>
      <w:r w:rsidRPr="0070139D">
        <w:rPr>
          <w:rFonts w:ascii="Arial" w:hAnsi="Arial" w:cs="Arial"/>
          <w:sz w:val="20"/>
          <w:szCs w:val="20"/>
          <w:lang w:eastAsia="en-US"/>
        </w:rPr>
        <w:t xml:space="preserve"> del te razpisne dokumentacije</w:t>
      </w:r>
      <w:r w:rsidR="00E74EB2" w:rsidRPr="008A6120">
        <w:rPr>
          <w:rFonts w:ascii="Arial" w:hAnsi="Arial" w:cs="Arial"/>
          <w:sz w:val="20"/>
          <w:szCs w:val="20"/>
          <w:lang w:eastAsia="en-US"/>
        </w:rPr>
        <w:t>.</w:t>
      </w:r>
    </w:p>
    <w:p w14:paraId="58B8E17C" w14:textId="77777777" w:rsidR="0075039D" w:rsidRPr="0070139D" w:rsidRDefault="0075039D" w:rsidP="00FB7DD3">
      <w:pPr>
        <w:spacing w:line="260" w:lineRule="atLeast"/>
        <w:jc w:val="both"/>
        <w:rPr>
          <w:rFonts w:ascii="Arial" w:hAnsi="Arial" w:cs="Arial"/>
          <w:sz w:val="20"/>
          <w:szCs w:val="20"/>
          <w:lang w:eastAsia="en-US"/>
        </w:rPr>
      </w:pPr>
    </w:p>
    <w:p w14:paraId="47AF3BFF" w14:textId="6ECF6EC9" w:rsidR="00750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Izbrani ponudnik mora najkasneje v </w:t>
      </w:r>
      <w:r w:rsidRPr="00FA5478">
        <w:rPr>
          <w:rFonts w:ascii="Arial" w:hAnsi="Arial" w:cs="Arial"/>
          <w:sz w:val="20"/>
          <w:szCs w:val="20"/>
          <w:lang w:eastAsia="en-US"/>
        </w:rPr>
        <w:t xml:space="preserve">roku </w:t>
      </w:r>
      <w:r w:rsidR="00A50C59">
        <w:rPr>
          <w:rFonts w:ascii="Arial" w:hAnsi="Arial" w:cs="Arial"/>
          <w:sz w:val="20"/>
          <w:szCs w:val="20"/>
          <w:lang w:eastAsia="en-US"/>
        </w:rPr>
        <w:t>7</w:t>
      </w:r>
      <w:r w:rsidR="00D149C2" w:rsidRPr="00FA5478">
        <w:rPr>
          <w:rFonts w:ascii="Arial" w:hAnsi="Arial" w:cs="Arial"/>
          <w:sz w:val="20"/>
          <w:szCs w:val="20"/>
          <w:lang w:eastAsia="en-US"/>
        </w:rPr>
        <w:t xml:space="preserve"> </w:t>
      </w:r>
      <w:r w:rsidRPr="00FA5478">
        <w:rPr>
          <w:rFonts w:ascii="Arial" w:hAnsi="Arial" w:cs="Arial"/>
          <w:sz w:val="20"/>
          <w:szCs w:val="20"/>
          <w:lang w:eastAsia="en-US"/>
        </w:rPr>
        <w:t>dni</w:t>
      </w:r>
      <w:r w:rsidRPr="0070139D">
        <w:rPr>
          <w:rFonts w:ascii="Arial" w:hAnsi="Arial" w:cs="Arial"/>
          <w:sz w:val="20"/>
          <w:szCs w:val="20"/>
          <w:lang w:eastAsia="en-US"/>
        </w:rPr>
        <w:t xml:space="preserve"> po prejemu pogodb</w:t>
      </w:r>
      <w:r w:rsidR="00C86C41">
        <w:rPr>
          <w:rFonts w:ascii="Arial" w:hAnsi="Arial" w:cs="Arial"/>
          <w:sz w:val="20"/>
          <w:szCs w:val="20"/>
          <w:lang w:eastAsia="en-US"/>
        </w:rPr>
        <w:t>e</w:t>
      </w:r>
      <w:r w:rsidR="00E30D29">
        <w:rPr>
          <w:rFonts w:ascii="Arial" w:hAnsi="Arial" w:cs="Arial"/>
          <w:sz w:val="20"/>
          <w:szCs w:val="20"/>
          <w:lang w:eastAsia="en-US"/>
        </w:rPr>
        <w:t xml:space="preserve"> </w:t>
      </w:r>
      <w:r w:rsidRPr="0070139D">
        <w:rPr>
          <w:rFonts w:ascii="Arial" w:hAnsi="Arial" w:cs="Arial"/>
          <w:sz w:val="20"/>
          <w:szCs w:val="20"/>
          <w:lang w:eastAsia="en-US"/>
        </w:rPr>
        <w:t>t</w:t>
      </w:r>
      <w:r w:rsidR="00C86C41">
        <w:rPr>
          <w:rFonts w:ascii="Arial" w:hAnsi="Arial" w:cs="Arial"/>
          <w:sz w:val="20"/>
          <w:szCs w:val="20"/>
          <w:lang w:eastAsia="en-US"/>
        </w:rPr>
        <w:t>o</w:t>
      </w:r>
      <w:r w:rsidRPr="0070139D">
        <w:rPr>
          <w:rFonts w:ascii="Arial" w:hAnsi="Arial" w:cs="Arial"/>
          <w:sz w:val="20"/>
          <w:szCs w:val="20"/>
          <w:lang w:eastAsia="en-US"/>
        </w:rPr>
        <w:t xml:space="preserve"> podpisati in j</w:t>
      </w:r>
      <w:r w:rsidR="00C86C41">
        <w:rPr>
          <w:rFonts w:ascii="Arial" w:hAnsi="Arial" w:cs="Arial"/>
          <w:sz w:val="20"/>
          <w:szCs w:val="20"/>
          <w:lang w:eastAsia="en-US"/>
        </w:rPr>
        <w:t>o</w:t>
      </w:r>
      <w:r w:rsidRPr="0070139D">
        <w:rPr>
          <w:rFonts w:ascii="Arial" w:hAnsi="Arial" w:cs="Arial"/>
          <w:sz w:val="20"/>
          <w:szCs w:val="20"/>
          <w:lang w:eastAsia="en-US"/>
        </w:rPr>
        <w:t xml:space="preserve"> vrniti naročniku. Če se ponudnik v tem </w:t>
      </w:r>
      <w:r w:rsidR="00BD2FC8" w:rsidRPr="0070139D">
        <w:rPr>
          <w:rFonts w:ascii="Arial" w:hAnsi="Arial" w:cs="Arial"/>
          <w:sz w:val="20"/>
          <w:szCs w:val="20"/>
          <w:lang w:eastAsia="en-US"/>
        </w:rPr>
        <w:t>roku ne odzove na podpis pogodb</w:t>
      </w:r>
      <w:r w:rsidRPr="0070139D">
        <w:rPr>
          <w:rFonts w:ascii="Arial" w:hAnsi="Arial" w:cs="Arial"/>
          <w:sz w:val="20"/>
          <w:szCs w:val="20"/>
          <w:lang w:eastAsia="en-US"/>
        </w:rPr>
        <w:t xml:space="preserve"> se šteje, da je odstopil od ponudbe</w:t>
      </w:r>
      <w:r w:rsidR="00A529B7">
        <w:rPr>
          <w:rFonts w:ascii="Arial" w:hAnsi="Arial" w:cs="Arial"/>
          <w:sz w:val="20"/>
          <w:szCs w:val="20"/>
          <w:lang w:eastAsia="en-US"/>
        </w:rPr>
        <w:t>.</w:t>
      </w:r>
    </w:p>
    <w:p w14:paraId="289D7955" w14:textId="77777777" w:rsidR="000034AA" w:rsidRDefault="000034AA" w:rsidP="00FB7DD3">
      <w:pPr>
        <w:spacing w:line="260" w:lineRule="atLeast"/>
        <w:jc w:val="both"/>
        <w:rPr>
          <w:rFonts w:ascii="Arial" w:hAnsi="Arial" w:cs="Arial"/>
          <w:sz w:val="20"/>
          <w:szCs w:val="20"/>
          <w:lang w:eastAsia="en-US"/>
        </w:rPr>
      </w:pPr>
    </w:p>
    <w:p w14:paraId="3C448799" w14:textId="77777777" w:rsidR="0075039D" w:rsidRDefault="0075039D" w:rsidP="00A50C59">
      <w:pPr>
        <w:keepNext/>
        <w:numPr>
          <w:ilvl w:val="1"/>
          <w:numId w:val="0"/>
        </w:numPr>
        <w:tabs>
          <w:tab w:val="num" w:pos="720"/>
        </w:tabs>
        <w:spacing w:line="260" w:lineRule="atLeast"/>
        <w:jc w:val="both"/>
        <w:outlineLvl w:val="1"/>
        <w:rPr>
          <w:rFonts w:ascii="Arial" w:hAnsi="Arial" w:cs="Arial"/>
          <w:b/>
          <w:bCs/>
          <w:iCs/>
          <w:sz w:val="20"/>
          <w:szCs w:val="20"/>
        </w:rPr>
      </w:pPr>
      <w:r w:rsidRPr="008A0916">
        <w:rPr>
          <w:rFonts w:ascii="Arial" w:hAnsi="Arial" w:cs="Arial"/>
          <w:b/>
          <w:bCs/>
          <w:iCs/>
          <w:sz w:val="20"/>
          <w:szCs w:val="20"/>
        </w:rPr>
        <w:t>2.3.1</w:t>
      </w:r>
      <w:r w:rsidR="00DE6F9E" w:rsidRPr="008A0916">
        <w:rPr>
          <w:rFonts w:ascii="Arial" w:hAnsi="Arial" w:cs="Arial"/>
          <w:b/>
          <w:bCs/>
          <w:iCs/>
          <w:sz w:val="20"/>
          <w:szCs w:val="20"/>
        </w:rPr>
        <w:t>4</w:t>
      </w:r>
      <w:r w:rsidRPr="008A0916">
        <w:rPr>
          <w:rFonts w:ascii="Arial" w:hAnsi="Arial" w:cs="Arial"/>
          <w:b/>
          <w:bCs/>
          <w:iCs/>
          <w:sz w:val="20"/>
          <w:szCs w:val="20"/>
        </w:rPr>
        <w:t xml:space="preserve"> Zahtevano zavarovanje</w:t>
      </w:r>
      <w:r w:rsidRPr="00C244DB">
        <w:rPr>
          <w:rFonts w:ascii="Arial" w:hAnsi="Arial" w:cs="Arial"/>
          <w:b/>
          <w:bCs/>
          <w:iCs/>
          <w:sz w:val="20"/>
          <w:szCs w:val="20"/>
        </w:rPr>
        <w:t xml:space="preserve"> za</w:t>
      </w:r>
      <w:r w:rsidRPr="0046218C">
        <w:rPr>
          <w:rFonts w:ascii="Arial" w:hAnsi="Arial" w:cs="Arial"/>
          <w:b/>
          <w:bCs/>
          <w:iCs/>
          <w:sz w:val="20"/>
          <w:szCs w:val="20"/>
        </w:rPr>
        <w:t xml:space="preserve"> dobro izvedbo pogodbenih</w:t>
      </w:r>
      <w:r w:rsidRPr="0070139D">
        <w:rPr>
          <w:rFonts w:ascii="Arial" w:hAnsi="Arial" w:cs="Arial"/>
          <w:b/>
          <w:bCs/>
          <w:iCs/>
          <w:sz w:val="20"/>
          <w:szCs w:val="20"/>
        </w:rPr>
        <w:t xml:space="preserve"> obveznosti</w:t>
      </w:r>
    </w:p>
    <w:p w14:paraId="24FBF9D6" w14:textId="5F82CED8" w:rsidR="00643802" w:rsidRPr="003965BF" w:rsidRDefault="000E2700" w:rsidP="00643802">
      <w:pPr>
        <w:spacing w:line="260" w:lineRule="atLeast"/>
        <w:jc w:val="both"/>
        <w:rPr>
          <w:rFonts w:ascii="Arial" w:hAnsi="Arial" w:cs="Arial"/>
          <w:sz w:val="20"/>
          <w:szCs w:val="20"/>
          <w:lang w:eastAsia="en-US"/>
        </w:rPr>
      </w:pPr>
      <w:r w:rsidRPr="00A40450">
        <w:rPr>
          <w:rFonts w:ascii="Arial" w:hAnsi="Arial" w:cs="Arial"/>
          <w:sz w:val="20"/>
          <w:szCs w:val="20"/>
          <w:lang w:eastAsia="en-US"/>
        </w:rPr>
        <w:t xml:space="preserve">V roku 7 </w:t>
      </w:r>
      <w:r w:rsidRPr="003343F5">
        <w:rPr>
          <w:rFonts w:ascii="Arial" w:hAnsi="Arial" w:cs="Arial"/>
          <w:sz w:val="20"/>
          <w:szCs w:val="20"/>
          <w:lang w:eastAsia="en-US"/>
        </w:rPr>
        <w:t>delovnih</w:t>
      </w:r>
      <w:r w:rsidRPr="00A40450">
        <w:rPr>
          <w:rFonts w:ascii="Arial" w:hAnsi="Arial" w:cs="Arial"/>
          <w:sz w:val="20"/>
          <w:szCs w:val="20"/>
          <w:lang w:eastAsia="en-US"/>
        </w:rPr>
        <w:t xml:space="preserve"> dni po sklenitvi pogodbe mora pogodbena stranka naročniku dostaviti original bančno garancijo ali kavcijsko zavarovanje za dobro izvedbo pogodbenih obveznosti v višini </w:t>
      </w:r>
      <w:r w:rsidR="004B4C70" w:rsidRPr="0032226A">
        <w:rPr>
          <w:rFonts w:ascii="Arial" w:hAnsi="Arial" w:cs="Arial"/>
          <w:sz w:val="20"/>
          <w:szCs w:val="20"/>
          <w:lang w:eastAsia="en-US"/>
        </w:rPr>
        <w:t>8</w:t>
      </w:r>
      <w:r w:rsidR="00B50A6F">
        <w:rPr>
          <w:rFonts w:ascii="Arial" w:hAnsi="Arial" w:cs="Arial"/>
          <w:sz w:val="20"/>
          <w:szCs w:val="20"/>
          <w:lang w:eastAsia="en-US"/>
        </w:rPr>
        <w:t xml:space="preserve"> </w:t>
      </w:r>
      <w:r w:rsidRPr="0032226A">
        <w:rPr>
          <w:rFonts w:ascii="Arial" w:hAnsi="Arial" w:cs="Arial"/>
          <w:sz w:val="20"/>
          <w:szCs w:val="20"/>
          <w:lang w:eastAsia="en-US"/>
        </w:rPr>
        <w:t>%</w:t>
      </w:r>
      <w:r w:rsidRPr="00A40450">
        <w:rPr>
          <w:rFonts w:ascii="Arial" w:hAnsi="Arial" w:cs="Arial"/>
          <w:sz w:val="20"/>
          <w:szCs w:val="20"/>
          <w:lang w:eastAsia="en-US"/>
        </w:rPr>
        <w:t xml:space="preserve"> skupne pogodbene vrednosti z DDV, skladno z obrazcem, ki je podan v okviru poglavja 4 te razpisne dokumentacije.</w:t>
      </w:r>
      <w:r w:rsidR="00643802" w:rsidRPr="00643802">
        <w:rPr>
          <w:rFonts w:ascii="Arial" w:hAnsi="Arial" w:cs="Arial"/>
          <w:sz w:val="20"/>
          <w:szCs w:val="20"/>
          <w:lang w:eastAsia="en-US"/>
        </w:rPr>
        <w:t xml:space="preserve"> </w:t>
      </w:r>
      <w:r w:rsidR="00643802" w:rsidRPr="003965BF">
        <w:rPr>
          <w:rFonts w:ascii="Arial" w:hAnsi="Arial" w:cs="Arial"/>
          <w:sz w:val="20"/>
          <w:szCs w:val="20"/>
          <w:lang w:eastAsia="en-US"/>
        </w:rPr>
        <w:t xml:space="preserve">Veljavnost zavarovanja mora biti vsaj 30 dni daljša od končnega roka izvedbe </w:t>
      </w:r>
      <w:r w:rsidR="00643802">
        <w:rPr>
          <w:rFonts w:ascii="Arial" w:hAnsi="Arial" w:cs="Arial"/>
          <w:sz w:val="20"/>
          <w:szCs w:val="20"/>
          <w:lang w:eastAsia="en-US"/>
        </w:rPr>
        <w:t xml:space="preserve">pogodbenih </w:t>
      </w:r>
      <w:r w:rsidR="00643802" w:rsidRPr="003965BF">
        <w:rPr>
          <w:rFonts w:ascii="Arial" w:hAnsi="Arial" w:cs="Arial"/>
          <w:sz w:val="20"/>
          <w:szCs w:val="20"/>
          <w:lang w:eastAsia="en-US"/>
        </w:rPr>
        <w:t>del</w:t>
      </w:r>
      <w:r w:rsidR="00643802">
        <w:rPr>
          <w:rFonts w:ascii="Arial" w:hAnsi="Arial" w:cs="Arial"/>
          <w:sz w:val="20"/>
          <w:szCs w:val="20"/>
          <w:lang w:eastAsia="en-US"/>
        </w:rPr>
        <w:t>.</w:t>
      </w:r>
    </w:p>
    <w:p w14:paraId="2859FADF" w14:textId="77777777" w:rsidR="000E2700" w:rsidRPr="00A40450" w:rsidRDefault="000E2700" w:rsidP="000E2700">
      <w:pPr>
        <w:spacing w:line="260" w:lineRule="atLeast"/>
        <w:jc w:val="both"/>
        <w:rPr>
          <w:rFonts w:ascii="Arial" w:hAnsi="Arial" w:cs="Arial"/>
          <w:sz w:val="20"/>
          <w:szCs w:val="20"/>
          <w:lang w:eastAsia="en-US"/>
        </w:rPr>
      </w:pPr>
    </w:p>
    <w:p w14:paraId="1EFA0A44" w14:textId="77777777" w:rsidR="000E2700" w:rsidRPr="00A40450" w:rsidRDefault="000E2700" w:rsidP="000E2700">
      <w:pPr>
        <w:spacing w:line="260" w:lineRule="atLeast"/>
        <w:jc w:val="both"/>
        <w:rPr>
          <w:rFonts w:ascii="Arial" w:hAnsi="Arial" w:cs="Arial"/>
          <w:sz w:val="20"/>
          <w:szCs w:val="20"/>
          <w:lang w:eastAsia="en-US"/>
        </w:rPr>
      </w:pPr>
      <w:r w:rsidRPr="00A40450">
        <w:rPr>
          <w:rFonts w:ascii="Arial" w:hAnsi="Arial" w:cs="Arial"/>
          <w:sz w:val="20"/>
          <w:szCs w:val="20"/>
          <w:lang w:eastAsia="en-US"/>
        </w:rPr>
        <w:t>Če izbrani ponudnik ne bo izpolnil obveze iz predhodnega odstavka, bo naročnik unovčil zavarovanje za resnost ponudbe.</w:t>
      </w:r>
    </w:p>
    <w:p w14:paraId="79689097" w14:textId="77777777" w:rsidR="000E2700" w:rsidRPr="00A40450" w:rsidRDefault="000E2700" w:rsidP="000E2700">
      <w:pPr>
        <w:spacing w:line="260" w:lineRule="atLeast"/>
        <w:jc w:val="both"/>
        <w:rPr>
          <w:rFonts w:ascii="Arial" w:hAnsi="Arial" w:cs="Arial"/>
          <w:sz w:val="20"/>
          <w:szCs w:val="20"/>
          <w:lang w:eastAsia="en-US"/>
        </w:rPr>
      </w:pPr>
    </w:p>
    <w:p w14:paraId="3B7FF268" w14:textId="37664FB3" w:rsidR="000E2700" w:rsidRPr="00A40450" w:rsidRDefault="000E2700" w:rsidP="000E2700">
      <w:pPr>
        <w:spacing w:line="260" w:lineRule="atLeast"/>
        <w:jc w:val="both"/>
        <w:rPr>
          <w:rFonts w:ascii="Arial" w:hAnsi="Arial" w:cs="Arial"/>
          <w:sz w:val="20"/>
          <w:szCs w:val="20"/>
          <w:lang w:eastAsia="en-US"/>
        </w:rPr>
      </w:pPr>
      <w:r w:rsidRPr="00A40450">
        <w:rPr>
          <w:rFonts w:ascii="Arial" w:hAnsi="Arial" w:cs="Arial"/>
          <w:sz w:val="20"/>
          <w:szCs w:val="20"/>
          <w:lang w:eastAsia="en-US"/>
        </w:rPr>
        <w:t xml:space="preserve">Izvajalec lahko, namesto zavarovanja za dobro izvedbo pogodbenih obveznosti za celotno zahtevano obdobje, naročniku dostavi </w:t>
      </w:r>
      <w:r w:rsidR="007F293C">
        <w:rPr>
          <w:rFonts w:ascii="Arial" w:hAnsi="Arial" w:cs="Arial"/>
          <w:sz w:val="20"/>
          <w:szCs w:val="20"/>
          <w:lang w:eastAsia="en-US"/>
        </w:rPr>
        <w:t xml:space="preserve">original </w:t>
      </w:r>
      <w:r w:rsidRPr="00A40450">
        <w:rPr>
          <w:rFonts w:ascii="Arial" w:hAnsi="Arial" w:cs="Arial"/>
          <w:sz w:val="20"/>
          <w:szCs w:val="20"/>
          <w:lang w:eastAsia="en-US"/>
        </w:rPr>
        <w:t>bančno garancijo ali kavcijsko zavarovanje za dobro izvedbo pogodbenih obveznosti:</w:t>
      </w:r>
    </w:p>
    <w:p w14:paraId="36835BDE" w14:textId="46C0539D" w:rsidR="000E2700" w:rsidRPr="00A40450" w:rsidRDefault="000E2700" w:rsidP="009541FC">
      <w:pPr>
        <w:numPr>
          <w:ilvl w:val="0"/>
          <w:numId w:val="27"/>
        </w:numPr>
        <w:spacing w:line="260" w:lineRule="atLeast"/>
        <w:jc w:val="both"/>
        <w:rPr>
          <w:rFonts w:ascii="Arial" w:hAnsi="Arial" w:cs="Arial"/>
          <w:sz w:val="20"/>
          <w:szCs w:val="20"/>
          <w:lang w:eastAsia="en-US"/>
        </w:rPr>
      </w:pPr>
      <w:r w:rsidRPr="00A40450">
        <w:rPr>
          <w:rFonts w:ascii="Arial" w:hAnsi="Arial" w:cs="Arial"/>
          <w:sz w:val="20"/>
          <w:szCs w:val="20"/>
          <w:lang w:eastAsia="en-US"/>
        </w:rPr>
        <w:t xml:space="preserve">za prvih </w:t>
      </w:r>
      <w:r w:rsidR="004B4C70" w:rsidRPr="00A40450">
        <w:rPr>
          <w:rFonts w:ascii="Arial" w:hAnsi="Arial" w:cs="Arial"/>
          <w:sz w:val="20"/>
          <w:szCs w:val="20"/>
          <w:lang w:eastAsia="en-US"/>
        </w:rPr>
        <w:t xml:space="preserve">šestintrideset </w:t>
      </w:r>
      <w:r w:rsidRPr="00A40450">
        <w:rPr>
          <w:rFonts w:ascii="Arial" w:hAnsi="Arial" w:cs="Arial"/>
          <w:sz w:val="20"/>
          <w:szCs w:val="20"/>
          <w:lang w:eastAsia="en-US"/>
        </w:rPr>
        <w:t xml:space="preserve">mesecev v višini </w:t>
      </w:r>
      <w:r w:rsidR="004B4C70" w:rsidRPr="0032226A">
        <w:rPr>
          <w:rFonts w:ascii="Arial" w:hAnsi="Arial" w:cs="Arial"/>
          <w:sz w:val="20"/>
          <w:szCs w:val="20"/>
          <w:lang w:eastAsia="en-US"/>
        </w:rPr>
        <w:t>8</w:t>
      </w:r>
      <w:r w:rsidR="00F4206E">
        <w:rPr>
          <w:rFonts w:ascii="Arial" w:hAnsi="Arial" w:cs="Arial"/>
          <w:sz w:val="20"/>
          <w:szCs w:val="20"/>
          <w:lang w:eastAsia="en-US"/>
        </w:rPr>
        <w:t xml:space="preserve"> </w:t>
      </w:r>
      <w:r w:rsidRPr="0032226A">
        <w:rPr>
          <w:rFonts w:ascii="Arial" w:hAnsi="Arial" w:cs="Arial"/>
          <w:sz w:val="20"/>
          <w:szCs w:val="20"/>
          <w:lang w:eastAsia="en-US"/>
        </w:rPr>
        <w:t>%</w:t>
      </w:r>
      <w:r w:rsidRPr="00A40450">
        <w:rPr>
          <w:rFonts w:ascii="Arial" w:hAnsi="Arial" w:cs="Arial"/>
          <w:sz w:val="20"/>
          <w:szCs w:val="20"/>
          <w:lang w:eastAsia="en-US"/>
        </w:rPr>
        <w:t xml:space="preserve"> pogodbene vrednosti z DDV, z veljavnostjo </w:t>
      </w:r>
      <w:r w:rsidR="004B4C70" w:rsidRPr="00A40450">
        <w:rPr>
          <w:rFonts w:ascii="Arial" w:hAnsi="Arial" w:cs="Arial"/>
          <w:sz w:val="20"/>
          <w:szCs w:val="20"/>
          <w:lang w:eastAsia="en-US"/>
        </w:rPr>
        <w:t xml:space="preserve">šestintrideset </w:t>
      </w:r>
      <w:r w:rsidRPr="00A40450">
        <w:rPr>
          <w:rFonts w:ascii="Arial" w:hAnsi="Arial" w:cs="Arial"/>
          <w:sz w:val="20"/>
          <w:szCs w:val="20"/>
          <w:lang w:eastAsia="en-US"/>
        </w:rPr>
        <w:t>mesecev,</w:t>
      </w:r>
    </w:p>
    <w:p w14:paraId="6868368D" w14:textId="5B54839A" w:rsidR="000E2700" w:rsidRPr="00A40450" w:rsidRDefault="000E2700" w:rsidP="009541FC">
      <w:pPr>
        <w:numPr>
          <w:ilvl w:val="0"/>
          <w:numId w:val="27"/>
        </w:numPr>
        <w:spacing w:line="260" w:lineRule="atLeast"/>
        <w:jc w:val="both"/>
        <w:rPr>
          <w:rFonts w:ascii="Arial" w:hAnsi="Arial" w:cs="Arial"/>
          <w:sz w:val="20"/>
          <w:szCs w:val="20"/>
          <w:lang w:eastAsia="en-US"/>
        </w:rPr>
      </w:pPr>
      <w:r w:rsidRPr="00A40450">
        <w:rPr>
          <w:rFonts w:ascii="Arial" w:hAnsi="Arial" w:cs="Arial"/>
          <w:sz w:val="20"/>
          <w:szCs w:val="20"/>
          <w:lang w:eastAsia="en-US"/>
        </w:rPr>
        <w:t xml:space="preserve">za naslednje obdobje </w:t>
      </w:r>
      <w:r w:rsidR="004B4C70" w:rsidRPr="0032226A">
        <w:rPr>
          <w:rFonts w:ascii="Arial" w:hAnsi="Arial" w:cs="Arial"/>
          <w:sz w:val="20"/>
          <w:szCs w:val="20"/>
          <w:lang w:eastAsia="en-US"/>
        </w:rPr>
        <w:t>štiriindvaj</w:t>
      </w:r>
      <w:r w:rsidR="00352106" w:rsidRPr="0032226A">
        <w:rPr>
          <w:rFonts w:ascii="Arial" w:hAnsi="Arial" w:cs="Arial"/>
          <w:sz w:val="20"/>
          <w:szCs w:val="20"/>
          <w:lang w:eastAsia="en-US"/>
        </w:rPr>
        <w:t>s</w:t>
      </w:r>
      <w:r w:rsidR="004B4C70" w:rsidRPr="0032226A">
        <w:rPr>
          <w:rFonts w:ascii="Arial" w:hAnsi="Arial" w:cs="Arial"/>
          <w:sz w:val="20"/>
          <w:szCs w:val="20"/>
          <w:lang w:eastAsia="en-US"/>
        </w:rPr>
        <w:t xml:space="preserve">et </w:t>
      </w:r>
      <w:r w:rsidRPr="0032226A">
        <w:rPr>
          <w:rFonts w:ascii="Arial" w:hAnsi="Arial" w:cs="Arial"/>
          <w:sz w:val="20"/>
          <w:szCs w:val="20"/>
          <w:lang w:eastAsia="en-US"/>
        </w:rPr>
        <w:t>mesecev v višini 5</w:t>
      </w:r>
      <w:r w:rsidR="00F4206E">
        <w:rPr>
          <w:rFonts w:ascii="Arial" w:hAnsi="Arial" w:cs="Arial"/>
          <w:sz w:val="20"/>
          <w:szCs w:val="20"/>
          <w:lang w:eastAsia="en-US"/>
        </w:rPr>
        <w:t xml:space="preserve"> </w:t>
      </w:r>
      <w:r w:rsidRPr="0032226A">
        <w:rPr>
          <w:rFonts w:ascii="Arial" w:hAnsi="Arial" w:cs="Arial"/>
          <w:sz w:val="20"/>
          <w:szCs w:val="20"/>
          <w:lang w:eastAsia="en-US"/>
        </w:rPr>
        <w:t>%</w:t>
      </w:r>
      <w:r w:rsidRPr="00A40450">
        <w:rPr>
          <w:rFonts w:ascii="Arial" w:hAnsi="Arial" w:cs="Arial"/>
          <w:sz w:val="20"/>
          <w:szCs w:val="20"/>
          <w:lang w:eastAsia="en-US"/>
        </w:rPr>
        <w:t xml:space="preserve"> pogodbene vrednosti z DDV z veljavnostjo </w:t>
      </w:r>
      <w:r w:rsidR="004B4C70" w:rsidRPr="0032226A">
        <w:rPr>
          <w:rFonts w:ascii="Arial" w:hAnsi="Arial" w:cs="Arial"/>
          <w:sz w:val="20"/>
          <w:szCs w:val="20"/>
          <w:lang w:eastAsia="en-US"/>
        </w:rPr>
        <w:t xml:space="preserve">štiriindvajset </w:t>
      </w:r>
      <w:r w:rsidRPr="0032226A">
        <w:rPr>
          <w:rFonts w:ascii="Arial" w:hAnsi="Arial" w:cs="Arial"/>
          <w:sz w:val="20"/>
          <w:szCs w:val="20"/>
          <w:lang w:eastAsia="en-US"/>
        </w:rPr>
        <w:t>mesecev</w:t>
      </w:r>
      <w:r w:rsidRPr="00A40450">
        <w:rPr>
          <w:rFonts w:ascii="Arial" w:hAnsi="Arial" w:cs="Arial"/>
          <w:sz w:val="20"/>
          <w:szCs w:val="20"/>
          <w:lang w:eastAsia="en-US"/>
        </w:rPr>
        <w:t xml:space="preserve"> in</w:t>
      </w:r>
    </w:p>
    <w:p w14:paraId="61445CC5" w14:textId="06953853" w:rsidR="00643802" w:rsidRPr="008F337C" w:rsidRDefault="000E2700" w:rsidP="008F337C">
      <w:pPr>
        <w:pStyle w:val="Odstavekseznama"/>
        <w:numPr>
          <w:ilvl w:val="0"/>
          <w:numId w:val="27"/>
        </w:numPr>
        <w:spacing w:line="260" w:lineRule="atLeast"/>
        <w:jc w:val="both"/>
        <w:rPr>
          <w:rFonts w:ascii="Arial" w:hAnsi="Arial" w:cs="Arial"/>
          <w:sz w:val="20"/>
          <w:szCs w:val="20"/>
          <w:lang w:eastAsia="en-US"/>
        </w:rPr>
      </w:pPr>
      <w:r w:rsidRPr="008F337C">
        <w:rPr>
          <w:rFonts w:ascii="Arial" w:hAnsi="Arial" w:cs="Arial"/>
          <w:sz w:val="20"/>
          <w:szCs w:val="20"/>
          <w:lang w:eastAsia="en-US"/>
        </w:rPr>
        <w:t xml:space="preserve">za naslednje obdobje </w:t>
      </w:r>
      <w:r w:rsidR="004B4C70" w:rsidRPr="008F337C">
        <w:rPr>
          <w:rFonts w:ascii="Arial" w:hAnsi="Arial" w:cs="Arial"/>
          <w:sz w:val="20"/>
          <w:szCs w:val="20"/>
          <w:lang w:eastAsia="en-US"/>
        </w:rPr>
        <w:t xml:space="preserve">štiriindvajset </w:t>
      </w:r>
      <w:r w:rsidRPr="008F337C">
        <w:rPr>
          <w:rFonts w:ascii="Arial" w:hAnsi="Arial" w:cs="Arial"/>
          <w:sz w:val="20"/>
          <w:szCs w:val="20"/>
          <w:lang w:eastAsia="en-US"/>
        </w:rPr>
        <w:t xml:space="preserve">mesecev v višini </w:t>
      </w:r>
      <w:r w:rsidR="004B4C70" w:rsidRPr="008F337C">
        <w:rPr>
          <w:rFonts w:ascii="Arial" w:hAnsi="Arial" w:cs="Arial"/>
          <w:sz w:val="20"/>
          <w:szCs w:val="20"/>
          <w:lang w:eastAsia="en-US"/>
        </w:rPr>
        <w:t>3</w:t>
      </w:r>
      <w:r w:rsidR="00F4206E" w:rsidRPr="008F337C">
        <w:rPr>
          <w:rFonts w:ascii="Arial" w:hAnsi="Arial" w:cs="Arial"/>
          <w:sz w:val="20"/>
          <w:szCs w:val="20"/>
          <w:lang w:eastAsia="en-US"/>
        </w:rPr>
        <w:t xml:space="preserve"> </w:t>
      </w:r>
      <w:r w:rsidRPr="008F337C">
        <w:rPr>
          <w:rFonts w:ascii="Arial" w:hAnsi="Arial" w:cs="Arial"/>
          <w:sz w:val="20"/>
          <w:szCs w:val="20"/>
          <w:lang w:eastAsia="en-US"/>
        </w:rPr>
        <w:t xml:space="preserve">% pogodbene vrednosti z DDV. </w:t>
      </w:r>
      <w:r w:rsidR="00643802" w:rsidRPr="008F337C">
        <w:rPr>
          <w:rFonts w:ascii="Arial" w:hAnsi="Arial" w:cs="Arial"/>
          <w:sz w:val="20"/>
          <w:szCs w:val="20"/>
          <w:lang w:eastAsia="en-US"/>
        </w:rPr>
        <w:t>Veljavnost zavarovanja mora biti vsaj 30 dni daljša od končnega roka izvedbe pogodbenih del.</w:t>
      </w:r>
    </w:p>
    <w:p w14:paraId="39C099CA" w14:textId="77777777" w:rsidR="000E2700" w:rsidRPr="00643802" w:rsidRDefault="000E2700" w:rsidP="008F337C">
      <w:pPr>
        <w:spacing w:line="260" w:lineRule="atLeast"/>
        <w:ind w:left="720"/>
        <w:jc w:val="both"/>
        <w:rPr>
          <w:rFonts w:ascii="Arial" w:hAnsi="Arial" w:cs="Arial"/>
          <w:sz w:val="20"/>
          <w:szCs w:val="20"/>
          <w:lang w:eastAsia="en-US"/>
        </w:rPr>
      </w:pPr>
    </w:p>
    <w:p w14:paraId="2CD8AF94" w14:textId="77777777" w:rsidR="000E2700" w:rsidRPr="00563290" w:rsidRDefault="000E2700" w:rsidP="000E2700">
      <w:pPr>
        <w:spacing w:line="260" w:lineRule="atLeast"/>
        <w:jc w:val="both"/>
        <w:rPr>
          <w:rFonts w:ascii="Arial" w:hAnsi="Arial" w:cs="Arial"/>
          <w:sz w:val="20"/>
          <w:szCs w:val="20"/>
          <w:lang w:eastAsia="en-US"/>
        </w:rPr>
      </w:pPr>
      <w:r>
        <w:rPr>
          <w:rFonts w:ascii="Arial" w:hAnsi="Arial" w:cs="Arial"/>
          <w:sz w:val="20"/>
          <w:szCs w:val="20"/>
          <w:lang w:eastAsia="en-US"/>
        </w:rPr>
        <w:t>V kolikor izvajalec ne predloži zavarovanja za dobro izvedbo pogodbenih obveznosti iz prve alineje prejšnjega odstavka, bo naročnik unovčil zavarovanje za resnost ponudbe.</w:t>
      </w:r>
    </w:p>
    <w:p w14:paraId="0FD493DD" w14:textId="77777777" w:rsidR="000E2700" w:rsidRDefault="000E2700" w:rsidP="000E2700">
      <w:pPr>
        <w:spacing w:line="260" w:lineRule="atLeast"/>
        <w:jc w:val="both"/>
        <w:rPr>
          <w:rFonts w:ascii="Arial" w:hAnsi="Arial" w:cs="Arial"/>
          <w:sz w:val="20"/>
          <w:szCs w:val="20"/>
          <w:lang w:eastAsia="en-US"/>
        </w:rPr>
      </w:pPr>
    </w:p>
    <w:p w14:paraId="6939499E" w14:textId="447CCDA6" w:rsidR="000E2700" w:rsidRDefault="000E2700" w:rsidP="000E2700">
      <w:pPr>
        <w:spacing w:line="260" w:lineRule="atLeast"/>
        <w:jc w:val="both"/>
        <w:rPr>
          <w:rFonts w:ascii="Arial" w:hAnsi="Arial" w:cs="Arial"/>
          <w:sz w:val="20"/>
          <w:szCs w:val="20"/>
          <w:lang w:eastAsia="en-US"/>
        </w:rPr>
      </w:pPr>
      <w:r>
        <w:rPr>
          <w:rFonts w:ascii="Arial" w:hAnsi="Arial" w:cs="Arial"/>
          <w:sz w:val="20"/>
          <w:szCs w:val="20"/>
          <w:lang w:eastAsia="en-US"/>
        </w:rPr>
        <w:t>Z</w:t>
      </w:r>
      <w:r w:rsidRPr="00563290">
        <w:rPr>
          <w:rFonts w:ascii="Arial" w:hAnsi="Arial" w:cs="Arial"/>
          <w:sz w:val="20"/>
          <w:szCs w:val="20"/>
          <w:lang w:eastAsia="en-US"/>
        </w:rPr>
        <w:t>avarovanj</w:t>
      </w:r>
      <w:r>
        <w:rPr>
          <w:rFonts w:ascii="Arial" w:hAnsi="Arial" w:cs="Arial"/>
          <w:sz w:val="20"/>
          <w:szCs w:val="20"/>
          <w:lang w:eastAsia="en-US"/>
        </w:rPr>
        <w:t>e</w:t>
      </w:r>
      <w:r w:rsidR="00CC4BF9" w:rsidRPr="00CC4BF9">
        <w:rPr>
          <w:rFonts w:ascii="Arial" w:hAnsi="Arial" w:cs="Arial"/>
          <w:sz w:val="20"/>
          <w:szCs w:val="20"/>
          <w:lang w:eastAsia="en-US"/>
        </w:rPr>
        <w:t xml:space="preserve"> </w:t>
      </w:r>
      <w:r w:rsidR="00CC4BF9" w:rsidRPr="00563290">
        <w:rPr>
          <w:rFonts w:ascii="Arial" w:hAnsi="Arial" w:cs="Arial"/>
          <w:sz w:val="20"/>
          <w:szCs w:val="20"/>
          <w:lang w:eastAsia="en-US"/>
        </w:rPr>
        <w:t>za dobro izvedbo pogodbenih obveznosti</w:t>
      </w:r>
      <w:r w:rsidRPr="00563290">
        <w:rPr>
          <w:rFonts w:ascii="Arial" w:hAnsi="Arial" w:cs="Arial"/>
          <w:sz w:val="20"/>
          <w:szCs w:val="20"/>
          <w:lang w:eastAsia="en-US"/>
        </w:rPr>
        <w:t xml:space="preserve"> iz </w:t>
      </w:r>
      <w:r>
        <w:rPr>
          <w:rFonts w:ascii="Arial" w:hAnsi="Arial" w:cs="Arial"/>
          <w:sz w:val="20"/>
          <w:szCs w:val="20"/>
          <w:lang w:eastAsia="en-US"/>
        </w:rPr>
        <w:t xml:space="preserve">druge in </w:t>
      </w:r>
      <w:r w:rsidRPr="009211D5">
        <w:rPr>
          <w:rFonts w:ascii="Arial" w:hAnsi="Arial" w:cs="Arial"/>
          <w:sz w:val="20"/>
          <w:szCs w:val="20"/>
          <w:lang w:eastAsia="en-US"/>
        </w:rPr>
        <w:t xml:space="preserve">tretje alineje tretjega odstavka </w:t>
      </w:r>
      <w:r w:rsidR="00B7189B" w:rsidRPr="009211D5">
        <w:rPr>
          <w:rFonts w:ascii="Arial" w:hAnsi="Arial" w:cs="Arial"/>
          <w:sz w:val="20"/>
          <w:szCs w:val="20"/>
          <w:lang w:eastAsia="en-US"/>
        </w:rPr>
        <w:t xml:space="preserve">te točke </w:t>
      </w:r>
      <w:r w:rsidRPr="009211D5">
        <w:rPr>
          <w:rFonts w:ascii="Arial" w:hAnsi="Arial" w:cs="Arial"/>
          <w:sz w:val="20"/>
          <w:szCs w:val="20"/>
          <w:lang w:eastAsia="en-US"/>
        </w:rPr>
        <w:t xml:space="preserve">je </w:t>
      </w:r>
      <w:r w:rsidRPr="00563290">
        <w:rPr>
          <w:rFonts w:ascii="Arial" w:hAnsi="Arial" w:cs="Arial"/>
          <w:sz w:val="20"/>
          <w:szCs w:val="20"/>
          <w:lang w:eastAsia="en-US"/>
        </w:rPr>
        <w:t xml:space="preserve">izvajalec dolžan predložiti najmanj 20 dni pred iztekom veljavnosti </w:t>
      </w:r>
      <w:r>
        <w:rPr>
          <w:rFonts w:ascii="Arial" w:hAnsi="Arial" w:cs="Arial"/>
          <w:sz w:val="20"/>
          <w:szCs w:val="20"/>
          <w:lang w:eastAsia="en-US"/>
        </w:rPr>
        <w:t xml:space="preserve">predhodno </w:t>
      </w:r>
      <w:r w:rsidRPr="00563290">
        <w:rPr>
          <w:rFonts w:ascii="Arial" w:hAnsi="Arial" w:cs="Arial"/>
          <w:sz w:val="20"/>
          <w:szCs w:val="20"/>
          <w:lang w:eastAsia="en-US"/>
        </w:rPr>
        <w:t xml:space="preserve">veljavnega zavarovanja za dobro izvedbo </w:t>
      </w:r>
      <w:r>
        <w:rPr>
          <w:rFonts w:ascii="Arial" w:hAnsi="Arial" w:cs="Arial"/>
          <w:sz w:val="20"/>
          <w:szCs w:val="20"/>
          <w:lang w:eastAsia="en-US"/>
        </w:rPr>
        <w:t xml:space="preserve">pogodbenih </w:t>
      </w:r>
      <w:r w:rsidRPr="00563290">
        <w:rPr>
          <w:rFonts w:ascii="Arial" w:hAnsi="Arial" w:cs="Arial"/>
          <w:sz w:val="20"/>
          <w:szCs w:val="20"/>
          <w:lang w:eastAsia="en-US"/>
        </w:rPr>
        <w:t xml:space="preserve">obveznosti iz pogodbe, sicer lahko </w:t>
      </w:r>
      <w:r w:rsidRPr="007202E7">
        <w:rPr>
          <w:rFonts w:ascii="Arial" w:hAnsi="Arial" w:cs="Arial"/>
          <w:sz w:val="20"/>
          <w:szCs w:val="20"/>
          <w:lang w:eastAsia="en-US"/>
        </w:rPr>
        <w:t>naročnik</w:t>
      </w:r>
      <w:r w:rsidRPr="00563290">
        <w:rPr>
          <w:rFonts w:ascii="Arial" w:hAnsi="Arial" w:cs="Arial"/>
          <w:sz w:val="20"/>
          <w:szCs w:val="20"/>
          <w:lang w:eastAsia="en-US"/>
        </w:rPr>
        <w:t xml:space="preserve"> odstopi od pogodbe in </w:t>
      </w:r>
      <w:r w:rsidRPr="007202E7">
        <w:rPr>
          <w:rFonts w:ascii="Arial" w:hAnsi="Arial" w:cs="Arial"/>
          <w:sz w:val="20"/>
          <w:szCs w:val="20"/>
          <w:lang w:eastAsia="en-US"/>
        </w:rPr>
        <w:t>unovči ve</w:t>
      </w:r>
      <w:r w:rsidRPr="00563290">
        <w:rPr>
          <w:rFonts w:ascii="Arial" w:hAnsi="Arial" w:cs="Arial"/>
          <w:sz w:val="20"/>
          <w:szCs w:val="20"/>
          <w:lang w:eastAsia="en-US"/>
        </w:rPr>
        <w:t xml:space="preserve">ljavno </w:t>
      </w:r>
      <w:r>
        <w:rPr>
          <w:rFonts w:ascii="Arial" w:hAnsi="Arial" w:cs="Arial"/>
          <w:sz w:val="20"/>
          <w:szCs w:val="20"/>
          <w:lang w:eastAsia="en-US"/>
        </w:rPr>
        <w:t xml:space="preserve">predhodno </w:t>
      </w:r>
      <w:r w:rsidRPr="00563290">
        <w:rPr>
          <w:rFonts w:ascii="Arial" w:hAnsi="Arial" w:cs="Arial"/>
          <w:sz w:val="20"/>
          <w:szCs w:val="20"/>
          <w:lang w:eastAsia="en-US"/>
        </w:rPr>
        <w:t xml:space="preserve">zavarovanje </w:t>
      </w:r>
      <w:r>
        <w:rPr>
          <w:rFonts w:ascii="Arial" w:hAnsi="Arial" w:cs="Arial"/>
          <w:sz w:val="20"/>
          <w:szCs w:val="20"/>
          <w:lang w:eastAsia="en-US"/>
        </w:rPr>
        <w:t xml:space="preserve">za </w:t>
      </w:r>
      <w:r w:rsidRPr="00563290">
        <w:rPr>
          <w:rFonts w:ascii="Arial" w:hAnsi="Arial" w:cs="Arial"/>
          <w:sz w:val="20"/>
          <w:szCs w:val="20"/>
          <w:lang w:eastAsia="en-US"/>
        </w:rPr>
        <w:t xml:space="preserve">dobro izvedbo pogodbenih obveznosti. </w:t>
      </w:r>
    </w:p>
    <w:p w14:paraId="55CA256A" w14:textId="77777777" w:rsidR="000E2700" w:rsidRDefault="000E2700" w:rsidP="000E2700">
      <w:pPr>
        <w:spacing w:line="260" w:lineRule="atLeast"/>
        <w:jc w:val="both"/>
        <w:rPr>
          <w:rFonts w:ascii="Arial" w:hAnsi="Arial" w:cs="Arial"/>
          <w:sz w:val="20"/>
          <w:szCs w:val="20"/>
          <w:lang w:eastAsia="en-US"/>
        </w:rPr>
      </w:pPr>
    </w:p>
    <w:p w14:paraId="470A2661" w14:textId="2396171B" w:rsidR="000E2700" w:rsidRPr="00563290" w:rsidRDefault="000E2700" w:rsidP="000E2700">
      <w:pPr>
        <w:spacing w:line="260" w:lineRule="atLeast"/>
        <w:jc w:val="both"/>
        <w:rPr>
          <w:rFonts w:ascii="Arial" w:hAnsi="Arial" w:cs="Arial"/>
          <w:sz w:val="20"/>
          <w:szCs w:val="20"/>
          <w:lang w:eastAsia="en-US"/>
        </w:rPr>
      </w:pPr>
      <w:r w:rsidRPr="00563290">
        <w:rPr>
          <w:rFonts w:ascii="Arial" w:hAnsi="Arial" w:cs="Arial"/>
          <w:sz w:val="20"/>
          <w:szCs w:val="20"/>
          <w:lang w:eastAsia="en-US"/>
        </w:rPr>
        <w:t xml:space="preserve">V primeru neizpolnjevanja obveznosti iz pogodbe s strani izvajalca ima naročnik pravico unovčiti </w:t>
      </w:r>
      <w:r w:rsidR="007F293C">
        <w:rPr>
          <w:rFonts w:ascii="Arial" w:hAnsi="Arial" w:cs="Arial"/>
          <w:sz w:val="20"/>
          <w:szCs w:val="20"/>
          <w:lang w:eastAsia="en-US"/>
        </w:rPr>
        <w:t>zavarovanje</w:t>
      </w:r>
      <w:r w:rsidRPr="00563290">
        <w:rPr>
          <w:rFonts w:ascii="Arial" w:hAnsi="Arial" w:cs="Arial"/>
          <w:sz w:val="20"/>
          <w:szCs w:val="20"/>
          <w:lang w:eastAsia="en-US"/>
        </w:rPr>
        <w:t xml:space="preserve"> </w:t>
      </w:r>
      <w:bookmarkStart w:id="123" w:name="_Hlk219701440"/>
      <w:r w:rsidRPr="00563290">
        <w:rPr>
          <w:rFonts w:ascii="Arial" w:hAnsi="Arial" w:cs="Arial"/>
          <w:sz w:val="20"/>
          <w:szCs w:val="20"/>
          <w:lang w:eastAsia="en-US"/>
        </w:rPr>
        <w:t>za dobro izvedbo pogodbenih obveznosti</w:t>
      </w:r>
      <w:bookmarkEnd w:id="123"/>
      <w:r w:rsidRPr="00563290">
        <w:rPr>
          <w:rFonts w:ascii="Arial" w:hAnsi="Arial" w:cs="Arial"/>
          <w:sz w:val="20"/>
          <w:szCs w:val="20"/>
          <w:lang w:eastAsia="en-US"/>
        </w:rPr>
        <w:t>.</w:t>
      </w:r>
    </w:p>
    <w:p w14:paraId="6B6F2D07" w14:textId="77777777" w:rsidR="000E2700" w:rsidRDefault="000E2700" w:rsidP="000E2700">
      <w:pPr>
        <w:spacing w:line="260" w:lineRule="atLeast"/>
        <w:jc w:val="both"/>
        <w:rPr>
          <w:rFonts w:ascii="Arial" w:hAnsi="Arial" w:cs="Arial"/>
          <w:sz w:val="20"/>
          <w:szCs w:val="20"/>
          <w:lang w:eastAsia="en-US"/>
        </w:rPr>
      </w:pPr>
    </w:p>
    <w:p w14:paraId="210A0DE6" w14:textId="318A5D0B" w:rsidR="00E1753A" w:rsidRPr="00E1753A" w:rsidRDefault="000E2700" w:rsidP="00E1753A">
      <w:pPr>
        <w:spacing w:line="260" w:lineRule="atLeast"/>
        <w:jc w:val="both"/>
        <w:rPr>
          <w:rFonts w:ascii="Arial" w:hAnsi="Arial" w:cs="Arial"/>
          <w:sz w:val="20"/>
          <w:szCs w:val="20"/>
          <w:lang w:eastAsia="en-US"/>
        </w:rPr>
      </w:pPr>
      <w:r>
        <w:rPr>
          <w:rFonts w:ascii="Arial" w:hAnsi="Arial" w:cs="Arial"/>
          <w:sz w:val="20"/>
          <w:szCs w:val="20"/>
          <w:lang w:eastAsia="en-US"/>
        </w:rPr>
        <w:lastRenderedPageBreak/>
        <w:t>Zavarovanje za dobro izvedbo pogodbenih obveznosti mora biti izdano s strani:</w:t>
      </w:r>
    </w:p>
    <w:p w14:paraId="066F837C" w14:textId="369253BF" w:rsidR="000E2700" w:rsidRDefault="000E2700" w:rsidP="000E2700">
      <w:pPr>
        <w:pStyle w:val="Odstavekseznama"/>
        <w:numPr>
          <w:ilvl w:val="0"/>
          <w:numId w:val="2"/>
        </w:numPr>
        <w:spacing w:line="260" w:lineRule="atLeast"/>
        <w:jc w:val="both"/>
        <w:rPr>
          <w:rFonts w:ascii="Arial" w:hAnsi="Arial" w:cs="Arial"/>
          <w:sz w:val="20"/>
          <w:szCs w:val="20"/>
          <w:lang w:eastAsia="en-US"/>
        </w:rPr>
      </w:pPr>
      <w:r w:rsidRPr="00E4386B">
        <w:rPr>
          <w:rFonts w:ascii="Arial" w:hAnsi="Arial" w:cs="Arial"/>
          <w:sz w:val="20"/>
          <w:szCs w:val="20"/>
          <w:lang w:eastAsia="en-US"/>
        </w:rPr>
        <w:t>banke</w:t>
      </w:r>
      <w:r>
        <w:rPr>
          <w:rFonts w:ascii="Arial" w:hAnsi="Arial" w:cs="Arial"/>
          <w:sz w:val="20"/>
          <w:szCs w:val="20"/>
          <w:lang w:eastAsia="en-US"/>
        </w:rPr>
        <w:t xml:space="preserve"> oziroma zavarovalnice v državi naročnika ali</w:t>
      </w:r>
    </w:p>
    <w:p w14:paraId="7F13E60A" w14:textId="77777777" w:rsidR="000E2700" w:rsidRDefault="000E2700" w:rsidP="000E2700">
      <w:pPr>
        <w:pStyle w:val="Odstavekseznama"/>
        <w:numPr>
          <w:ilvl w:val="0"/>
          <w:numId w:val="2"/>
        </w:numPr>
        <w:spacing w:line="260" w:lineRule="atLeast"/>
        <w:jc w:val="both"/>
        <w:rPr>
          <w:rFonts w:ascii="Arial" w:hAnsi="Arial" w:cs="Arial"/>
          <w:sz w:val="20"/>
          <w:szCs w:val="20"/>
          <w:lang w:eastAsia="en-US"/>
        </w:rPr>
      </w:pPr>
      <w:r>
        <w:rPr>
          <w:rFonts w:ascii="Arial" w:hAnsi="Arial" w:cs="Arial"/>
          <w:sz w:val="20"/>
          <w:szCs w:val="20"/>
          <w:lang w:eastAsia="en-US"/>
        </w:rPr>
        <w:t xml:space="preserve">tuje banke </w:t>
      </w:r>
      <w:r w:rsidRPr="0035093A">
        <w:rPr>
          <w:rFonts w:ascii="Arial" w:hAnsi="Arial" w:cs="Arial"/>
          <w:sz w:val="20"/>
          <w:szCs w:val="20"/>
          <w:lang w:eastAsia="en-US"/>
        </w:rPr>
        <w:t xml:space="preserve">oziroma zavarovalnice </w:t>
      </w:r>
      <w:r>
        <w:rPr>
          <w:rFonts w:ascii="Arial" w:hAnsi="Arial" w:cs="Arial"/>
          <w:sz w:val="20"/>
          <w:szCs w:val="20"/>
          <w:lang w:eastAsia="en-US"/>
        </w:rPr>
        <w:t xml:space="preserve">preko korespondenčne banke </w:t>
      </w:r>
      <w:r w:rsidRPr="0035093A">
        <w:rPr>
          <w:rFonts w:ascii="Arial" w:hAnsi="Arial" w:cs="Arial"/>
          <w:sz w:val="20"/>
          <w:szCs w:val="20"/>
          <w:lang w:eastAsia="en-US"/>
        </w:rPr>
        <w:t xml:space="preserve">oziroma zavarovalnice </w:t>
      </w:r>
      <w:r>
        <w:rPr>
          <w:rFonts w:ascii="Arial" w:hAnsi="Arial" w:cs="Arial"/>
          <w:sz w:val="20"/>
          <w:szCs w:val="20"/>
          <w:lang w:eastAsia="en-US"/>
        </w:rPr>
        <w:t>v državi naročnika.</w:t>
      </w:r>
    </w:p>
    <w:p w14:paraId="396CFE1A" w14:textId="77777777" w:rsidR="000E2700" w:rsidRPr="00916479" w:rsidRDefault="000E2700" w:rsidP="000E2700">
      <w:pPr>
        <w:spacing w:line="260" w:lineRule="atLeast"/>
        <w:jc w:val="both"/>
        <w:rPr>
          <w:rFonts w:ascii="Arial" w:hAnsi="Arial" w:cs="Arial"/>
          <w:sz w:val="20"/>
          <w:szCs w:val="20"/>
          <w:lang w:eastAsia="en-US"/>
        </w:rPr>
      </w:pPr>
    </w:p>
    <w:p w14:paraId="255CF7A6" w14:textId="77777777" w:rsidR="000E2700" w:rsidRDefault="000E2700" w:rsidP="000E2700">
      <w:pPr>
        <w:spacing w:line="260" w:lineRule="atLeast"/>
        <w:jc w:val="both"/>
        <w:rPr>
          <w:rFonts w:ascii="Arial" w:hAnsi="Arial" w:cs="Arial"/>
          <w:sz w:val="20"/>
          <w:szCs w:val="20"/>
          <w:lang w:eastAsia="en-US"/>
        </w:rPr>
      </w:pPr>
      <w:r w:rsidRPr="00916479">
        <w:rPr>
          <w:rFonts w:ascii="Arial" w:hAnsi="Arial" w:cs="Arial"/>
          <w:sz w:val="20"/>
          <w:szCs w:val="20"/>
          <w:lang w:eastAsia="en-US"/>
        </w:rPr>
        <w:t>V primeru skupne ponudbe lahko zavarovanje za dobro izvedbo pogodbenih obveznosti predloži eden izmed partnerjev.</w:t>
      </w:r>
    </w:p>
    <w:p w14:paraId="7A956ABA" w14:textId="77777777" w:rsidR="000E2700" w:rsidRDefault="000E2700" w:rsidP="000E2700">
      <w:pPr>
        <w:spacing w:line="260" w:lineRule="atLeast"/>
        <w:jc w:val="both"/>
        <w:rPr>
          <w:rFonts w:ascii="Arial" w:hAnsi="Arial" w:cs="Arial"/>
          <w:sz w:val="20"/>
          <w:szCs w:val="20"/>
          <w:lang w:eastAsia="en-US"/>
        </w:rPr>
      </w:pPr>
    </w:p>
    <w:p w14:paraId="512C5017" w14:textId="3EF83DC7" w:rsidR="000E2700" w:rsidRDefault="000E2700" w:rsidP="000E2700">
      <w:pPr>
        <w:spacing w:line="260" w:lineRule="atLeast"/>
        <w:jc w:val="both"/>
        <w:rPr>
          <w:rFonts w:ascii="Arial" w:hAnsi="Arial" w:cs="Arial"/>
          <w:sz w:val="20"/>
          <w:szCs w:val="20"/>
          <w:lang w:eastAsia="en-US"/>
        </w:rPr>
      </w:pPr>
      <w:r w:rsidRPr="00CA4FC9">
        <w:rPr>
          <w:rFonts w:ascii="Arial" w:hAnsi="Arial" w:cs="Arial"/>
          <w:sz w:val="20"/>
          <w:szCs w:val="20"/>
          <w:lang w:eastAsia="en-US"/>
        </w:rPr>
        <w:t xml:space="preserve">Naročnik lahko zavarovanje </w:t>
      </w:r>
      <w:r w:rsidR="007F293C" w:rsidRPr="00563290">
        <w:rPr>
          <w:rFonts w:ascii="Arial" w:hAnsi="Arial" w:cs="Arial"/>
          <w:sz w:val="20"/>
          <w:szCs w:val="20"/>
          <w:lang w:eastAsia="en-US"/>
        </w:rPr>
        <w:t>za dobro izvedbo pogodbenih obveznosti</w:t>
      </w:r>
      <w:r w:rsidR="007F293C" w:rsidRPr="00CA4FC9">
        <w:rPr>
          <w:rFonts w:ascii="Arial" w:hAnsi="Arial" w:cs="Arial"/>
          <w:sz w:val="20"/>
          <w:szCs w:val="20"/>
          <w:lang w:eastAsia="en-US"/>
        </w:rPr>
        <w:t xml:space="preserve"> </w:t>
      </w:r>
      <w:r w:rsidRPr="00CA4FC9">
        <w:rPr>
          <w:rFonts w:ascii="Arial" w:hAnsi="Arial" w:cs="Arial"/>
          <w:sz w:val="20"/>
          <w:szCs w:val="20"/>
          <w:lang w:eastAsia="en-US"/>
        </w:rPr>
        <w:t xml:space="preserve">uveljavi brez predhodnega opomina, mora pa izvajalca o tem, da ga je uveljavil, obvestiti elektronsko ali pisno po pošti, najkasneje tri dni po dnevu, ko ga je predložil v izplačilo. V primeru, da bo naročnik unovčil  zavarovanje za dobro izvedbo pogodbenih obveznosti, je izvajalec nemudoma, najkasneje pa v roku 7 </w:t>
      </w:r>
      <w:r w:rsidRPr="003343F5">
        <w:rPr>
          <w:rFonts w:ascii="Arial" w:hAnsi="Arial" w:cs="Arial"/>
          <w:sz w:val="20"/>
          <w:szCs w:val="20"/>
          <w:lang w:eastAsia="en-US"/>
        </w:rPr>
        <w:t>delovnih</w:t>
      </w:r>
      <w:r w:rsidRPr="00CA4FC9">
        <w:rPr>
          <w:rFonts w:ascii="Arial" w:hAnsi="Arial" w:cs="Arial"/>
          <w:sz w:val="20"/>
          <w:szCs w:val="20"/>
          <w:lang w:eastAsia="en-US"/>
        </w:rPr>
        <w:t xml:space="preserve"> dni dolžan naročniku dostaviti novo in vsebinsko enako  zavarovanje</w:t>
      </w:r>
      <w:r w:rsidR="007F293C" w:rsidRPr="007F293C">
        <w:rPr>
          <w:rFonts w:ascii="Arial" w:hAnsi="Arial" w:cs="Arial"/>
          <w:sz w:val="20"/>
          <w:szCs w:val="20"/>
          <w:lang w:eastAsia="en-US"/>
        </w:rPr>
        <w:t xml:space="preserve"> </w:t>
      </w:r>
      <w:r w:rsidR="007F293C" w:rsidRPr="00563290">
        <w:rPr>
          <w:rFonts w:ascii="Arial" w:hAnsi="Arial" w:cs="Arial"/>
          <w:sz w:val="20"/>
          <w:szCs w:val="20"/>
          <w:lang w:eastAsia="en-US"/>
        </w:rPr>
        <w:t>za dobro izvedbo pogodbenih obveznosti</w:t>
      </w:r>
      <w:r w:rsidR="007F293C">
        <w:rPr>
          <w:rFonts w:ascii="Arial" w:hAnsi="Arial" w:cs="Arial"/>
          <w:sz w:val="20"/>
          <w:szCs w:val="20"/>
          <w:lang w:eastAsia="en-US"/>
        </w:rPr>
        <w:t xml:space="preserve"> </w:t>
      </w:r>
      <w:r w:rsidRPr="00CA4FC9">
        <w:rPr>
          <w:rFonts w:ascii="Arial" w:hAnsi="Arial" w:cs="Arial"/>
          <w:sz w:val="20"/>
          <w:szCs w:val="20"/>
          <w:lang w:eastAsia="en-US"/>
        </w:rPr>
        <w:t>. V primeru kršitve te določbe lahko naročnik odstopi od pogodbe in zahteva povrnitev vse škode, ki mu je s tem nastala. Tudi sama unovčitev zavarovanja</w:t>
      </w:r>
      <w:r w:rsidR="007F293C" w:rsidRPr="007F293C">
        <w:rPr>
          <w:rFonts w:ascii="Arial" w:hAnsi="Arial" w:cs="Arial"/>
          <w:sz w:val="20"/>
          <w:szCs w:val="20"/>
          <w:lang w:eastAsia="en-US"/>
        </w:rPr>
        <w:t xml:space="preserve"> </w:t>
      </w:r>
      <w:r w:rsidR="007F293C" w:rsidRPr="00563290">
        <w:rPr>
          <w:rFonts w:ascii="Arial" w:hAnsi="Arial" w:cs="Arial"/>
          <w:sz w:val="20"/>
          <w:szCs w:val="20"/>
          <w:lang w:eastAsia="en-US"/>
        </w:rPr>
        <w:t>za dobro izvedbo pogodbenih obveznosti</w:t>
      </w:r>
      <w:r w:rsidRPr="00CA4FC9">
        <w:rPr>
          <w:rFonts w:ascii="Arial" w:hAnsi="Arial" w:cs="Arial"/>
          <w:sz w:val="20"/>
          <w:szCs w:val="20"/>
          <w:lang w:eastAsia="en-US"/>
        </w:rPr>
        <w:t xml:space="preserve"> je po presoji naročnika lahko razlog za odstop od pogodbe.</w:t>
      </w:r>
    </w:p>
    <w:p w14:paraId="2C095933" w14:textId="77777777" w:rsidR="000E2700" w:rsidRPr="003965BF" w:rsidRDefault="000E2700" w:rsidP="000E2700">
      <w:pPr>
        <w:spacing w:line="260" w:lineRule="atLeast"/>
        <w:jc w:val="both"/>
        <w:rPr>
          <w:rFonts w:ascii="Arial" w:hAnsi="Arial" w:cs="Arial"/>
          <w:sz w:val="20"/>
          <w:szCs w:val="20"/>
          <w:lang w:eastAsia="en-US"/>
        </w:rPr>
      </w:pPr>
    </w:p>
    <w:p w14:paraId="6923B948" w14:textId="159D1CB6" w:rsidR="000E2700" w:rsidRDefault="000E2700" w:rsidP="000E2700">
      <w:pPr>
        <w:spacing w:line="260" w:lineRule="atLeast"/>
        <w:jc w:val="both"/>
        <w:rPr>
          <w:rFonts w:ascii="Arial" w:hAnsi="Arial" w:cs="Arial"/>
          <w:sz w:val="20"/>
          <w:szCs w:val="20"/>
          <w:lang w:eastAsia="en-US"/>
        </w:rPr>
      </w:pPr>
      <w:r w:rsidRPr="003965BF">
        <w:rPr>
          <w:rFonts w:ascii="Arial" w:hAnsi="Arial" w:cs="Arial"/>
          <w:sz w:val="20"/>
          <w:szCs w:val="20"/>
          <w:lang w:eastAsia="en-US"/>
        </w:rPr>
        <w:t xml:space="preserve">V primeru, da je zavarovanje </w:t>
      </w:r>
      <w:r w:rsidR="007F293C" w:rsidRPr="00563290">
        <w:rPr>
          <w:rFonts w:ascii="Arial" w:hAnsi="Arial" w:cs="Arial"/>
          <w:sz w:val="20"/>
          <w:szCs w:val="20"/>
          <w:lang w:eastAsia="en-US"/>
        </w:rPr>
        <w:t>za dobro izvedbo pogodbenih obveznosti</w:t>
      </w:r>
      <w:r w:rsidR="007F293C" w:rsidRPr="003965BF">
        <w:rPr>
          <w:rFonts w:ascii="Arial" w:hAnsi="Arial" w:cs="Arial"/>
          <w:sz w:val="20"/>
          <w:szCs w:val="20"/>
          <w:lang w:eastAsia="en-US"/>
        </w:rPr>
        <w:t xml:space="preserve"> </w:t>
      </w:r>
      <w:r w:rsidRPr="003965BF">
        <w:rPr>
          <w:rFonts w:ascii="Arial" w:hAnsi="Arial" w:cs="Arial"/>
          <w:sz w:val="20"/>
          <w:szCs w:val="20"/>
          <w:lang w:eastAsia="en-US"/>
        </w:rPr>
        <w:t>podpisano digitalno, mora biti digitalen podpis varen elektronski podpis, overjen s kvalificiranim potrdilom.</w:t>
      </w:r>
    </w:p>
    <w:p w14:paraId="0ED4513B" w14:textId="77777777" w:rsidR="00925F97" w:rsidRDefault="00925F97" w:rsidP="000E2700">
      <w:pPr>
        <w:spacing w:line="260" w:lineRule="atLeast"/>
        <w:jc w:val="both"/>
        <w:rPr>
          <w:rFonts w:ascii="Arial" w:hAnsi="Arial" w:cs="Arial"/>
          <w:b/>
          <w:bCs/>
          <w:iCs/>
          <w:sz w:val="20"/>
          <w:szCs w:val="20"/>
        </w:rPr>
      </w:pPr>
    </w:p>
    <w:p w14:paraId="1347B5F3" w14:textId="74878A5F" w:rsidR="0075039D" w:rsidRPr="000E2700" w:rsidRDefault="0075039D" w:rsidP="000E2700">
      <w:pPr>
        <w:spacing w:line="260" w:lineRule="atLeast"/>
        <w:jc w:val="both"/>
        <w:rPr>
          <w:rFonts w:ascii="Arial" w:hAnsi="Arial" w:cs="Arial"/>
          <w:sz w:val="20"/>
          <w:szCs w:val="20"/>
          <w:lang w:eastAsia="en-US"/>
        </w:rPr>
      </w:pPr>
      <w:r w:rsidRPr="007165CD">
        <w:rPr>
          <w:rFonts w:ascii="Arial" w:hAnsi="Arial" w:cs="Arial"/>
          <w:b/>
          <w:bCs/>
          <w:iCs/>
          <w:sz w:val="20"/>
          <w:szCs w:val="20"/>
        </w:rPr>
        <w:t>2.3.1</w:t>
      </w:r>
      <w:r w:rsidR="003965BF" w:rsidRPr="007165CD">
        <w:rPr>
          <w:rFonts w:ascii="Arial" w:hAnsi="Arial" w:cs="Arial"/>
          <w:b/>
          <w:bCs/>
          <w:iCs/>
          <w:sz w:val="20"/>
          <w:szCs w:val="20"/>
        </w:rPr>
        <w:t>5</w:t>
      </w:r>
      <w:r w:rsidRPr="007165CD">
        <w:rPr>
          <w:rFonts w:ascii="Arial" w:hAnsi="Arial" w:cs="Arial"/>
          <w:b/>
          <w:bCs/>
          <w:iCs/>
          <w:sz w:val="20"/>
          <w:szCs w:val="20"/>
        </w:rPr>
        <w:t xml:space="preserve"> Zagotavljanje pravnega varstva</w:t>
      </w:r>
    </w:p>
    <w:p w14:paraId="411BE0C7"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Pravno varstvo ponudnikov je zagotovljeno z Zakonom o pravnem varstvu v postopkih javnega naročanja (Uradni list RS, št. 43/11,</w:t>
      </w:r>
      <w:r w:rsidR="00EE75CA">
        <w:rPr>
          <w:rFonts w:ascii="Arial" w:hAnsi="Arial" w:cs="Arial"/>
          <w:sz w:val="20"/>
          <w:szCs w:val="20"/>
          <w:lang w:eastAsia="en-US"/>
        </w:rPr>
        <w:t xml:space="preserve"> </w:t>
      </w:r>
      <w:r w:rsidRPr="0070139D">
        <w:rPr>
          <w:rFonts w:ascii="Arial" w:hAnsi="Arial" w:cs="Arial"/>
          <w:sz w:val="20"/>
          <w:szCs w:val="20"/>
          <w:lang w:eastAsia="en-US"/>
        </w:rPr>
        <w:t>60/11 – ZTP-D, 63/13</w:t>
      </w:r>
      <w:r w:rsidR="00DF37A9">
        <w:rPr>
          <w:rFonts w:ascii="Arial" w:hAnsi="Arial" w:cs="Arial"/>
          <w:sz w:val="20"/>
          <w:szCs w:val="20"/>
          <w:lang w:eastAsia="en-US"/>
        </w:rPr>
        <w:t xml:space="preserve">, </w:t>
      </w:r>
      <w:r w:rsidRPr="0070139D">
        <w:rPr>
          <w:rFonts w:ascii="Arial" w:hAnsi="Arial" w:cs="Arial"/>
          <w:sz w:val="20"/>
          <w:szCs w:val="20"/>
          <w:lang w:eastAsia="en-US"/>
        </w:rPr>
        <w:t>90/14 – ZDU-1</w:t>
      </w:r>
      <w:r w:rsidR="00EE75CA">
        <w:rPr>
          <w:rFonts w:ascii="Arial" w:hAnsi="Arial" w:cs="Arial"/>
          <w:sz w:val="20"/>
          <w:szCs w:val="20"/>
          <w:lang w:eastAsia="en-US"/>
        </w:rPr>
        <w:t>,</w:t>
      </w:r>
      <w:r w:rsidR="00DF37A9">
        <w:rPr>
          <w:rFonts w:ascii="Arial" w:hAnsi="Arial" w:cs="Arial"/>
          <w:sz w:val="20"/>
          <w:szCs w:val="20"/>
          <w:lang w:eastAsia="en-US"/>
        </w:rPr>
        <w:t xml:space="preserve"> 60/2017</w:t>
      </w:r>
      <w:r w:rsidR="007165CD">
        <w:rPr>
          <w:rFonts w:ascii="Arial" w:hAnsi="Arial" w:cs="Arial"/>
          <w:sz w:val="20"/>
          <w:szCs w:val="20"/>
          <w:lang w:eastAsia="en-US"/>
        </w:rPr>
        <w:t>,</w:t>
      </w:r>
      <w:r w:rsidR="007165CD" w:rsidRPr="007165CD">
        <w:t xml:space="preserve"> </w:t>
      </w:r>
      <w:r w:rsidR="007165CD" w:rsidRPr="007165CD">
        <w:rPr>
          <w:rFonts w:ascii="Arial" w:hAnsi="Arial" w:cs="Arial"/>
          <w:sz w:val="20"/>
          <w:szCs w:val="20"/>
          <w:lang w:eastAsia="en-US"/>
        </w:rPr>
        <w:t>72/19 – ZPVPJN-C in 95/2023 - ZIUOPZP</w:t>
      </w:r>
      <w:r w:rsidRPr="0070139D">
        <w:rPr>
          <w:rFonts w:ascii="Arial" w:hAnsi="Arial" w:cs="Arial"/>
          <w:sz w:val="20"/>
          <w:szCs w:val="20"/>
          <w:lang w:eastAsia="en-US"/>
        </w:rPr>
        <w:t xml:space="preserve">).  </w:t>
      </w:r>
    </w:p>
    <w:p w14:paraId="658B004B" w14:textId="77777777" w:rsidR="0075039D" w:rsidRPr="0070139D" w:rsidRDefault="0075039D" w:rsidP="00FB7DD3">
      <w:pPr>
        <w:spacing w:line="260" w:lineRule="atLeast"/>
        <w:jc w:val="both"/>
        <w:rPr>
          <w:rFonts w:ascii="Arial" w:hAnsi="Arial" w:cs="Arial"/>
          <w:sz w:val="20"/>
          <w:szCs w:val="20"/>
          <w:lang w:eastAsia="en-US"/>
        </w:rPr>
      </w:pPr>
    </w:p>
    <w:p w14:paraId="20971A76" w14:textId="6BB510CE" w:rsidR="0075039D" w:rsidRPr="00D35F9F"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Več o pravnem varstvu:</w:t>
      </w:r>
      <w:r w:rsidR="00D35F9F">
        <w:rPr>
          <w:rFonts w:ascii="Arial" w:hAnsi="Arial" w:cs="Arial"/>
          <w:sz w:val="20"/>
          <w:szCs w:val="20"/>
          <w:lang w:eastAsia="en-US"/>
        </w:rPr>
        <w:t xml:space="preserve"> </w:t>
      </w:r>
      <w:hyperlink r:id="rId23" w:history="1">
        <w:r w:rsidR="00D35F9F" w:rsidRPr="005C4C41">
          <w:rPr>
            <w:rStyle w:val="Hiperpovezava"/>
            <w:rFonts w:ascii="Arial" w:hAnsi="Arial" w:cs="Arial"/>
            <w:sz w:val="20"/>
            <w:szCs w:val="20"/>
            <w:lang w:eastAsia="en-US"/>
          </w:rPr>
          <w:t>http://www.djn.mju.gov.si/sistem-javnega-narocanja/pravno-varstvo</w:t>
        </w:r>
      </w:hyperlink>
      <w:r w:rsidR="00D35F9F">
        <w:rPr>
          <w:rFonts w:ascii="Arial" w:hAnsi="Arial" w:cs="Arial"/>
          <w:color w:val="0000FF"/>
          <w:sz w:val="20"/>
          <w:szCs w:val="20"/>
          <w:lang w:eastAsia="en-US"/>
        </w:rPr>
        <w:t>.</w:t>
      </w:r>
    </w:p>
    <w:p w14:paraId="5FDED2D8" w14:textId="77777777" w:rsidR="00E37B2C" w:rsidRPr="0070139D" w:rsidRDefault="00E37B2C" w:rsidP="00FB7DD3">
      <w:pPr>
        <w:spacing w:line="260" w:lineRule="atLeast"/>
        <w:jc w:val="both"/>
        <w:rPr>
          <w:rFonts w:ascii="Arial" w:hAnsi="Arial" w:cs="Arial"/>
          <w:sz w:val="20"/>
          <w:szCs w:val="20"/>
          <w:lang w:eastAsia="en-US"/>
        </w:rPr>
      </w:pPr>
    </w:p>
    <w:p w14:paraId="024B883B" w14:textId="77777777" w:rsidR="0075039D" w:rsidRPr="0070139D" w:rsidRDefault="0033366C"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2.3.1</w:t>
      </w:r>
      <w:r w:rsidR="003965BF">
        <w:rPr>
          <w:rFonts w:ascii="Arial" w:hAnsi="Arial" w:cs="Arial"/>
          <w:b/>
          <w:sz w:val="20"/>
          <w:szCs w:val="20"/>
          <w:lang w:eastAsia="en-US"/>
        </w:rPr>
        <w:t>6</w:t>
      </w:r>
      <w:r w:rsidR="0075039D" w:rsidRPr="0070139D">
        <w:rPr>
          <w:rFonts w:ascii="Arial" w:hAnsi="Arial" w:cs="Arial"/>
          <w:b/>
          <w:sz w:val="20"/>
          <w:szCs w:val="20"/>
          <w:lang w:eastAsia="en-US"/>
        </w:rPr>
        <w:t xml:space="preserve"> Protikorupcijsko določilo</w:t>
      </w:r>
    </w:p>
    <w:p w14:paraId="26B5F828"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2DFDDD44" w14:textId="77777777" w:rsidR="0075039D" w:rsidRPr="0070139D" w:rsidRDefault="0075039D" w:rsidP="00FB7DD3">
      <w:pPr>
        <w:spacing w:line="260" w:lineRule="atLeast"/>
        <w:jc w:val="both"/>
        <w:rPr>
          <w:rFonts w:ascii="Arial" w:hAnsi="Arial" w:cs="Arial"/>
          <w:sz w:val="20"/>
          <w:szCs w:val="20"/>
          <w:lang w:eastAsia="en-US"/>
        </w:rPr>
      </w:pPr>
    </w:p>
    <w:p w14:paraId="7F1E5629" w14:textId="77777777" w:rsidR="0055598E" w:rsidRDefault="0055598E" w:rsidP="00FB7DD3">
      <w:pPr>
        <w:spacing w:line="260" w:lineRule="atLeast"/>
        <w:jc w:val="both"/>
        <w:rPr>
          <w:rFonts w:ascii="Arial" w:hAnsi="Arial" w:cs="Arial"/>
          <w:sz w:val="20"/>
          <w:szCs w:val="20"/>
          <w:lang w:eastAsia="en-US"/>
        </w:rPr>
      </w:pPr>
      <w:r>
        <w:rPr>
          <w:rFonts w:ascii="Arial" w:hAnsi="Arial" w:cs="Arial"/>
          <w:sz w:val="20"/>
          <w:szCs w:val="20"/>
          <w:lang w:eastAsia="en-US"/>
        </w:rPr>
        <w:t>L</w:t>
      </w:r>
      <w:r w:rsidRPr="00161C6E">
        <w:rPr>
          <w:rFonts w:ascii="Arial" w:hAnsi="Arial" w:cs="Arial"/>
          <w:sz w:val="20"/>
          <w:szCs w:val="20"/>
          <w:lang w:eastAsia="en-US"/>
        </w:rPr>
        <w:t>obiranje v postopkih oddaj</w:t>
      </w:r>
      <w:r>
        <w:rPr>
          <w:rFonts w:ascii="Arial" w:hAnsi="Arial" w:cs="Arial"/>
          <w:sz w:val="20"/>
          <w:szCs w:val="20"/>
          <w:lang w:eastAsia="en-US"/>
        </w:rPr>
        <w:t xml:space="preserve">e javnih naročil ni dovoljeno. </w:t>
      </w:r>
    </w:p>
    <w:p w14:paraId="49DC68A4" w14:textId="77777777" w:rsidR="003D07B7" w:rsidRDefault="003D07B7" w:rsidP="00A54C59">
      <w:pPr>
        <w:spacing w:line="260" w:lineRule="atLeast"/>
        <w:jc w:val="both"/>
        <w:rPr>
          <w:rFonts w:ascii="Arial" w:hAnsi="Arial" w:cs="Arial"/>
          <w:b/>
          <w:sz w:val="20"/>
          <w:szCs w:val="20"/>
          <w:lang w:eastAsia="en-US"/>
        </w:rPr>
      </w:pPr>
      <w:bookmarkStart w:id="124" w:name="_Toc156997254"/>
      <w:bookmarkStart w:id="125" w:name="_Toc156998187"/>
    </w:p>
    <w:p w14:paraId="26B5C1EC" w14:textId="77777777" w:rsidR="006C2D3C" w:rsidRDefault="006C2D3C" w:rsidP="00A54C59">
      <w:pPr>
        <w:spacing w:line="260" w:lineRule="atLeast"/>
        <w:jc w:val="both"/>
        <w:rPr>
          <w:rFonts w:ascii="Arial" w:hAnsi="Arial" w:cs="Arial"/>
          <w:b/>
          <w:sz w:val="20"/>
          <w:szCs w:val="20"/>
          <w:lang w:eastAsia="en-US"/>
        </w:rPr>
      </w:pPr>
    </w:p>
    <w:p w14:paraId="69011BC8" w14:textId="77777777" w:rsidR="000E2700" w:rsidRDefault="000E2700" w:rsidP="00A54C59">
      <w:pPr>
        <w:spacing w:line="260" w:lineRule="atLeast"/>
        <w:jc w:val="both"/>
        <w:rPr>
          <w:rFonts w:ascii="Arial" w:hAnsi="Arial" w:cs="Arial"/>
          <w:b/>
          <w:sz w:val="20"/>
          <w:szCs w:val="20"/>
          <w:lang w:eastAsia="en-US"/>
        </w:rPr>
      </w:pPr>
    </w:p>
    <w:p w14:paraId="3DF7A7AE" w14:textId="77777777" w:rsidR="000E2700" w:rsidRDefault="000E2700" w:rsidP="00A54C59">
      <w:pPr>
        <w:spacing w:line="260" w:lineRule="atLeast"/>
        <w:jc w:val="both"/>
        <w:rPr>
          <w:rFonts w:ascii="Arial" w:hAnsi="Arial" w:cs="Arial"/>
          <w:b/>
          <w:sz w:val="20"/>
          <w:szCs w:val="20"/>
          <w:lang w:eastAsia="en-US"/>
        </w:rPr>
      </w:pPr>
    </w:p>
    <w:p w14:paraId="52C842CE" w14:textId="77777777" w:rsidR="000E2700" w:rsidRDefault="000E2700" w:rsidP="00A54C59">
      <w:pPr>
        <w:spacing w:line="260" w:lineRule="atLeast"/>
        <w:jc w:val="both"/>
        <w:rPr>
          <w:rFonts w:ascii="Arial" w:hAnsi="Arial" w:cs="Arial"/>
          <w:b/>
          <w:sz w:val="20"/>
          <w:szCs w:val="20"/>
          <w:lang w:eastAsia="en-US"/>
        </w:rPr>
      </w:pPr>
    </w:p>
    <w:p w14:paraId="0CB04FA3" w14:textId="77777777" w:rsidR="000E2700" w:rsidRDefault="000E2700" w:rsidP="00A54C59">
      <w:pPr>
        <w:spacing w:line="260" w:lineRule="atLeast"/>
        <w:jc w:val="both"/>
        <w:rPr>
          <w:rFonts w:ascii="Arial" w:hAnsi="Arial" w:cs="Arial"/>
          <w:b/>
          <w:sz w:val="20"/>
          <w:szCs w:val="20"/>
          <w:lang w:eastAsia="en-US"/>
        </w:rPr>
      </w:pPr>
    </w:p>
    <w:p w14:paraId="0B8CA5D5" w14:textId="77777777" w:rsidR="000E2700" w:rsidRDefault="000E2700" w:rsidP="00A54C59">
      <w:pPr>
        <w:spacing w:line="260" w:lineRule="atLeast"/>
        <w:jc w:val="both"/>
        <w:rPr>
          <w:rFonts w:ascii="Arial" w:hAnsi="Arial" w:cs="Arial"/>
          <w:b/>
          <w:sz w:val="20"/>
          <w:szCs w:val="20"/>
          <w:lang w:eastAsia="en-US"/>
        </w:rPr>
      </w:pPr>
    </w:p>
    <w:p w14:paraId="1A410B50" w14:textId="77777777" w:rsidR="000E2700" w:rsidRDefault="000E2700" w:rsidP="00A54C59">
      <w:pPr>
        <w:spacing w:line="260" w:lineRule="atLeast"/>
        <w:jc w:val="both"/>
        <w:rPr>
          <w:rFonts w:ascii="Arial" w:hAnsi="Arial" w:cs="Arial"/>
          <w:b/>
          <w:sz w:val="20"/>
          <w:szCs w:val="20"/>
          <w:lang w:eastAsia="en-US"/>
        </w:rPr>
      </w:pPr>
    </w:p>
    <w:p w14:paraId="774711D3" w14:textId="77777777" w:rsidR="000E2700" w:rsidRDefault="000E2700" w:rsidP="00A54C59">
      <w:pPr>
        <w:spacing w:line="260" w:lineRule="atLeast"/>
        <w:jc w:val="both"/>
        <w:rPr>
          <w:rFonts w:ascii="Arial" w:hAnsi="Arial" w:cs="Arial"/>
          <w:b/>
          <w:sz w:val="20"/>
          <w:szCs w:val="20"/>
          <w:lang w:eastAsia="en-US"/>
        </w:rPr>
      </w:pPr>
    </w:p>
    <w:p w14:paraId="64DD5D00" w14:textId="77777777" w:rsidR="000E2700" w:rsidRDefault="000E2700" w:rsidP="00A54C59">
      <w:pPr>
        <w:spacing w:line="260" w:lineRule="atLeast"/>
        <w:jc w:val="both"/>
        <w:rPr>
          <w:rFonts w:ascii="Arial" w:hAnsi="Arial" w:cs="Arial"/>
          <w:b/>
          <w:sz w:val="20"/>
          <w:szCs w:val="20"/>
          <w:lang w:eastAsia="en-US"/>
        </w:rPr>
      </w:pPr>
    </w:p>
    <w:p w14:paraId="5AD254C6" w14:textId="77777777" w:rsidR="000E2700" w:rsidRDefault="000E2700" w:rsidP="00A54C59">
      <w:pPr>
        <w:spacing w:line="260" w:lineRule="atLeast"/>
        <w:jc w:val="both"/>
        <w:rPr>
          <w:rFonts w:ascii="Arial" w:hAnsi="Arial" w:cs="Arial"/>
          <w:b/>
          <w:sz w:val="20"/>
          <w:szCs w:val="20"/>
          <w:lang w:eastAsia="en-US"/>
        </w:rPr>
      </w:pPr>
    </w:p>
    <w:p w14:paraId="0F8AB953" w14:textId="77777777" w:rsidR="000E2700" w:rsidRDefault="000E2700" w:rsidP="00A54C59">
      <w:pPr>
        <w:spacing w:line="260" w:lineRule="atLeast"/>
        <w:jc w:val="both"/>
        <w:rPr>
          <w:rFonts w:ascii="Arial" w:hAnsi="Arial" w:cs="Arial"/>
          <w:b/>
          <w:sz w:val="20"/>
          <w:szCs w:val="20"/>
          <w:lang w:eastAsia="en-US"/>
        </w:rPr>
      </w:pPr>
    </w:p>
    <w:p w14:paraId="53E1EB32" w14:textId="77777777" w:rsidR="000E2700" w:rsidRDefault="000E2700" w:rsidP="00A54C59">
      <w:pPr>
        <w:spacing w:line="260" w:lineRule="atLeast"/>
        <w:jc w:val="both"/>
        <w:rPr>
          <w:rFonts w:ascii="Arial" w:hAnsi="Arial" w:cs="Arial"/>
          <w:b/>
          <w:sz w:val="20"/>
          <w:szCs w:val="20"/>
          <w:lang w:eastAsia="en-US"/>
        </w:rPr>
      </w:pPr>
    </w:p>
    <w:p w14:paraId="71813D1F" w14:textId="77777777" w:rsidR="000E2700" w:rsidRDefault="000E2700" w:rsidP="00A54C59">
      <w:pPr>
        <w:spacing w:line="260" w:lineRule="atLeast"/>
        <w:jc w:val="both"/>
        <w:rPr>
          <w:rFonts w:ascii="Arial" w:hAnsi="Arial" w:cs="Arial"/>
          <w:b/>
          <w:sz w:val="20"/>
          <w:szCs w:val="20"/>
          <w:lang w:eastAsia="en-US"/>
        </w:rPr>
      </w:pPr>
    </w:p>
    <w:p w14:paraId="16E426E2" w14:textId="77777777" w:rsidR="000E2700" w:rsidRDefault="000E2700" w:rsidP="00A54C59">
      <w:pPr>
        <w:spacing w:line="260" w:lineRule="atLeast"/>
        <w:jc w:val="both"/>
        <w:rPr>
          <w:rFonts w:ascii="Arial" w:hAnsi="Arial" w:cs="Arial"/>
          <w:b/>
          <w:sz w:val="20"/>
          <w:szCs w:val="20"/>
          <w:lang w:eastAsia="en-US"/>
        </w:rPr>
      </w:pPr>
    </w:p>
    <w:p w14:paraId="279E241F" w14:textId="77777777" w:rsidR="000E2700" w:rsidRDefault="000E2700" w:rsidP="00A54C59">
      <w:pPr>
        <w:spacing w:line="260" w:lineRule="atLeast"/>
        <w:jc w:val="both"/>
        <w:rPr>
          <w:rFonts w:ascii="Arial" w:hAnsi="Arial" w:cs="Arial"/>
          <w:b/>
          <w:sz w:val="20"/>
          <w:szCs w:val="20"/>
          <w:lang w:eastAsia="en-US"/>
        </w:rPr>
      </w:pPr>
    </w:p>
    <w:p w14:paraId="3D7AA6DB" w14:textId="77777777" w:rsidR="000E2700" w:rsidRDefault="000E2700" w:rsidP="00A54C59">
      <w:pPr>
        <w:spacing w:line="260" w:lineRule="atLeast"/>
        <w:jc w:val="both"/>
        <w:rPr>
          <w:rFonts w:ascii="Arial" w:hAnsi="Arial" w:cs="Arial"/>
          <w:b/>
          <w:sz w:val="20"/>
          <w:szCs w:val="20"/>
          <w:lang w:eastAsia="en-US"/>
        </w:rPr>
      </w:pPr>
    </w:p>
    <w:p w14:paraId="6CF29B1B" w14:textId="77777777" w:rsidR="000E2700" w:rsidRDefault="000E2700" w:rsidP="00A54C59">
      <w:pPr>
        <w:spacing w:line="260" w:lineRule="atLeast"/>
        <w:jc w:val="both"/>
        <w:rPr>
          <w:rFonts w:ascii="Arial" w:hAnsi="Arial" w:cs="Arial"/>
          <w:b/>
          <w:sz w:val="20"/>
          <w:szCs w:val="20"/>
          <w:lang w:eastAsia="en-US"/>
        </w:rPr>
      </w:pPr>
    </w:p>
    <w:p w14:paraId="40BB38D3" w14:textId="77777777" w:rsidR="000E2700" w:rsidRDefault="000E2700" w:rsidP="00A54C59">
      <w:pPr>
        <w:spacing w:line="260" w:lineRule="atLeast"/>
        <w:jc w:val="both"/>
        <w:rPr>
          <w:rFonts w:ascii="Arial" w:hAnsi="Arial" w:cs="Arial"/>
          <w:b/>
          <w:sz w:val="20"/>
          <w:szCs w:val="20"/>
          <w:lang w:eastAsia="en-US"/>
        </w:rPr>
      </w:pPr>
    </w:p>
    <w:p w14:paraId="66D02A8E" w14:textId="77777777" w:rsidR="000E2700" w:rsidRDefault="000E2700" w:rsidP="00A54C59">
      <w:pPr>
        <w:spacing w:line="260" w:lineRule="atLeast"/>
        <w:jc w:val="both"/>
        <w:rPr>
          <w:rFonts w:ascii="Arial" w:hAnsi="Arial" w:cs="Arial"/>
          <w:b/>
          <w:sz w:val="20"/>
          <w:szCs w:val="20"/>
          <w:lang w:eastAsia="en-US"/>
        </w:rPr>
      </w:pPr>
    </w:p>
    <w:p w14:paraId="4B0382E9" w14:textId="77777777" w:rsidR="000E2700" w:rsidRDefault="000E2700" w:rsidP="00A54C59">
      <w:pPr>
        <w:spacing w:line="260" w:lineRule="atLeast"/>
        <w:jc w:val="both"/>
        <w:rPr>
          <w:rFonts w:ascii="Arial" w:hAnsi="Arial" w:cs="Arial"/>
          <w:b/>
          <w:sz w:val="20"/>
          <w:szCs w:val="20"/>
          <w:lang w:eastAsia="en-US"/>
        </w:rPr>
      </w:pPr>
    </w:p>
    <w:p w14:paraId="0B7821CD" w14:textId="77777777" w:rsidR="000E2700" w:rsidRDefault="000E2700" w:rsidP="00A54C59">
      <w:pPr>
        <w:spacing w:line="260" w:lineRule="atLeast"/>
        <w:jc w:val="both"/>
        <w:rPr>
          <w:rFonts w:ascii="Arial" w:hAnsi="Arial" w:cs="Arial"/>
          <w:b/>
          <w:sz w:val="20"/>
          <w:szCs w:val="20"/>
          <w:lang w:eastAsia="en-US"/>
        </w:rPr>
      </w:pPr>
    </w:p>
    <w:p w14:paraId="3F6502F9" w14:textId="77777777" w:rsidR="000E2700" w:rsidRDefault="000E2700" w:rsidP="00A54C59">
      <w:pPr>
        <w:spacing w:line="260" w:lineRule="atLeast"/>
        <w:jc w:val="both"/>
        <w:rPr>
          <w:rFonts w:ascii="Arial" w:hAnsi="Arial" w:cs="Arial"/>
          <w:b/>
          <w:sz w:val="20"/>
          <w:szCs w:val="20"/>
          <w:lang w:eastAsia="en-US"/>
        </w:rPr>
      </w:pPr>
    </w:p>
    <w:p w14:paraId="31B26F76" w14:textId="77777777" w:rsidR="008F337C" w:rsidRDefault="008F337C" w:rsidP="00643802">
      <w:pPr>
        <w:rPr>
          <w:rFonts w:ascii="Arial" w:hAnsi="Arial" w:cs="Arial"/>
          <w:b/>
          <w:sz w:val="20"/>
          <w:szCs w:val="20"/>
          <w:lang w:eastAsia="en-US"/>
        </w:rPr>
      </w:pPr>
    </w:p>
    <w:p w14:paraId="07DA75D4" w14:textId="77777777" w:rsidR="008F337C" w:rsidRDefault="008F337C" w:rsidP="00643802">
      <w:pPr>
        <w:rPr>
          <w:rFonts w:ascii="Arial" w:hAnsi="Arial" w:cs="Arial"/>
          <w:b/>
          <w:sz w:val="20"/>
          <w:szCs w:val="20"/>
          <w:lang w:eastAsia="en-US"/>
        </w:rPr>
      </w:pPr>
    </w:p>
    <w:p w14:paraId="0B28AD79" w14:textId="77777777" w:rsidR="008F337C" w:rsidRDefault="008F337C" w:rsidP="00643802">
      <w:pPr>
        <w:rPr>
          <w:rFonts w:ascii="Arial" w:hAnsi="Arial" w:cs="Arial"/>
          <w:b/>
          <w:sz w:val="20"/>
          <w:szCs w:val="20"/>
          <w:lang w:eastAsia="en-US"/>
        </w:rPr>
      </w:pPr>
    </w:p>
    <w:p w14:paraId="6F237051" w14:textId="77777777" w:rsidR="008F337C" w:rsidRDefault="008F337C" w:rsidP="00643802">
      <w:pPr>
        <w:rPr>
          <w:rFonts w:ascii="Arial" w:hAnsi="Arial" w:cs="Arial"/>
          <w:b/>
          <w:sz w:val="20"/>
          <w:szCs w:val="20"/>
          <w:lang w:eastAsia="en-US"/>
        </w:rPr>
      </w:pPr>
    </w:p>
    <w:p w14:paraId="232D929F" w14:textId="5EB55FA7" w:rsidR="0075039D" w:rsidRPr="0070139D" w:rsidRDefault="00A54C59" w:rsidP="00643802">
      <w:pPr>
        <w:rPr>
          <w:rFonts w:ascii="Arial" w:hAnsi="Arial" w:cs="Arial"/>
          <w:b/>
          <w:sz w:val="20"/>
          <w:szCs w:val="20"/>
          <w:lang w:eastAsia="en-US"/>
        </w:rPr>
      </w:pPr>
      <w:r w:rsidRPr="00A54C59">
        <w:rPr>
          <w:rFonts w:ascii="Arial" w:hAnsi="Arial" w:cs="Arial"/>
          <w:b/>
          <w:sz w:val="20"/>
          <w:szCs w:val="20"/>
          <w:lang w:eastAsia="en-US"/>
        </w:rPr>
        <w:lastRenderedPageBreak/>
        <w:t xml:space="preserve">POGLAVJE 3: </w:t>
      </w:r>
      <w:r w:rsidR="0075039D" w:rsidRPr="0070139D">
        <w:rPr>
          <w:rFonts w:ascii="Arial" w:hAnsi="Arial" w:cs="Arial"/>
          <w:b/>
          <w:sz w:val="20"/>
          <w:szCs w:val="20"/>
          <w:lang w:eastAsia="en-US"/>
        </w:rPr>
        <w:t>RAZLOGI ZA IZKLJUČITEV IN POGOJI ZA SODELOVANJE PONUDNIKA</w:t>
      </w:r>
    </w:p>
    <w:p w14:paraId="265E9FC7" w14:textId="77777777" w:rsidR="0075039D" w:rsidRPr="0070139D" w:rsidRDefault="0075039D" w:rsidP="00FB7DD3">
      <w:pPr>
        <w:spacing w:line="260" w:lineRule="atLeast"/>
        <w:jc w:val="both"/>
        <w:rPr>
          <w:rFonts w:ascii="Arial" w:hAnsi="Arial" w:cs="Arial"/>
          <w:b/>
          <w:sz w:val="20"/>
          <w:szCs w:val="20"/>
          <w:lang w:eastAsia="en-US"/>
        </w:rPr>
      </w:pPr>
    </w:p>
    <w:p w14:paraId="172449BF" w14:textId="77777777" w:rsidR="0075039D" w:rsidRPr="0070139D" w:rsidRDefault="0075039D" w:rsidP="00FB7DD3">
      <w:pPr>
        <w:spacing w:line="260" w:lineRule="atLeast"/>
        <w:jc w:val="both"/>
        <w:rPr>
          <w:rFonts w:ascii="Arial" w:hAnsi="Arial" w:cs="Arial"/>
          <w:b/>
          <w:sz w:val="20"/>
          <w:szCs w:val="20"/>
          <w:lang w:eastAsia="en-US"/>
        </w:rPr>
      </w:pPr>
      <w:r w:rsidRPr="0070139D">
        <w:rPr>
          <w:rFonts w:ascii="Arial" w:hAnsi="Arial" w:cs="Arial"/>
          <w:b/>
          <w:sz w:val="20"/>
          <w:szCs w:val="20"/>
          <w:lang w:eastAsia="en-US"/>
        </w:rPr>
        <w:t xml:space="preserve">3.1 </w:t>
      </w:r>
      <w:bookmarkEnd w:id="124"/>
      <w:bookmarkEnd w:id="125"/>
      <w:r w:rsidRPr="0070139D">
        <w:rPr>
          <w:rFonts w:ascii="Arial" w:hAnsi="Arial" w:cs="Arial"/>
          <w:b/>
          <w:sz w:val="20"/>
          <w:szCs w:val="20"/>
          <w:lang w:eastAsia="en-US"/>
        </w:rPr>
        <w:t xml:space="preserve">Razlogi za izključitev </w:t>
      </w:r>
      <w:bookmarkEnd w:id="49"/>
      <w:bookmarkEnd w:id="50"/>
      <w:bookmarkEnd w:id="51"/>
      <w:bookmarkEnd w:id="52"/>
      <w:bookmarkEnd w:id="53"/>
      <w:bookmarkEnd w:id="54"/>
      <w:bookmarkEnd w:id="55"/>
      <w:r w:rsidRPr="0070139D">
        <w:rPr>
          <w:rFonts w:ascii="Arial" w:hAnsi="Arial" w:cs="Arial"/>
          <w:b/>
          <w:sz w:val="20"/>
          <w:szCs w:val="20"/>
          <w:lang w:eastAsia="en-US"/>
        </w:rPr>
        <w:t>(75. člen ZJN-3)</w:t>
      </w:r>
    </w:p>
    <w:p w14:paraId="662DDD8E"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V predmetnem postopku oddaje javnega naročila lahko sodelujejo le gospodarski subjekti, za katere ne obstajajo naslednji </w:t>
      </w:r>
      <w:r w:rsidRPr="00916479">
        <w:rPr>
          <w:rFonts w:ascii="Arial" w:hAnsi="Arial" w:cs="Arial"/>
          <w:b/>
          <w:sz w:val="20"/>
          <w:szCs w:val="20"/>
          <w:lang w:eastAsia="en-US"/>
        </w:rPr>
        <w:t>razlogi za izključitev</w:t>
      </w:r>
      <w:r w:rsidRPr="00916479">
        <w:rPr>
          <w:rFonts w:ascii="Arial" w:hAnsi="Arial" w:cs="Arial"/>
          <w:sz w:val="20"/>
          <w:szCs w:val="20"/>
          <w:lang w:eastAsia="en-US"/>
        </w:rPr>
        <w:t>:</w:t>
      </w:r>
    </w:p>
    <w:p w14:paraId="08998122" w14:textId="77777777" w:rsidR="00CB553C" w:rsidRPr="00916479" w:rsidRDefault="00CB553C" w:rsidP="00FB7DD3">
      <w:pPr>
        <w:spacing w:line="260" w:lineRule="atLeast"/>
        <w:jc w:val="both"/>
        <w:rPr>
          <w:rFonts w:ascii="Arial" w:hAnsi="Arial" w:cs="Arial"/>
          <w:b/>
          <w:sz w:val="20"/>
          <w:szCs w:val="20"/>
          <w:lang w:eastAsia="en-US"/>
        </w:rPr>
      </w:pPr>
    </w:p>
    <w:p w14:paraId="03FBA216" w14:textId="77777777" w:rsidR="00CB553C"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1. Gospodarskemu subjektu ali osebi, ki je članica upravnega, vodstvenega ali nadzornega organa tega gospodarskega subjekta ali ki ima pooblastila za njegovo zastopanje ali odločanje ali nadzor v njem, je bila </w:t>
      </w:r>
      <w:r w:rsidRPr="00162339">
        <w:rPr>
          <w:rFonts w:ascii="Arial" w:hAnsi="Arial" w:cs="Arial"/>
          <w:sz w:val="20"/>
          <w:szCs w:val="20"/>
          <w:lang w:eastAsia="en-US"/>
        </w:rPr>
        <w:t>izrečena pravnomočna sodba</w:t>
      </w:r>
      <w:r w:rsidR="001F4B92" w:rsidRPr="00162339">
        <w:rPr>
          <w:rFonts w:ascii="Arial" w:hAnsi="Arial" w:cs="Arial"/>
          <w:sz w:val="20"/>
          <w:szCs w:val="20"/>
          <w:lang w:eastAsia="en-US"/>
        </w:rPr>
        <w:t xml:space="preserve"> za</w:t>
      </w:r>
      <w:r w:rsidRPr="00162339">
        <w:rPr>
          <w:rFonts w:ascii="Arial" w:hAnsi="Arial" w:cs="Arial"/>
          <w:sz w:val="20"/>
          <w:szCs w:val="20"/>
          <w:lang w:eastAsia="en-US"/>
        </w:rPr>
        <w:t xml:space="preserve"> kazniv</w:t>
      </w:r>
      <w:r w:rsidR="001F4B92" w:rsidRPr="00162339">
        <w:rPr>
          <w:rFonts w:ascii="Arial" w:hAnsi="Arial" w:cs="Arial"/>
          <w:sz w:val="20"/>
          <w:szCs w:val="20"/>
          <w:lang w:eastAsia="en-US"/>
        </w:rPr>
        <w:t>a</w:t>
      </w:r>
      <w:r w:rsidRPr="00162339">
        <w:rPr>
          <w:rFonts w:ascii="Arial" w:hAnsi="Arial" w:cs="Arial"/>
          <w:sz w:val="20"/>
          <w:szCs w:val="20"/>
          <w:lang w:eastAsia="en-US"/>
        </w:rPr>
        <w:t xml:space="preserve"> dejanj</w:t>
      </w:r>
      <w:r w:rsidR="001F4B92" w:rsidRPr="00162339">
        <w:rPr>
          <w:rFonts w:ascii="Arial" w:hAnsi="Arial" w:cs="Arial"/>
          <w:sz w:val="20"/>
          <w:szCs w:val="20"/>
          <w:lang w:eastAsia="en-US"/>
        </w:rPr>
        <w:t>a</w:t>
      </w:r>
      <w:r w:rsidRPr="00162339">
        <w:rPr>
          <w:rFonts w:ascii="Arial" w:hAnsi="Arial" w:cs="Arial"/>
          <w:sz w:val="20"/>
          <w:szCs w:val="20"/>
          <w:lang w:eastAsia="en-US"/>
        </w:rPr>
        <w:t>, ki so opredeljena v prvem odstavku 75. člena ZJN-3</w:t>
      </w:r>
      <w:r w:rsidR="001F4B92" w:rsidRPr="00162339">
        <w:rPr>
          <w:rFonts w:ascii="Arial" w:hAnsi="Arial" w:cs="Arial"/>
          <w:sz w:val="20"/>
          <w:szCs w:val="20"/>
          <w:lang w:eastAsia="en-US"/>
        </w:rPr>
        <w:t xml:space="preserve"> ali za primerljiva kazniva dejanja, ki so jih izrekla tuja sodišča</w:t>
      </w:r>
      <w:r w:rsidRPr="00162339">
        <w:rPr>
          <w:rFonts w:ascii="Arial" w:hAnsi="Arial" w:cs="Arial"/>
          <w:sz w:val="20"/>
          <w:szCs w:val="20"/>
          <w:lang w:eastAsia="en-US"/>
        </w:rPr>
        <w:t xml:space="preserve">. </w:t>
      </w:r>
    </w:p>
    <w:p w14:paraId="6785EA53" w14:textId="77777777" w:rsidR="00035ED1" w:rsidRDefault="00035ED1" w:rsidP="00FB7DD3">
      <w:pPr>
        <w:spacing w:line="260" w:lineRule="atLeast"/>
        <w:jc w:val="both"/>
        <w:rPr>
          <w:rFonts w:ascii="Arial" w:hAnsi="Arial" w:cs="Arial"/>
          <w:sz w:val="20"/>
          <w:szCs w:val="20"/>
          <w:lang w:eastAsia="en-US"/>
        </w:rPr>
      </w:pPr>
    </w:p>
    <w:p w14:paraId="31AAB891" w14:textId="4922B320" w:rsidR="00035ED1" w:rsidRPr="00035ED1" w:rsidRDefault="00035ED1" w:rsidP="00035ED1">
      <w:pPr>
        <w:spacing w:line="260" w:lineRule="atLeast"/>
        <w:jc w:val="both"/>
        <w:rPr>
          <w:rFonts w:ascii="Arial" w:hAnsi="Arial" w:cs="Arial"/>
          <w:sz w:val="20"/>
          <w:szCs w:val="20"/>
          <w:lang w:eastAsia="en-US"/>
        </w:rPr>
      </w:pPr>
      <w:r w:rsidRPr="00035ED1">
        <w:rPr>
          <w:rFonts w:ascii="Arial" w:hAnsi="Arial" w:cs="Arial"/>
          <w:sz w:val="20"/>
          <w:szCs w:val="20"/>
          <w:lang w:eastAsia="en-US"/>
        </w:rPr>
        <w:t xml:space="preserve">Zaželeno je, da </w:t>
      </w:r>
      <w:r w:rsidR="00F24327">
        <w:rPr>
          <w:rFonts w:ascii="Arial" w:hAnsi="Arial" w:cs="Arial"/>
          <w:sz w:val="20"/>
          <w:szCs w:val="20"/>
          <w:lang w:eastAsia="en-US"/>
        </w:rPr>
        <w:t xml:space="preserve">gospodarski subjekti za pravno osebo in za </w:t>
      </w:r>
      <w:r w:rsidR="00226D9E" w:rsidRPr="00226D9E">
        <w:rPr>
          <w:rFonts w:ascii="Arial" w:hAnsi="Arial" w:cs="Arial"/>
          <w:sz w:val="20"/>
          <w:szCs w:val="20"/>
          <w:lang w:eastAsia="en-US"/>
        </w:rPr>
        <w:t>vse osebe, ki so članice upravnega, vodstvenega ali nadzornega organa gospodarskega subjekta ali ki imajo pooblastila za njegovo zastopanje ali odločanje ali nadzor v njem</w:t>
      </w:r>
      <w:r w:rsidR="00226D9E">
        <w:rPr>
          <w:rFonts w:ascii="Arial" w:hAnsi="Arial" w:cs="Arial"/>
          <w:sz w:val="20"/>
          <w:szCs w:val="20"/>
          <w:lang w:eastAsia="en-US"/>
        </w:rPr>
        <w:t xml:space="preserve"> (v nadaljevanju: fizične osebe)</w:t>
      </w:r>
      <w:r w:rsidR="00F24327">
        <w:rPr>
          <w:rFonts w:ascii="Arial" w:hAnsi="Arial" w:cs="Arial"/>
          <w:sz w:val="20"/>
          <w:szCs w:val="20"/>
          <w:lang w:eastAsia="en-US"/>
        </w:rPr>
        <w:t xml:space="preserve"> gospodarskega subjekta</w:t>
      </w:r>
      <w:r w:rsidRPr="00035ED1">
        <w:rPr>
          <w:rFonts w:ascii="Arial" w:hAnsi="Arial" w:cs="Arial"/>
          <w:sz w:val="20"/>
          <w:szCs w:val="20"/>
          <w:lang w:eastAsia="en-US"/>
        </w:rPr>
        <w:t xml:space="preserve"> že v ponudbi predloži</w:t>
      </w:r>
      <w:r w:rsidR="00F24327">
        <w:rPr>
          <w:rFonts w:ascii="Arial" w:hAnsi="Arial" w:cs="Arial"/>
          <w:sz w:val="20"/>
          <w:szCs w:val="20"/>
          <w:lang w:eastAsia="en-US"/>
        </w:rPr>
        <w:t>jo</w:t>
      </w:r>
      <w:r w:rsidRPr="00035ED1">
        <w:rPr>
          <w:rFonts w:ascii="Arial" w:hAnsi="Arial" w:cs="Arial"/>
          <w:sz w:val="20"/>
          <w:szCs w:val="20"/>
          <w:lang w:eastAsia="en-US"/>
        </w:rPr>
        <w:t xml:space="preserve"> potrdila iz Kazenske evidence RS, ki ne smejo biti starejša od 4 mesecev pred rokom za oddajo ponudb.</w:t>
      </w:r>
      <w:r w:rsidR="00F24327" w:rsidRPr="00F24327">
        <w:t xml:space="preserve"> </w:t>
      </w:r>
      <w:r w:rsidR="00F24327" w:rsidRPr="00F24327">
        <w:rPr>
          <w:rFonts w:ascii="Arial" w:hAnsi="Arial" w:cs="Arial"/>
          <w:sz w:val="20"/>
          <w:szCs w:val="20"/>
        </w:rPr>
        <w:t xml:space="preserve">V kolikor ta potrdila ne bodo predložena že v ponudbi, morajo biti v ponudbi </w:t>
      </w:r>
      <w:r w:rsidR="00226D9E">
        <w:rPr>
          <w:rFonts w:ascii="Arial" w:hAnsi="Arial" w:cs="Arial"/>
          <w:sz w:val="20"/>
          <w:szCs w:val="20"/>
        </w:rPr>
        <w:t xml:space="preserve">za fizične osebe </w:t>
      </w:r>
      <w:r w:rsidR="00F24327" w:rsidRPr="00F24327">
        <w:rPr>
          <w:rFonts w:ascii="Arial" w:hAnsi="Arial" w:cs="Arial"/>
          <w:sz w:val="20"/>
          <w:szCs w:val="20"/>
        </w:rPr>
        <w:t>pr</w:t>
      </w:r>
      <w:r w:rsidR="00226D9E">
        <w:rPr>
          <w:rFonts w:ascii="Arial" w:hAnsi="Arial" w:cs="Arial"/>
          <w:sz w:val="20"/>
          <w:szCs w:val="20"/>
        </w:rPr>
        <w:t>iložena</w:t>
      </w:r>
      <w:r w:rsidR="00F24327" w:rsidRPr="00F24327">
        <w:rPr>
          <w:rFonts w:ascii="Arial" w:hAnsi="Arial" w:cs="Arial"/>
          <w:sz w:val="20"/>
          <w:szCs w:val="20"/>
        </w:rPr>
        <w:t xml:space="preserve"> </w:t>
      </w:r>
      <w:r w:rsidR="00F24327" w:rsidRPr="00F24327">
        <w:rPr>
          <w:rFonts w:ascii="Arial" w:hAnsi="Arial" w:cs="Arial"/>
          <w:sz w:val="20"/>
          <w:szCs w:val="20"/>
          <w:lang w:eastAsia="en-US"/>
        </w:rPr>
        <w:t>pooblastila za pridobitev potrdil iz kazenske evidence</w:t>
      </w:r>
      <w:r w:rsidR="00226D9E">
        <w:rPr>
          <w:rFonts w:ascii="Arial" w:hAnsi="Arial" w:cs="Arial"/>
          <w:sz w:val="20"/>
          <w:szCs w:val="20"/>
          <w:lang w:eastAsia="en-US"/>
        </w:rPr>
        <w:t>.</w:t>
      </w:r>
      <w:r w:rsidR="00F24327" w:rsidRPr="00F24327">
        <w:rPr>
          <w:rFonts w:ascii="Arial" w:hAnsi="Arial" w:cs="Arial"/>
          <w:sz w:val="20"/>
          <w:szCs w:val="20"/>
          <w:lang w:eastAsia="en-US"/>
        </w:rPr>
        <w:t xml:space="preserve"> </w:t>
      </w:r>
    </w:p>
    <w:p w14:paraId="7D776BC3" w14:textId="77777777" w:rsidR="00035ED1" w:rsidRPr="00035ED1" w:rsidRDefault="00035ED1" w:rsidP="00035ED1">
      <w:pPr>
        <w:spacing w:line="260" w:lineRule="atLeast"/>
        <w:jc w:val="both"/>
        <w:rPr>
          <w:rFonts w:ascii="Arial" w:hAnsi="Arial" w:cs="Arial"/>
          <w:sz w:val="20"/>
          <w:szCs w:val="20"/>
          <w:lang w:eastAsia="en-US"/>
        </w:rPr>
      </w:pPr>
    </w:p>
    <w:p w14:paraId="696E16EB" w14:textId="77777777" w:rsidR="00035ED1" w:rsidRDefault="00035ED1" w:rsidP="00035ED1">
      <w:pPr>
        <w:spacing w:line="260" w:lineRule="atLeast"/>
        <w:jc w:val="both"/>
        <w:rPr>
          <w:rFonts w:ascii="Arial" w:hAnsi="Arial" w:cs="Arial"/>
          <w:sz w:val="20"/>
          <w:szCs w:val="20"/>
          <w:lang w:eastAsia="en-US"/>
        </w:rPr>
      </w:pPr>
      <w:r w:rsidRPr="00035ED1">
        <w:rPr>
          <w:rFonts w:ascii="Arial" w:hAnsi="Arial" w:cs="Arial"/>
          <w:sz w:val="20"/>
          <w:szCs w:val="20"/>
          <w:lang w:eastAsia="en-US"/>
        </w:rPr>
        <w:t>Zaželeno je, da gospodarski subjekti, ki nimajo sedeža v Republiki Sloveniji, za pravno osebo in za vse osebe, navedene v prvem odstavk</w:t>
      </w:r>
      <w:r w:rsidR="00B76520">
        <w:rPr>
          <w:rFonts w:ascii="Arial" w:hAnsi="Arial" w:cs="Arial"/>
          <w:sz w:val="20"/>
          <w:szCs w:val="20"/>
          <w:lang w:eastAsia="en-US"/>
        </w:rPr>
        <w:t>u</w:t>
      </w:r>
      <w:r w:rsidRPr="00035ED1">
        <w:rPr>
          <w:rFonts w:ascii="Arial" w:hAnsi="Arial" w:cs="Arial"/>
          <w:sz w:val="20"/>
          <w:szCs w:val="20"/>
          <w:lang w:eastAsia="en-US"/>
        </w:rPr>
        <w:t xml:space="preserve"> te točke, predložijo izpis iz ustrezne evidence, kakršna je kazenska evidenca, ki ni starejši od štirih mesecev, šteto od roka za oddajo ponudb, če te evidence ni, pa enakovreden dokument, ki ga izda pristojni sodni ali upravni organ v državi članici, ali matični državi, ali državi, v kateri ima gospodarski subjekt sedež, in iz katerega je razvidno, da ne obstajajo razlogi za izključitev, sicer bo naročnik ponudnike k predložitvi dokazil pozval v fazi pregleda ponudb.</w:t>
      </w:r>
    </w:p>
    <w:p w14:paraId="3F72119C" w14:textId="77777777" w:rsidR="005C6F24" w:rsidRPr="00162339" w:rsidRDefault="005C6F24" w:rsidP="00FB7DD3">
      <w:pPr>
        <w:spacing w:line="260" w:lineRule="atLeast"/>
        <w:jc w:val="both"/>
        <w:rPr>
          <w:rFonts w:ascii="Arial" w:hAnsi="Arial" w:cs="Arial"/>
          <w:sz w:val="20"/>
          <w:szCs w:val="20"/>
          <w:lang w:eastAsia="en-US"/>
        </w:rPr>
      </w:pPr>
    </w:p>
    <w:p w14:paraId="161A5827" w14:textId="77777777" w:rsidR="009C6FA2" w:rsidRDefault="00E30D29" w:rsidP="006B38A6">
      <w:pPr>
        <w:spacing w:line="260" w:lineRule="atLeast"/>
        <w:jc w:val="both"/>
        <w:rPr>
          <w:rFonts w:ascii="Arial" w:hAnsi="Arial" w:cs="Arial"/>
          <w:sz w:val="20"/>
          <w:szCs w:val="20"/>
          <w:lang w:eastAsia="en-US"/>
        </w:rPr>
      </w:pPr>
      <w:r w:rsidRPr="00162339">
        <w:rPr>
          <w:rFonts w:ascii="Arial" w:hAnsi="Arial" w:cs="Arial"/>
          <w:sz w:val="20"/>
          <w:szCs w:val="20"/>
          <w:lang w:eastAsia="en-US"/>
        </w:rPr>
        <w:t xml:space="preserve">2. </w:t>
      </w:r>
      <w:r w:rsidR="006B38A6" w:rsidRPr="006B38A6">
        <w:rPr>
          <w:rFonts w:ascii="Arial" w:hAnsi="Arial" w:cs="Arial"/>
          <w:sz w:val="20"/>
          <w:szCs w:val="20"/>
          <w:lang w:eastAsia="en-US"/>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ponudbe ali prijave ali preverjanja znaša 50 evrov ali več ali če na dan roka za oddajo ponudbe ali prijave ta subjekt ni imel predloženih vseh obračunov davčnih odtegljajev za dohodke iz delovnega razmerja za obdobje zadnjih petih let do roka za oddajo ponudbe ali prijave.</w:t>
      </w:r>
    </w:p>
    <w:p w14:paraId="0BB498C7" w14:textId="77777777" w:rsidR="006B38A6" w:rsidRPr="00916479" w:rsidRDefault="006B38A6" w:rsidP="006B38A6">
      <w:pPr>
        <w:spacing w:line="260" w:lineRule="atLeast"/>
        <w:jc w:val="both"/>
        <w:rPr>
          <w:rFonts w:ascii="Arial" w:hAnsi="Arial" w:cs="Arial"/>
          <w:sz w:val="20"/>
          <w:szCs w:val="20"/>
          <w:lang w:eastAsia="en-US"/>
        </w:rPr>
      </w:pPr>
    </w:p>
    <w:p w14:paraId="2A55BE25"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3. Gospodarski subjekt je na dan, ko poteče rok za oddajo ponudb ali prijav, izločen iz postopkov oddaje javnih naročil zaradi uvrstitve v evidenco gospodarskih subjektov </w:t>
      </w:r>
      <w:r w:rsidR="00525AF3" w:rsidRPr="00D4347E">
        <w:rPr>
          <w:rFonts w:ascii="Arial" w:hAnsi="Arial" w:cs="Arial"/>
          <w:sz w:val="20"/>
          <w:szCs w:val="20"/>
          <w:lang w:eastAsia="en-US"/>
        </w:rPr>
        <w:t>z izrečenimi stranskimi sankcijami izločitve iz postopkov javnega naročanja.</w:t>
      </w:r>
    </w:p>
    <w:p w14:paraId="366C5F98" w14:textId="77777777" w:rsidR="00CB553C" w:rsidRPr="00916479" w:rsidRDefault="00CB553C" w:rsidP="00FB7DD3">
      <w:pPr>
        <w:spacing w:line="260" w:lineRule="atLeast"/>
        <w:jc w:val="both"/>
        <w:rPr>
          <w:rFonts w:ascii="Arial" w:hAnsi="Arial" w:cs="Arial"/>
          <w:sz w:val="20"/>
          <w:szCs w:val="20"/>
          <w:lang w:eastAsia="en-US"/>
        </w:rPr>
      </w:pPr>
    </w:p>
    <w:p w14:paraId="769C0F00"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4.</w:t>
      </w:r>
      <w:r w:rsidRPr="00700EC9">
        <w:rPr>
          <w:rFonts w:ascii="Arial" w:hAnsi="Arial" w:cs="Arial"/>
          <w:color w:val="000000"/>
          <w:sz w:val="20"/>
          <w:szCs w:val="20"/>
        </w:rPr>
        <w:t xml:space="preserve"> </w:t>
      </w:r>
      <w:r w:rsidRPr="00007DB6">
        <w:rPr>
          <w:rFonts w:ascii="Arial" w:hAnsi="Arial" w:cs="Arial"/>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BF86976" w14:textId="77777777" w:rsidR="00CB553C" w:rsidRPr="00700EC9" w:rsidRDefault="00CB553C" w:rsidP="00FB7DD3">
      <w:pPr>
        <w:spacing w:line="260" w:lineRule="atLeast"/>
        <w:jc w:val="both"/>
        <w:rPr>
          <w:rFonts w:ascii="Arial" w:hAnsi="Arial" w:cs="Arial"/>
          <w:sz w:val="20"/>
          <w:szCs w:val="20"/>
          <w:lang w:eastAsia="en-US"/>
        </w:rPr>
      </w:pPr>
    </w:p>
    <w:p w14:paraId="63F2B473"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w:t>
      </w:r>
      <w:r w:rsidR="006B38A6">
        <w:rPr>
          <w:rFonts w:ascii="Arial" w:hAnsi="Arial" w:cs="Arial"/>
          <w:sz w:val="20"/>
          <w:szCs w:val="20"/>
          <w:lang w:eastAsia="en-US"/>
        </w:rPr>
        <w:t xml:space="preserve"> z enakimi pravnimi posledicami.</w:t>
      </w:r>
    </w:p>
    <w:p w14:paraId="71017EC9" w14:textId="77777777" w:rsidR="00CB553C" w:rsidRPr="00916479" w:rsidRDefault="00CB553C" w:rsidP="00FB7DD3">
      <w:pPr>
        <w:spacing w:line="260" w:lineRule="atLeast"/>
        <w:jc w:val="both"/>
        <w:rPr>
          <w:rFonts w:ascii="Arial" w:hAnsi="Arial" w:cs="Arial"/>
          <w:sz w:val="20"/>
          <w:szCs w:val="20"/>
          <w:lang w:eastAsia="en-US"/>
        </w:rPr>
      </w:pPr>
    </w:p>
    <w:p w14:paraId="6169CB25" w14:textId="77777777" w:rsidR="00CB553C"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6. Če lahko naročnik upravičeno sklepa, da je gospodarski subjekt z drugimi gospodarskimi subjekti sklenil dogovor, katerega cilj ali učinek je preprečevati, omejevati ali izkrivljati konkurenco. </w:t>
      </w:r>
    </w:p>
    <w:p w14:paraId="32A33A76" w14:textId="77777777" w:rsidR="006B38A6" w:rsidRPr="00916479" w:rsidRDefault="006B38A6" w:rsidP="00FB7DD3">
      <w:pPr>
        <w:spacing w:line="260" w:lineRule="atLeast"/>
        <w:jc w:val="both"/>
        <w:rPr>
          <w:rFonts w:ascii="Arial" w:hAnsi="Arial" w:cs="Arial"/>
          <w:sz w:val="20"/>
          <w:szCs w:val="20"/>
          <w:lang w:eastAsia="en-US"/>
        </w:rPr>
      </w:pPr>
    </w:p>
    <w:p w14:paraId="3B06898C"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7. Če nasprotja interesov iz tretjega odsta</w:t>
      </w:r>
      <w:r>
        <w:rPr>
          <w:rFonts w:ascii="Arial" w:hAnsi="Arial" w:cs="Arial"/>
          <w:sz w:val="20"/>
          <w:szCs w:val="20"/>
          <w:lang w:eastAsia="en-US"/>
        </w:rPr>
        <w:t xml:space="preserve">vka 91. člena ZJN-3 </w:t>
      </w:r>
      <w:r w:rsidRPr="00916479">
        <w:rPr>
          <w:rFonts w:ascii="Arial" w:hAnsi="Arial" w:cs="Arial"/>
          <w:sz w:val="20"/>
          <w:szCs w:val="20"/>
          <w:lang w:eastAsia="en-US"/>
        </w:rPr>
        <w:t>ni mogoče učinkovito odpraviti z drugimi, blažjimi ukrepi.</w:t>
      </w:r>
    </w:p>
    <w:p w14:paraId="04D7A10C" w14:textId="77777777" w:rsidR="00CB553C" w:rsidRPr="00916479" w:rsidRDefault="00CB553C" w:rsidP="00FB7DD3">
      <w:pPr>
        <w:spacing w:line="260" w:lineRule="atLeast"/>
        <w:jc w:val="both"/>
        <w:rPr>
          <w:rFonts w:ascii="Arial" w:hAnsi="Arial" w:cs="Arial"/>
          <w:sz w:val="20"/>
          <w:szCs w:val="20"/>
          <w:lang w:eastAsia="en-US"/>
        </w:rPr>
      </w:pPr>
    </w:p>
    <w:p w14:paraId="5F49ED06" w14:textId="77777777" w:rsidR="00E30D29" w:rsidRDefault="00E30D29" w:rsidP="00FB7DD3">
      <w:pPr>
        <w:spacing w:line="260" w:lineRule="atLeast"/>
        <w:jc w:val="both"/>
        <w:rPr>
          <w:rFonts w:ascii="Arial" w:hAnsi="Arial" w:cs="Arial"/>
          <w:sz w:val="20"/>
          <w:szCs w:val="20"/>
          <w:lang w:eastAsia="en-US"/>
        </w:rPr>
      </w:pPr>
      <w:r>
        <w:rPr>
          <w:rFonts w:ascii="Arial" w:hAnsi="Arial" w:cs="Arial"/>
          <w:sz w:val="20"/>
          <w:szCs w:val="20"/>
          <w:lang w:eastAsia="en-US"/>
        </w:rPr>
        <w:lastRenderedPageBreak/>
        <w:t>8. Č</w:t>
      </w:r>
      <w:r w:rsidRPr="00916479">
        <w:rPr>
          <w:rFonts w:ascii="Arial" w:hAnsi="Arial" w:cs="Arial"/>
          <w:sz w:val="20"/>
          <w:szCs w:val="20"/>
          <w:lang w:eastAsia="en-US"/>
        </w:rPr>
        <w:t>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r>
        <w:rPr>
          <w:rFonts w:ascii="Arial" w:hAnsi="Arial" w:cs="Arial"/>
          <w:sz w:val="20"/>
          <w:szCs w:val="20"/>
          <w:lang w:eastAsia="en-US"/>
        </w:rPr>
        <w:t>.</w:t>
      </w:r>
    </w:p>
    <w:p w14:paraId="3216EAB4" w14:textId="77777777" w:rsidR="00DA77BF" w:rsidRPr="00916479" w:rsidRDefault="00DA77BF" w:rsidP="00FB7DD3">
      <w:pPr>
        <w:spacing w:line="260" w:lineRule="atLeast"/>
        <w:jc w:val="both"/>
        <w:rPr>
          <w:rFonts w:ascii="Arial" w:hAnsi="Arial" w:cs="Arial"/>
          <w:sz w:val="20"/>
          <w:szCs w:val="20"/>
          <w:lang w:eastAsia="en-US"/>
        </w:rPr>
      </w:pPr>
    </w:p>
    <w:p w14:paraId="3436C7F8" w14:textId="77777777" w:rsidR="00E30D29" w:rsidRDefault="00E30D29" w:rsidP="00FB7DD3">
      <w:pPr>
        <w:spacing w:line="260" w:lineRule="atLeast"/>
        <w:jc w:val="both"/>
        <w:rPr>
          <w:rFonts w:ascii="Arial" w:hAnsi="Arial" w:cs="Arial"/>
          <w:sz w:val="20"/>
          <w:szCs w:val="20"/>
          <w:lang w:eastAsia="en-US"/>
        </w:rPr>
      </w:pPr>
      <w:r w:rsidRPr="00916479">
        <w:rPr>
          <w:rFonts w:ascii="Arial" w:hAnsi="Arial" w:cs="Arial"/>
          <w:sz w:val="20"/>
          <w:szCs w:val="20"/>
          <w:lang w:eastAsia="en-US"/>
        </w:rPr>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14:paraId="34A240FF" w14:textId="77777777" w:rsidR="00B10615" w:rsidRDefault="00B10615" w:rsidP="00FB7DD3">
      <w:pPr>
        <w:spacing w:line="260" w:lineRule="atLeast"/>
        <w:jc w:val="both"/>
        <w:rPr>
          <w:rFonts w:ascii="Arial" w:hAnsi="Arial" w:cs="Arial"/>
          <w:sz w:val="20"/>
          <w:szCs w:val="20"/>
          <w:lang w:eastAsia="en-US"/>
        </w:rPr>
      </w:pPr>
    </w:p>
    <w:p w14:paraId="4FA4508D" w14:textId="0202BBC3" w:rsidR="00D04BE8" w:rsidRPr="008D7647" w:rsidRDefault="00D04BE8" w:rsidP="00FB7DD3">
      <w:pPr>
        <w:spacing w:line="260" w:lineRule="atLeast"/>
        <w:jc w:val="both"/>
        <w:rPr>
          <w:rFonts w:ascii="Arial" w:hAnsi="Arial" w:cs="Arial"/>
          <w:strike/>
          <w:sz w:val="20"/>
          <w:szCs w:val="20"/>
          <w:lang w:eastAsia="en-US"/>
        </w:rPr>
      </w:pPr>
      <w:r w:rsidRPr="009C6FA2">
        <w:rPr>
          <w:rFonts w:ascii="Arial" w:hAnsi="Arial" w:cs="Arial"/>
          <w:sz w:val="20"/>
          <w:szCs w:val="20"/>
          <w:lang w:eastAsia="en-US"/>
        </w:rPr>
        <w:t>V primeru obstoja razloga za izključitev iz točke</w:t>
      </w:r>
      <w:r w:rsidRPr="00803FEA">
        <w:rPr>
          <w:rFonts w:ascii="Arial" w:hAnsi="Arial" w:cs="Arial"/>
          <w:color w:val="FF0000"/>
          <w:sz w:val="20"/>
          <w:szCs w:val="20"/>
          <w:lang w:eastAsia="en-US"/>
        </w:rPr>
        <w:t xml:space="preserve"> </w:t>
      </w:r>
      <w:r w:rsidRPr="00803FEA">
        <w:rPr>
          <w:rFonts w:ascii="Arial" w:hAnsi="Arial" w:cs="Arial"/>
          <w:sz w:val="20"/>
          <w:szCs w:val="20"/>
          <w:lang w:eastAsia="en-US"/>
        </w:rPr>
        <w:t>1</w:t>
      </w:r>
      <w:r w:rsidR="003E00C0" w:rsidRPr="00803FEA">
        <w:rPr>
          <w:rFonts w:ascii="Arial" w:hAnsi="Arial" w:cs="Arial"/>
          <w:sz w:val="20"/>
          <w:szCs w:val="20"/>
          <w:lang w:eastAsia="en-US"/>
        </w:rPr>
        <w:t>, 4,</w:t>
      </w:r>
      <w:r w:rsidRPr="00803FEA">
        <w:rPr>
          <w:rFonts w:ascii="Arial" w:hAnsi="Arial" w:cs="Arial"/>
          <w:sz w:val="20"/>
          <w:szCs w:val="20"/>
          <w:lang w:eastAsia="en-US"/>
        </w:rPr>
        <w:t xml:space="preserve"> </w:t>
      </w:r>
      <w:r w:rsidR="003E00C0" w:rsidRPr="00803FEA">
        <w:rPr>
          <w:rFonts w:ascii="Arial" w:hAnsi="Arial" w:cs="Arial"/>
          <w:sz w:val="20"/>
          <w:szCs w:val="20"/>
          <w:lang w:eastAsia="en-US"/>
        </w:rPr>
        <w:t>5</w:t>
      </w:r>
      <w:r w:rsidR="003E00C0" w:rsidRPr="00B10615">
        <w:rPr>
          <w:rFonts w:ascii="Arial" w:hAnsi="Arial" w:cs="Arial"/>
          <w:sz w:val="20"/>
          <w:szCs w:val="20"/>
          <w:lang w:eastAsia="en-US"/>
        </w:rPr>
        <w:t>, 6</w:t>
      </w:r>
      <w:r w:rsidR="00B10615" w:rsidRPr="00B10615">
        <w:rPr>
          <w:rFonts w:ascii="Arial" w:hAnsi="Arial" w:cs="Arial"/>
          <w:sz w:val="20"/>
          <w:szCs w:val="20"/>
          <w:lang w:eastAsia="en-US"/>
        </w:rPr>
        <w:t>,</w:t>
      </w:r>
      <w:r w:rsidR="003E00C0" w:rsidRPr="00B10615">
        <w:rPr>
          <w:rFonts w:ascii="Arial" w:hAnsi="Arial" w:cs="Arial"/>
          <w:sz w:val="20"/>
          <w:szCs w:val="20"/>
          <w:lang w:eastAsia="en-US"/>
        </w:rPr>
        <w:t xml:space="preserve"> 7</w:t>
      </w:r>
      <w:r w:rsidRPr="00B10615">
        <w:rPr>
          <w:rFonts w:ascii="Arial" w:hAnsi="Arial" w:cs="Arial"/>
          <w:sz w:val="20"/>
          <w:szCs w:val="20"/>
          <w:lang w:eastAsia="en-US"/>
        </w:rPr>
        <w:t xml:space="preserve"> </w:t>
      </w:r>
      <w:r w:rsidR="00B10615" w:rsidRPr="00B10615">
        <w:rPr>
          <w:rFonts w:ascii="Arial" w:hAnsi="Arial" w:cs="Arial"/>
          <w:sz w:val="20"/>
          <w:szCs w:val="20"/>
          <w:lang w:eastAsia="en-US"/>
        </w:rPr>
        <w:t xml:space="preserve">in 8 </w:t>
      </w:r>
      <w:r w:rsidRPr="00B10615">
        <w:rPr>
          <w:rFonts w:ascii="Arial" w:hAnsi="Arial" w:cs="Arial"/>
          <w:sz w:val="20"/>
          <w:szCs w:val="20"/>
          <w:lang w:eastAsia="en-US"/>
        </w:rPr>
        <w:t xml:space="preserve">opozarjamo na možnost popravnega mehanizma, </w:t>
      </w:r>
      <w:r w:rsidRPr="0081575E">
        <w:rPr>
          <w:rFonts w:ascii="Arial" w:hAnsi="Arial" w:cs="Arial"/>
          <w:sz w:val="20"/>
          <w:szCs w:val="20"/>
          <w:lang w:eastAsia="en-US"/>
        </w:rPr>
        <w:t>vendar je v tem primeru potrebno obstoj tega razloga ustrezno označiti v ESPD obrazcu.</w:t>
      </w:r>
      <w:r w:rsidRPr="00B10615">
        <w:rPr>
          <w:rFonts w:ascii="Arial" w:hAnsi="Arial" w:cs="Arial"/>
          <w:sz w:val="20"/>
          <w:szCs w:val="20"/>
          <w:lang w:eastAsia="en-US"/>
        </w:rPr>
        <w:t xml:space="preserve"> </w:t>
      </w:r>
      <w:r w:rsidR="009923CB" w:rsidRPr="00B10615">
        <w:rPr>
          <w:rFonts w:ascii="Arial" w:hAnsi="Arial" w:cs="Arial"/>
          <w:sz w:val="20"/>
          <w:szCs w:val="20"/>
          <w:lang w:eastAsia="en-US"/>
        </w:rPr>
        <w:t xml:space="preserve">Gospodarski subjekt, ki je v enem od položajev iz </w:t>
      </w:r>
      <w:r w:rsidR="00537878" w:rsidRPr="00B10615">
        <w:rPr>
          <w:rFonts w:ascii="Arial" w:hAnsi="Arial" w:cs="Arial"/>
          <w:sz w:val="20"/>
          <w:szCs w:val="20"/>
          <w:lang w:eastAsia="en-US"/>
        </w:rPr>
        <w:t>točke 1, 4, 5, 6</w:t>
      </w:r>
      <w:r w:rsidR="00B10615" w:rsidRPr="00B10615">
        <w:rPr>
          <w:rFonts w:ascii="Arial" w:hAnsi="Arial" w:cs="Arial"/>
          <w:sz w:val="20"/>
          <w:szCs w:val="20"/>
          <w:lang w:eastAsia="en-US"/>
        </w:rPr>
        <w:t>,</w:t>
      </w:r>
      <w:r w:rsidR="00537878" w:rsidRPr="00B10615">
        <w:rPr>
          <w:rFonts w:ascii="Arial" w:hAnsi="Arial" w:cs="Arial"/>
          <w:sz w:val="20"/>
          <w:szCs w:val="20"/>
          <w:lang w:eastAsia="en-US"/>
        </w:rPr>
        <w:t xml:space="preserve"> 7</w:t>
      </w:r>
      <w:r w:rsidR="00B10615" w:rsidRPr="00B10615">
        <w:rPr>
          <w:rFonts w:ascii="Arial" w:hAnsi="Arial" w:cs="Arial"/>
          <w:sz w:val="20"/>
          <w:szCs w:val="20"/>
          <w:lang w:eastAsia="en-US"/>
        </w:rPr>
        <w:t xml:space="preserve"> in 8</w:t>
      </w:r>
      <w:r w:rsidR="009923CB" w:rsidRPr="00B10615">
        <w:rPr>
          <w:rFonts w:ascii="Arial" w:hAnsi="Arial" w:cs="Arial"/>
          <w:sz w:val="20"/>
          <w:szCs w:val="20"/>
          <w:lang w:eastAsia="en-US"/>
        </w:rPr>
        <w:t>, lahko</w:t>
      </w:r>
      <w:r w:rsidR="009923CB" w:rsidRPr="009C6FA2">
        <w:rPr>
          <w:rFonts w:ascii="Arial" w:hAnsi="Arial" w:cs="Arial"/>
          <w:sz w:val="20"/>
          <w:szCs w:val="20"/>
          <w:lang w:eastAsia="en-US"/>
        </w:rPr>
        <w:t xml:space="preserve"> najkasneje do roka za oddajo prijav ali ponudb naročniku predloži dokaze, da je sprejel zadostne ukrepe, s katerimi lahko dokaže svojo zanesljivost</w:t>
      </w:r>
      <w:r w:rsidR="009923CB" w:rsidRPr="00162339">
        <w:rPr>
          <w:rFonts w:ascii="Arial" w:hAnsi="Arial" w:cs="Arial"/>
          <w:sz w:val="20"/>
          <w:szCs w:val="20"/>
          <w:lang w:eastAsia="en-US"/>
        </w:rPr>
        <w:t xml:space="preserve">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6DB309DC" w14:textId="77777777" w:rsidR="00D04BE8" w:rsidRPr="00916479" w:rsidRDefault="00D04BE8" w:rsidP="00FB7DD3">
      <w:pPr>
        <w:spacing w:line="260" w:lineRule="atLeast"/>
        <w:jc w:val="both"/>
        <w:rPr>
          <w:rFonts w:ascii="Arial" w:hAnsi="Arial" w:cs="Arial"/>
          <w:sz w:val="20"/>
          <w:szCs w:val="20"/>
          <w:lang w:eastAsia="en-US"/>
        </w:rPr>
      </w:pPr>
    </w:p>
    <w:p w14:paraId="088E388F" w14:textId="77777777" w:rsidR="00E30D29" w:rsidRDefault="00E30D29" w:rsidP="00FB7DD3">
      <w:pPr>
        <w:autoSpaceDE w:val="0"/>
        <w:autoSpaceDN w:val="0"/>
        <w:adjustRightInd w:val="0"/>
        <w:spacing w:line="260" w:lineRule="atLeast"/>
        <w:jc w:val="both"/>
        <w:rPr>
          <w:rFonts w:ascii="Arial" w:hAnsi="Arial" w:cs="Arial"/>
          <w:color w:val="000000"/>
          <w:sz w:val="20"/>
          <w:szCs w:val="20"/>
        </w:rPr>
      </w:pPr>
      <w:r w:rsidRPr="00916479">
        <w:rPr>
          <w:rFonts w:ascii="Arial" w:hAnsi="Arial" w:cs="Arial"/>
          <w:color w:val="000000"/>
          <w:sz w:val="20"/>
          <w:szCs w:val="20"/>
        </w:rPr>
        <w:t xml:space="preserve">Naročnik bo ponudnika izključil iz nadaljnjega postopka izbire, če ugotovi, da za ponudnika in </w:t>
      </w:r>
      <w:proofErr w:type="spellStart"/>
      <w:r w:rsidRPr="00916479">
        <w:rPr>
          <w:rFonts w:ascii="Arial" w:hAnsi="Arial" w:cs="Arial"/>
          <w:color w:val="000000"/>
          <w:sz w:val="20"/>
          <w:szCs w:val="20"/>
        </w:rPr>
        <w:t>soponudnike</w:t>
      </w:r>
      <w:proofErr w:type="spellEnd"/>
      <w:r w:rsidRPr="00916479">
        <w:rPr>
          <w:rFonts w:ascii="Arial" w:hAnsi="Arial" w:cs="Arial"/>
          <w:color w:val="000000"/>
          <w:sz w:val="20"/>
          <w:szCs w:val="20"/>
        </w:rPr>
        <w:t xml:space="preserve"> obstajajo navedeni razlogi za izključitev. </w:t>
      </w:r>
    </w:p>
    <w:p w14:paraId="531C6E56" w14:textId="77777777" w:rsidR="006E1182" w:rsidRDefault="006E1182" w:rsidP="00FB7DD3">
      <w:pPr>
        <w:autoSpaceDE w:val="0"/>
        <w:autoSpaceDN w:val="0"/>
        <w:adjustRightInd w:val="0"/>
        <w:spacing w:line="260" w:lineRule="atLeast"/>
        <w:jc w:val="both"/>
        <w:rPr>
          <w:rFonts w:ascii="Arial" w:hAnsi="Arial" w:cs="Arial"/>
          <w:color w:val="000000"/>
          <w:sz w:val="20"/>
          <w:szCs w:val="20"/>
        </w:rPr>
      </w:pPr>
    </w:p>
    <w:p w14:paraId="04C1AF6A" w14:textId="77777777" w:rsidR="005C6F24" w:rsidRDefault="00E30D29" w:rsidP="00AB19A8">
      <w:pPr>
        <w:spacing w:line="260" w:lineRule="atLeast"/>
        <w:jc w:val="both"/>
        <w:rPr>
          <w:rFonts w:ascii="Arial" w:hAnsi="Arial" w:cs="Arial"/>
          <w:sz w:val="20"/>
          <w:szCs w:val="20"/>
          <w:lang w:eastAsia="en-US"/>
        </w:rPr>
      </w:pPr>
      <w:r w:rsidRPr="00415560">
        <w:rPr>
          <w:rFonts w:ascii="Arial" w:hAnsi="Arial" w:cs="Arial"/>
          <w:sz w:val="20"/>
          <w:szCs w:val="20"/>
          <w:lang w:eastAsia="en-US"/>
        </w:rPr>
        <w:t xml:space="preserve">Naročnik si pridržuje pravico, da bo v fazi preverjanja ponudbe za tuje gospodarske subjekte zahteval predložitev dokazil iz uradnih evidenc v matični državi o neobstoju razlogov za izključitev iz točke </w:t>
      </w:r>
      <w:r w:rsidR="004103B6" w:rsidRPr="001E111D">
        <w:rPr>
          <w:rFonts w:ascii="Arial" w:hAnsi="Arial" w:cs="Arial"/>
          <w:sz w:val="20"/>
          <w:szCs w:val="20"/>
          <w:lang w:eastAsia="en-US"/>
        </w:rPr>
        <w:t>1,</w:t>
      </w:r>
      <w:r w:rsidR="004103B6">
        <w:rPr>
          <w:rFonts w:ascii="Arial" w:hAnsi="Arial" w:cs="Arial"/>
          <w:sz w:val="20"/>
          <w:szCs w:val="20"/>
          <w:lang w:eastAsia="en-US"/>
        </w:rPr>
        <w:t xml:space="preserve"> </w:t>
      </w:r>
      <w:r w:rsidRPr="00415560">
        <w:rPr>
          <w:rFonts w:ascii="Arial" w:hAnsi="Arial" w:cs="Arial"/>
          <w:sz w:val="20"/>
          <w:szCs w:val="20"/>
          <w:lang w:eastAsia="en-US"/>
        </w:rPr>
        <w:t>2, 4 in 5. Če jih ponudnik ne predloži oziroma če jih ne predloži v roku, ki ga bo določil naročnik, bo gospodarski subjekt izključen iz nadaljnjega postopka. Tuji gospodarski subjekti pa lahko ta dokazila predložijo že v ponudbi.</w:t>
      </w:r>
    </w:p>
    <w:p w14:paraId="157324A4" w14:textId="77777777" w:rsidR="00AB19A8" w:rsidRPr="00C87EBB" w:rsidRDefault="00AB19A8" w:rsidP="00AB19A8">
      <w:pPr>
        <w:spacing w:line="260" w:lineRule="atLeast"/>
        <w:jc w:val="both"/>
        <w:rPr>
          <w:rFonts w:ascii="Arial" w:hAnsi="Arial" w:cs="Arial"/>
          <w:sz w:val="20"/>
          <w:szCs w:val="20"/>
          <w:lang w:eastAsia="en-US"/>
        </w:rPr>
      </w:pPr>
    </w:p>
    <w:tbl>
      <w:tblPr>
        <w:tblW w:w="9889" w:type="dxa"/>
        <w:tblLook w:val="01E0" w:firstRow="1" w:lastRow="1" w:firstColumn="1" w:lastColumn="1" w:noHBand="0" w:noVBand="0"/>
      </w:tblPr>
      <w:tblGrid>
        <w:gridCol w:w="9889"/>
      </w:tblGrid>
      <w:tr w:rsidR="0075039D" w:rsidRPr="0070139D" w14:paraId="3691C913" w14:textId="77777777" w:rsidTr="001443A5">
        <w:tc>
          <w:tcPr>
            <w:tcW w:w="9889" w:type="dxa"/>
            <w:tcBorders>
              <w:top w:val="single" w:sz="4" w:space="0" w:color="auto"/>
              <w:left w:val="single" w:sz="4" w:space="0" w:color="auto"/>
              <w:bottom w:val="single" w:sz="4" w:space="0" w:color="auto"/>
              <w:right w:val="single" w:sz="4" w:space="0" w:color="auto"/>
            </w:tcBorders>
            <w:shd w:val="clear" w:color="auto" w:fill="auto"/>
          </w:tcPr>
          <w:p w14:paraId="7D5164B7" w14:textId="294545B2" w:rsidR="0075039D" w:rsidRPr="0070139D" w:rsidRDefault="0075039D" w:rsidP="00F24327">
            <w:pPr>
              <w:spacing w:line="260" w:lineRule="atLeast"/>
              <w:jc w:val="both"/>
              <w:rPr>
                <w:rFonts w:ascii="Arial" w:hAnsi="Arial" w:cs="Arial"/>
                <w:sz w:val="20"/>
                <w:szCs w:val="20"/>
              </w:rPr>
            </w:pPr>
            <w:r w:rsidRPr="0070139D">
              <w:rPr>
                <w:rFonts w:ascii="Arial" w:hAnsi="Arial" w:cs="Arial"/>
                <w:b/>
                <w:sz w:val="20"/>
                <w:szCs w:val="20"/>
              </w:rPr>
              <w:t xml:space="preserve">DOKAZILO: </w:t>
            </w:r>
            <w:r w:rsidR="001443A5" w:rsidRPr="00916479">
              <w:rPr>
                <w:rFonts w:ascii="Arial" w:hAnsi="Arial" w:cs="Arial"/>
                <w:sz w:val="20"/>
                <w:szCs w:val="20"/>
              </w:rPr>
              <w:t xml:space="preserve">ESPD obrazec za vsak posamezen gospodarski </w:t>
            </w:r>
            <w:r w:rsidR="001443A5" w:rsidRPr="0006788D">
              <w:rPr>
                <w:rFonts w:ascii="Arial" w:hAnsi="Arial" w:cs="Arial"/>
                <w:sz w:val="20"/>
                <w:szCs w:val="20"/>
              </w:rPr>
              <w:t>subjekt</w:t>
            </w:r>
            <w:r w:rsidR="00F24327">
              <w:rPr>
                <w:rFonts w:ascii="Arial" w:hAnsi="Arial" w:cs="Arial"/>
                <w:sz w:val="20"/>
                <w:szCs w:val="20"/>
              </w:rPr>
              <w:t xml:space="preserve">, potrdila iz KE </w:t>
            </w:r>
            <w:r w:rsidR="00F24327" w:rsidRPr="005A521D">
              <w:rPr>
                <w:rFonts w:ascii="Arial" w:hAnsi="Arial" w:cs="Arial"/>
                <w:sz w:val="20"/>
                <w:szCs w:val="20"/>
              </w:rPr>
              <w:t>oz. obraz</w:t>
            </w:r>
            <w:r w:rsidR="00F24327">
              <w:rPr>
                <w:rFonts w:ascii="Arial" w:hAnsi="Arial" w:cs="Arial"/>
                <w:sz w:val="20"/>
                <w:szCs w:val="20"/>
              </w:rPr>
              <w:t>e</w:t>
            </w:r>
            <w:r w:rsidR="00F24327" w:rsidRPr="005A521D">
              <w:rPr>
                <w:rFonts w:ascii="Arial" w:hAnsi="Arial" w:cs="Arial"/>
                <w:sz w:val="20"/>
                <w:szCs w:val="20"/>
              </w:rPr>
              <w:t>c 1C</w:t>
            </w:r>
          </w:p>
        </w:tc>
      </w:tr>
    </w:tbl>
    <w:p w14:paraId="11DBBCD7" w14:textId="77777777" w:rsidR="00214A24" w:rsidRDefault="00214A24" w:rsidP="00FB7DD3">
      <w:pPr>
        <w:spacing w:line="260" w:lineRule="atLeast"/>
        <w:jc w:val="both"/>
        <w:rPr>
          <w:rFonts w:ascii="Arial" w:hAnsi="Arial" w:cs="Arial"/>
          <w:b/>
          <w:sz w:val="20"/>
          <w:szCs w:val="20"/>
          <w:lang w:eastAsia="en-US"/>
        </w:rPr>
      </w:pPr>
    </w:p>
    <w:p w14:paraId="396D72D1" w14:textId="77777777" w:rsidR="00915005" w:rsidRPr="00407AD0" w:rsidRDefault="00915005" w:rsidP="00915005">
      <w:pPr>
        <w:tabs>
          <w:tab w:val="left" w:pos="993"/>
        </w:tabs>
        <w:spacing w:line="276" w:lineRule="auto"/>
        <w:rPr>
          <w:rFonts w:ascii="Arial" w:hAnsi="Arial" w:cs="Arial"/>
          <w:sz w:val="20"/>
          <w:szCs w:val="20"/>
          <w:lang w:eastAsia="ar-SA"/>
        </w:rPr>
      </w:pPr>
      <w:r w:rsidRPr="00407AD0">
        <w:rPr>
          <w:rFonts w:ascii="Arial" w:hAnsi="Arial" w:cs="Arial"/>
          <w:sz w:val="20"/>
          <w:szCs w:val="20"/>
          <w:lang w:eastAsia="en-US"/>
        </w:rPr>
        <w:t xml:space="preserve">Naročnik </w:t>
      </w:r>
      <w:r w:rsidRPr="00407AD0">
        <w:rPr>
          <w:rFonts w:ascii="Arial" w:hAnsi="Arial" w:cs="Arial"/>
          <w:sz w:val="20"/>
          <w:szCs w:val="20"/>
          <w:lang w:eastAsia="ar-SA"/>
        </w:rPr>
        <w:t>bo izključil gospodarski subjekt na podlagi določbe prvega odstavka 5k člena UREDBE SVETA (EU) 2022/576 z dne 8. aprila 2022 o spremembi Uredbe (EU) št. 833/2014 o omejevalnih ukrepih zaradi delovanja Rusije, ki povzroča destabilizacijo razmer v Ukrajini, če pri preverjanju ugotovi, da je ponudnik:</w:t>
      </w:r>
    </w:p>
    <w:p w14:paraId="36DA7D0A" w14:textId="097D12F0" w:rsidR="00915005" w:rsidRPr="00407AD0" w:rsidRDefault="00915005" w:rsidP="00915005">
      <w:pPr>
        <w:tabs>
          <w:tab w:val="left" w:pos="1418"/>
        </w:tabs>
        <w:spacing w:line="276" w:lineRule="auto"/>
        <w:ind w:left="426"/>
        <w:rPr>
          <w:rFonts w:ascii="Arial" w:hAnsi="Arial" w:cs="Arial"/>
          <w:sz w:val="20"/>
          <w:szCs w:val="20"/>
        </w:rPr>
      </w:pPr>
      <w:r w:rsidRPr="00407AD0">
        <w:rPr>
          <w:rFonts w:ascii="Arial" w:hAnsi="Arial" w:cs="Arial"/>
          <w:sz w:val="20"/>
          <w:szCs w:val="20"/>
        </w:rPr>
        <w:t>a) ruski državljan ali fizična ali pravna oseba, subjekt ali organ s sedežem v Rusiji</w:t>
      </w:r>
      <w:r w:rsidR="00E1753A">
        <w:rPr>
          <w:rFonts w:ascii="Arial" w:hAnsi="Arial" w:cs="Arial"/>
          <w:sz w:val="20"/>
          <w:szCs w:val="20"/>
        </w:rPr>
        <w:t>,</w:t>
      </w:r>
    </w:p>
    <w:p w14:paraId="76FBBC8D" w14:textId="77777777" w:rsidR="00915005" w:rsidRPr="00407AD0" w:rsidRDefault="00915005" w:rsidP="00915005">
      <w:pPr>
        <w:tabs>
          <w:tab w:val="left" w:pos="1418"/>
        </w:tabs>
        <w:spacing w:line="276" w:lineRule="auto"/>
        <w:ind w:left="426"/>
        <w:rPr>
          <w:rFonts w:ascii="Arial" w:hAnsi="Arial" w:cs="Arial"/>
          <w:sz w:val="20"/>
          <w:szCs w:val="20"/>
        </w:rPr>
      </w:pPr>
      <w:r w:rsidRPr="00407AD0">
        <w:rPr>
          <w:rFonts w:ascii="Arial" w:hAnsi="Arial" w:cs="Arial"/>
          <w:sz w:val="20"/>
          <w:szCs w:val="20"/>
        </w:rPr>
        <w:t>b) pravna oseba, subjekt ali organ, katerega več kot 50-odstotni delež je v neposredni ali posredni lasti subjekta iz točke (a) tega odstavka, ali</w:t>
      </w:r>
    </w:p>
    <w:p w14:paraId="327D57D9" w14:textId="77777777" w:rsidR="00915005" w:rsidRPr="00407AD0" w:rsidRDefault="00915005" w:rsidP="00915005">
      <w:pPr>
        <w:tabs>
          <w:tab w:val="left" w:pos="1418"/>
        </w:tabs>
        <w:spacing w:line="276" w:lineRule="auto"/>
        <w:ind w:left="426"/>
        <w:rPr>
          <w:rFonts w:ascii="Arial" w:hAnsi="Arial" w:cs="Arial"/>
          <w:sz w:val="20"/>
          <w:szCs w:val="20"/>
        </w:rPr>
      </w:pPr>
      <w:r w:rsidRPr="00407AD0">
        <w:rPr>
          <w:rFonts w:ascii="Arial" w:hAnsi="Arial" w:cs="Arial"/>
          <w:sz w:val="20"/>
          <w:szCs w:val="20"/>
        </w:rPr>
        <w:t>c) fizična ali pravna oseba, subjekt ali organ, ki deluje v imenu ali po navodilih subjekta iz točke (a) ali (b) tega odstavka.</w:t>
      </w:r>
    </w:p>
    <w:p w14:paraId="0D9FE598" w14:textId="77777777" w:rsidR="00915005" w:rsidRPr="00407AD0" w:rsidRDefault="00915005" w:rsidP="00915005">
      <w:pPr>
        <w:spacing w:line="276" w:lineRule="auto"/>
        <w:rPr>
          <w:rFonts w:ascii="Arial" w:hAnsi="Arial" w:cs="Arial"/>
          <w:sz w:val="20"/>
          <w:szCs w:val="20"/>
        </w:rPr>
      </w:pPr>
      <w:r w:rsidRPr="00407AD0">
        <w:rPr>
          <w:rFonts w:ascii="Arial" w:hAnsi="Arial" w:cs="Arial"/>
          <w:sz w:val="20"/>
          <w:szCs w:val="20"/>
        </w:rPr>
        <w:t>Enako velja za podizvajalca ali subjekt, na katerega zmogljivosti se sklicuje ponudnik, če predstavljajo več kot 10 % vrednosti naročila.</w:t>
      </w:r>
    </w:p>
    <w:p w14:paraId="4A37AFD1" w14:textId="77777777" w:rsidR="00915005" w:rsidRPr="00407AD0" w:rsidRDefault="00915005" w:rsidP="00915005">
      <w:pPr>
        <w:spacing w:line="260" w:lineRule="atLeast"/>
        <w:jc w:val="both"/>
        <w:rPr>
          <w:rFonts w:ascii="Arial" w:hAnsi="Arial" w:cs="Arial"/>
          <w:b/>
          <w:sz w:val="20"/>
          <w:szCs w:val="20"/>
          <w:lang w:eastAsia="en-US"/>
        </w:rPr>
      </w:pPr>
    </w:p>
    <w:tbl>
      <w:tblPr>
        <w:tblW w:w="9889" w:type="dxa"/>
        <w:tblLook w:val="01E0" w:firstRow="1" w:lastRow="1" w:firstColumn="1" w:lastColumn="1" w:noHBand="0" w:noVBand="0"/>
      </w:tblPr>
      <w:tblGrid>
        <w:gridCol w:w="9889"/>
      </w:tblGrid>
      <w:tr w:rsidR="00407AD0" w:rsidRPr="00407AD0" w14:paraId="7A3B859D" w14:textId="77777777" w:rsidTr="00250BA7">
        <w:tc>
          <w:tcPr>
            <w:tcW w:w="9889" w:type="dxa"/>
            <w:tcBorders>
              <w:top w:val="single" w:sz="4" w:space="0" w:color="auto"/>
              <w:left w:val="single" w:sz="4" w:space="0" w:color="auto"/>
              <w:bottom w:val="single" w:sz="4" w:space="0" w:color="auto"/>
              <w:right w:val="single" w:sz="4" w:space="0" w:color="auto"/>
            </w:tcBorders>
            <w:shd w:val="clear" w:color="auto" w:fill="auto"/>
          </w:tcPr>
          <w:p w14:paraId="5560B639" w14:textId="6819A64F" w:rsidR="00915005" w:rsidRPr="00407AD0" w:rsidRDefault="00915005" w:rsidP="00250BA7">
            <w:pPr>
              <w:spacing w:line="260" w:lineRule="atLeast"/>
              <w:jc w:val="both"/>
              <w:rPr>
                <w:rFonts w:ascii="Arial" w:hAnsi="Arial" w:cs="Arial"/>
                <w:sz w:val="20"/>
                <w:szCs w:val="20"/>
              </w:rPr>
            </w:pPr>
            <w:r w:rsidRPr="00407AD0">
              <w:rPr>
                <w:rFonts w:ascii="Arial" w:hAnsi="Arial" w:cs="Arial"/>
                <w:b/>
                <w:sz w:val="20"/>
                <w:szCs w:val="20"/>
              </w:rPr>
              <w:t xml:space="preserve">DOKAZILO: </w:t>
            </w:r>
            <w:r w:rsidRPr="00407AD0">
              <w:rPr>
                <w:rFonts w:ascii="Arial" w:hAnsi="Arial" w:cs="Arial"/>
                <w:sz w:val="20"/>
                <w:szCs w:val="20"/>
              </w:rPr>
              <w:t xml:space="preserve">obrazec </w:t>
            </w:r>
            <w:r w:rsidR="00FD5631" w:rsidRPr="00407AD0">
              <w:rPr>
                <w:rFonts w:ascii="Arial" w:hAnsi="Arial" w:cs="Arial"/>
                <w:sz w:val="20"/>
                <w:szCs w:val="20"/>
              </w:rPr>
              <w:t>5</w:t>
            </w:r>
            <w:r w:rsidRPr="00407AD0">
              <w:rPr>
                <w:rFonts w:ascii="Arial" w:hAnsi="Arial" w:cs="Arial"/>
                <w:sz w:val="20"/>
                <w:szCs w:val="20"/>
              </w:rPr>
              <w:t xml:space="preserve"> za vsak posamezen gospodarski subjekt </w:t>
            </w:r>
          </w:p>
        </w:tc>
      </w:tr>
    </w:tbl>
    <w:p w14:paraId="68F2A1AD" w14:textId="77777777" w:rsidR="00915005" w:rsidRPr="0070139D" w:rsidRDefault="00915005" w:rsidP="00FB7DD3">
      <w:pPr>
        <w:spacing w:line="260" w:lineRule="atLeast"/>
        <w:jc w:val="both"/>
        <w:rPr>
          <w:rFonts w:ascii="Arial" w:hAnsi="Arial" w:cs="Arial"/>
          <w:b/>
          <w:sz w:val="20"/>
          <w:szCs w:val="20"/>
          <w:lang w:eastAsia="en-US"/>
        </w:rPr>
      </w:pPr>
    </w:p>
    <w:p w14:paraId="35E83CE7" w14:textId="2D442B52" w:rsidR="0075039D" w:rsidRPr="00B12DC7" w:rsidRDefault="0075039D" w:rsidP="00B12DC7">
      <w:pPr>
        <w:spacing w:line="260" w:lineRule="atLeast"/>
        <w:jc w:val="both"/>
        <w:rPr>
          <w:rFonts w:ascii="Arial" w:hAnsi="Arial" w:cs="Arial"/>
          <w:b/>
          <w:sz w:val="20"/>
          <w:szCs w:val="20"/>
          <w:lang w:eastAsia="en-US"/>
        </w:rPr>
      </w:pPr>
      <w:r w:rsidRPr="0070139D">
        <w:rPr>
          <w:rFonts w:ascii="Arial" w:hAnsi="Arial" w:cs="Arial"/>
          <w:b/>
          <w:sz w:val="20"/>
          <w:szCs w:val="20"/>
          <w:lang w:eastAsia="en-US"/>
        </w:rPr>
        <w:t>3.2 Pogoji za sodelovanje (76. člen ZJN-3)</w:t>
      </w:r>
    </w:p>
    <w:p w14:paraId="2975379F" w14:textId="77777777" w:rsidR="000470EA" w:rsidRDefault="000470EA" w:rsidP="000470EA">
      <w:pPr>
        <w:spacing w:line="260" w:lineRule="atLeast"/>
        <w:jc w:val="both"/>
        <w:rPr>
          <w:rFonts w:ascii="Arial" w:hAnsi="Arial" w:cs="Arial"/>
          <w:b/>
          <w:sz w:val="20"/>
          <w:szCs w:val="20"/>
          <w:lang w:eastAsia="en-US"/>
        </w:rPr>
      </w:pPr>
    </w:p>
    <w:p w14:paraId="10E3901A" w14:textId="77777777" w:rsidR="000470EA" w:rsidRPr="0070139D" w:rsidRDefault="000470EA" w:rsidP="000470EA">
      <w:pPr>
        <w:spacing w:line="260" w:lineRule="atLeast"/>
        <w:jc w:val="both"/>
        <w:rPr>
          <w:rFonts w:ascii="Arial" w:hAnsi="Arial" w:cs="Arial"/>
          <w:b/>
          <w:sz w:val="20"/>
          <w:szCs w:val="20"/>
          <w:lang w:eastAsia="en-US"/>
        </w:rPr>
      </w:pPr>
      <w:r w:rsidRPr="0070139D">
        <w:rPr>
          <w:rFonts w:ascii="Arial" w:hAnsi="Arial" w:cs="Arial"/>
          <w:b/>
          <w:sz w:val="20"/>
          <w:szCs w:val="20"/>
          <w:lang w:eastAsia="en-US"/>
        </w:rPr>
        <w:t>3.2.1 Ustreznost za opravljanje poklicne dejavnosti</w:t>
      </w:r>
    </w:p>
    <w:p w14:paraId="051BF7E9" w14:textId="77777777" w:rsidR="008A0916" w:rsidRDefault="000470EA"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Vsak gospodarski subjekt, ki nastopa v ponudbi, mora biti pri pristojnem organu registriran za opravljanje dejavnosti, ki jo prevzema v ponudbi.</w:t>
      </w:r>
    </w:p>
    <w:p w14:paraId="1D025D8B" w14:textId="77777777" w:rsidR="005C6F24" w:rsidRPr="008A0916" w:rsidRDefault="005C6F24" w:rsidP="00FB7DD3">
      <w:pPr>
        <w:spacing w:line="260" w:lineRule="atLeast"/>
        <w:jc w:val="both"/>
        <w:rPr>
          <w:rFonts w:ascii="Arial" w:hAnsi="Arial" w:cs="Arial"/>
          <w:sz w:val="20"/>
          <w:szCs w:val="20"/>
          <w:lang w:eastAsia="en-US"/>
        </w:rPr>
      </w:pPr>
    </w:p>
    <w:p w14:paraId="7ECB644D" w14:textId="77777777" w:rsidR="000470EA" w:rsidRPr="0070139D" w:rsidRDefault="000470EA" w:rsidP="000470EA">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70139D">
        <w:rPr>
          <w:rFonts w:ascii="Arial" w:hAnsi="Arial" w:cs="Arial"/>
          <w:b/>
          <w:sz w:val="20"/>
          <w:lang w:eastAsia="en-US"/>
        </w:rPr>
        <w:t xml:space="preserve">DOKAZILO: </w:t>
      </w:r>
      <w:r w:rsidRPr="0070139D">
        <w:rPr>
          <w:rFonts w:ascii="Arial" w:hAnsi="Arial" w:cs="Arial"/>
          <w:sz w:val="20"/>
          <w:lang w:eastAsia="en-US"/>
        </w:rPr>
        <w:t xml:space="preserve">ESPD obrazec za </w:t>
      </w:r>
      <w:r>
        <w:rPr>
          <w:rFonts w:ascii="Arial" w:hAnsi="Arial" w:cs="Arial"/>
          <w:sz w:val="20"/>
          <w:lang w:eastAsia="en-US"/>
        </w:rPr>
        <w:t>vsak posamezen gospodarski subjekt</w:t>
      </w:r>
      <w:r w:rsidRPr="0070139D">
        <w:rPr>
          <w:rFonts w:ascii="Arial" w:hAnsi="Arial" w:cs="Arial"/>
          <w:sz w:val="20"/>
          <w:lang w:eastAsia="en-US"/>
        </w:rPr>
        <w:t xml:space="preserve"> - del IV</w:t>
      </w:r>
      <w:r w:rsidR="00DA7332">
        <w:rPr>
          <w:rFonts w:ascii="Arial" w:hAnsi="Arial" w:cs="Arial"/>
          <w:sz w:val="20"/>
          <w:lang w:eastAsia="en-US"/>
        </w:rPr>
        <w:t>, oddelek A</w:t>
      </w:r>
      <w:r w:rsidR="0055677C">
        <w:rPr>
          <w:rFonts w:ascii="Arial" w:hAnsi="Arial" w:cs="Arial"/>
          <w:sz w:val="20"/>
          <w:lang w:eastAsia="en-US"/>
        </w:rPr>
        <w:t xml:space="preserve"> </w:t>
      </w:r>
    </w:p>
    <w:p w14:paraId="5BD3D0C3" w14:textId="77777777" w:rsidR="000470EA" w:rsidRDefault="000470EA" w:rsidP="00FB7DD3">
      <w:pPr>
        <w:spacing w:line="260" w:lineRule="atLeast"/>
        <w:jc w:val="both"/>
        <w:rPr>
          <w:rFonts w:ascii="Arial" w:hAnsi="Arial" w:cs="Arial"/>
          <w:sz w:val="20"/>
          <w:lang w:eastAsia="en-US"/>
        </w:rPr>
      </w:pPr>
    </w:p>
    <w:p w14:paraId="40077535" w14:textId="77777777" w:rsidR="00407AD0" w:rsidRPr="00F025C0" w:rsidRDefault="00407AD0" w:rsidP="00407AD0">
      <w:pPr>
        <w:keepNext/>
        <w:keepLines/>
        <w:tabs>
          <w:tab w:val="left" w:pos="993"/>
        </w:tabs>
        <w:suppressAutoHyphens/>
        <w:spacing w:line="240" w:lineRule="atLeast"/>
        <w:outlineLvl w:val="0"/>
        <w:rPr>
          <w:rFonts w:ascii="Arial" w:hAnsi="Arial" w:cs="Arial"/>
          <w:b/>
          <w:kern w:val="1"/>
          <w:sz w:val="20"/>
          <w:szCs w:val="20"/>
          <w:lang w:eastAsia="ar-SA"/>
        </w:rPr>
      </w:pPr>
      <w:r>
        <w:rPr>
          <w:rFonts w:ascii="Arial" w:hAnsi="Arial" w:cs="Arial"/>
          <w:b/>
          <w:kern w:val="1"/>
          <w:sz w:val="20"/>
          <w:szCs w:val="20"/>
          <w:lang w:eastAsia="ar-SA"/>
        </w:rPr>
        <w:t xml:space="preserve">3.2.2 </w:t>
      </w:r>
      <w:r w:rsidRPr="00F025C0">
        <w:rPr>
          <w:rFonts w:ascii="Arial" w:hAnsi="Arial" w:cs="Arial"/>
          <w:b/>
          <w:kern w:val="1"/>
          <w:sz w:val="20"/>
          <w:szCs w:val="20"/>
          <w:lang w:eastAsia="ar-SA"/>
        </w:rPr>
        <w:t>Ekonomski in finančni položaj (76. člen ZJN-3)</w:t>
      </w:r>
    </w:p>
    <w:p w14:paraId="79285335" w14:textId="77777777" w:rsidR="00407AD0" w:rsidRPr="00F025C0" w:rsidRDefault="00407AD0" w:rsidP="00407AD0">
      <w:pPr>
        <w:suppressAutoHyphens/>
        <w:spacing w:line="240" w:lineRule="atLeast"/>
        <w:jc w:val="both"/>
        <w:rPr>
          <w:rFonts w:ascii="Arial" w:hAnsi="Arial" w:cs="Arial"/>
          <w:sz w:val="20"/>
          <w:szCs w:val="20"/>
          <w:lang w:eastAsia="ar-SA"/>
        </w:rPr>
      </w:pPr>
      <w:r w:rsidRPr="00F025C0">
        <w:rPr>
          <w:rFonts w:ascii="Arial" w:hAnsi="Arial" w:cs="Arial"/>
          <w:sz w:val="20"/>
          <w:szCs w:val="20"/>
          <w:lang w:eastAsia="ar-SA"/>
        </w:rPr>
        <w:t>Ponudnik (oziroma skupina ponudnikov) mora biti ekonomsko in finančno sposobna izvesti predmetno javno naročilo, kar dokazuje z izpolnjevanjem naslednje zahteve:</w:t>
      </w:r>
    </w:p>
    <w:p w14:paraId="1B0D1A1B" w14:textId="77777777" w:rsidR="00407AD0" w:rsidRPr="00F025C0" w:rsidRDefault="00407AD0" w:rsidP="00407AD0">
      <w:pPr>
        <w:suppressAutoHyphens/>
        <w:spacing w:line="240" w:lineRule="atLeast"/>
        <w:jc w:val="both"/>
        <w:rPr>
          <w:rFonts w:ascii="Arial" w:hAnsi="Arial" w:cs="Arial"/>
          <w:sz w:val="20"/>
          <w:lang w:eastAsia="ar-SA"/>
        </w:rPr>
      </w:pPr>
    </w:p>
    <w:p w14:paraId="60AF4F67" w14:textId="77777777" w:rsidR="00407AD0" w:rsidRPr="00F025C0" w:rsidRDefault="00407AD0" w:rsidP="00407AD0">
      <w:pPr>
        <w:tabs>
          <w:tab w:val="left" w:pos="0"/>
        </w:tabs>
        <w:suppressAutoHyphens/>
        <w:spacing w:line="240" w:lineRule="atLeast"/>
        <w:jc w:val="both"/>
        <w:rPr>
          <w:rFonts w:ascii="Arial" w:hAnsi="Arial" w:cs="Arial"/>
          <w:sz w:val="20"/>
          <w:lang w:eastAsia="ar-SA"/>
        </w:rPr>
      </w:pPr>
      <w:r w:rsidRPr="00F025C0">
        <w:rPr>
          <w:rFonts w:ascii="Arial" w:hAnsi="Arial" w:cs="Arial"/>
          <w:sz w:val="20"/>
          <w:lang w:eastAsia="ar-SA"/>
        </w:rPr>
        <w:t xml:space="preserve">Ponudnik oziroma vsak izmed partnerjev v skupni ponudbi na dan </w:t>
      </w:r>
      <w:r>
        <w:rPr>
          <w:rFonts w:ascii="Arial" w:hAnsi="Arial" w:cs="Arial"/>
          <w:sz w:val="20"/>
          <w:lang w:eastAsia="ar-SA"/>
        </w:rPr>
        <w:t>roka za oddajo ponudb</w:t>
      </w:r>
      <w:r w:rsidRPr="00F025C0">
        <w:rPr>
          <w:rFonts w:ascii="Arial" w:hAnsi="Arial" w:cs="Arial"/>
          <w:sz w:val="20"/>
          <w:lang w:eastAsia="ar-SA"/>
        </w:rPr>
        <w:t xml:space="preserve"> nima blokiranega n</w:t>
      </w:r>
      <w:r>
        <w:rPr>
          <w:rFonts w:ascii="Arial" w:hAnsi="Arial" w:cs="Arial"/>
          <w:sz w:val="20"/>
          <w:lang w:eastAsia="ar-SA"/>
        </w:rPr>
        <w:t>obenega transakcijskega računa.</w:t>
      </w:r>
    </w:p>
    <w:p w14:paraId="40861B34" w14:textId="77777777" w:rsidR="00407AD0" w:rsidRPr="00F025C0" w:rsidRDefault="00407AD0" w:rsidP="00407AD0">
      <w:pPr>
        <w:tabs>
          <w:tab w:val="left" w:pos="0"/>
        </w:tabs>
        <w:suppressAutoHyphens/>
        <w:spacing w:line="240" w:lineRule="atLeast"/>
        <w:jc w:val="both"/>
        <w:rPr>
          <w:rFonts w:ascii="Arial" w:hAnsi="Arial" w:cs="Arial"/>
          <w:b/>
          <w:sz w:val="20"/>
          <w:lang w:eastAsia="ar-SA"/>
        </w:rPr>
      </w:pPr>
    </w:p>
    <w:p w14:paraId="73CE6C3C" w14:textId="77777777" w:rsidR="00407AD0" w:rsidRPr="006641A3" w:rsidRDefault="00407AD0" w:rsidP="00407AD0">
      <w:pPr>
        <w:pBdr>
          <w:top w:val="single" w:sz="4" w:space="1" w:color="000000"/>
          <w:left w:val="single" w:sz="4" w:space="4" w:color="000000"/>
          <w:bottom w:val="single" w:sz="4" w:space="0" w:color="000000"/>
          <w:right w:val="single" w:sz="4" w:space="4" w:color="000000"/>
        </w:pBdr>
        <w:suppressAutoHyphens/>
        <w:spacing w:line="240" w:lineRule="atLeast"/>
        <w:jc w:val="both"/>
        <w:rPr>
          <w:lang w:eastAsia="ar-SA"/>
        </w:rPr>
      </w:pPr>
      <w:r w:rsidRPr="00F025C0">
        <w:rPr>
          <w:rFonts w:ascii="Arial" w:hAnsi="Arial" w:cs="Arial"/>
          <w:b/>
          <w:sz w:val="20"/>
          <w:lang w:eastAsia="ar-SA"/>
        </w:rPr>
        <w:t xml:space="preserve">DOKAZILO: </w:t>
      </w:r>
      <w:r w:rsidRPr="00F025C0">
        <w:rPr>
          <w:rFonts w:ascii="Arial" w:hAnsi="Arial" w:cs="Arial"/>
          <w:sz w:val="20"/>
          <w:lang w:eastAsia="ar-SA"/>
        </w:rPr>
        <w:t xml:space="preserve">ESPD obrazec za ponudnika in </w:t>
      </w:r>
      <w:proofErr w:type="spellStart"/>
      <w:r w:rsidRPr="00F025C0">
        <w:rPr>
          <w:rFonts w:ascii="Arial" w:hAnsi="Arial" w:cs="Arial"/>
          <w:sz w:val="20"/>
          <w:lang w:eastAsia="ar-SA"/>
        </w:rPr>
        <w:t>soponudnika</w:t>
      </w:r>
      <w:proofErr w:type="spellEnd"/>
      <w:r w:rsidRPr="00F025C0">
        <w:rPr>
          <w:rFonts w:ascii="Arial" w:hAnsi="Arial" w:cs="Arial"/>
          <w:sz w:val="20"/>
          <w:lang w:eastAsia="ar-SA"/>
        </w:rPr>
        <w:t xml:space="preserve"> - del IV, oddelek B</w:t>
      </w:r>
    </w:p>
    <w:p w14:paraId="139EA630" w14:textId="77777777" w:rsidR="00B54309" w:rsidRPr="0070139D" w:rsidRDefault="00B54309" w:rsidP="00F3522B">
      <w:pPr>
        <w:pStyle w:val="Odstavekseznama"/>
        <w:keepNext/>
        <w:spacing w:line="260" w:lineRule="atLeast"/>
        <w:ind w:left="0"/>
        <w:jc w:val="both"/>
        <w:outlineLvl w:val="2"/>
        <w:rPr>
          <w:rFonts w:ascii="Arial" w:hAnsi="Arial" w:cs="Arial"/>
          <w:b/>
          <w:bCs/>
          <w:vanish/>
          <w:sz w:val="20"/>
          <w:szCs w:val="20"/>
          <w:lang w:eastAsia="en-US"/>
        </w:rPr>
      </w:pPr>
    </w:p>
    <w:p w14:paraId="485A3563" w14:textId="77777777" w:rsidR="00B54309" w:rsidRPr="0070139D" w:rsidRDefault="00B54309" w:rsidP="00F3522B">
      <w:pPr>
        <w:pStyle w:val="Odstavekseznama"/>
        <w:keepNext/>
        <w:spacing w:line="260" w:lineRule="atLeast"/>
        <w:ind w:left="0"/>
        <w:jc w:val="both"/>
        <w:outlineLvl w:val="2"/>
        <w:rPr>
          <w:rFonts w:ascii="Arial" w:hAnsi="Arial" w:cs="Arial"/>
          <w:b/>
          <w:bCs/>
          <w:vanish/>
          <w:sz w:val="20"/>
          <w:szCs w:val="20"/>
          <w:lang w:eastAsia="en-US"/>
        </w:rPr>
      </w:pPr>
    </w:p>
    <w:p w14:paraId="47BEE869" w14:textId="620CE343" w:rsidR="0075039D" w:rsidRPr="008E3272" w:rsidRDefault="00751283" w:rsidP="00925BFA">
      <w:pPr>
        <w:pStyle w:val="Odstavekseznama"/>
        <w:numPr>
          <w:ilvl w:val="2"/>
          <w:numId w:val="43"/>
        </w:numPr>
        <w:spacing w:line="260" w:lineRule="atLeast"/>
        <w:jc w:val="both"/>
        <w:rPr>
          <w:rFonts w:ascii="Arial" w:hAnsi="Arial" w:cs="Arial"/>
          <w:b/>
          <w:bCs/>
          <w:sz w:val="20"/>
          <w:szCs w:val="20"/>
          <w:lang w:eastAsia="en-US"/>
        </w:rPr>
      </w:pPr>
      <w:r w:rsidRPr="008E3272">
        <w:rPr>
          <w:rFonts w:ascii="Arial" w:hAnsi="Arial" w:cs="Arial"/>
          <w:b/>
          <w:bCs/>
          <w:sz w:val="20"/>
          <w:szCs w:val="20"/>
          <w:lang w:eastAsia="en-US"/>
        </w:rPr>
        <w:t>Tehnična sposobnost</w:t>
      </w:r>
    </w:p>
    <w:p w14:paraId="01E6EEFF" w14:textId="77777777" w:rsidR="00751283" w:rsidRDefault="00751283" w:rsidP="00753C30">
      <w:pPr>
        <w:spacing w:line="260" w:lineRule="atLeast"/>
        <w:jc w:val="both"/>
        <w:rPr>
          <w:rFonts w:ascii="Arial" w:hAnsi="Arial" w:cs="Arial"/>
          <w:sz w:val="20"/>
          <w:szCs w:val="20"/>
          <w:lang w:eastAsia="en-US"/>
        </w:rPr>
      </w:pPr>
    </w:p>
    <w:p w14:paraId="196FC8EB" w14:textId="539CC2A8" w:rsidR="00364FA7" w:rsidRPr="00001BF2" w:rsidRDefault="008E3272" w:rsidP="00753C30">
      <w:pPr>
        <w:autoSpaceDE w:val="0"/>
        <w:autoSpaceDN w:val="0"/>
        <w:adjustRightInd w:val="0"/>
        <w:spacing w:line="260" w:lineRule="atLeast"/>
        <w:jc w:val="both"/>
        <w:rPr>
          <w:rFonts w:ascii="Arial" w:hAnsi="Arial" w:cs="Arial"/>
          <w:b/>
          <w:color w:val="000000"/>
          <w:sz w:val="20"/>
          <w:szCs w:val="20"/>
        </w:rPr>
      </w:pPr>
      <w:r>
        <w:rPr>
          <w:rFonts w:ascii="Arial" w:hAnsi="Arial" w:cs="Arial"/>
          <w:b/>
          <w:color w:val="000000"/>
          <w:sz w:val="20"/>
          <w:szCs w:val="20"/>
        </w:rPr>
        <w:t xml:space="preserve">3.2.3.1 </w:t>
      </w:r>
      <w:r w:rsidR="003F3488" w:rsidRPr="008E3272">
        <w:rPr>
          <w:rFonts w:ascii="Arial" w:hAnsi="Arial" w:cs="Arial"/>
          <w:b/>
          <w:color w:val="000000"/>
          <w:sz w:val="20"/>
          <w:szCs w:val="20"/>
        </w:rPr>
        <w:t>Seznam zahtevanih referenčnih poslov (tehnična sposobnost)</w:t>
      </w:r>
    </w:p>
    <w:p w14:paraId="3EC7184B" w14:textId="5E1D8F4F" w:rsidR="00DA4CA4" w:rsidRPr="0032226A" w:rsidRDefault="00A42569" w:rsidP="008E3272">
      <w:p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Ponudnik mora izkazati, da</w:t>
      </w:r>
      <w:r w:rsidR="00196EB8">
        <w:rPr>
          <w:rFonts w:ascii="Arial" w:eastAsia="Calibri" w:hAnsi="Arial" w:cs="Arial"/>
          <w:sz w:val="20"/>
          <w:szCs w:val="20"/>
        </w:rPr>
        <w:t xml:space="preserve"> </w:t>
      </w:r>
      <w:r w:rsidR="001F2681" w:rsidRPr="0032226A">
        <w:rPr>
          <w:rFonts w:ascii="Arial" w:eastAsia="Calibri" w:hAnsi="Arial" w:cs="Arial"/>
          <w:sz w:val="20"/>
          <w:szCs w:val="20"/>
        </w:rPr>
        <w:t xml:space="preserve">je </w:t>
      </w:r>
      <w:r w:rsidRPr="0032226A">
        <w:rPr>
          <w:rFonts w:ascii="Arial" w:eastAsia="Calibri" w:hAnsi="Arial" w:cs="Arial"/>
          <w:sz w:val="20"/>
          <w:szCs w:val="20"/>
        </w:rPr>
        <w:t>v zadnjih petih (5) letih, šteto od dneva objave</w:t>
      </w:r>
      <w:r w:rsidR="00407AD0" w:rsidRPr="0032226A">
        <w:rPr>
          <w:rFonts w:ascii="Arial" w:eastAsia="Calibri" w:hAnsi="Arial" w:cs="Arial"/>
          <w:sz w:val="20"/>
          <w:szCs w:val="20"/>
        </w:rPr>
        <w:t xml:space="preserve"> tega</w:t>
      </w:r>
      <w:r w:rsidRPr="0032226A">
        <w:rPr>
          <w:rFonts w:ascii="Arial" w:eastAsia="Calibri" w:hAnsi="Arial" w:cs="Arial"/>
          <w:sz w:val="20"/>
          <w:szCs w:val="20"/>
        </w:rPr>
        <w:t xml:space="preserve"> javnega naročila, vsaj eno (1) leto uspešno izvajal</w:t>
      </w:r>
      <w:r w:rsidR="00A4467E">
        <w:rPr>
          <w:rFonts w:ascii="Arial" w:eastAsia="Calibri" w:hAnsi="Arial" w:cs="Arial"/>
          <w:sz w:val="20"/>
          <w:szCs w:val="20"/>
        </w:rPr>
        <w:t xml:space="preserve"> ali </w:t>
      </w:r>
      <w:r w:rsidR="00DA4CA4" w:rsidRPr="0032226A">
        <w:rPr>
          <w:rFonts w:ascii="Arial" w:eastAsia="Calibri" w:hAnsi="Arial" w:cs="Arial"/>
          <w:sz w:val="20"/>
          <w:szCs w:val="20"/>
        </w:rPr>
        <w:t>izvedel</w:t>
      </w:r>
      <w:r w:rsidR="001A3DE3" w:rsidRPr="0032226A">
        <w:rPr>
          <w:rFonts w:ascii="Arial" w:eastAsia="Calibri" w:hAnsi="Arial" w:cs="Arial"/>
          <w:sz w:val="20"/>
          <w:szCs w:val="20"/>
        </w:rPr>
        <w:t xml:space="preserve"> </w:t>
      </w:r>
      <w:r w:rsidRPr="0032226A">
        <w:rPr>
          <w:rFonts w:ascii="Arial" w:eastAsia="Calibri" w:hAnsi="Arial" w:cs="Arial"/>
          <w:sz w:val="20"/>
          <w:szCs w:val="20"/>
        </w:rPr>
        <w:t>administracijo informacijske infrastrukture</w:t>
      </w:r>
      <w:r w:rsidR="00196EB8">
        <w:rPr>
          <w:rFonts w:ascii="Arial" w:eastAsia="Calibri" w:hAnsi="Arial" w:cs="Arial"/>
          <w:sz w:val="20"/>
          <w:szCs w:val="20"/>
        </w:rPr>
        <w:t>, pri čemer</w:t>
      </w:r>
      <w:r w:rsidR="00A4467E">
        <w:rPr>
          <w:rFonts w:ascii="Arial" w:eastAsia="Calibri" w:hAnsi="Arial" w:cs="Arial"/>
          <w:sz w:val="20"/>
          <w:szCs w:val="20"/>
        </w:rPr>
        <w:t>:</w:t>
      </w:r>
    </w:p>
    <w:p w14:paraId="690700C9" w14:textId="0D09A2DF" w:rsidR="001F2681" w:rsidRPr="00925BFA" w:rsidRDefault="001F2681" w:rsidP="00925BFA">
      <w:pPr>
        <w:pStyle w:val="Odstavekseznama"/>
        <w:numPr>
          <w:ilvl w:val="0"/>
          <w:numId w:val="2"/>
        </w:numPr>
        <w:autoSpaceDE w:val="0"/>
        <w:autoSpaceDN w:val="0"/>
        <w:adjustRightInd w:val="0"/>
        <w:spacing w:line="260" w:lineRule="atLeast"/>
        <w:jc w:val="both"/>
        <w:rPr>
          <w:rFonts w:ascii="Arial" w:eastAsia="Calibri" w:hAnsi="Arial" w:cs="Arial"/>
          <w:sz w:val="20"/>
          <w:szCs w:val="20"/>
        </w:rPr>
      </w:pPr>
      <w:r w:rsidRPr="00925BFA">
        <w:rPr>
          <w:rFonts w:ascii="Arial" w:eastAsia="Calibri" w:hAnsi="Arial" w:cs="Arial"/>
          <w:sz w:val="20"/>
          <w:szCs w:val="20"/>
        </w:rPr>
        <w:t>so se dela izvajala na testnem in produkcijskem okolju</w:t>
      </w:r>
      <w:r w:rsidR="006D6BD2" w:rsidRPr="00925BFA">
        <w:rPr>
          <w:rFonts w:ascii="Arial" w:eastAsia="Calibri" w:hAnsi="Arial" w:cs="Arial"/>
          <w:sz w:val="20"/>
          <w:szCs w:val="20"/>
        </w:rPr>
        <w:t xml:space="preserve"> (strežnikih)</w:t>
      </w:r>
      <w:r w:rsidRPr="00925BFA">
        <w:rPr>
          <w:rFonts w:ascii="Arial" w:eastAsia="Calibri" w:hAnsi="Arial" w:cs="Arial"/>
          <w:sz w:val="20"/>
          <w:szCs w:val="20"/>
        </w:rPr>
        <w:t>,</w:t>
      </w:r>
    </w:p>
    <w:p w14:paraId="3BE7A282" w14:textId="4B8D8655" w:rsidR="001F2681" w:rsidRDefault="006D6BD2" w:rsidP="00925BFA">
      <w:pPr>
        <w:pStyle w:val="Odstavekseznama"/>
        <w:numPr>
          <w:ilvl w:val="0"/>
          <w:numId w:val="2"/>
        </w:num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so</w:t>
      </w:r>
      <w:r w:rsidR="001A3DE3">
        <w:rPr>
          <w:rFonts w:ascii="Arial" w:eastAsia="Calibri" w:hAnsi="Arial" w:cs="Arial"/>
          <w:sz w:val="20"/>
          <w:szCs w:val="20"/>
        </w:rPr>
        <w:t xml:space="preserve"> </w:t>
      </w:r>
      <w:r>
        <w:rPr>
          <w:rFonts w:ascii="Arial" w:eastAsia="Calibri" w:hAnsi="Arial" w:cs="Arial"/>
          <w:sz w:val="20"/>
          <w:szCs w:val="20"/>
        </w:rPr>
        <w:t xml:space="preserve">se dela izvajala z oddaljenim dostopom do </w:t>
      </w:r>
      <w:r w:rsidR="00020FA9">
        <w:rPr>
          <w:rFonts w:ascii="Arial" w:eastAsia="Calibri" w:hAnsi="Arial" w:cs="Arial"/>
          <w:sz w:val="20"/>
          <w:szCs w:val="20"/>
        </w:rPr>
        <w:t>skupnega državnega omrežja</w:t>
      </w:r>
      <w:r>
        <w:rPr>
          <w:rFonts w:ascii="Arial" w:eastAsia="Calibri" w:hAnsi="Arial" w:cs="Arial"/>
          <w:sz w:val="20"/>
          <w:szCs w:val="20"/>
        </w:rPr>
        <w:t>.</w:t>
      </w:r>
    </w:p>
    <w:p w14:paraId="01A3AB1D" w14:textId="77777777" w:rsidR="001F2681" w:rsidRPr="00CC26B0" w:rsidRDefault="001F2681" w:rsidP="00CC26B0">
      <w:pPr>
        <w:pStyle w:val="Odstavekseznama"/>
        <w:autoSpaceDE w:val="0"/>
        <w:autoSpaceDN w:val="0"/>
        <w:adjustRightInd w:val="0"/>
        <w:spacing w:line="260" w:lineRule="atLeast"/>
        <w:ind w:left="1534"/>
        <w:jc w:val="both"/>
        <w:rPr>
          <w:rFonts w:ascii="Arial" w:eastAsia="Calibri" w:hAnsi="Arial" w:cs="Arial"/>
          <w:sz w:val="20"/>
          <w:szCs w:val="20"/>
        </w:rPr>
      </w:pPr>
    </w:p>
    <w:p w14:paraId="456B8BC0" w14:textId="3DDE6CAB" w:rsidR="007A22CD" w:rsidRDefault="007A22CD" w:rsidP="007A22CD">
      <w:pPr>
        <w:spacing w:line="260" w:lineRule="atLeast"/>
        <w:jc w:val="both"/>
        <w:rPr>
          <w:rFonts w:ascii="Arial" w:hAnsi="Arial" w:cs="Arial"/>
          <w:sz w:val="20"/>
          <w:szCs w:val="20"/>
          <w:lang w:eastAsia="en-US"/>
        </w:rPr>
      </w:pPr>
      <w:r w:rsidRPr="00840702">
        <w:rPr>
          <w:rFonts w:ascii="Arial" w:hAnsi="Arial" w:cs="Arial"/>
          <w:sz w:val="20"/>
          <w:szCs w:val="20"/>
          <w:lang w:eastAsia="en-US"/>
        </w:rPr>
        <w:t>Referenc</w:t>
      </w:r>
      <w:r>
        <w:rPr>
          <w:rFonts w:ascii="Arial" w:hAnsi="Arial" w:cs="Arial"/>
          <w:sz w:val="20"/>
          <w:szCs w:val="20"/>
          <w:lang w:eastAsia="en-US"/>
        </w:rPr>
        <w:t>a</w:t>
      </w:r>
      <w:r w:rsidRPr="00840702">
        <w:rPr>
          <w:rFonts w:ascii="Arial" w:hAnsi="Arial" w:cs="Arial"/>
          <w:sz w:val="20"/>
          <w:szCs w:val="20"/>
          <w:lang w:eastAsia="en-US"/>
        </w:rPr>
        <w:t xml:space="preserve"> za izpolnjevanje posameznega pogoja mora v celoti izhajati iz enega posla (pogodbe).</w:t>
      </w:r>
    </w:p>
    <w:p w14:paraId="011DC88B" w14:textId="77777777" w:rsidR="00A42569" w:rsidRDefault="00A42569" w:rsidP="00753C30">
      <w:pPr>
        <w:autoSpaceDE w:val="0"/>
        <w:autoSpaceDN w:val="0"/>
        <w:adjustRightInd w:val="0"/>
        <w:spacing w:line="260" w:lineRule="atLeast"/>
        <w:jc w:val="both"/>
        <w:rPr>
          <w:rFonts w:ascii="Arial" w:eastAsia="Calibri" w:hAnsi="Arial" w:cs="Arial"/>
          <w:sz w:val="20"/>
          <w:szCs w:val="20"/>
        </w:rPr>
      </w:pPr>
    </w:p>
    <w:p w14:paraId="704628CC" w14:textId="1966A945" w:rsidR="003F3488" w:rsidRPr="00123D0B" w:rsidRDefault="003F3488" w:rsidP="00753C30">
      <w:pPr>
        <w:autoSpaceDE w:val="0"/>
        <w:autoSpaceDN w:val="0"/>
        <w:adjustRightInd w:val="0"/>
        <w:spacing w:line="260" w:lineRule="atLeast"/>
        <w:jc w:val="both"/>
        <w:rPr>
          <w:rFonts w:ascii="Arial" w:eastAsia="Calibri" w:hAnsi="Arial" w:cs="Arial"/>
          <w:sz w:val="20"/>
          <w:szCs w:val="20"/>
        </w:rPr>
      </w:pPr>
      <w:r w:rsidRPr="0090406B">
        <w:rPr>
          <w:rFonts w:ascii="Arial" w:eastAsia="Calibri" w:hAnsi="Arial" w:cs="Arial"/>
          <w:sz w:val="20"/>
          <w:szCs w:val="20"/>
        </w:rPr>
        <w:t xml:space="preserve">Ponudnik lahko zahtevane reference izpolnjuje sam, s partnerji ali s podizvajalci. </w:t>
      </w:r>
      <w:r w:rsidR="00345E5D" w:rsidRPr="00AC71AD">
        <w:rPr>
          <w:rFonts w:ascii="Arial" w:eastAsia="Calibri" w:hAnsi="Arial" w:cs="Arial"/>
          <w:sz w:val="20"/>
          <w:szCs w:val="20"/>
        </w:rPr>
        <w:t xml:space="preserve">Tisti gospodarski subjekt, ki </w:t>
      </w:r>
      <w:r w:rsidR="0062545C" w:rsidRPr="00AC71AD">
        <w:rPr>
          <w:rFonts w:ascii="Arial" w:eastAsia="Calibri" w:hAnsi="Arial" w:cs="Arial"/>
          <w:sz w:val="20"/>
          <w:szCs w:val="20"/>
        </w:rPr>
        <w:t>referenco</w:t>
      </w:r>
      <w:r w:rsidR="00345E5D" w:rsidRPr="00AC71AD">
        <w:rPr>
          <w:rFonts w:ascii="Arial" w:eastAsia="Calibri" w:hAnsi="Arial" w:cs="Arial"/>
          <w:sz w:val="20"/>
          <w:szCs w:val="20"/>
        </w:rPr>
        <w:t xml:space="preserve"> izkaže</w:t>
      </w:r>
      <w:r w:rsidRPr="00AC71AD">
        <w:rPr>
          <w:rFonts w:ascii="Arial" w:eastAsia="Calibri" w:hAnsi="Arial" w:cs="Arial"/>
          <w:sz w:val="20"/>
          <w:szCs w:val="20"/>
        </w:rPr>
        <w:t xml:space="preserve">, mora </w:t>
      </w:r>
      <w:r w:rsidR="00345E5D" w:rsidRPr="00AC71AD">
        <w:rPr>
          <w:rFonts w:ascii="Arial" w:eastAsia="Calibri" w:hAnsi="Arial" w:cs="Arial"/>
          <w:sz w:val="20"/>
          <w:szCs w:val="20"/>
        </w:rPr>
        <w:t>dela  v pretežnem delu tudi izvajati.</w:t>
      </w:r>
      <w:r w:rsidR="00345E5D">
        <w:rPr>
          <w:rFonts w:ascii="Arial" w:eastAsia="Calibri" w:hAnsi="Arial" w:cs="Arial"/>
          <w:sz w:val="20"/>
          <w:szCs w:val="20"/>
        </w:rPr>
        <w:t xml:space="preserve"> </w:t>
      </w:r>
    </w:p>
    <w:p w14:paraId="4E97FEF6" w14:textId="77777777" w:rsidR="001E6F36" w:rsidRDefault="001E6F36" w:rsidP="00753C30">
      <w:pPr>
        <w:autoSpaceDE w:val="0"/>
        <w:autoSpaceDN w:val="0"/>
        <w:adjustRightInd w:val="0"/>
        <w:spacing w:line="260" w:lineRule="atLeast"/>
        <w:jc w:val="both"/>
        <w:rPr>
          <w:rFonts w:ascii="Arial" w:eastAsia="Calibri" w:hAnsi="Arial" w:cs="Arial"/>
          <w:sz w:val="20"/>
          <w:szCs w:val="20"/>
        </w:rPr>
      </w:pPr>
    </w:p>
    <w:p w14:paraId="381D1017" w14:textId="77777777" w:rsidR="00762308" w:rsidRPr="00CE1C02" w:rsidRDefault="00762308" w:rsidP="00753C3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161C6E">
        <w:rPr>
          <w:rFonts w:ascii="Arial" w:hAnsi="Arial" w:cs="Arial"/>
          <w:b/>
          <w:sz w:val="20"/>
          <w:lang w:eastAsia="en-US"/>
        </w:rPr>
        <w:t>DOKAZILO</w:t>
      </w:r>
      <w:r w:rsidRPr="003234C0">
        <w:rPr>
          <w:rFonts w:ascii="Arial" w:hAnsi="Arial" w:cs="Arial"/>
          <w:b/>
          <w:sz w:val="20"/>
          <w:lang w:eastAsia="en-US"/>
        </w:rPr>
        <w:t xml:space="preserve">: </w:t>
      </w:r>
      <w:r w:rsidRPr="003234C0">
        <w:rPr>
          <w:rFonts w:ascii="Arial" w:hAnsi="Arial" w:cs="Arial"/>
          <w:sz w:val="20"/>
          <w:lang w:eastAsia="en-US"/>
        </w:rPr>
        <w:t>obrazec 2</w:t>
      </w:r>
    </w:p>
    <w:p w14:paraId="4DFF0B56" w14:textId="77777777" w:rsidR="008E009A" w:rsidRDefault="008E009A" w:rsidP="00753C30">
      <w:pPr>
        <w:autoSpaceDE w:val="0"/>
        <w:autoSpaceDN w:val="0"/>
        <w:adjustRightInd w:val="0"/>
        <w:spacing w:line="260" w:lineRule="atLeast"/>
        <w:jc w:val="both"/>
        <w:rPr>
          <w:rFonts w:ascii="Arial" w:hAnsi="Arial" w:cs="Arial"/>
          <w:b/>
          <w:color w:val="000000"/>
          <w:sz w:val="20"/>
          <w:szCs w:val="20"/>
        </w:rPr>
      </w:pPr>
    </w:p>
    <w:p w14:paraId="025D88BD" w14:textId="3FE48F08" w:rsidR="00D95ED7" w:rsidRPr="00001BF2" w:rsidRDefault="00BB1FC7" w:rsidP="003E2DD9">
      <w:pPr>
        <w:autoSpaceDE w:val="0"/>
        <w:autoSpaceDN w:val="0"/>
        <w:adjustRightInd w:val="0"/>
        <w:spacing w:line="260" w:lineRule="atLeast"/>
        <w:jc w:val="both"/>
        <w:rPr>
          <w:rFonts w:ascii="Arial" w:hAnsi="Arial" w:cs="Arial"/>
          <w:b/>
          <w:color w:val="000000"/>
          <w:sz w:val="20"/>
          <w:szCs w:val="20"/>
        </w:rPr>
      </w:pPr>
      <w:r w:rsidRPr="00D35F9F">
        <w:rPr>
          <w:rFonts w:ascii="Arial" w:hAnsi="Arial" w:cs="Arial"/>
          <w:b/>
          <w:color w:val="000000"/>
          <w:sz w:val="20"/>
          <w:szCs w:val="20"/>
        </w:rPr>
        <w:t>3.2.</w:t>
      </w:r>
      <w:r w:rsidR="002043BF">
        <w:rPr>
          <w:rFonts w:ascii="Arial" w:hAnsi="Arial" w:cs="Arial"/>
          <w:b/>
          <w:color w:val="000000"/>
          <w:sz w:val="20"/>
          <w:szCs w:val="20"/>
        </w:rPr>
        <w:t>3</w:t>
      </w:r>
      <w:r w:rsidRPr="00D35F9F">
        <w:rPr>
          <w:rFonts w:ascii="Arial" w:hAnsi="Arial" w:cs="Arial"/>
          <w:b/>
          <w:color w:val="000000"/>
          <w:sz w:val="20"/>
          <w:szCs w:val="20"/>
        </w:rPr>
        <w:t>.2 Kadrovska sposobnost</w:t>
      </w:r>
    </w:p>
    <w:p w14:paraId="64C9BC51" w14:textId="2F39B335" w:rsidR="007733CD" w:rsidRDefault="00772D29" w:rsidP="003E2DD9">
      <w:pPr>
        <w:autoSpaceDE w:val="0"/>
        <w:autoSpaceDN w:val="0"/>
        <w:adjustRightInd w:val="0"/>
        <w:spacing w:line="260" w:lineRule="atLeast"/>
        <w:jc w:val="both"/>
        <w:rPr>
          <w:rFonts w:ascii="Arial" w:eastAsia="Calibri" w:hAnsi="Arial" w:cs="Arial"/>
          <w:color w:val="000000"/>
          <w:sz w:val="20"/>
          <w:szCs w:val="20"/>
        </w:rPr>
      </w:pPr>
      <w:r>
        <w:rPr>
          <w:rFonts w:ascii="Arial" w:eastAsia="Calibri" w:hAnsi="Arial" w:cs="Arial"/>
          <w:color w:val="000000"/>
          <w:sz w:val="20"/>
          <w:szCs w:val="20"/>
        </w:rPr>
        <w:t>Ponudnik mora imeti ves čas izvajanja tega naročila na voljo najmanj dva (2) kadra, ki bosta izvajala naloge administracije informacijske infrastrukture</w:t>
      </w:r>
      <w:r w:rsidR="007733CD">
        <w:rPr>
          <w:rFonts w:ascii="Arial" w:eastAsia="Calibri" w:hAnsi="Arial" w:cs="Arial"/>
          <w:color w:val="000000"/>
          <w:sz w:val="20"/>
          <w:szCs w:val="20"/>
        </w:rPr>
        <w:t xml:space="preserve"> EUCARIS</w:t>
      </w:r>
      <w:r w:rsidR="009B5895">
        <w:rPr>
          <w:rFonts w:ascii="Arial" w:eastAsia="Calibri" w:hAnsi="Arial" w:cs="Arial"/>
          <w:color w:val="000000"/>
          <w:sz w:val="20"/>
          <w:szCs w:val="20"/>
        </w:rPr>
        <w:t>, pri čemer mora vsak izpolnjevati naslednje pogoje:</w:t>
      </w:r>
    </w:p>
    <w:p w14:paraId="3889B602" w14:textId="4610C887" w:rsidR="004F1AE0" w:rsidRDefault="004F1AE0" w:rsidP="00925BFA">
      <w:pPr>
        <w:pStyle w:val="Odstavekseznama"/>
        <w:numPr>
          <w:ilvl w:val="0"/>
          <w:numId w:val="2"/>
        </w:numPr>
        <w:autoSpaceDE w:val="0"/>
        <w:autoSpaceDN w:val="0"/>
        <w:adjustRightInd w:val="0"/>
        <w:spacing w:line="260" w:lineRule="atLeast"/>
        <w:jc w:val="both"/>
        <w:rPr>
          <w:rFonts w:ascii="Arial" w:eastAsia="Calibri" w:hAnsi="Arial" w:cs="Arial"/>
          <w:color w:val="000000"/>
          <w:sz w:val="20"/>
          <w:szCs w:val="20"/>
        </w:rPr>
      </w:pPr>
      <w:r w:rsidRPr="004F1AE0">
        <w:rPr>
          <w:rFonts w:ascii="Arial" w:eastAsia="Calibri" w:hAnsi="Arial" w:cs="Arial"/>
          <w:color w:val="000000"/>
          <w:sz w:val="20"/>
          <w:szCs w:val="20"/>
        </w:rPr>
        <w:t>najmanj 5</w:t>
      </w:r>
      <w:r w:rsidR="006A1FB2">
        <w:rPr>
          <w:rFonts w:ascii="Arial" w:eastAsia="Calibri" w:hAnsi="Arial" w:cs="Arial"/>
          <w:color w:val="000000"/>
          <w:sz w:val="20"/>
          <w:szCs w:val="20"/>
        </w:rPr>
        <w:t>.</w:t>
      </w:r>
      <w:r w:rsidRPr="004F1AE0">
        <w:rPr>
          <w:rFonts w:ascii="Arial" w:eastAsia="Calibri" w:hAnsi="Arial" w:cs="Arial"/>
          <w:color w:val="000000"/>
          <w:sz w:val="20"/>
          <w:szCs w:val="20"/>
        </w:rPr>
        <w:t xml:space="preserve"> raven izobrazbe po SOK</w:t>
      </w:r>
      <w:r w:rsidR="009222C6">
        <w:rPr>
          <w:rFonts w:ascii="Arial" w:eastAsia="Calibri" w:hAnsi="Arial" w:cs="Arial"/>
          <w:color w:val="000000"/>
          <w:sz w:val="20"/>
          <w:szCs w:val="20"/>
        </w:rPr>
        <w:t xml:space="preserve"> </w:t>
      </w:r>
      <w:r w:rsidRPr="004F1AE0">
        <w:rPr>
          <w:rFonts w:ascii="Arial" w:eastAsia="Calibri" w:hAnsi="Arial" w:cs="Arial"/>
          <w:color w:val="000000"/>
          <w:sz w:val="20"/>
          <w:szCs w:val="20"/>
        </w:rPr>
        <w:t>– Slovensko ogrodje kvalifikacij</w:t>
      </w:r>
      <w:r>
        <w:rPr>
          <w:rFonts w:ascii="Arial" w:eastAsia="Calibri" w:hAnsi="Arial" w:cs="Arial"/>
          <w:color w:val="000000"/>
          <w:sz w:val="20"/>
          <w:szCs w:val="20"/>
        </w:rPr>
        <w:t>,</w:t>
      </w:r>
    </w:p>
    <w:p w14:paraId="76E6A517" w14:textId="0A6D9974" w:rsidR="007733CD" w:rsidRDefault="007733CD" w:rsidP="00925BFA">
      <w:pPr>
        <w:pStyle w:val="Odstavekseznama"/>
        <w:numPr>
          <w:ilvl w:val="0"/>
          <w:numId w:val="2"/>
        </w:numPr>
        <w:autoSpaceDE w:val="0"/>
        <w:autoSpaceDN w:val="0"/>
        <w:adjustRightInd w:val="0"/>
        <w:spacing w:line="260" w:lineRule="atLeast"/>
        <w:jc w:val="both"/>
        <w:rPr>
          <w:rFonts w:ascii="Arial" w:eastAsia="Calibri" w:hAnsi="Arial" w:cs="Arial"/>
          <w:color w:val="000000"/>
          <w:sz w:val="20"/>
          <w:szCs w:val="20"/>
        </w:rPr>
      </w:pPr>
      <w:r w:rsidRPr="00223D64">
        <w:rPr>
          <w:rFonts w:ascii="Arial" w:eastAsia="Calibri" w:hAnsi="Arial" w:cs="Arial"/>
          <w:color w:val="000000"/>
          <w:sz w:val="20"/>
          <w:szCs w:val="20"/>
        </w:rPr>
        <w:t>aktivno obvladati znanje slovenskega jezika</w:t>
      </w:r>
      <w:r w:rsidR="007A58FC">
        <w:rPr>
          <w:rFonts w:ascii="Arial" w:eastAsia="Calibri" w:hAnsi="Arial" w:cs="Arial"/>
          <w:color w:val="000000"/>
          <w:sz w:val="20"/>
          <w:szCs w:val="20"/>
        </w:rPr>
        <w:t>.</w:t>
      </w:r>
      <w:r w:rsidR="008E3272">
        <w:rPr>
          <w:rFonts w:ascii="Arial" w:eastAsia="Calibri" w:hAnsi="Arial" w:cs="Arial"/>
          <w:color w:val="000000"/>
          <w:sz w:val="20"/>
          <w:szCs w:val="20"/>
        </w:rPr>
        <w:t xml:space="preserve"> </w:t>
      </w:r>
      <w:r w:rsidR="007A58FC">
        <w:rPr>
          <w:rFonts w:ascii="Arial" w:eastAsia="Calibri" w:hAnsi="Arial" w:cs="Arial"/>
          <w:color w:val="000000"/>
          <w:sz w:val="20"/>
          <w:szCs w:val="20"/>
        </w:rPr>
        <w:t>Š</w:t>
      </w:r>
      <w:r w:rsidR="007A58FC" w:rsidRPr="007A58FC">
        <w:rPr>
          <w:rFonts w:ascii="Arial" w:eastAsia="Calibri" w:hAnsi="Arial" w:cs="Arial"/>
          <w:color w:val="000000"/>
          <w:sz w:val="20"/>
          <w:szCs w:val="20"/>
        </w:rPr>
        <w:t>teje se, da oseba aktivno govori slovenski jezik, če je zahtevano formalno izobrazbo pridobil</w:t>
      </w:r>
      <w:r w:rsidR="007A58FC">
        <w:rPr>
          <w:rFonts w:ascii="Arial" w:eastAsia="Calibri" w:hAnsi="Arial" w:cs="Arial"/>
          <w:color w:val="000000"/>
          <w:sz w:val="20"/>
          <w:szCs w:val="20"/>
        </w:rPr>
        <w:t>a</w:t>
      </w:r>
      <w:r w:rsidR="007A58FC" w:rsidRPr="007A58FC">
        <w:rPr>
          <w:rFonts w:ascii="Arial" w:eastAsia="Calibri" w:hAnsi="Arial" w:cs="Arial"/>
          <w:color w:val="000000"/>
          <w:sz w:val="20"/>
          <w:szCs w:val="20"/>
        </w:rPr>
        <w:t xml:space="preserve"> v Republiki Sloveniji ali razpolaga s potrdilom, izdanim s strani ustrezno pooblaščene institucije o znanju slovenskega jezika na nivoju B2, v skladu s </w:t>
      </w:r>
      <w:proofErr w:type="spellStart"/>
      <w:r w:rsidR="007A58FC" w:rsidRPr="007A58FC">
        <w:rPr>
          <w:rFonts w:ascii="Arial" w:eastAsia="Calibri" w:hAnsi="Arial" w:cs="Arial"/>
          <w:color w:val="000000"/>
          <w:sz w:val="20"/>
          <w:szCs w:val="20"/>
        </w:rPr>
        <w:t>Common</w:t>
      </w:r>
      <w:proofErr w:type="spellEnd"/>
      <w:r w:rsidR="007A58FC" w:rsidRPr="007A58FC">
        <w:rPr>
          <w:rFonts w:ascii="Arial" w:eastAsia="Calibri" w:hAnsi="Arial" w:cs="Arial"/>
          <w:color w:val="000000"/>
          <w:sz w:val="20"/>
          <w:szCs w:val="20"/>
        </w:rPr>
        <w:t xml:space="preserve"> </w:t>
      </w:r>
      <w:proofErr w:type="spellStart"/>
      <w:r w:rsidR="007A58FC" w:rsidRPr="007A58FC">
        <w:rPr>
          <w:rFonts w:ascii="Arial" w:eastAsia="Calibri" w:hAnsi="Arial" w:cs="Arial"/>
          <w:color w:val="000000"/>
          <w:sz w:val="20"/>
          <w:szCs w:val="20"/>
        </w:rPr>
        <w:t>European</w:t>
      </w:r>
      <w:proofErr w:type="spellEnd"/>
      <w:r w:rsidR="007A58FC" w:rsidRPr="007A58FC">
        <w:rPr>
          <w:rFonts w:ascii="Arial" w:eastAsia="Calibri" w:hAnsi="Arial" w:cs="Arial"/>
          <w:color w:val="000000"/>
          <w:sz w:val="20"/>
          <w:szCs w:val="20"/>
        </w:rPr>
        <w:t xml:space="preserve"> </w:t>
      </w:r>
      <w:proofErr w:type="spellStart"/>
      <w:r w:rsidR="007A58FC" w:rsidRPr="007A58FC">
        <w:rPr>
          <w:rFonts w:ascii="Arial" w:eastAsia="Calibri" w:hAnsi="Arial" w:cs="Arial"/>
          <w:color w:val="000000"/>
          <w:sz w:val="20"/>
          <w:szCs w:val="20"/>
        </w:rPr>
        <w:t>Framework</w:t>
      </w:r>
      <w:proofErr w:type="spellEnd"/>
      <w:r w:rsidR="007A58FC" w:rsidRPr="007A58FC">
        <w:rPr>
          <w:rFonts w:ascii="Arial" w:eastAsia="Calibri" w:hAnsi="Arial" w:cs="Arial"/>
          <w:color w:val="000000"/>
          <w:sz w:val="20"/>
          <w:szCs w:val="20"/>
        </w:rPr>
        <w:t xml:space="preserve"> </w:t>
      </w:r>
      <w:proofErr w:type="spellStart"/>
      <w:r w:rsidR="007A58FC" w:rsidRPr="007A58FC">
        <w:rPr>
          <w:rFonts w:ascii="Arial" w:eastAsia="Calibri" w:hAnsi="Arial" w:cs="Arial"/>
          <w:color w:val="000000"/>
          <w:sz w:val="20"/>
          <w:szCs w:val="20"/>
        </w:rPr>
        <w:t>of</w:t>
      </w:r>
      <w:proofErr w:type="spellEnd"/>
      <w:r w:rsidR="007A58FC" w:rsidRPr="007A58FC">
        <w:rPr>
          <w:rFonts w:ascii="Arial" w:eastAsia="Calibri" w:hAnsi="Arial" w:cs="Arial"/>
          <w:color w:val="000000"/>
          <w:sz w:val="20"/>
          <w:szCs w:val="20"/>
        </w:rPr>
        <w:t xml:space="preserve"> Reference </w:t>
      </w:r>
      <w:proofErr w:type="spellStart"/>
      <w:r w:rsidR="007A58FC" w:rsidRPr="007A58FC">
        <w:rPr>
          <w:rFonts w:ascii="Arial" w:eastAsia="Calibri" w:hAnsi="Arial" w:cs="Arial"/>
          <w:color w:val="000000"/>
          <w:sz w:val="20"/>
          <w:szCs w:val="20"/>
        </w:rPr>
        <w:t>for</w:t>
      </w:r>
      <w:proofErr w:type="spellEnd"/>
      <w:r w:rsidR="007A58FC" w:rsidRPr="007A58FC">
        <w:rPr>
          <w:rFonts w:ascii="Arial" w:eastAsia="Calibri" w:hAnsi="Arial" w:cs="Arial"/>
          <w:color w:val="000000"/>
          <w:sz w:val="20"/>
          <w:szCs w:val="20"/>
        </w:rPr>
        <w:t xml:space="preserve"> </w:t>
      </w:r>
      <w:proofErr w:type="spellStart"/>
      <w:r w:rsidR="007A58FC" w:rsidRPr="007A58FC">
        <w:rPr>
          <w:rFonts w:ascii="Arial" w:eastAsia="Calibri" w:hAnsi="Arial" w:cs="Arial"/>
          <w:color w:val="000000"/>
          <w:sz w:val="20"/>
          <w:szCs w:val="20"/>
        </w:rPr>
        <w:t>Languages</w:t>
      </w:r>
      <w:proofErr w:type="spellEnd"/>
      <w:r w:rsidR="007A58FC" w:rsidRPr="007A58FC">
        <w:rPr>
          <w:rFonts w:ascii="Arial" w:eastAsia="Calibri" w:hAnsi="Arial" w:cs="Arial"/>
          <w:color w:val="000000"/>
          <w:sz w:val="20"/>
          <w:szCs w:val="20"/>
        </w:rPr>
        <w:t xml:space="preserve"> – CEFRL</w:t>
      </w:r>
      <w:r w:rsidR="008E3272">
        <w:rPr>
          <w:rFonts w:ascii="Arial" w:eastAsia="Calibri" w:hAnsi="Arial" w:cs="Arial"/>
          <w:color w:val="000000"/>
          <w:sz w:val="20"/>
          <w:szCs w:val="20"/>
        </w:rPr>
        <w:t>,</w:t>
      </w:r>
    </w:p>
    <w:p w14:paraId="6845FE15" w14:textId="1A0FD978" w:rsidR="007733CD" w:rsidRDefault="00C354FB" w:rsidP="00925BFA">
      <w:pPr>
        <w:pStyle w:val="Odstavekseznama"/>
        <w:numPr>
          <w:ilvl w:val="0"/>
          <w:numId w:val="2"/>
        </w:numPr>
        <w:autoSpaceDE w:val="0"/>
        <w:autoSpaceDN w:val="0"/>
        <w:adjustRightInd w:val="0"/>
        <w:spacing w:line="260" w:lineRule="atLeast"/>
        <w:jc w:val="both"/>
        <w:rPr>
          <w:rFonts w:ascii="Arial" w:eastAsia="Calibri" w:hAnsi="Arial" w:cs="Arial"/>
          <w:color w:val="000000"/>
          <w:sz w:val="20"/>
          <w:szCs w:val="20"/>
        </w:rPr>
      </w:pPr>
      <w:r>
        <w:rPr>
          <w:rFonts w:ascii="Arial" w:eastAsia="Calibri" w:hAnsi="Arial" w:cs="Arial"/>
          <w:sz w:val="20"/>
          <w:szCs w:val="20"/>
        </w:rPr>
        <w:t xml:space="preserve">da </w:t>
      </w:r>
      <w:r w:rsidRPr="00B36915">
        <w:rPr>
          <w:rFonts w:ascii="Arial" w:eastAsia="Calibri" w:hAnsi="Arial" w:cs="Arial"/>
          <w:sz w:val="20"/>
          <w:szCs w:val="20"/>
        </w:rPr>
        <w:t>je v zadnjih petih (5) letih, šteto od dneva objave tega javnega naročila</w:t>
      </w:r>
      <w:r w:rsidR="008E3272">
        <w:rPr>
          <w:rFonts w:ascii="Arial" w:eastAsia="Calibri" w:hAnsi="Arial" w:cs="Arial"/>
          <w:sz w:val="20"/>
          <w:szCs w:val="20"/>
        </w:rPr>
        <w:t>,</w:t>
      </w:r>
      <w:r w:rsidR="00EF24DB">
        <w:rPr>
          <w:rFonts w:ascii="Arial" w:eastAsia="Calibri" w:hAnsi="Arial" w:cs="Arial"/>
          <w:color w:val="000000"/>
          <w:sz w:val="20"/>
          <w:szCs w:val="20"/>
        </w:rPr>
        <w:t xml:space="preserve"> </w:t>
      </w:r>
      <w:r w:rsidR="007733CD">
        <w:rPr>
          <w:rFonts w:ascii="Arial" w:eastAsia="Calibri" w:hAnsi="Arial" w:cs="Arial"/>
          <w:color w:val="000000"/>
          <w:sz w:val="20"/>
          <w:szCs w:val="20"/>
        </w:rPr>
        <w:t>najmanj dve</w:t>
      </w:r>
      <w:r w:rsidR="00721E93">
        <w:rPr>
          <w:rFonts w:ascii="Arial" w:eastAsia="Calibri" w:hAnsi="Arial" w:cs="Arial"/>
          <w:color w:val="000000"/>
          <w:sz w:val="20"/>
          <w:szCs w:val="20"/>
        </w:rPr>
        <w:t xml:space="preserve"> (2)</w:t>
      </w:r>
      <w:r w:rsidR="007733CD">
        <w:rPr>
          <w:rFonts w:ascii="Arial" w:eastAsia="Calibri" w:hAnsi="Arial" w:cs="Arial"/>
          <w:color w:val="000000"/>
          <w:sz w:val="20"/>
          <w:szCs w:val="20"/>
        </w:rPr>
        <w:t xml:space="preserve"> leti </w:t>
      </w:r>
      <w:r w:rsidR="00EF24DB">
        <w:rPr>
          <w:rFonts w:ascii="Arial" w:eastAsia="Calibri" w:hAnsi="Arial" w:cs="Arial"/>
          <w:color w:val="000000"/>
          <w:sz w:val="20"/>
          <w:szCs w:val="20"/>
        </w:rPr>
        <w:t>izvajal dela</w:t>
      </w:r>
      <w:r w:rsidR="007733CD">
        <w:rPr>
          <w:rFonts w:ascii="Arial" w:eastAsia="Calibri" w:hAnsi="Arial" w:cs="Arial"/>
          <w:color w:val="000000"/>
          <w:sz w:val="20"/>
          <w:szCs w:val="20"/>
        </w:rPr>
        <w:t xml:space="preserve"> </w:t>
      </w:r>
      <w:r w:rsidR="00721E93">
        <w:rPr>
          <w:rFonts w:ascii="Arial" w:eastAsia="Calibri" w:hAnsi="Arial" w:cs="Arial"/>
          <w:color w:val="000000"/>
          <w:sz w:val="20"/>
          <w:szCs w:val="20"/>
        </w:rPr>
        <w:t>s</w:t>
      </w:r>
      <w:r w:rsidR="007733CD">
        <w:rPr>
          <w:rFonts w:ascii="Arial" w:eastAsia="Calibri" w:hAnsi="Arial" w:cs="Arial"/>
          <w:color w:val="000000"/>
          <w:sz w:val="20"/>
          <w:szCs w:val="20"/>
        </w:rPr>
        <w:t xml:space="preserve"> področj</w:t>
      </w:r>
      <w:r w:rsidR="00721E93">
        <w:rPr>
          <w:rFonts w:ascii="Arial" w:eastAsia="Calibri" w:hAnsi="Arial" w:cs="Arial"/>
          <w:color w:val="000000"/>
          <w:sz w:val="20"/>
          <w:szCs w:val="20"/>
        </w:rPr>
        <w:t>a</w:t>
      </w:r>
      <w:r w:rsidR="007733CD">
        <w:rPr>
          <w:rFonts w:ascii="Arial" w:eastAsia="Calibri" w:hAnsi="Arial" w:cs="Arial"/>
          <w:color w:val="000000"/>
          <w:sz w:val="20"/>
          <w:szCs w:val="20"/>
        </w:rPr>
        <w:t xml:space="preserve"> informacijske infrastrukture</w:t>
      </w:r>
      <w:r w:rsidR="00721E93">
        <w:rPr>
          <w:rFonts w:ascii="Arial" w:eastAsia="Calibri" w:hAnsi="Arial" w:cs="Arial"/>
          <w:color w:val="000000"/>
          <w:sz w:val="20"/>
          <w:szCs w:val="20"/>
        </w:rPr>
        <w:t>, ki je vključevala operacijski sistem Windows Server in bazo Microsoft SQL,</w:t>
      </w:r>
    </w:p>
    <w:p w14:paraId="0EDD78CA" w14:textId="14008104" w:rsidR="00721E93" w:rsidRPr="00223D64" w:rsidRDefault="00721E93" w:rsidP="00925BFA">
      <w:pPr>
        <w:pStyle w:val="Odstavekseznama"/>
        <w:numPr>
          <w:ilvl w:val="0"/>
          <w:numId w:val="2"/>
        </w:numPr>
        <w:autoSpaceDE w:val="0"/>
        <w:autoSpaceDN w:val="0"/>
        <w:adjustRightInd w:val="0"/>
        <w:spacing w:line="260" w:lineRule="atLeast"/>
        <w:jc w:val="both"/>
        <w:rPr>
          <w:rFonts w:ascii="Arial" w:eastAsia="Calibri" w:hAnsi="Arial" w:cs="Arial"/>
          <w:color w:val="000000"/>
          <w:sz w:val="20"/>
          <w:szCs w:val="20"/>
        </w:rPr>
      </w:pPr>
      <w:r>
        <w:rPr>
          <w:rFonts w:ascii="Arial" w:eastAsia="Calibri" w:hAnsi="Arial" w:cs="Arial"/>
          <w:color w:val="000000"/>
          <w:sz w:val="20"/>
          <w:szCs w:val="20"/>
        </w:rPr>
        <w:t>im</w:t>
      </w:r>
      <w:r w:rsidR="0092165E">
        <w:rPr>
          <w:rFonts w:ascii="Arial" w:eastAsia="Calibri" w:hAnsi="Arial" w:cs="Arial"/>
          <w:color w:val="000000"/>
          <w:sz w:val="20"/>
          <w:szCs w:val="20"/>
        </w:rPr>
        <w:t>eti</w:t>
      </w:r>
      <w:r>
        <w:rPr>
          <w:rFonts w:ascii="Arial" w:eastAsia="Calibri" w:hAnsi="Arial" w:cs="Arial"/>
          <w:color w:val="000000"/>
          <w:sz w:val="20"/>
          <w:szCs w:val="20"/>
        </w:rPr>
        <w:t xml:space="preserve"> izkušnje</w:t>
      </w:r>
      <w:r w:rsidR="00995C8F">
        <w:rPr>
          <w:rFonts w:ascii="Arial" w:eastAsia="Calibri" w:hAnsi="Arial" w:cs="Arial"/>
          <w:color w:val="000000"/>
          <w:sz w:val="20"/>
          <w:szCs w:val="20"/>
        </w:rPr>
        <w:t xml:space="preserve"> z administracijo informacijske infrastrukture, ki je postavljena/gostuje v okolju </w:t>
      </w:r>
      <w:r w:rsidR="001F460B">
        <w:rPr>
          <w:rFonts w:ascii="Arial" w:eastAsia="Calibri" w:hAnsi="Arial" w:cs="Arial"/>
          <w:color w:val="000000"/>
          <w:sz w:val="20"/>
          <w:szCs w:val="20"/>
        </w:rPr>
        <w:t>skupnega državnega omrežja</w:t>
      </w:r>
      <w:r w:rsidR="00B34B73">
        <w:rPr>
          <w:rFonts w:ascii="Arial" w:eastAsia="Calibri" w:hAnsi="Arial" w:cs="Arial"/>
          <w:color w:val="000000"/>
          <w:sz w:val="20"/>
          <w:szCs w:val="20"/>
        </w:rPr>
        <w:t>.</w:t>
      </w:r>
    </w:p>
    <w:p w14:paraId="7DC73F11" w14:textId="77777777" w:rsidR="00772D29" w:rsidRDefault="00772D29" w:rsidP="003E2DD9">
      <w:pPr>
        <w:autoSpaceDE w:val="0"/>
        <w:autoSpaceDN w:val="0"/>
        <w:adjustRightInd w:val="0"/>
        <w:spacing w:line="260" w:lineRule="atLeast"/>
        <w:jc w:val="both"/>
        <w:rPr>
          <w:rFonts w:ascii="Arial" w:eastAsia="Calibri" w:hAnsi="Arial" w:cs="Arial"/>
          <w:color w:val="000000"/>
          <w:sz w:val="20"/>
          <w:szCs w:val="20"/>
          <w:lang w:eastAsia="en-US"/>
        </w:rPr>
      </w:pPr>
    </w:p>
    <w:p w14:paraId="1F3D428E" w14:textId="275A8116" w:rsidR="00364FA7" w:rsidRDefault="00364FA7" w:rsidP="003E2DD9">
      <w:pPr>
        <w:autoSpaceDE w:val="0"/>
        <w:autoSpaceDN w:val="0"/>
        <w:adjustRightInd w:val="0"/>
        <w:spacing w:line="260" w:lineRule="atLeast"/>
        <w:jc w:val="both"/>
        <w:rPr>
          <w:rFonts w:ascii="Arial" w:eastAsia="Calibri" w:hAnsi="Arial" w:cs="Arial"/>
          <w:color w:val="000000"/>
          <w:sz w:val="20"/>
          <w:szCs w:val="20"/>
          <w:lang w:eastAsia="en-US"/>
        </w:rPr>
      </w:pPr>
      <w:r w:rsidRPr="00364FA7">
        <w:rPr>
          <w:rFonts w:ascii="Arial" w:eastAsia="Calibri" w:hAnsi="Arial" w:cs="Arial"/>
          <w:color w:val="000000"/>
          <w:sz w:val="20"/>
          <w:szCs w:val="20"/>
          <w:lang w:eastAsia="en-US"/>
        </w:rPr>
        <w:t xml:space="preserve">Če ponudnik navaja kader, ki je zaposlen pri drugem delodajalcu oziroma je ta kader nominiran kot fizična oseba, mora ponudnik delodajalca, pri katerem je navedeni kader zaposlen, oziroma ta kader kot fizično osebo v ponudbi navesti kot </w:t>
      </w:r>
      <w:proofErr w:type="spellStart"/>
      <w:r w:rsidRPr="00364FA7">
        <w:rPr>
          <w:rFonts w:ascii="Arial" w:eastAsia="Calibri" w:hAnsi="Arial" w:cs="Arial"/>
          <w:color w:val="000000"/>
          <w:sz w:val="20"/>
          <w:szCs w:val="20"/>
          <w:lang w:eastAsia="en-US"/>
        </w:rPr>
        <w:t>soponudnika</w:t>
      </w:r>
      <w:proofErr w:type="spellEnd"/>
      <w:r w:rsidRPr="00364FA7">
        <w:rPr>
          <w:rFonts w:ascii="Arial" w:eastAsia="Calibri" w:hAnsi="Arial" w:cs="Arial"/>
          <w:color w:val="000000"/>
          <w:sz w:val="20"/>
          <w:szCs w:val="20"/>
          <w:lang w:eastAsia="en-US"/>
        </w:rPr>
        <w:t xml:space="preserve"> ali podizvajalca (in zanj predložiti ESPD).</w:t>
      </w:r>
    </w:p>
    <w:p w14:paraId="0C2F0C25" w14:textId="77777777" w:rsidR="003E2DD9" w:rsidRPr="00364FA7" w:rsidRDefault="003E2DD9" w:rsidP="003E2DD9">
      <w:pPr>
        <w:autoSpaceDE w:val="0"/>
        <w:autoSpaceDN w:val="0"/>
        <w:adjustRightInd w:val="0"/>
        <w:spacing w:line="260" w:lineRule="atLeast"/>
        <w:jc w:val="both"/>
        <w:rPr>
          <w:rFonts w:ascii="Arial" w:eastAsia="Calibri" w:hAnsi="Arial" w:cs="Arial"/>
          <w:color w:val="000000"/>
          <w:sz w:val="20"/>
          <w:szCs w:val="20"/>
          <w:lang w:eastAsia="en-US"/>
        </w:rPr>
      </w:pPr>
    </w:p>
    <w:p w14:paraId="03F190A8" w14:textId="0BC1B485" w:rsidR="00364FA7" w:rsidRDefault="00364FA7" w:rsidP="003E2DD9">
      <w:pPr>
        <w:autoSpaceDE w:val="0"/>
        <w:autoSpaceDN w:val="0"/>
        <w:adjustRightInd w:val="0"/>
        <w:spacing w:line="260" w:lineRule="atLeast"/>
        <w:jc w:val="both"/>
        <w:rPr>
          <w:rFonts w:ascii="Arial" w:eastAsia="Calibri" w:hAnsi="Arial" w:cs="Arial"/>
          <w:color w:val="000000"/>
          <w:sz w:val="20"/>
          <w:szCs w:val="20"/>
          <w:lang w:eastAsia="en-US"/>
        </w:rPr>
      </w:pPr>
      <w:r w:rsidRPr="00364FA7">
        <w:rPr>
          <w:rFonts w:ascii="Arial" w:eastAsia="Calibri" w:hAnsi="Arial" w:cs="Arial"/>
          <w:color w:val="000000"/>
          <w:sz w:val="20"/>
          <w:szCs w:val="20"/>
          <w:lang w:eastAsia="en-US"/>
        </w:rPr>
        <w:t>Izvajalec je dolžan ves čas trajanja projekta zagotavljati kader, ki ga je navedel z referencami v ponudbi. Zamenjava strokovnega kadra v projektni skupini je možna izključno s soglasjem naročnika. Nadomestne osebe morajo izpolnjevati zahtevane pogoje glede kadrovske usposobljenosti, na podlagi katerih je bila ponudniku priznana sposobnost za izpolnitev naročila in imeti enake ali višje kvalifikacije.</w:t>
      </w:r>
    </w:p>
    <w:p w14:paraId="65472CC2" w14:textId="77777777" w:rsidR="001E648F" w:rsidRPr="00364FA7" w:rsidRDefault="001E648F" w:rsidP="003E2DD9">
      <w:pPr>
        <w:autoSpaceDE w:val="0"/>
        <w:autoSpaceDN w:val="0"/>
        <w:adjustRightInd w:val="0"/>
        <w:spacing w:line="260" w:lineRule="atLeast"/>
        <w:jc w:val="both"/>
        <w:rPr>
          <w:rFonts w:ascii="Arial" w:eastAsia="Calibri" w:hAnsi="Arial" w:cs="Arial"/>
          <w:color w:val="000000"/>
          <w:sz w:val="20"/>
          <w:szCs w:val="20"/>
          <w:lang w:eastAsia="en-US"/>
        </w:rPr>
      </w:pPr>
    </w:p>
    <w:p w14:paraId="768D035D" w14:textId="77777777" w:rsidR="00AB5060" w:rsidRDefault="00AB5060" w:rsidP="00753C30">
      <w:pPr>
        <w:autoSpaceDE w:val="0"/>
        <w:autoSpaceDN w:val="0"/>
        <w:adjustRightInd w:val="0"/>
        <w:spacing w:line="260" w:lineRule="atLeast"/>
        <w:jc w:val="both"/>
        <w:rPr>
          <w:rFonts w:ascii="Arial" w:eastAsia="Calibri" w:hAnsi="Arial" w:cs="Arial"/>
          <w:color w:val="000000"/>
          <w:sz w:val="20"/>
          <w:szCs w:val="20"/>
          <w:lang w:eastAsia="en-US"/>
        </w:rPr>
      </w:pPr>
      <w:r w:rsidRPr="003E2DD9">
        <w:rPr>
          <w:rFonts w:ascii="Arial" w:eastAsia="Calibri" w:hAnsi="Arial" w:cs="Arial"/>
          <w:color w:val="000000"/>
          <w:sz w:val="20"/>
          <w:szCs w:val="20"/>
          <w:lang w:eastAsia="en-US"/>
        </w:rPr>
        <w:t>Tisti kader, ki izkazuje strokovno usposobljenost oziroma izkaže zahtevano referenco, mora dela s tega področja v pretežnem delu tudi izvajati.</w:t>
      </w:r>
    </w:p>
    <w:p w14:paraId="1AC6EE6A" w14:textId="77777777" w:rsidR="003E2DD9" w:rsidRPr="00364FA7" w:rsidRDefault="003E2DD9" w:rsidP="00753C30">
      <w:pPr>
        <w:autoSpaceDE w:val="0"/>
        <w:autoSpaceDN w:val="0"/>
        <w:adjustRightInd w:val="0"/>
        <w:spacing w:line="260" w:lineRule="atLeast"/>
        <w:jc w:val="both"/>
        <w:rPr>
          <w:rFonts w:ascii="Arial" w:eastAsia="Calibri" w:hAnsi="Arial" w:cs="Arial"/>
          <w:color w:val="000000"/>
          <w:sz w:val="20"/>
          <w:szCs w:val="20"/>
          <w:lang w:eastAsia="en-US"/>
        </w:rPr>
      </w:pPr>
    </w:p>
    <w:p w14:paraId="5CB51413" w14:textId="77777777" w:rsidR="00121348" w:rsidRDefault="00364FA7" w:rsidP="00753C30">
      <w:pPr>
        <w:autoSpaceDE w:val="0"/>
        <w:autoSpaceDN w:val="0"/>
        <w:adjustRightInd w:val="0"/>
        <w:spacing w:line="260" w:lineRule="atLeast"/>
        <w:jc w:val="both"/>
        <w:rPr>
          <w:rFonts w:ascii="Arial" w:eastAsia="Calibri" w:hAnsi="Arial" w:cs="Arial"/>
          <w:color w:val="000000"/>
          <w:sz w:val="20"/>
          <w:szCs w:val="20"/>
          <w:lang w:eastAsia="en-US"/>
        </w:rPr>
      </w:pPr>
      <w:r w:rsidRPr="00364FA7">
        <w:rPr>
          <w:rFonts w:ascii="Arial" w:eastAsia="Calibri" w:hAnsi="Arial" w:cs="Arial"/>
          <w:color w:val="000000"/>
          <w:sz w:val="20"/>
          <w:szCs w:val="20"/>
          <w:lang w:eastAsia="en-US"/>
        </w:rPr>
        <w:t>V primeru skupne ponudbe ali če ponudnik vključi podizvajalce, se referenčni projekti in kadrovska struktura seštevajo.</w:t>
      </w:r>
    </w:p>
    <w:p w14:paraId="3576CCCD" w14:textId="77777777" w:rsidR="009B5895" w:rsidRDefault="009B5895" w:rsidP="009B5895">
      <w:pPr>
        <w:autoSpaceDE w:val="0"/>
        <w:autoSpaceDN w:val="0"/>
        <w:adjustRightInd w:val="0"/>
        <w:spacing w:line="260" w:lineRule="atLeast"/>
        <w:jc w:val="both"/>
        <w:rPr>
          <w:rFonts w:ascii="Arial" w:eastAsia="Calibri" w:hAnsi="Arial" w:cs="Arial"/>
          <w:color w:val="000000"/>
          <w:sz w:val="20"/>
          <w:szCs w:val="20"/>
          <w:lang w:eastAsia="en-US"/>
        </w:rPr>
      </w:pPr>
    </w:p>
    <w:p w14:paraId="37D96EAC" w14:textId="0FC41DF5" w:rsidR="009B5895" w:rsidRPr="009B5895" w:rsidRDefault="009B5895" w:rsidP="009B5895">
      <w:pPr>
        <w:autoSpaceDE w:val="0"/>
        <w:autoSpaceDN w:val="0"/>
        <w:adjustRightInd w:val="0"/>
        <w:spacing w:line="260" w:lineRule="atLeast"/>
        <w:jc w:val="both"/>
        <w:rPr>
          <w:rFonts w:ascii="Arial" w:eastAsia="Calibri" w:hAnsi="Arial" w:cs="Arial"/>
          <w:color w:val="000000"/>
          <w:sz w:val="20"/>
          <w:szCs w:val="20"/>
          <w:lang w:eastAsia="en-US"/>
        </w:rPr>
      </w:pPr>
      <w:r w:rsidRPr="009B5895">
        <w:rPr>
          <w:rFonts w:ascii="Arial" w:eastAsia="Calibri" w:hAnsi="Arial" w:cs="Arial"/>
          <w:color w:val="000000"/>
          <w:sz w:val="20"/>
          <w:szCs w:val="20"/>
          <w:lang w:eastAsia="en-US"/>
        </w:rPr>
        <w:t>Ponudnik mora podati izjavo, da bo do podpisa pogodbe za imenovane</w:t>
      </w:r>
      <w:r w:rsidR="00F80539">
        <w:rPr>
          <w:rFonts w:ascii="Arial" w:eastAsia="Calibri" w:hAnsi="Arial" w:cs="Arial"/>
          <w:color w:val="000000"/>
          <w:sz w:val="20"/>
          <w:szCs w:val="20"/>
          <w:lang w:eastAsia="en-US"/>
        </w:rPr>
        <w:t xml:space="preserve"> kadre</w:t>
      </w:r>
      <w:r w:rsidRPr="009B5895">
        <w:rPr>
          <w:rFonts w:ascii="Arial" w:eastAsia="Calibri" w:hAnsi="Arial" w:cs="Arial"/>
          <w:color w:val="000000"/>
          <w:sz w:val="20"/>
          <w:szCs w:val="20"/>
          <w:lang w:eastAsia="en-US"/>
        </w:rPr>
        <w:t xml:space="preserve"> izkazal znanje slovenskega jezika na nivoju B</w:t>
      </w:r>
      <w:r w:rsidR="008D7E33">
        <w:rPr>
          <w:rFonts w:ascii="Arial" w:eastAsia="Calibri" w:hAnsi="Arial" w:cs="Arial"/>
          <w:color w:val="000000"/>
          <w:sz w:val="20"/>
          <w:szCs w:val="20"/>
          <w:lang w:eastAsia="en-US"/>
        </w:rPr>
        <w:t>2</w:t>
      </w:r>
      <w:r w:rsidRPr="009B5895">
        <w:rPr>
          <w:rFonts w:ascii="Arial" w:eastAsia="Calibri" w:hAnsi="Arial" w:cs="Arial"/>
          <w:color w:val="000000"/>
          <w:sz w:val="20"/>
          <w:szCs w:val="20"/>
          <w:lang w:eastAsia="en-US"/>
        </w:rPr>
        <w:t xml:space="preserve">, v skladu s </w:t>
      </w:r>
      <w:proofErr w:type="spellStart"/>
      <w:r w:rsidRPr="009B5895">
        <w:rPr>
          <w:rFonts w:ascii="Arial" w:eastAsia="Calibri" w:hAnsi="Arial" w:cs="Arial"/>
          <w:color w:val="000000"/>
          <w:sz w:val="20"/>
          <w:szCs w:val="20"/>
          <w:lang w:eastAsia="en-US"/>
        </w:rPr>
        <w:t>Common</w:t>
      </w:r>
      <w:proofErr w:type="spellEnd"/>
      <w:r w:rsidRPr="009B5895">
        <w:rPr>
          <w:rFonts w:ascii="Arial" w:eastAsia="Calibri" w:hAnsi="Arial" w:cs="Arial"/>
          <w:color w:val="000000"/>
          <w:sz w:val="20"/>
          <w:szCs w:val="20"/>
          <w:lang w:eastAsia="en-US"/>
        </w:rPr>
        <w:t xml:space="preserve"> </w:t>
      </w:r>
      <w:proofErr w:type="spellStart"/>
      <w:r w:rsidRPr="009B5895">
        <w:rPr>
          <w:rFonts w:ascii="Arial" w:eastAsia="Calibri" w:hAnsi="Arial" w:cs="Arial"/>
          <w:color w:val="000000"/>
          <w:sz w:val="20"/>
          <w:szCs w:val="20"/>
          <w:lang w:eastAsia="en-US"/>
        </w:rPr>
        <w:t>European</w:t>
      </w:r>
      <w:proofErr w:type="spellEnd"/>
      <w:r w:rsidRPr="009B5895">
        <w:rPr>
          <w:rFonts w:ascii="Arial" w:eastAsia="Calibri" w:hAnsi="Arial" w:cs="Arial"/>
          <w:color w:val="000000"/>
          <w:sz w:val="20"/>
          <w:szCs w:val="20"/>
          <w:lang w:eastAsia="en-US"/>
        </w:rPr>
        <w:t xml:space="preserve"> </w:t>
      </w:r>
      <w:proofErr w:type="spellStart"/>
      <w:r w:rsidRPr="009B5895">
        <w:rPr>
          <w:rFonts w:ascii="Arial" w:eastAsia="Calibri" w:hAnsi="Arial" w:cs="Arial"/>
          <w:color w:val="000000"/>
          <w:sz w:val="20"/>
          <w:szCs w:val="20"/>
          <w:lang w:eastAsia="en-US"/>
        </w:rPr>
        <w:t>Framework</w:t>
      </w:r>
      <w:proofErr w:type="spellEnd"/>
      <w:r w:rsidRPr="009B5895">
        <w:rPr>
          <w:rFonts w:ascii="Arial" w:eastAsia="Calibri" w:hAnsi="Arial" w:cs="Arial"/>
          <w:color w:val="000000"/>
          <w:sz w:val="20"/>
          <w:szCs w:val="20"/>
          <w:lang w:eastAsia="en-US"/>
        </w:rPr>
        <w:t xml:space="preserve"> </w:t>
      </w:r>
      <w:proofErr w:type="spellStart"/>
      <w:r w:rsidRPr="009B5895">
        <w:rPr>
          <w:rFonts w:ascii="Arial" w:eastAsia="Calibri" w:hAnsi="Arial" w:cs="Arial"/>
          <w:color w:val="000000"/>
          <w:sz w:val="20"/>
          <w:szCs w:val="20"/>
          <w:lang w:eastAsia="en-US"/>
        </w:rPr>
        <w:t>of</w:t>
      </w:r>
      <w:proofErr w:type="spellEnd"/>
      <w:r w:rsidRPr="009B5895">
        <w:rPr>
          <w:rFonts w:ascii="Arial" w:eastAsia="Calibri" w:hAnsi="Arial" w:cs="Arial"/>
          <w:color w:val="000000"/>
          <w:sz w:val="20"/>
          <w:szCs w:val="20"/>
          <w:lang w:eastAsia="en-US"/>
        </w:rPr>
        <w:t xml:space="preserve"> Reference </w:t>
      </w:r>
      <w:proofErr w:type="spellStart"/>
      <w:r w:rsidRPr="009B5895">
        <w:rPr>
          <w:rFonts w:ascii="Arial" w:eastAsia="Calibri" w:hAnsi="Arial" w:cs="Arial"/>
          <w:color w:val="000000"/>
          <w:sz w:val="20"/>
          <w:szCs w:val="20"/>
          <w:lang w:eastAsia="en-US"/>
        </w:rPr>
        <w:t>for</w:t>
      </w:r>
      <w:proofErr w:type="spellEnd"/>
      <w:r w:rsidRPr="009B5895">
        <w:rPr>
          <w:rFonts w:ascii="Arial" w:eastAsia="Calibri" w:hAnsi="Arial" w:cs="Arial"/>
          <w:color w:val="000000"/>
          <w:sz w:val="20"/>
          <w:szCs w:val="20"/>
          <w:lang w:eastAsia="en-US"/>
        </w:rPr>
        <w:t xml:space="preserve"> </w:t>
      </w:r>
      <w:proofErr w:type="spellStart"/>
      <w:r w:rsidRPr="009B5895">
        <w:rPr>
          <w:rFonts w:ascii="Arial" w:eastAsia="Calibri" w:hAnsi="Arial" w:cs="Arial"/>
          <w:color w:val="000000"/>
          <w:sz w:val="20"/>
          <w:szCs w:val="20"/>
          <w:lang w:eastAsia="en-US"/>
        </w:rPr>
        <w:t>Languages</w:t>
      </w:r>
      <w:proofErr w:type="spellEnd"/>
      <w:r w:rsidRPr="009B5895">
        <w:rPr>
          <w:rFonts w:ascii="Arial" w:eastAsia="Calibri" w:hAnsi="Arial" w:cs="Arial"/>
          <w:color w:val="000000"/>
          <w:sz w:val="20"/>
          <w:szCs w:val="20"/>
          <w:lang w:eastAsia="en-US"/>
        </w:rPr>
        <w:t xml:space="preserve"> – CEFRL.</w:t>
      </w:r>
      <w:r w:rsidR="008E3272">
        <w:rPr>
          <w:rFonts w:ascii="Arial" w:eastAsia="Calibri" w:hAnsi="Arial" w:cs="Arial"/>
          <w:color w:val="000000"/>
          <w:sz w:val="20"/>
          <w:szCs w:val="20"/>
          <w:lang w:eastAsia="en-US"/>
        </w:rPr>
        <w:t xml:space="preserve"> </w:t>
      </w:r>
      <w:r w:rsidRPr="008E3272">
        <w:rPr>
          <w:rFonts w:ascii="Arial" w:eastAsia="Calibri" w:hAnsi="Arial" w:cs="Arial"/>
          <w:color w:val="000000"/>
          <w:sz w:val="20"/>
          <w:szCs w:val="20"/>
          <w:lang w:eastAsia="en-US"/>
        </w:rPr>
        <w:t>Ponudnik mora v ta namen do podpisa pogodbe predložiti:</w:t>
      </w:r>
    </w:p>
    <w:p w14:paraId="2B777C06" w14:textId="339C620E" w:rsidR="009B5895" w:rsidRPr="00925BFA" w:rsidRDefault="009B5895" w:rsidP="00925BFA">
      <w:pPr>
        <w:pStyle w:val="Odstavekseznama"/>
        <w:numPr>
          <w:ilvl w:val="0"/>
          <w:numId w:val="44"/>
        </w:numPr>
        <w:autoSpaceDE w:val="0"/>
        <w:autoSpaceDN w:val="0"/>
        <w:adjustRightInd w:val="0"/>
        <w:spacing w:line="260" w:lineRule="atLeast"/>
        <w:jc w:val="both"/>
        <w:rPr>
          <w:rFonts w:ascii="Arial" w:eastAsia="Calibri" w:hAnsi="Arial" w:cs="Arial"/>
          <w:color w:val="000000"/>
          <w:sz w:val="20"/>
          <w:szCs w:val="20"/>
          <w:lang w:eastAsia="en-US"/>
        </w:rPr>
      </w:pPr>
      <w:r w:rsidRPr="00925BFA">
        <w:rPr>
          <w:rFonts w:ascii="Arial" w:eastAsia="Calibri" w:hAnsi="Arial" w:cs="Arial"/>
          <w:color w:val="000000"/>
          <w:sz w:val="20"/>
          <w:szCs w:val="20"/>
          <w:lang w:eastAsia="en-US"/>
        </w:rPr>
        <w:t>dokazilo o pridobitvi formalne izobrazbe v Republiki Sloveniji ali</w:t>
      </w:r>
    </w:p>
    <w:p w14:paraId="21DDCD38" w14:textId="3D778883" w:rsidR="009B5895" w:rsidRPr="00925BFA" w:rsidRDefault="009B5895" w:rsidP="00925BFA">
      <w:pPr>
        <w:pStyle w:val="Odstavekseznama"/>
        <w:numPr>
          <w:ilvl w:val="0"/>
          <w:numId w:val="44"/>
        </w:numPr>
        <w:autoSpaceDE w:val="0"/>
        <w:autoSpaceDN w:val="0"/>
        <w:adjustRightInd w:val="0"/>
        <w:spacing w:line="260" w:lineRule="atLeast"/>
        <w:jc w:val="both"/>
        <w:rPr>
          <w:rFonts w:ascii="Arial" w:eastAsia="Calibri" w:hAnsi="Arial" w:cs="Arial"/>
          <w:color w:val="000000"/>
          <w:sz w:val="20"/>
          <w:szCs w:val="20"/>
          <w:lang w:eastAsia="en-US"/>
        </w:rPr>
      </w:pPr>
      <w:r w:rsidRPr="00925BFA">
        <w:rPr>
          <w:rFonts w:ascii="Arial" w:eastAsia="Calibri" w:hAnsi="Arial" w:cs="Arial"/>
          <w:color w:val="000000"/>
          <w:sz w:val="20"/>
          <w:szCs w:val="20"/>
          <w:lang w:eastAsia="en-US"/>
        </w:rPr>
        <w:t>dokazilo o znanju slovenskega jezika, izdano s strani ustrezno pooblaščene institucije o znanju slovenskega jezika na nivoju B</w:t>
      </w:r>
      <w:r w:rsidR="008D7E33" w:rsidRPr="00925BFA">
        <w:rPr>
          <w:rFonts w:ascii="Arial" w:eastAsia="Calibri" w:hAnsi="Arial" w:cs="Arial"/>
          <w:color w:val="000000"/>
          <w:sz w:val="20"/>
          <w:szCs w:val="20"/>
          <w:lang w:eastAsia="en-US"/>
        </w:rPr>
        <w:t>2</w:t>
      </w:r>
      <w:r w:rsidRPr="00925BFA">
        <w:rPr>
          <w:rFonts w:ascii="Arial" w:eastAsia="Calibri" w:hAnsi="Arial" w:cs="Arial"/>
          <w:color w:val="000000"/>
          <w:sz w:val="20"/>
          <w:szCs w:val="20"/>
          <w:lang w:eastAsia="en-US"/>
        </w:rPr>
        <w:t xml:space="preserve">, v skladu s </w:t>
      </w:r>
      <w:proofErr w:type="spellStart"/>
      <w:r w:rsidRPr="00925BFA">
        <w:rPr>
          <w:rFonts w:ascii="Arial" w:eastAsia="Calibri" w:hAnsi="Arial" w:cs="Arial"/>
          <w:color w:val="000000"/>
          <w:sz w:val="20"/>
          <w:szCs w:val="20"/>
          <w:lang w:eastAsia="en-US"/>
        </w:rPr>
        <w:t>Common</w:t>
      </w:r>
      <w:proofErr w:type="spellEnd"/>
      <w:r w:rsidRPr="00925BFA">
        <w:rPr>
          <w:rFonts w:ascii="Arial" w:eastAsia="Calibri" w:hAnsi="Arial" w:cs="Arial"/>
          <w:color w:val="000000"/>
          <w:sz w:val="20"/>
          <w:szCs w:val="20"/>
          <w:lang w:eastAsia="en-US"/>
        </w:rPr>
        <w:t xml:space="preserve"> </w:t>
      </w:r>
      <w:proofErr w:type="spellStart"/>
      <w:r w:rsidRPr="00925BFA">
        <w:rPr>
          <w:rFonts w:ascii="Arial" w:eastAsia="Calibri" w:hAnsi="Arial" w:cs="Arial"/>
          <w:color w:val="000000"/>
          <w:sz w:val="20"/>
          <w:szCs w:val="20"/>
          <w:lang w:eastAsia="en-US"/>
        </w:rPr>
        <w:t>European</w:t>
      </w:r>
      <w:proofErr w:type="spellEnd"/>
      <w:r w:rsidRPr="00925BFA">
        <w:rPr>
          <w:rFonts w:ascii="Arial" w:eastAsia="Calibri" w:hAnsi="Arial" w:cs="Arial"/>
          <w:color w:val="000000"/>
          <w:sz w:val="20"/>
          <w:szCs w:val="20"/>
          <w:lang w:eastAsia="en-US"/>
        </w:rPr>
        <w:t xml:space="preserve"> </w:t>
      </w:r>
      <w:proofErr w:type="spellStart"/>
      <w:r w:rsidRPr="00925BFA">
        <w:rPr>
          <w:rFonts w:ascii="Arial" w:eastAsia="Calibri" w:hAnsi="Arial" w:cs="Arial"/>
          <w:color w:val="000000"/>
          <w:sz w:val="20"/>
          <w:szCs w:val="20"/>
          <w:lang w:eastAsia="en-US"/>
        </w:rPr>
        <w:t>Framework</w:t>
      </w:r>
      <w:proofErr w:type="spellEnd"/>
      <w:r w:rsidRPr="00925BFA">
        <w:rPr>
          <w:rFonts w:ascii="Arial" w:eastAsia="Calibri" w:hAnsi="Arial" w:cs="Arial"/>
          <w:color w:val="000000"/>
          <w:sz w:val="20"/>
          <w:szCs w:val="20"/>
          <w:lang w:eastAsia="en-US"/>
        </w:rPr>
        <w:t xml:space="preserve"> </w:t>
      </w:r>
      <w:proofErr w:type="spellStart"/>
      <w:r w:rsidRPr="00925BFA">
        <w:rPr>
          <w:rFonts w:ascii="Arial" w:eastAsia="Calibri" w:hAnsi="Arial" w:cs="Arial"/>
          <w:color w:val="000000"/>
          <w:sz w:val="20"/>
          <w:szCs w:val="20"/>
          <w:lang w:eastAsia="en-US"/>
        </w:rPr>
        <w:t>of</w:t>
      </w:r>
      <w:proofErr w:type="spellEnd"/>
      <w:r w:rsidRPr="00925BFA">
        <w:rPr>
          <w:rFonts w:ascii="Arial" w:eastAsia="Calibri" w:hAnsi="Arial" w:cs="Arial"/>
          <w:color w:val="000000"/>
          <w:sz w:val="20"/>
          <w:szCs w:val="20"/>
          <w:lang w:eastAsia="en-US"/>
        </w:rPr>
        <w:t xml:space="preserve"> Reference </w:t>
      </w:r>
      <w:proofErr w:type="spellStart"/>
      <w:r w:rsidRPr="00925BFA">
        <w:rPr>
          <w:rFonts w:ascii="Arial" w:eastAsia="Calibri" w:hAnsi="Arial" w:cs="Arial"/>
          <w:color w:val="000000"/>
          <w:sz w:val="20"/>
          <w:szCs w:val="20"/>
          <w:lang w:eastAsia="en-US"/>
        </w:rPr>
        <w:t>for</w:t>
      </w:r>
      <w:proofErr w:type="spellEnd"/>
      <w:r w:rsidRPr="00925BFA">
        <w:rPr>
          <w:rFonts w:ascii="Arial" w:eastAsia="Calibri" w:hAnsi="Arial" w:cs="Arial"/>
          <w:color w:val="000000"/>
          <w:sz w:val="20"/>
          <w:szCs w:val="20"/>
          <w:lang w:eastAsia="en-US"/>
        </w:rPr>
        <w:t xml:space="preserve"> </w:t>
      </w:r>
      <w:proofErr w:type="spellStart"/>
      <w:r w:rsidRPr="00925BFA">
        <w:rPr>
          <w:rFonts w:ascii="Arial" w:eastAsia="Calibri" w:hAnsi="Arial" w:cs="Arial"/>
          <w:color w:val="000000"/>
          <w:sz w:val="20"/>
          <w:szCs w:val="20"/>
          <w:lang w:eastAsia="en-US"/>
        </w:rPr>
        <w:t>Languages</w:t>
      </w:r>
      <w:proofErr w:type="spellEnd"/>
      <w:r w:rsidRPr="00925BFA">
        <w:rPr>
          <w:rFonts w:ascii="Arial" w:eastAsia="Calibri" w:hAnsi="Arial" w:cs="Arial"/>
          <w:color w:val="000000"/>
          <w:sz w:val="20"/>
          <w:szCs w:val="20"/>
          <w:lang w:eastAsia="en-US"/>
        </w:rPr>
        <w:t xml:space="preserve"> – CEFRL.</w:t>
      </w:r>
    </w:p>
    <w:p w14:paraId="5516AB6B" w14:textId="77777777" w:rsidR="009B5895" w:rsidRPr="009B5895" w:rsidRDefault="009B5895" w:rsidP="009B5895">
      <w:pPr>
        <w:autoSpaceDE w:val="0"/>
        <w:autoSpaceDN w:val="0"/>
        <w:adjustRightInd w:val="0"/>
        <w:spacing w:line="260" w:lineRule="atLeast"/>
        <w:jc w:val="both"/>
        <w:rPr>
          <w:rFonts w:ascii="Arial" w:eastAsia="Calibri" w:hAnsi="Arial" w:cs="Arial"/>
          <w:color w:val="000000"/>
          <w:sz w:val="20"/>
          <w:szCs w:val="20"/>
          <w:lang w:eastAsia="en-US"/>
        </w:rPr>
      </w:pPr>
    </w:p>
    <w:p w14:paraId="29D00641" w14:textId="394BE269" w:rsidR="003E2DD9" w:rsidRDefault="009B5895" w:rsidP="00753C30">
      <w:pPr>
        <w:autoSpaceDE w:val="0"/>
        <w:autoSpaceDN w:val="0"/>
        <w:adjustRightInd w:val="0"/>
        <w:spacing w:line="260" w:lineRule="atLeast"/>
        <w:jc w:val="both"/>
        <w:rPr>
          <w:rFonts w:ascii="Arial" w:eastAsia="Calibri" w:hAnsi="Arial" w:cs="Arial"/>
          <w:color w:val="000000"/>
          <w:sz w:val="20"/>
          <w:szCs w:val="20"/>
          <w:lang w:eastAsia="en-US"/>
        </w:rPr>
      </w:pPr>
      <w:r w:rsidRPr="009B5895">
        <w:rPr>
          <w:rFonts w:ascii="Arial" w:eastAsia="Calibri" w:hAnsi="Arial" w:cs="Arial"/>
          <w:color w:val="000000"/>
          <w:sz w:val="20"/>
          <w:szCs w:val="20"/>
          <w:lang w:eastAsia="en-US"/>
        </w:rPr>
        <w:t>V primeru, da zahteva ne bo izpolnjena, bo naročnik odstopil od podpisa pogodbe in unovčil garancijo za resnost ponudbe.</w:t>
      </w:r>
    </w:p>
    <w:p w14:paraId="1EBF8C4D" w14:textId="77777777" w:rsidR="00001BF2" w:rsidRPr="00121348" w:rsidRDefault="00001BF2" w:rsidP="00753C30">
      <w:pPr>
        <w:autoSpaceDE w:val="0"/>
        <w:autoSpaceDN w:val="0"/>
        <w:adjustRightInd w:val="0"/>
        <w:spacing w:line="260" w:lineRule="atLeast"/>
        <w:jc w:val="both"/>
        <w:rPr>
          <w:rFonts w:ascii="Arial" w:eastAsia="Calibri" w:hAnsi="Arial" w:cs="Arial"/>
          <w:color w:val="000000"/>
          <w:sz w:val="20"/>
          <w:szCs w:val="20"/>
          <w:lang w:eastAsia="en-US"/>
        </w:rPr>
      </w:pPr>
    </w:p>
    <w:p w14:paraId="2BF92D6C" w14:textId="4532F65A" w:rsidR="00BB1FC7" w:rsidRPr="00BF33E5" w:rsidRDefault="00BB1FC7" w:rsidP="00753C3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161C6E">
        <w:rPr>
          <w:rFonts w:ascii="Arial" w:hAnsi="Arial" w:cs="Arial"/>
          <w:b/>
          <w:sz w:val="20"/>
          <w:lang w:eastAsia="en-US"/>
        </w:rPr>
        <w:t xml:space="preserve">DOKAZILO: </w:t>
      </w:r>
      <w:r w:rsidRPr="003F1CB5">
        <w:rPr>
          <w:rFonts w:ascii="Arial" w:hAnsi="Arial" w:cs="Arial"/>
          <w:sz w:val="20"/>
          <w:lang w:eastAsia="en-US"/>
        </w:rPr>
        <w:t xml:space="preserve">obrazec </w:t>
      </w:r>
      <w:r w:rsidR="006E2A7E">
        <w:rPr>
          <w:rFonts w:ascii="Arial" w:hAnsi="Arial" w:cs="Arial"/>
          <w:sz w:val="20"/>
          <w:lang w:eastAsia="en-US"/>
        </w:rPr>
        <w:t>3</w:t>
      </w:r>
      <w:r w:rsidR="007A58FC">
        <w:rPr>
          <w:rFonts w:ascii="Arial" w:hAnsi="Arial" w:cs="Arial"/>
          <w:sz w:val="20"/>
          <w:lang w:eastAsia="en-US"/>
        </w:rPr>
        <w:t xml:space="preserve">, </w:t>
      </w:r>
      <w:r w:rsidR="008E3272">
        <w:rPr>
          <w:rFonts w:ascii="Arial" w:hAnsi="Arial" w:cs="Arial"/>
          <w:sz w:val="20"/>
          <w:lang w:eastAsia="en-US"/>
        </w:rPr>
        <w:t>obrazec 6</w:t>
      </w:r>
    </w:p>
    <w:p w14:paraId="11505749" w14:textId="77777777" w:rsidR="00BB1FC7" w:rsidRPr="00751AA6" w:rsidRDefault="00BB1FC7" w:rsidP="00753C30">
      <w:pPr>
        <w:autoSpaceDE w:val="0"/>
        <w:autoSpaceDN w:val="0"/>
        <w:adjustRightInd w:val="0"/>
        <w:spacing w:line="260" w:lineRule="atLeast"/>
        <w:jc w:val="both"/>
        <w:rPr>
          <w:rFonts w:ascii="Arial" w:hAnsi="Arial" w:cs="Arial"/>
          <w:color w:val="000000"/>
          <w:sz w:val="20"/>
          <w:szCs w:val="20"/>
          <w:highlight w:val="yellow"/>
        </w:rPr>
      </w:pPr>
    </w:p>
    <w:p w14:paraId="52315732" w14:textId="77777777" w:rsidR="00080D62" w:rsidRDefault="00080D62" w:rsidP="00753C3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008E3272">
        <w:rPr>
          <w:rFonts w:ascii="Arial" w:hAnsi="Arial" w:cs="Arial"/>
          <w:b/>
          <w:sz w:val="20"/>
          <w:szCs w:val="20"/>
          <w:lang w:eastAsia="en-US"/>
        </w:rPr>
        <w:t>POMEMBNO:</w:t>
      </w:r>
      <w:r w:rsidR="003C3FE7">
        <w:rPr>
          <w:rFonts w:ascii="Arial" w:hAnsi="Arial" w:cs="Arial"/>
          <w:b/>
          <w:sz w:val="20"/>
          <w:szCs w:val="20"/>
          <w:lang w:eastAsia="en-US"/>
        </w:rPr>
        <w:t xml:space="preserve"> </w:t>
      </w:r>
    </w:p>
    <w:p w14:paraId="49EB0489" w14:textId="45F2116F" w:rsid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Referenčnih potrdil naročnikov referenčnih del (za gospodarski subjekt </w:t>
      </w:r>
      <w:r w:rsidRPr="00F41505">
        <w:rPr>
          <w:rFonts w:ascii="Arial" w:hAnsi="Arial" w:cs="Arial"/>
          <w:sz w:val="20"/>
          <w:szCs w:val="20"/>
          <w:lang w:eastAsia="en-US"/>
        </w:rPr>
        <w:t>in kadre)</w:t>
      </w:r>
      <w:r w:rsidR="00FC1790" w:rsidRPr="00F41505">
        <w:rPr>
          <w:rFonts w:ascii="Arial" w:hAnsi="Arial" w:cs="Arial"/>
          <w:sz w:val="20"/>
          <w:szCs w:val="20"/>
          <w:lang w:eastAsia="en-US"/>
        </w:rPr>
        <w:t xml:space="preserve"> </w:t>
      </w:r>
      <w:r w:rsidRPr="003001BE">
        <w:rPr>
          <w:rFonts w:ascii="Arial" w:hAnsi="Arial" w:cs="Arial"/>
          <w:sz w:val="20"/>
          <w:szCs w:val="20"/>
          <w:lang w:eastAsia="en-US"/>
        </w:rPr>
        <w:t>v ponudbi ni potrebno prilagati,</w:t>
      </w:r>
      <w:r w:rsidR="00290E5F" w:rsidRPr="00290E5F">
        <w:t xml:space="preserve"> </w:t>
      </w:r>
      <w:r w:rsidR="00290E5F" w:rsidRPr="00290E5F">
        <w:rPr>
          <w:rFonts w:ascii="Arial" w:hAnsi="Arial" w:cs="Arial"/>
          <w:sz w:val="20"/>
          <w:szCs w:val="20"/>
          <w:lang w:eastAsia="en-US"/>
        </w:rPr>
        <w:t>naročnik pa si pridržuje pravico, da sam preveri izpolnjevanje pogojev oz. da od ponudnika zahteva predložitev dokazil v fazi preverjanja ponudb.</w:t>
      </w:r>
      <w:r w:rsidR="00290E5F">
        <w:rPr>
          <w:rFonts w:ascii="Arial" w:hAnsi="Arial" w:cs="Arial"/>
          <w:sz w:val="20"/>
          <w:szCs w:val="20"/>
          <w:lang w:eastAsia="en-US"/>
        </w:rPr>
        <w:t xml:space="preserve"> </w:t>
      </w:r>
      <w:r w:rsidRPr="003001BE">
        <w:rPr>
          <w:rFonts w:ascii="Arial" w:hAnsi="Arial" w:cs="Arial"/>
          <w:sz w:val="20"/>
          <w:szCs w:val="20"/>
          <w:lang w:eastAsia="en-US"/>
        </w:rPr>
        <w:t>Prav tako si naročnik pridržuje pravico, da lahko zahteva še druga dokazila.</w:t>
      </w:r>
    </w:p>
    <w:p w14:paraId="5819E0C6" w14:textId="77777777" w:rsidR="00290E5F" w:rsidRDefault="00290E5F"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73D0E012" w14:textId="77777777" w:rsidR="003001BE" w:rsidRP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Če ponudnik dokazil ne predloži oziroma če jih ne predloži v roku, ki ga bo določil naročnik, bo ponudnik izključen iz nadaljnjega postopka. Zaželeno pa je, da ponudnik referenčna potrdila (ponudnik lahko uporabi obrazec 5) predloži že v ponudbi.</w:t>
      </w:r>
    </w:p>
    <w:p w14:paraId="2F311212" w14:textId="77777777" w:rsidR="003001BE" w:rsidRP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088EF603" w14:textId="77777777" w:rsidR="003001BE" w:rsidRP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Referenčni projekti za gospodarski subjekt in kadre bodo morali biti potrjeni s strani naročnika referenčnega dela, ki v tem naročilu ni niti ponudnik niti njegov partner, če nastopa s partnerji, niti podizvajalec. Iz referenčnega  potrdila bo moralo izhajati, da so bila dela opravljena v zahtevanem obsegu, obdobju, kvalitetno, strokovno in v dogovorjenih rokih. Iz izjave mora biti razvidno izpolnjevanje pogojev za referenčni projekt.</w:t>
      </w:r>
    </w:p>
    <w:p w14:paraId="6F8090C7" w14:textId="77777777" w:rsidR="003001BE" w:rsidRP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323F0B45" w14:textId="5777B2F6" w:rsidR="003001BE" w:rsidRPr="003001BE" w:rsidRDefault="003001BE" w:rsidP="003001B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3001BE">
        <w:rPr>
          <w:rFonts w:ascii="Arial" w:hAnsi="Arial" w:cs="Arial"/>
          <w:sz w:val="20"/>
          <w:szCs w:val="20"/>
          <w:lang w:eastAsia="en-US"/>
        </w:rPr>
        <w:t>Pri dokazovanju referenc za kadre je še posebej pomembno, da bo iz referenčnega potrdila izhajalo, da je pri opravljanju del res sodeloval navedeni kader</w:t>
      </w:r>
      <w:r w:rsidRPr="006A1FB2">
        <w:rPr>
          <w:rFonts w:ascii="Arial" w:hAnsi="Arial" w:cs="Arial"/>
          <w:sz w:val="20"/>
          <w:szCs w:val="20"/>
          <w:lang w:eastAsia="en-US"/>
        </w:rPr>
        <w:t>.</w:t>
      </w:r>
      <w:r w:rsidRPr="006A1FB2">
        <w:rPr>
          <w:rFonts w:ascii="Arial" w:hAnsi="Arial" w:cs="Arial"/>
          <w:b/>
          <w:sz w:val="20"/>
          <w:szCs w:val="20"/>
          <w:lang w:eastAsia="en-US"/>
        </w:rPr>
        <w:t xml:space="preserve">  </w:t>
      </w:r>
      <w:r w:rsidRPr="006A1FB2">
        <w:rPr>
          <w:rFonts w:ascii="Arial" w:hAnsi="Arial" w:cs="Arial"/>
          <w:sz w:val="20"/>
          <w:szCs w:val="20"/>
          <w:lang w:eastAsia="en-US"/>
        </w:rPr>
        <w:t xml:space="preserve">     </w:t>
      </w:r>
    </w:p>
    <w:p w14:paraId="37A01BFA" w14:textId="77777777" w:rsidR="00095528" w:rsidRDefault="0054343B" w:rsidP="00FB7DD3">
      <w:pPr>
        <w:spacing w:line="260" w:lineRule="atLeast"/>
        <w:jc w:val="both"/>
        <w:rPr>
          <w:rFonts w:ascii="Arial" w:hAnsi="Arial"/>
          <w:sz w:val="20"/>
          <w:szCs w:val="20"/>
          <w:lang w:eastAsia="en-US"/>
        </w:rPr>
      </w:pPr>
      <w:r w:rsidRPr="0054343B">
        <w:rPr>
          <w:rFonts w:ascii="Arial" w:hAnsi="Arial"/>
          <w:sz w:val="20"/>
          <w:szCs w:val="20"/>
          <w:lang w:eastAsia="en-US"/>
        </w:rPr>
        <w:t xml:space="preserve">           </w:t>
      </w:r>
    </w:p>
    <w:p w14:paraId="145E0B5B" w14:textId="77777777" w:rsidR="0075039D" w:rsidRPr="00095528" w:rsidRDefault="00542F36" w:rsidP="00FB7DD3">
      <w:pPr>
        <w:spacing w:line="260" w:lineRule="atLeast"/>
        <w:jc w:val="both"/>
        <w:rPr>
          <w:rFonts w:ascii="Arial" w:hAnsi="Arial"/>
          <w:sz w:val="20"/>
          <w:szCs w:val="20"/>
          <w:lang w:eastAsia="en-US"/>
        </w:rPr>
      </w:pPr>
      <w:r>
        <w:rPr>
          <w:rFonts w:ascii="Arial" w:hAnsi="Arial"/>
          <w:b/>
          <w:sz w:val="20"/>
          <w:szCs w:val="20"/>
          <w:lang w:eastAsia="en-US"/>
        </w:rPr>
        <w:t>3.2.</w:t>
      </w:r>
      <w:r w:rsidR="004A25D5">
        <w:rPr>
          <w:rFonts w:ascii="Arial" w:hAnsi="Arial"/>
          <w:b/>
          <w:sz w:val="20"/>
          <w:szCs w:val="20"/>
          <w:lang w:eastAsia="en-US"/>
        </w:rPr>
        <w:t>4</w:t>
      </w:r>
      <w:r w:rsidR="0075039D" w:rsidRPr="0070139D">
        <w:rPr>
          <w:rFonts w:ascii="Arial" w:hAnsi="Arial"/>
          <w:b/>
          <w:sz w:val="20"/>
          <w:szCs w:val="20"/>
          <w:lang w:eastAsia="en-US"/>
        </w:rPr>
        <w:t xml:space="preserve"> Podizvajalci </w:t>
      </w:r>
    </w:p>
    <w:p w14:paraId="76E66B1C"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Ponudnik lahko del javnega naročila odda v </w:t>
      </w:r>
      <w:proofErr w:type="spellStart"/>
      <w:r w:rsidRPr="0070139D">
        <w:rPr>
          <w:rFonts w:ascii="Arial" w:hAnsi="Arial" w:cs="Arial"/>
          <w:sz w:val="20"/>
          <w:szCs w:val="20"/>
          <w:lang w:eastAsia="en-US"/>
        </w:rPr>
        <w:t>podizvajanje</w:t>
      </w:r>
      <w:proofErr w:type="spellEnd"/>
      <w:r w:rsidRPr="0070139D">
        <w:rPr>
          <w:rFonts w:ascii="Arial" w:hAnsi="Arial" w:cs="Arial"/>
          <w:sz w:val="20"/>
          <w:szCs w:val="20"/>
          <w:lang w:eastAsia="en-US"/>
        </w:rPr>
        <w:t xml:space="preserv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00A81533" w14:textId="77777777" w:rsidR="0075039D" w:rsidRPr="0070139D" w:rsidRDefault="0075039D" w:rsidP="00FB7DD3">
      <w:pPr>
        <w:spacing w:line="260" w:lineRule="atLeast"/>
        <w:jc w:val="both"/>
        <w:rPr>
          <w:rFonts w:ascii="Arial" w:hAnsi="Arial" w:cs="Arial"/>
          <w:sz w:val="20"/>
          <w:szCs w:val="20"/>
          <w:lang w:eastAsia="en-US"/>
        </w:rPr>
      </w:pPr>
    </w:p>
    <w:p w14:paraId="4B41FB1A" w14:textId="77777777" w:rsidR="007F7FA8"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Če bo ponudnik izvajal javno naročilo s podizvajalci, mora v ponudbi:</w:t>
      </w:r>
    </w:p>
    <w:p w14:paraId="3D4AE96A" w14:textId="77777777" w:rsidR="007F7FA8" w:rsidRPr="004B06EF" w:rsidRDefault="0075039D" w:rsidP="009541FC">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navesti vse podizvajalce ter vsak del javnega naročila, ki ga namerava oddati v </w:t>
      </w:r>
      <w:proofErr w:type="spellStart"/>
      <w:r w:rsidRPr="004B06EF">
        <w:rPr>
          <w:rFonts w:ascii="Arial" w:hAnsi="Arial" w:cs="Arial"/>
          <w:sz w:val="20"/>
          <w:szCs w:val="20"/>
          <w:lang w:eastAsia="en-US"/>
        </w:rPr>
        <w:t>podizvajanje</w:t>
      </w:r>
      <w:proofErr w:type="spellEnd"/>
      <w:r w:rsidRPr="004B06EF">
        <w:rPr>
          <w:rFonts w:ascii="Arial" w:hAnsi="Arial" w:cs="Arial"/>
          <w:sz w:val="20"/>
          <w:szCs w:val="20"/>
          <w:lang w:eastAsia="en-US"/>
        </w:rPr>
        <w:t>,</w:t>
      </w:r>
    </w:p>
    <w:p w14:paraId="7DE96C0F" w14:textId="77777777" w:rsidR="007F7FA8" w:rsidRPr="004B06EF" w:rsidRDefault="0075039D" w:rsidP="009541FC">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kontaktne podatke in zakonite zastopnike predlaganih podizvajalcev,</w:t>
      </w:r>
    </w:p>
    <w:p w14:paraId="7EE37282" w14:textId="77777777" w:rsidR="007F7FA8" w:rsidRPr="004B06EF" w:rsidRDefault="0075039D" w:rsidP="009541FC">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izpolnjene ESPD teh podizvajalcev v skladu z 79. členom ZJN-3 ter</w:t>
      </w:r>
    </w:p>
    <w:p w14:paraId="76ACD731" w14:textId="77777777" w:rsidR="0075039D" w:rsidRPr="00643802" w:rsidRDefault="0075039D" w:rsidP="009541FC">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priložiti zahtevo podizvajalca za neposredno plačilo</w:t>
      </w:r>
      <w:r w:rsidRPr="00643802">
        <w:rPr>
          <w:rFonts w:ascii="Arial" w:hAnsi="Arial" w:cs="Arial"/>
          <w:sz w:val="20"/>
          <w:szCs w:val="20"/>
          <w:lang w:eastAsia="en-US"/>
        </w:rPr>
        <w:t>, če podizvajalec to zahteva.</w:t>
      </w:r>
    </w:p>
    <w:p w14:paraId="5FC85747" w14:textId="77777777" w:rsidR="0075039D" w:rsidRPr="0070139D" w:rsidRDefault="0075039D" w:rsidP="00FB7DD3">
      <w:pPr>
        <w:spacing w:line="260" w:lineRule="atLeast"/>
        <w:jc w:val="both"/>
        <w:rPr>
          <w:rFonts w:ascii="Arial" w:hAnsi="Arial" w:cs="Arial"/>
          <w:sz w:val="20"/>
          <w:szCs w:val="20"/>
          <w:lang w:eastAsia="en-US"/>
        </w:rPr>
      </w:pPr>
    </w:p>
    <w:p w14:paraId="23C92EF6"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781B69FB" w14:textId="77777777" w:rsidR="00CC28F6" w:rsidRPr="0070139D" w:rsidRDefault="00CC28F6" w:rsidP="00FB7DD3">
      <w:pPr>
        <w:spacing w:line="260" w:lineRule="atLeast"/>
        <w:jc w:val="both"/>
        <w:rPr>
          <w:rFonts w:ascii="Arial" w:hAnsi="Arial" w:cs="Arial"/>
          <w:sz w:val="20"/>
          <w:szCs w:val="20"/>
          <w:lang w:eastAsia="en-US"/>
        </w:rPr>
      </w:pPr>
    </w:p>
    <w:p w14:paraId="4EBDC17C"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 xml:space="preserve">Naročnik bo zavrnil vsakega podizvajalca: </w:t>
      </w:r>
    </w:p>
    <w:p w14:paraId="60B4A343" w14:textId="77777777" w:rsidR="0075039D" w:rsidRPr="004B06EF" w:rsidRDefault="0075039D" w:rsidP="009541FC">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če zanj obstajajo razlogi za izključitev, kot so navedeni v poglavju 3.1 te razpisne dokumentacije ter zahteval </w:t>
      </w:r>
      <w:r w:rsidR="00324EDD" w:rsidRPr="004B06EF">
        <w:rPr>
          <w:rFonts w:ascii="Arial" w:hAnsi="Arial" w:cs="Arial"/>
          <w:sz w:val="20"/>
          <w:szCs w:val="20"/>
          <w:lang w:eastAsia="en-US"/>
        </w:rPr>
        <w:t xml:space="preserve">njegovo </w:t>
      </w:r>
      <w:r w:rsidRPr="004B06EF">
        <w:rPr>
          <w:rFonts w:ascii="Arial" w:hAnsi="Arial" w:cs="Arial"/>
          <w:sz w:val="20"/>
          <w:szCs w:val="20"/>
          <w:lang w:eastAsia="en-US"/>
        </w:rPr>
        <w:t xml:space="preserve">zamenjavo, </w:t>
      </w:r>
    </w:p>
    <w:p w14:paraId="0CE82CCA" w14:textId="77777777" w:rsidR="0075039D" w:rsidRPr="004B06EF" w:rsidRDefault="0075039D" w:rsidP="009541FC">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če bi to lahko vplivalo na nemoteno izvajanje ali dokončanje del,</w:t>
      </w:r>
    </w:p>
    <w:p w14:paraId="420B06FE" w14:textId="77777777" w:rsidR="0075039D" w:rsidRPr="004B06EF" w:rsidRDefault="0075039D" w:rsidP="009541FC">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 xml:space="preserve">če novi podizvajalec ne izpolnjuje pogojev v zvezi z oddajo javnega naročila. </w:t>
      </w:r>
    </w:p>
    <w:p w14:paraId="3C180E4C" w14:textId="77777777" w:rsidR="0075039D" w:rsidRPr="0070139D" w:rsidRDefault="0075039D" w:rsidP="00FB7DD3">
      <w:pPr>
        <w:spacing w:line="260" w:lineRule="atLeast"/>
        <w:jc w:val="both"/>
        <w:rPr>
          <w:rFonts w:ascii="Arial" w:hAnsi="Arial" w:cs="Arial"/>
          <w:sz w:val="20"/>
          <w:szCs w:val="20"/>
          <w:lang w:eastAsia="en-US"/>
        </w:rPr>
      </w:pPr>
    </w:p>
    <w:p w14:paraId="01E95327" w14:textId="77777777" w:rsidR="0075039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Le če podizvaja</w:t>
      </w:r>
      <w:r w:rsidR="00141A24">
        <w:rPr>
          <w:rFonts w:ascii="Arial" w:hAnsi="Arial" w:cs="Arial"/>
          <w:sz w:val="20"/>
          <w:szCs w:val="20"/>
          <w:lang w:eastAsia="en-US"/>
        </w:rPr>
        <w:t xml:space="preserve">lec zahteva neposredno plačilo, </w:t>
      </w:r>
      <w:r w:rsidRPr="0070139D">
        <w:rPr>
          <w:rFonts w:ascii="Arial" w:hAnsi="Arial" w:cs="Arial"/>
          <w:sz w:val="20"/>
          <w:szCs w:val="20"/>
          <w:lang w:eastAsia="en-US"/>
        </w:rPr>
        <w:t>se šteje, da je neposredno plačilo podizvajalcu obvezno in obveznost zavezuje tako naročnika kot tudi glavnega izvajalca. Kadar namerava ponudnik izvesti javno naročilo s podizvajalcem, ki zahteva neposredno plačilo v skladu s tem členom, mora:</w:t>
      </w:r>
    </w:p>
    <w:p w14:paraId="6F27B4F7" w14:textId="77777777" w:rsidR="0075039D" w:rsidRPr="004B06EF" w:rsidRDefault="0075039D" w:rsidP="009541FC">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glavni izvajalec v pogodbi pooblastiti naročnika, da na podlagi potrjenega računa oziroma situacije s strani glavnega izvajalca neposredno plačuje podizvajalcu,</w:t>
      </w:r>
    </w:p>
    <w:p w14:paraId="6156519B" w14:textId="77777777" w:rsidR="0075039D" w:rsidRPr="004B06EF" w:rsidRDefault="0075039D" w:rsidP="009541FC">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podizvajalec predložiti soglasje, na podlagi katerega naročnik namesto ponudnika poravna podizvajalčevo terjatev do ponudnika,</w:t>
      </w:r>
    </w:p>
    <w:p w14:paraId="47858B0A" w14:textId="77777777" w:rsidR="0075039D" w:rsidRPr="004B06EF" w:rsidRDefault="0075039D" w:rsidP="009541FC">
      <w:pPr>
        <w:pStyle w:val="Odstavekseznama"/>
        <w:numPr>
          <w:ilvl w:val="0"/>
          <w:numId w:val="26"/>
        </w:numPr>
        <w:spacing w:line="260" w:lineRule="atLeast"/>
        <w:jc w:val="both"/>
        <w:rPr>
          <w:rFonts w:ascii="Arial" w:hAnsi="Arial" w:cs="Arial"/>
          <w:sz w:val="20"/>
          <w:szCs w:val="20"/>
          <w:lang w:eastAsia="en-US"/>
        </w:rPr>
      </w:pPr>
      <w:r w:rsidRPr="004B06EF">
        <w:rPr>
          <w:rFonts w:ascii="Arial" w:hAnsi="Arial" w:cs="Arial"/>
          <w:sz w:val="20"/>
          <w:szCs w:val="20"/>
          <w:lang w:eastAsia="en-US"/>
        </w:rPr>
        <w:t>glavni izvajalec svojemu računu ali situaciji priložiti račun ali situacijo podizvajalca, ki ga je predhodno potrdil.</w:t>
      </w:r>
    </w:p>
    <w:p w14:paraId="6933CF67" w14:textId="77777777" w:rsidR="00490066" w:rsidRDefault="00490066" w:rsidP="00FB7DD3">
      <w:pPr>
        <w:spacing w:line="260" w:lineRule="atLeast"/>
        <w:jc w:val="both"/>
        <w:rPr>
          <w:rFonts w:ascii="Arial" w:hAnsi="Arial" w:cs="Arial"/>
          <w:sz w:val="20"/>
          <w:szCs w:val="20"/>
          <w:lang w:eastAsia="en-US"/>
        </w:rPr>
      </w:pPr>
    </w:p>
    <w:p w14:paraId="7659CC1B" w14:textId="3ADD7332" w:rsidR="00E74A6D" w:rsidRPr="0070139D" w:rsidRDefault="0075039D" w:rsidP="00FB7DD3">
      <w:pPr>
        <w:spacing w:line="260" w:lineRule="atLeast"/>
        <w:jc w:val="both"/>
        <w:rPr>
          <w:rFonts w:ascii="Arial" w:hAnsi="Arial" w:cs="Arial"/>
          <w:sz w:val="20"/>
          <w:szCs w:val="20"/>
          <w:lang w:eastAsia="en-US"/>
        </w:rPr>
      </w:pPr>
      <w:r w:rsidRPr="0070139D">
        <w:rPr>
          <w:rFonts w:ascii="Arial" w:hAnsi="Arial" w:cs="Arial"/>
          <w:sz w:val="20"/>
          <w:szCs w:val="20"/>
          <w:lang w:eastAsia="en-US"/>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w:t>
      </w:r>
    </w:p>
    <w:p w14:paraId="6DF8156D" w14:textId="77777777" w:rsidR="003E45F7" w:rsidRDefault="0075039D"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70139D">
        <w:rPr>
          <w:rFonts w:ascii="Arial" w:hAnsi="Arial" w:cs="Arial"/>
          <w:b/>
          <w:sz w:val="20"/>
          <w:lang w:eastAsia="en-US"/>
        </w:rPr>
        <w:lastRenderedPageBreak/>
        <w:t xml:space="preserve">DOKAZILO: </w:t>
      </w:r>
    </w:p>
    <w:p w14:paraId="615AECE8" w14:textId="407668B8" w:rsidR="003E45F7" w:rsidRPr="00DE2F2E"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00490066" w:rsidRPr="00DE2F2E">
        <w:rPr>
          <w:rFonts w:ascii="Arial" w:hAnsi="Arial" w:cs="Arial"/>
          <w:sz w:val="20"/>
          <w:lang w:eastAsia="en-US"/>
        </w:rPr>
        <w:t>ESPD</w:t>
      </w:r>
      <w:r w:rsidR="0075039D" w:rsidRPr="00DE2F2E">
        <w:rPr>
          <w:rFonts w:ascii="Arial" w:hAnsi="Arial" w:cs="Arial"/>
          <w:sz w:val="20"/>
          <w:lang w:eastAsia="en-US"/>
        </w:rPr>
        <w:t xml:space="preserve"> obrazec </w:t>
      </w:r>
      <w:r w:rsidRPr="00DE2F2E">
        <w:rPr>
          <w:rFonts w:ascii="Arial" w:hAnsi="Arial" w:cs="Arial"/>
          <w:sz w:val="20"/>
          <w:lang w:eastAsia="en-US"/>
        </w:rPr>
        <w:t xml:space="preserve">ponudnika </w:t>
      </w:r>
      <w:r w:rsidR="0075039D" w:rsidRPr="00DE2F2E">
        <w:rPr>
          <w:rFonts w:ascii="Arial" w:hAnsi="Arial" w:cs="Arial"/>
          <w:sz w:val="20"/>
          <w:lang w:eastAsia="en-US"/>
        </w:rPr>
        <w:t xml:space="preserve">s podatki vseh podizvajalcev </w:t>
      </w:r>
    </w:p>
    <w:p w14:paraId="783F794A" w14:textId="77777777" w:rsidR="003E45F7" w:rsidRPr="00DE2F2E"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ESPD obrazec posameznega podizvajalca </w:t>
      </w:r>
      <w:r w:rsidR="0075039D" w:rsidRPr="00DE2F2E">
        <w:rPr>
          <w:rFonts w:ascii="Arial" w:hAnsi="Arial" w:cs="Arial"/>
          <w:sz w:val="20"/>
          <w:lang w:eastAsia="en-US"/>
        </w:rPr>
        <w:t xml:space="preserve">ter </w:t>
      </w:r>
    </w:p>
    <w:p w14:paraId="361CF323" w14:textId="77777777" w:rsidR="0075039D" w:rsidRPr="0070139D"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E2F2E">
        <w:rPr>
          <w:rFonts w:ascii="Arial" w:hAnsi="Arial" w:cs="Arial"/>
          <w:sz w:val="20"/>
          <w:lang w:eastAsia="en-US"/>
        </w:rPr>
        <w:t xml:space="preserve">- </w:t>
      </w:r>
      <w:r w:rsidR="0075039D" w:rsidRPr="00DE2F2E">
        <w:rPr>
          <w:rFonts w:ascii="Arial" w:hAnsi="Arial" w:cs="Arial"/>
          <w:sz w:val="20"/>
          <w:lang w:eastAsia="en-US"/>
        </w:rPr>
        <w:t>obrazec 1</w:t>
      </w:r>
      <w:r w:rsidR="004601E3" w:rsidRPr="00DE2F2E">
        <w:rPr>
          <w:rFonts w:ascii="Arial" w:hAnsi="Arial" w:cs="Arial"/>
          <w:sz w:val="20"/>
          <w:lang w:eastAsia="en-US"/>
        </w:rPr>
        <w:t>A</w:t>
      </w:r>
      <w:r w:rsidR="0075039D" w:rsidRPr="00DE2F2E">
        <w:rPr>
          <w:rFonts w:ascii="Arial" w:hAnsi="Arial" w:cs="Arial"/>
          <w:sz w:val="20"/>
          <w:lang w:eastAsia="en-US"/>
        </w:rPr>
        <w:t xml:space="preserve"> in 1</w:t>
      </w:r>
      <w:r w:rsidR="004601E3" w:rsidRPr="00DE2F2E">
        <w:rPr>
          <w:rFonts w:ascii="Arial" w:hAnsi="Arial" w:cs="Arial"/>
          <w:sz w:val="20"/>
          <w:lang w:eastAsia="en-US"/>
        </w:rPr>
        <w:t>B</w:t>
      </w:r>
      <w:r w:rsidR="0075039D" w:rsidRPr="0070139D">
        <w:rPr>
          <w:rFonts w:ascii="Arial" w:hAnsi="Arial" w:cs="Arial"/>
          <w:sz w:val="20"/>
          <w:lang w:eastAsia="en-US"/>
        </w:rPr>
        <w:t xml:space="preserve"> </w:t>
      </w:r>
    </w:p>
    <w:p w14:paraId="0FA844E2" w14:textId="77777777" w:rsidR="00E74A6D" w:rsidRDefault="00E74A6D" w:rsidP="00D6178F">
      <w:pPr>
        <w:keepNext/>
        <w:spacing w:line="260" w:lineRule="atLeast"/>
        <w:jc w:val="both"/>
        <w:outlineLvl w:val="2"/>
        <w:rPr>
          <w:rFonts w:ascii="Arial" w:hAnsi="Arial" w:cs="Arial"/>
          <w:b/>
          <w:bCs/>
          <w:sz w:val="20"/>
          <w:szCs w:val="20"/>
          <w:lang w:eastAsia="en-US"/>
        </w:rPr>
      </w:pPr>
      <w:bookmarkStart w:id="126" w:name="_Toc130197575"/>
      <w:bookmarkStart w:id="127" w:name="_Toc130198076"/>
      <w:bookmarkStart w:id="128" w:name="_Toc130198136"/>
      <w:bookmarkStart w:id="129" w:name="_Toc130799597"/>
      <w:bookmarkStart w:id="130" w:name="_Toc132106368"/>
      <w:bookmarkStart w:id="131" w:name="_Toc132424982"/>
      <w:bookmarkStart w:id="132" w:name="_Toc132432231"/>
      <w:bookmarkStart w:id="133" w:name="_Toc156997259"/>
    </w:p>
    <w:p w14:paraId="45674A4C" w14:textId="77777777" w:rsidR="0075039D" w:rsidRPr="00D6178F" w:rsidRDefault="00542F36" w:rsidP="00FA5478">
      <w:pPr>
        <w:keepNext/>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3.2.</w:t>
      </w:r>
      <w:r w:rsidR="004A25D5">
        <w:rPr>
          <w:rFonts w:ascii="Arial" w:hAnsi="Arial" w:cs="Arial"/>
          <w:b/>
          <w:bCs/>
          <w:sz w:val="20"/>
          <w:szCs w:val="20"/>
          <w:lang w:eastAsia="en-US"/>
        </w:rPr>
        <w:t>5</w:t>
      </w:r>
      <w:r w:rsidR="00D6178F">
        <w:rPr>
          <w:rFonts w:ascii="Arial" w:hAnsi="Arial" w:cs="Arial"/>
          <w:b/>
          <w:bCs/>
          <w:sz w:val="20"/>
          <w:szCs w:val="20"/>
          <w:lang w:eastAsia="en-US"/>
        </w:rPr>
        <w:t xml:space="preserve"> </w:t>
      </w:r>
      <w:r w:rsidR="0075039D" w:rsidRPr="00D6178F">
        <w:rPr>
          <w:rFonts w:ascii="Arial" w:hAnsi="Arial" w:cs="Arial"/>
          <w:b/>
          <w:bCs/>
          <w:sz w:val="20"/>
          <w:szCs w:val="20"/>
          <w:lang w:eastAsia="en-US"/>
        </w:rPr>
        <w:t>Skupna ponudba</w:t>
      </w:r>
      <w:bookmarkEnd w:id="126"/>
      <w:bookmarkEnd w:id="127"/>
      <w:bookmarkEnd w:id="128"/>
      <w:bookmarkEnd w:id="129"/>
      <w:bookmarkEnd w:id="130"/>
      <w:bookmarkEnd w:id="131"/>
      <w:bookmarkEnd w:id="132"/>
      <w:bookmarkEnd w:id="133"/>
      <w:r w:rsidR="00B160F6">
        <w:rPr>
          <w:rFonts w:ascii="Arial" w:hAnsi="Arial" w:cs="Arial"/>
          <w:b/>
          <w:bCs/>
          <w:sz w:val="20"/>
          <w:szCs w:val="20"/>
          <w:lang w:eastAsia="en-US"/>
        </w:rPr>
        <w:t xml:space="preserve"> </w:t>
      </w:r>
    </w:p>
    <w:p w14:paraId="269A284B" w14:textId="77777777" w:rsidR="00400770" w:rsidRPr="00400770" w:rsidRDefault="00400770" w:rsidP="00400770">
      <w:p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V primeru skupne ponudbe mora ponudnik k ponudbi predložiti še </w:t>
      </w:r>
      <w:r w:rsidRPr="00400770">
        <w:rPr>
          <w:rFonts w:ascii="Arial" w:hAnsi="Arial" w:cs="Arial"/>
          <w:b/>
          <w:sz w:val="20"/>
          <w:szCs w:val="20"/>
          <w:lang w:eastAsia="ar-SA"/>
        </w:rPr>
        <w:t>akt o skupnem nastopu</w:t>
      </w:r>
      <w:r w:rsidRPr="00400770">
        <w:rPr>
          <w:rFonts w:ascii="Arial" w:hAnsi="Arial" w:cs="Arial"/>
          <w:sz w:val="20"/>
          <w:szCs w:val="20"/>
          <w:lang w:eastAsia="ar-SA"/>
        </w:rPr>
        <w:t xml:space="preserve"> oz. skupni izvedbi naročila, ki mora vsebovati vsaj naslednje določbe:</w:t>
      </w:r>
    </w:p>
    <w:p w14:paraId="03088131" w14:textId="77777777" w:rsidR="00400770" w:rsidRPr="00400770" w:rsidRDefault="00400770" w:rsidP="009541FC">
      <w:pPr>
        <w:numPr>
          <w:ilvl w:val="0"/>
          <w:numId w:val="22"/>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pooblastilo vodilnemu partnerju,</w:t>
      </w:r>
    </w:p>
    <w:p w14:paraId="7850F443" w14:textId="77777777" w:rsidR="00400770" w:rsidRPr="00400770" w:rsidRDefault="00400770" w:rsidP="009541FC">
      <w:pPr>
        <w:numPr>
          <w:ilvl w:val="0"/>
          <w:numId w:val="22"/>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neomejena solidarna odgovornost vseh partnerjev v skupini,</w:t>
      </w:r>
    </w:p>
    <w:p w14:paraId="54B7A8C6" w14:textId="77C1F9E5" w:rsidR="00400770" w:rsidRPr="00400770" w:rsidRDefault="00400770" w:rsidP="009541FC">
      <w:pPr>
        <w:numPr>
          <w:ilvl w:val="0"/>
          <w:numId w:val="22"/>
        </w:numPr>
        <w:suppressAutoHyphens/>
        <w:spacing w:line="260" w:lineRule="atLeast"/>
        <w:jc w:val="both"/>
        <w:rPr>
          <w:rFonts w:ascii="Arial" w:hAnsi="Arial" w:cs="Arial"/>
          <w:sz w:val="20"/>
          <w:szCs w:val="20"/>
          <w:lang w:eastAsia="ar-SA"/>
        </w:rPr>
      </w:pPr>
      <w:r w:rsidRPr="00400770">
        <w:rPr>
          <w:rFonts w:ascii="Arial" w:hAnsi="Arial" w:cs="Arial"/>
          <w:sz w:val="20"/>
          <w:szCs w:val="20"/>
          <w:lang w:eastAsia="ar-SA"/>
        </w:rPr>
        <w:t xml:space="preserve">način plačevanja (preko vodilnega partnerja ali vsakemu </w:t>
      </w:r>
      <w:proofErr w:type="spellStart"/>
      <w:r w:rsidRPr="00400770">
        <w:rPr>
          <w:rFonts w:ascii="Arial" w:hAnsi="Arial" w:cs="Arial"/>
          <w:sz w:val="20"/>
          <w:szCs w:val="20"/>
          <w:lang w:eastAsia="ar-SA"/>
        </w:rPr>
        <w:t>soponudniku</w:t>
      </w:r>
      <w:proofErr w:type="spellEnd"/>
      <w:r w:rsidRPr="00400770">
        <w:rPr>
          <w:rFonts w:ascii="Arial" w:hAnsi="Arial" w:cs="Arial"/>
          <w:sz w:val="20"/>
          <w:szCs w:val="20"/>
          <w:lang w:eastAsia="ar-SA"/>
        </w:rPr>
        <w:t xml:space="preserve"> posebej – v tem primeru mora biti račun partnerja potrjen s strani vodilnega partnerja)</w:t>
      </w:r>
      <w:r w:rsidR="00E54457">
        <w:rPr>
          <w:rFonts w:ascii="Arial" w:hAnsi="Arial" w:cs="Arial"/>
          <w:sz w:val="20"/>
          <w:szCs w:val="20"/>
          <w:lang w:eastAsia="ar-SA"/>
        </w:rPr>
        <w:t>,</w:t>
      </w:r>
    </w:p>
    <w:p w14:paraId="24D29D35" w14:textId="77777777" w:rsidR="003F323B" w:rsidRDefault="00400770" w:rsidP="009541FC">
      <w:pPr>
        <w:numPr>
          <w:ilvl w:val="0"/>
          <w:numId w:val="22"/>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 xml:space="preserve">delež partnerjev v % in področje dela, ki ga bodo izvedli, </w:t>
      </w:r>
    </w:p>
    <w:p w14:paraId="3EE5B599" w14:textId="03678C43" w:rsidR="00400770" w:rsidRPr="003F323B" w:rsidRDefault="00400770" w:rsidP="009541FC">
      <w:pPr>
        <w:numPr>
          <w:ilvl w:val="0"/>
          <w:numId w:val="22"/>
        </w:numPr>
        <w:suppressAutoHyphens/>
        <w:spacing w:line="260" w:lineRule="atLeast"/>
        <w:jc w:val="both"/>
        <w:rPr>
          <w:rFonts w:ascii="Arial" w:hAnsi="Arial" w:cs="Arial"/>
          <w:sz w:val="20"/>
          <w:szCs w:val="20"/>
          <w:lang w:eastAsia="ar-SA"/>
        </w:rPr>
      </w:pPr>
      <w:r w:rsidRPr="003F323B">
        <w:rPr>
          <w:rFonts w:ascii="Arial" w:hAnsi="Arial" w:cs="Arial"/>
          <w:sz w:val="20"/>
          <w:szCs w:val="20"/>
          <w:lang w:eastAsia="ar-SA"/>
        </w:rPr>
        <w:t>rok trajanja tega akta</w:t>
      </w:r>
      <w:r w:rsidR="00E658A7">
        <w:rPr>
          <w:rFonts w:ascii="Arial" w:hAnsi="Arial" w:cs="Arial"/>
          <w:sz w:val="20"/>
          <w:szCs w:val="20"/>
          <w:lang w:eastAsia="ar-SA"/>
        </w:rPr>
        <w:t>.</w:t>
      </w:r>
    </w:p>
    <w:p w14:paraId="2F12BFBA" w14:textId="3F6C3DD6" w:rsidR="0098413D" w:rsidRDefault="0098413D" w:rsidP="00400770">
      <w:pPr>
        <w:suppressAutoHyphens/>
        <w:spacing w:line="260" w:lineRule="atLeast"/>
        <w:jc w:val="both"/>
        <w:rPr>
          <w:rFonts w:ascii="Arial" w:hAnsi="Arial" w:cs="Arial"/>
          <w:sz w:val="20"/>
          <w:szCs w:val="20"/>
          <w:lang w:eastAsia="ar-SA"/>
        </w:rPr>
      </w:pPr>
    </w:p>
    <w:p w14:paraId="50300FCD" w14:textId="5EB7D7F5" w:rsidR="0098413D" w:rsidRPr="00E54457" w:rsidRDefault="0098413D" w:rsidP="0098413D">
      <w:pPr>
        <w:pBdr>
          <w:top w:val="single" w:sz="4" w:space="1" w:color="auto"/>
          <w:left w:val="single" w:sz="4" w:space="4" w:color="auto"/>
          <w:bottom w:val="single" w:sz="4" w:space="0" w:color="auto"/>
          <w:right w:val="single" w:sz="4" w:space="4" w:color="auto"/>
        </w:pBdr>
        <w:spacing w:line="260" w:lineRule="atLeast"/>
        <w:jc w:val="both"/>
        <w:rPr>
          <w:rFonts w:ascii="Arial" w:hAnsi="Arial" w:cs="Arial"/>
          <w:b/>
          <w:sz w:val="20"/>
          <w:lang w:eastAsia="en-US"/>
        </w:rPr>
      </w:pPr>
      <w:r w:rsidRPr="0070139D">
        <w:rPr>
          <w:rFonts w:ascii="Arial" w:hAnsi="Arial" w:cs="Arial"/>
          <w:b/>
          <w:sz w:val="20"/>
          <w:lang w:eastAsia="en-US"/>
        </w:rPr>
        <w:t xml:space="preserve">DOKAZILO: </w:t>
      </w:r>
      <w:r w:rsidRPr="0098413D">
        <w:rPr>
          <w:rFonts w:ascii="Arial" w:hAnsi="Arial" w:cs="Arial"/>
          <w:sz w:val="20"/>
          <w:lang w:eastAsia="en-US"/>
        </w:rPr>
        <w:t>akt o skupnem nast</w:t>
      </w:r>
      <w:r>
        <w:rPr>
          <w:rFonts w:ascii="Arial" w:hAnsi="Arial" w:cs="Arial"/>
          <w:sz w:val="20"/>
          <w:lang w:eastAsia="en-US"/>
        </w:rPr>
        <w:t>opu oz. skupni izvedbi naročila</w:t>
      </w:r>
    </w:p>
    <w:p w14:paraId="5EDB0EE7" w14:textId="77777777" w:rsidR="0098413D" w:rsidRDefault="0098413D" w:rsidP="0098413D">
      <w:pPr>
        <w:keepNext/>
        <w:spacing w:line="260" w:lineRule="atLeast"/>
        <w:jc w:val="both"/>
        <w:outlineLvl w:val="2"/>
        <w:rPr>
          <w:rFonts w:ascii="Arial" w:hAnsi="Arial" w:cs="Arial"/>
          <w:b/>
          <w:bCs/>
          <w:sz w:val="20"/>
          <w:szCs w:val="20"/>
          <w:lang w:eastAsia="en-US"/>
        </w:rPr>
      </w:pPr>
    </w:p>
    <w:p w14:paraId="14D78F2F" w14:textId="77777777" w:rsidR="0098413D" w:rsidRPr="00400770" w:rsidRDefault="0098413D" w:rsidP="00400770">
      <w:pPr>
        <w:suppressAutoHyphens/>
        <w:spacing w:line="260" w:lineRule="atLeast"/>
        <w:jc w:val="both"/>
        <w:rPr>
          <w:rFonts w:ascii="Arial" w:hAnsi="Arial" w:cs="Arial"/>
          <w:sz w:val="20"/>
          <w:szCs w:val="20"/>
          <w:lang w:eastAsia="ar-SA"/>
        </w:rPr>
      </w:pPr>
    </w:p>
    <w:bookmarkEnd w:id="56"/>
    <w:p w14:paraId="25D14DDE" w14:textId="77777777" w:rsidR="00032984" w:rsidRDefault="00032984">
      <w:pPr>
        <w:rPr>
          <w:rFonts w:ascii="Arial" w:hAnsi="Arial"/>
          <w:u w:val="single"/>
          <w:lang w:eastAsia="en-US"/>
        </w:rPr>
      </w:pPr>
      <w:r>
        <w:rPr>
          <w:rFonts w:ascii="Arial" w:hAnsi="Arial"/>
          <w:u w:val="single"/>
          <w:lang w:eastAsia="en-US"/>
        </w:rPr>
        <w:br w:type="page"/>
      </w:r>
    </w:p>
    <w:p w14:paraId="2C9CBAB1" w14:textId="68C3423F" w:rsidR="0075039D" w:rsidRPr="00FA5478" w:rsidRDefault="0075039D" w:rsidP="0075039D">
      <w:pPr>
        <w:spacing w:line="260" w:lineRule="atLeast"/>
        <w:jc w:val="both"/>
        <w:rPr>
          <w:rFonts w:ascii="Arial" w:hAnsi="Arial" w:cs="Arial"/>
          <w:sz w:val="20"/>
          <w:szCs w:val="20"/>
          <w:lang w:eastAsia="en-US"/>
        </w:rPr>
      </w:pPr>
      <w:r w:rsidRPr="008E3272">
        <w:rPr>
          <w:rFonts w:ascii="Arial" w:hAnsi="Arial" w:cs="Arial"/>
          <w:b/>
          <w:sz w:val="20"/>
          <w:szCs w:val="20"/>
          <w:lang w:eastAsia="en-US"/>
        </w:rPr>
        <w:lastRenderedPageBreak/>
        <w:t>P</w:t>
      </w:r>
      <w:r w:rsidR="00E74A6D" w:rsidRPr="008E3272">
        <w:rPr>
          <w:rFonts w:ascii="Arial" w:hAnsi="Arial" w:cs="Arial"/>
          <w:b/>
          <w:sz w:val="20"/>
          <w:szCs w:val="20"/>
          <w:lang w:eastAsia="en-US"/>
        </w:rPr>
        <w:t>OGLAVJE</w:t>
      </w:r>
      <w:r w:rsidRPr="008E3272">
        <w:rPr>
          <w:rFonts w:ascii="Arial" w:hAnsi="Arial" w:cs="Arial"/>
          <w:b/>
          <w:sz w:val="20"/>
          <w:szCs w:val="20"/>
          <w:lang w:eastAsia="en-US"/>
        </w:rPr>
        <w:t xml:space="preserve"> 4: OBRAZCI NAROČNIKA</w:t>
      </w:r>
    </w:p>
    <w:bookmarkEnd w:id="6"/>
    <w:bookmarkEnd w:id="7"/>
    <w:bookmarkEnd w:id="8"/>
    <w:bookmarkEnd w:id="9"/>
    <w:bookmarkEnd w:id="10"/>
    <w:bookmarkEnd w:id="11"/>
    <w:bookmarkEnd w:id="12"/>
    <w:bookmarkEnd w:id="13"/>
    <w:p w14:paraId="13B2F01F" w14:textId="77777777" w:rsidR="00E74A6D" w:rsidRPr="00161C6E" w:rsidRDefault="00E74A6D" w:rsidP="00E74A6D">
      <w:pPr>
        <w:spacing w:line="260" w:lineRule="atLeast"/>
        <w:jc w:val="both"/>
        <w:rPr>
          <w:rFonts w:ascii="Arial" w:hAnsi="Arial" w:cs="Arial"/>
          <w:b/>
          <w:sz w:val="20"/>
          <w:szCs w:val="20"/>
          <w:lang w:eastAsia="en-US"/>
        </w:rPr>
      </w:pPr>
    </w:p>
    <w:p w14:paraId="52B2843E" w14:textId="77777777" w:rsidR="00E74A6D" w:rsidRPr="00161C6E" w:rsidRDefault="00E74A6D" w:rsidP="00E74A6D">
      <w:pPr>
        <w:spacing w:line="260" w:lineRule="atLeast"/>
        <w:rPr>
          <w:rFonts w:ascii="Arial" w:hAnsi="Arial" w:cs="Arial"/>
          <w:b/>
          <w:sz w:val="20"/>
          <w:szCs w:val="20"/>
          <w:u w:val="single"/>
          <w:lang w:eastAsia="en-US"/>
        </w:rPr>
      </w:pPr>
      <w:r w:rsidRPr="00161C6E">
        <w:rPr>
          <w:rFonts w:ascii="Arial" w:hAnsi="Arial" w:cs="Arial"/>
          <w:b/>
          <w:sz w:val="20"/>
          <w:szCs w:val="20"/>
          <w:lang w:eastAsia="en-US"/>
        </w:rPr>
        <w:t xml:space="preserve">Sestavni deli ponudbe in preglednica obrazcev s prilogami, ki </w:t>
      </w:r>
      <w:r w:rsidRPr="00161C6E">
        <w:rPr>
          <w:rFonts w:ascii="Arial" w:hAnsi="Arial" w:cs="Arial"/>
          <w:b/>
          <w:sz w:val="20"/>
          <w:szCs w:val="20"/>
          <w:u w:val="single"/>
          <w:lang w:eastAsia="en-US"/>
        </w:rPr>
        <w:t>jih je potrebno predložiti v ponudbi</w:t>
      </w:r>
      <w:r w:rsidR="00CA077E">
        <w:rPr>
          <w:rFonts w:ascii="Arial" w:hAnsi="Arial" w:cs="Arial"/>
          <w:b/>
          <w:sz w:val="20"/>
          <w:szCs w:val="20"/>
          <w:u w:val="single"/>
          <w:lang w:eastAsia="en-US"/>
        </w:rPr>
        <w:t>:</w:t>
      </w:r>
    </w:p>
    <w:p w14:paraId="7077A0D3" w14:textId="77777777" w:rsidR="005722D3" w:rsidRPr="00161C6E" w:rsidRDefault="005722D3" w:rsidP="005722D3">
      <w:pPr>
        <w:spacing w:line="260" w:lineRule="atLeast"/>
        <w:jc w:val="both"/>
        <w:rPr>
          <w:rFonts w:ascii="Arial" w:hAnsi="Arial" w:cs="Arial"/>
          <w:b/>
          <w:sz w:val="20"/>
          <w:szCs w:val="20"/>
          <w:lang w:eastAsia="en-US"/>
        </w:rPr>
      </w:pPr>
    </w:p>
    <w:p w14:paraId="3861C320" w14:textId="77777777" w:rsidR="005722D3" w:rsidRPr="00161C6E" w:rsidRDefault="005722D3" w:rsidP="009541FC">
      <w:pPr>
        <w:pStyle w:val="Odstavekseznama"/>
        <w:numPr>
          <w:ilvl w:val="0"/>
          <w:numId w:val="12"/>
        </w:numPr>
        <w:spacing w:line="260" w:lineRule="atLeast"/>
        <w:jc w:val="both"/>
        <w:rPr>
          <w:rFonts w:ascii="Arial" w:hAnsi="Arial" w:cs="Arial"/>
          <w:b/>
          <w:sz w:val="20"/>
          <w:szCs w:val="20"/>
          <w:lang w:eastAsia="en-US"/>
        </w:rPr>
      </w:pPr>
      <w:r w:rsidRPr="00161C6E">
        <w:rPr>
          <w:rFonts w:ascii="Arial" w:hAnsi="Arial" w:cs="Arial"/>
          <w:b/>
          <w:sz w:val="20"/>
          <w:szCs w:val="20"/>
          <w:lang w:eastAsia="en-US"/>
        </w:rPr>
        <w:t>PONUDBA (ločena datoteka)</w:t>
      </w:r>
      <w:r>
        <w:rPr>
          <w:rFonts w:ascii="Arial" w:hAnsi="Arial" w:cs="Arial"/>
          <w:b/>
          <w:sz w:val="20"/>
          <w:szCs w:val="20"/>
          <w:lang w:eastAsia="en-US"/>
        </w:rPr>
        <w:t>:</w:t>
      </w:r>
    </w:p>
    <w:p w14:paraId="198781DD" w14:textId="77777777" w:rsidR="005722D3" w:rsidRPr="00161C6E" w:rsidRDefault="005722D3" w:rsidP="009541FC">
      <w:pPr>
        <w:numPr>
          <w:ilvl w:val="0"/>
          <w:numId w:val="9"/>
        </w:numPr>
        <w:spacing w:line="260" w:lineRule="atLeast"/>
        <w:jc w:val="both"/>
        <w:rPr>
          <w:rFonts w:ascii="Arial" w:hAnsi="Arial" w:cs="Arial"/>
          <w:sz w:val="20"/>
          <w:szCs w:val="20"/>
        </w:rPr>
      </w:pPr>
      <w:r w:rsidRPr="00161C6E">
        <w:rPr>
          <w:rFonts w:ascii="Arial" w:hAnsi="Arial" w:cs="Arial"/>
          <w:sz w:val="20"/>
          <w:szCs w:val="20"/>
        </w:rPr>
        <w:t>Sklep o določitvi poslovne skrivnosti (opcijsko)</w:t>
      </w:r>
      <w:r>
        <w:rPr>
          <w:rFonts w:ascii="Arial" w:hAnsi="Arial" w:cs="Arial"/>
          <w:sz w:val="20"/>
          <w:szCs w:val="20"/>
        </w:rPr>
        <w:t>,</w:t>
      </w:r>
    </w:p>
    <w:p w14:paraId="7E8DA996" w14:textId="64744C05" w:rsidR="005722D3" w:rsidRDefault="0024478B" w:rsidP="009541FC">
      <w:pPr>
        <w:numPr>
          <w:ilvl w:val="0"/>
          <w:numId w:val="9"/>
        </w:numPr>
        <w:spacing w:line="260" w:lineRule="atLeast"/>
        <w:jc w:val="both"/>
        <w:rPr>
          <w:rFonts w:ascii="Arial" w:hAnsi="Arial" w:cs="Arial"/>
          <w:sz w:val="20"/>
          <w:szCs w:val="20"/>
        </w:rPr>
      </w:pPr>
      <w:r>
        <w:rPr>
          <w:rFonts w:ascii="Arial" w:hAnsi="Arial" w:cs="Arial"/>
          <w:sz w:val="20"/>
          <w:szCs w:val="20"/>
        </w:rPr>
        <w:t>Akt</w:t>
      </w:r>
      <w:r w:rsidR="005722D3" w:rsidRPr="00161C6E">
        <w:rPr>
          <w:rFonts w:ascii="Arial" w:hAnsi="Arial" w:cs="Arial"/>
          <w:sz w:val="20"/>
          <w:szCs w:val="20"/>
        </w:rPr>
        <w:t xml:space="preserve"> o skupnem nastopu v primeru skupnega nastopa ponudnikov</w:t>
      </w:r>
      <w:r w:rsidR="005722D3">
        <w:rPr>
          <w:rFonts w:ascii="Arial" w:hAnsi="Arial" w:cs="Arial"/>
          <w:sz w:val="20"/>
          <w:szCs w:val="20"/>
        </w:rPr>
        <w:t>,</w:t>
      </w:r>
    </w:p>
    <w:p w14:paraId="0E1A8E0B" w14:textId="77777777" w:rsidR="003A12BF" w:rsidRPr="00161C6E" w:rsidRDefault="003A12BF" w:rsidP="009541FC">
      <w:pPr>
        <w:numPr>
          <w:ilvl w:val="0"/>
          <w:numId w:val="9"/>
        </w:numPr>
        <w:spacing w:line="260" w:lineRule="atLeast"/>
        <w:jc w:val="both"/>
        <w:rPr>
          <w:rFonts w:ascii="Arial" w:hAnsi="Arial" w:cs="Arial"/>
          <w:sz w:val="20"/>
          <w:szCs w:val="20"/>
        </w:rPr>
      </w:pPr>
      <w:r w:rsidRPr="00161C6E">
        <w:rPr>
          <w:rFonts w:ascii="Arial" w:hAnsi="Arial" w:cs="Arial"/>
          <w:sz w:val="20"/>
          <w:szCs w:val="20"/>
          <w:lang w:eastAsia="en-US"/>
        </w:rPr>
        <w:t>Obrazec 1A in 1B, v primeru, da ponudnik nastopa s podizvajalci:</w:t>
      </w:r>
    </w:p>
    <w:p w14:paraId="675324BA" w14:textId="77777777" w:rsidR="00E1753A" w:rsidRDefault="003A12BF" w:rsidP="00E1753A">
      <w:pPr>
        <w:pStyle w:val="Odstavekseznama"/>
        <w:numPr>
          <w:ilvl w:val="0"/>
          <w:numId w:val="46"/>
        </w:numPr>
        <w:spacing w:line="260" w:lineRule="atLeast"/>
        <w:jc w:val="both"/>
        <w:rPr>
          <w:rFonts w:ascii="Arial" w:hAnsi="Arial" w:cs="Arial"/>
          <w:sz w:val="20"/>
          <w:szCs w:val="20"/>
        </w:rPr>
      </w:pPr>
      <w:r w:rsidRPr="00E1753A">
        <w:rPr>
          <w:rFonts w:ascii="Arial" w:hAnsi="Arial" w:cs="Arial"/>
          <w:sz w:val="20"/>
          <w:szCs w:val="20"/>
          <w:lang w:eastAsia="en-US"/>
        </w:rPr>
        <w:t>Obrazec 1A: Dodatni podatki o podizvajalcih,</w:t>
      </w:r>
    </w:p>
    <w:p w14:paraId="32F26755" w14:textId="5FEECD9F" w:rsidR="003A12BF" w:rsidRPr="00E1753A" w:rsidRDefault="003A12BF" w:rsidP="00E1753A">
      <w:pPr>
        <w:pStyle w:val="Odstavekseznama"/>
        <w:numPr>
          <w:ilvl w:val="0"/>
          <w:numId w:val="46"/>
        </w:numPr>
        <w:spacing w:line="260" w:lineRule="atLeast"/>
        <w:jc w:val="both"/>
        <w:rPr>
          <w:rFonts w:ascii="Arial" w:hAnsi="Arial" w:cs="Arial"/>
          <w:sz w:val="20"/>
          <w:szCs w:val="20"/>
        </w:rPr>
      </w:pPr>
      <w:r w:rsidRPr="00E1753A">
        <w:rPr>
          <w:rFonts w:ascii="Arial" w:hAnsi="Arial" w:cs="Arial"/>
          <w:sz w:val="20"/>
          <w:szCs w:val="20"/>
          <w:lang w:eastAsia="en-US"/>
        </w:rPr>
        <w:t>Obrazec 1B: Soglasje podizvajalcev za neposredna plačila (v primeru, da podizvajalci zahtevajo neposredna plačila),</w:t>
      </w:r>
    </w:p>
    <w:p w14:paraId="5C955593" w14:textId="1928E04A" w:rsidR="003A12BF" w:rsidRPr="003A12BF" w:rsidRDefault="003A12BF" w:rsidP="009541FC">
      <w:pPr>
        <w:numPr>
          <w:ilvl w:val="0"/>
          <w:numId w:val="10"/>
        </w:numPr>
        <w:spacing w:line="260" w:lineRule="atLeast"/>
        <w:jc w:val="both"/>
        <w:rPr>
          <w:rFonts w:ascii="Arial" w:hAnsi="Arial" w:cs="Arial"/>
          <w:sz w:val="20"/>
          <w:szCs w:val="20"/>
        </w:rPr>
      </w:pPr>
      <w:r w:rsidRPr="005A521D">
        <w:rPr>
          <w:rFonts w:ascii="Arial" w:hAnsi="Arial" w:cs="Arial"/>
          <w:sz w:val="20"/>
          <w:szCs w:val="20"/>
          <w:lang w:eastAsia="en-US"/>
        </w:rPr>
        <w:t xml:space="preserve">Obrazec 1C: Pooblastilo naročniku za pridobitev podatkov iz kazenske evidence za vse fizične osebe ponudnika, </w:t>
      </w:r>
      <w:proofErr w:type="spellStart"/>
      <w:r w:rsidRPr="005A521D">
        <w:rPr>
          <w:rFonts w:ascii="Arial" w:hAnsi="Arial" w:cs="Arial"/>
          <w:sz w:val="20"/>
          <w:szCs w:val="20"/>
          <w:lang w:eastAsia="en-US"/>
        </w:rPr>
        <w:t>soponudnikov</w:t>
      </w:r>
      <w:proofErr w:type="spellEnd"/>
      <w:r w:rsidRPr="005A521D">
        <w:rPr>
          <w:rFonts w:ascii="Arial" w:hAnsi="Arial" w:cs="Arial"/>
          <w:sz w:val="20"/>
          <w:szCs w:val="20"/>
          <w:lang w:eastAsia="en-US"/>
        </w:rPr>
        <w:t xml:space="preserve"> in podizvajalcev, ki so pooblaščene za zastopanje, odločanje ali nadzor,</w:t>
      </w:r>
    </w:p>
    <w:p w14:paraId="1A1CCE54" w14:textId="77777777" w:rsidR="005722D3" w:rsidRDefault="005722D3" w:rsidP="009541FC">
      <w:pPr>
        <w:numPr>
          <w:ilvl w:val="0"/>
          <w:numId w:val="10"/>
        </w:numPr>
        <w:spacing w:line="260" w:lineRule="atLeast"/>
        <w:jc w:val="both"/>
        <w:rPr>
          <w:rFonts w:ascii="Arial" w:hAnsi="Arial" w:cs="Arial"/>
          <w:sz w:val="20"/>
          <w:szCs w:val="20"/>
        </w:rPr>
      </w:pPr>
      <w:r w:rsidRPr="00602BE1">
        <w:rPr>
          <w:rFonts w:ascii="Arial" w:hAnsi="Arial" w:cs="Arial"/>
          <w:sz w:val="20"/>
          <w:szCs w:val="20"/>
          <w:lang w:eastAsia="en-US"/>
        </w:rPr>
        <w:t xml:space="preserve">Obrazec 2: </w:t>
      </w:r>
      <w:r w:rsidR="001C6EFC" w:rsidRPr="001C6EFC">
        <w:rPr>
          <w:rFonts w:ascii="Arial" w:hAnsi="Arial" w:cs="Arial"/>
          <w:sz w:val="20"/>
          <w:szCs w:val="20"/>
          <w:lang w:eastAsia="en-US"/>
        </w:rPr>
        <w:t>Seznam referenčnih projektov (izpolnjevanje pogojev iz poglavja 3.2.</w:t>
      </w:r>
      <w:r w:rsidR="00963853">
        <w:rPr>
          <w:rFonts w:ascii="Arial" w:hAnsi="Arial" w:cs="Arial"/>
          <w:sz w:val="20"/>
          <w:szCs w:val="20"/>
          <w:lang w:eastAsia="en-US"/>
        </w:rPr>
        <w:t>2</w:t>
      </w:r>
      <w:r w:rsidR="001C6EFC" w:rsidRPr="001C6EFC">
        <w:rPr>
          <w:rFonts w:ascii="Arial" w:hAnsi="Arial" w:cs="Arial"/>
          <w:sz w:val="20"/>
          <w:szCs w:val="20"/>
          <w:lang w:eastAsia="en-US"/>
        </w:rPr>
        <w:t>.1),</w:t>
      </w:r>
    </w:p>
    <w:p w14:paraId="5E243B30" w14:textId="69A51576" w:rsidR="005722D3" w:rsidRDefault="005722D3" w:rsidP="009541FC">
      <w:pPr>
        <w:numPr>
          <w:ilvl w:val="0"/>
          <w:numId w:val="10"/>
        </w:numPr>
        <w:suppressAutoHyphens/>
        <w:spacing w:line="260" w:lineRule="atLeast"/>
        <w:jc w:val="both"/>
        <w:rPr>
          <w:rFonts w:ascii="Arial" w:hAnsi="Arial" w:cs="Arial"/>
          <w:sz w:val="20"/>
          <w:szCs w:val="20"/>
        </w:rPr>
      </w:pPr>
      <w:r w:rsidRPr="00233122">
        <w:rPr>
          <w:rFonts w:ascii="Arial" w:hAnsi="Arial" w:cs="Arial"/>
          <w:sz w:val="20"/>
          <w:szCs w:val="20"/>
        </w:rPr>
        <w:t xml:space="preserve">Obrazec 3: Seznam referenčnega kadra (izpolnjevanje pogojev iz </w:t>
      </w:r>
      <w:r>
        <w:rPr>
          <w:rFonts w:ascii="Arial" w:hAnsi="Arial" w:cs="Arial"/>
          <w:sz w:val="20"/>
          <w:szCs w:val="20"/>
        </w:rPr>
        <w:t>točke</w:t>
      </w:r>
      <w:r w:rsidRPr="00233122">
        <w:rPr>
          <w:rFonts w:ascii="Arial" w:hAnsi="Arial" w:cs="Arial"/>
          <w:sz w:val="20"/>
          <w:szCs w:val="20"/>
        </w:rPr>
        <w:t xml:space="preserve"> 3.2.</w:t>
      </w:r>
      <w:r w:rsidR="00963853">
        <w:rPr>
          <w:rFonts w:ascii="Arial" w:hAnsi="Arial" w:cs="Arial"/>
          <w:sz w:val="20"/>
          <w:szCs w:val="20"/>
        </w:rPr>
        <w:t>2</w:t>
      </w:r>
      <w:r w:rsidRPr="00233122">
        <w:rPr>
          <w:rFonts w:ascii="Arial" w:hAnsi="Arial" w:cs="Arial"/>
          <w:sz w:val="20"/>
          <w:szCs w:val="20"/>
        </w:rPr>
        <w:t>.2)</w:t>
      </w:r>
      <w:r>
        <w:rPr>
          <w:rFonts w:ascii="Arial" w:hAnsi="Arial" w:cs="Arial"/>
          <w:sz w:val="20"/>
          <w:szCs w:val="20"/>
        </w:rPr>
        <w:t>,</w:t>
      </w:r>
      <w:r w:rsidRPr="00233122">
        <w:rPr>
          <w:rFonts w:ascii="Arial" w:hAnsi="Arial" w:cs="Arial"/>
          <w:sz w:val="20"/>
          <w:szCs w:val="20"/>
        </w:rPr>
        <w:t xml:space="preserve"> </w:t>
      </w:r>
    </w:p>
    <w:p w14:paraId="1E2A579E" w14:textId="02577EC3" w:rsidR="00E24521" w:rsidRDefault="00E24521" w:rsidP="009541FC">
      <w:pPr>
        <w:numPr>
          <w:ilvl w:val="0"/>
          <w:numId w:val="10"/>
        </w:numPr>
        <w:spacing w:line="260" w:lineRule="atLeast"/>
        <w:jc w:val="both"/>
        <w:rPr>
          <w:rFonts w:ascii="Arial" w:hAnsi="Arial" w:cs="Arial"/>
          <w:sz w:val="20"/>
          <w:szCs w:val="20"/>
          <w:lang w:eastAsia="en-US"/>
        </w:rPr>
      </w:pPr>
      <w:r w:rsidRPr="00E24521">
        <w:rPr>
          <w:rFonts w:ascii="Arial" w:hAnsi="Arial" w:cs="Arial"/>
          <w:sz w:val="20"/>
          <w:szCs w:val="20"/>
          <w:lang w:eastAsia="en-US"/>
        </w:rPr>
        <w:t xml:space="preserve">Obrazec </w:t>
      </w:r>
      <w:r w:rsidR="00FD5631">
        <w:rPr>
          <w:rFonts w:ascii="Arial" w:hAnsi="Arial" w:cs="Arial"/>
          <w:sz w:val="20"/>
          <w:szCs w:val="20"/>
          <w:lang w:eastAsia="en-US"/>
        </w:rPr>
        <w:t>4</w:t>
      </w:r>
      <w:r w:rsidRPr="00E24521">
        <w:rPr>
          <w:rFonts w:ascii="Arial" w:hAnsi="Arial" w:cs="Arial"/>
          <w:sz w:val="20"/>
          <w:szCs w:val="20"/>
          <w:lang w:eastAsia="en-US"/>
        </w:rPr>
        <w:t xml:space="preserve">: Izjava referenčnega naročnika – reference </w:t>
      </w:r>
      <w:r w:rsidR="000435E6">
        <w:rPr>
          <w:rFonts w:ascii="Arial" w:hAnsi="Arial" w:cs="Arial"/>
          <w:sz w:val="20"/>
          <w:szCs w:val="20"/>
          <w:lang w:eastAsia="en-US"/>
        </w:rPr>
        <w:t xml:space="preserve">ponudnika in </w:t>
      </w:r>
      <w:r w:rsidRPr="00E24521">
        <w:rPr>
          <w:rFonts w:ascii="Arial" w:hAnsi="Arial" w:cs="Arial"/>
          <w:sz w:val="20"/>
          <w:szCs w:val="20"/>
          <w:lang w:eastAsia="en-US"/>
        </w:rPr>
        <w:t>kadra,</w:t>
      </w:r>
    </w:p>
    <w:p w14:paraId="118C5DB0" w14:textId="00A11BFA" w:rsidR="00FD5631" w:rsidRPr="008E3272" w:rsidRDefault="00FD5631" w:rsidP="009541FC">
      <w:pPr>
        <w:numPr>
          <w:ilvl w:val="0"/>
          <w:numId w:val="10"/>
        </w:numPr>
        <w:suppressAutoHyphens/>
        <w:spacing w:line="260" w:lineRule="atLeast"/>
        <w:jc w:val="both"/>
        <w:rPr>
          <w:rFonts w:ascii="Arial" w:hAnsi="Arial" w:cs="Arial"/>
          <w:b/>
          <w:sz w:val="20"/>
          <w:szCs w:val="20"/>
        </w:rPr>
      </w:pPr>
      <w:r>
        <w:rPr>
          <w:rFonts w:ascii="Arial" w:hAnsi="Arial" w:cs="Arial"/>
          <w:sz w:val="20"/>
          <w:szCs w:val="20"/>
          <w:lang w:eastAsia="en-US"/>
        </w:rPr>
        <w:t>Obrazec 5: Izjava gospodarskega subjekta</w:t>
      </w:r>
      <w:r w:rsidR="00032984">
        <w:rPr>
          <w:rFonts w:ascii="Arial" w:hAnsi="Arial" w:cs="Arial"/>
          <w:sz w:val="20"/>
          <w:szCs w:val="20"/>
          <w:lang w:eastAsia="en-US"/>
        </w:rPr>
        <w:t>,</w:t>
      </w:r>
    </w:p>
    <w:p w14:paraId="3A7DB60B" w14:textId="65CE9610" w:rsidR="008E3272" w:rsidRPr="00FD5631" w:rsidRDefault="008E3272" w:rsidP="009541FC">
      <w:pPr>
        <w:numPr>
          <w:ilvl w:val="0"/>
          <w:numId w:val="10"/>
        </w:numPr>
        <w:suppressAutoHyphens/>
        <w:spacing w:line="260" w:lineRule="atLeast"/>
        <w:jc w:val="both"/>
        <w:rPr>
          <w:rFonts w:ascii="Arial" w:hAnsi="Arial" w:cs="Arial"/>
          <w:b/>
          <w:sz w:val="20"/>
          <w:szCs w:val="20"/>
        </w:rPr>
      </w:pPr>
      <w:r>
        <w:rPr>
          <w:rFonts w:ascii="Arial" w:hAnsi="Arial" w:cs="Arial"/>
          <w:sz w:val="20"/>
          <w:szCs w:val="20"/>
          <w:lang w:eastAsia="en-US"/>
        </w:rPr>
        <w:t xml:space="preserve">Obrazec 6: Izjava o </w:t>
      </w:r>
      <w:r w:rsidRPr="008E3272">
        <w:rPr>
          <w:rFonts w:ascii="Arial" w:hAnsi="Arial" w:cs="Arial"/>
          <w:sz w:val="20"/>
          <w:szCs w:val="20"/>
          <w:lang w:eastAsia="en-US"/>
        </w:rPr>
        <w:t>predloži</w:t>
      </w:r>
      <w:r w:rsidR="00081CBB">
        <w:rPr>
          <w:rFonts w:ascii="Arial" w:hAnsi="Arial" w:cs="Arial"/>
          <w:sz w:val="20"/>
          <w:szCs w:val="20"/>
          <w:lang w:eastAsia="en-US"/>
        </w:rPr>
        <w:t>tvi</w:t>
      </w:r>
      <w:r w:rsidRPr="008E3272">
        <w:rPr>
          <w:rFonts w:ascii="Arial" w:hAnsi="Arial" w:cs="Arial"/>
          <w:sz w:val="20"/>
          <w:szCs w:val="20"/>
          <w:lang w:eastAsia="en-US"/>
        </w:rPr>
        <w:t xml:space="preserve"> dokazil o znanju slovenskega jezika</w:t>
      </w:r>
    </w:p>
    <w:p w14:paraId="5970052A" w14:textId="73D708A2" w:rsidR="005722D3" w:rsidRPr="00EF0DAB" w:rsidRDefault="005722D3" w:rsidP="009541FC">
      <w:pPr>
        <w:numPr>
          <w:ilvl w:val="0"/>
          <w:numId w:val="10"/>
        </w:numPr>
        <w:spacing w:line="260" w:lineRule="atLeast"/>
        <w:jc w:val="both"/>
        <w:rPr>
          <w:rFonts w:ascii="Arial" w:hAnsi="Arial" w:cs="Arial"/>
          <w:sz w:val="20"/>
          <w:szCs w:val="20"/>
          <w:lang w:eastAsia="en-US"/>
        </w:rPr>
      </w:pPr>
      <w:r w:rsidRPr="00EF0DAB">
        <w:rPr>
          <w:rFonts w:ascii="Arial" w:hAnsi="Arial" w:cs="Arial"/>
          <w:sz w:val="20"/>
          <w:szCs w:val="20"/>
        </w:rPr>
        <w:t xml:space="preserve">Obrazec </w:t>
      </w:r>
      <w:r w:rsidR="008E3272">
        <w:rPr>
          <w:rFonts w:ascii="Arial" w:hAnsi="Arial" w:cs="Arial"/>
          <w:sz w:val="20"/>
          <w:szCs w:val="20"/>
        </w:rPr>
        <w:t>7</w:t>
      </w:r>
      <w:r w:rsidRPr="00EF0DAB">
        <w:rPr>
          <w:rFonts w:ascii="Arial" w:hAnsi="Arial" w:cs="Arial"/>
          <w:sz w:val="20"/>
          <w:szCs w:val="20"/>
        </w:rPr>
        <w:t>: Vzorec pogodbe o izvedbi javnega naročila</w:t>
      </w:r>
      <w:r w:rsidRPr="00EF0DAB">
        <w:rPr>
          <w:rFonts w:ascii="Arial" w:hAnsi="Arial" w:cs="Arial"/>
          <w:sz w:val="20"/>
          <w:szCs w:val="20"/>
          <w:lang w:eastAsia="en-US"/>
        </w:rPr>
        <w:t xml:space="preserve">; ponudbi je potrebno priložiti izpolnjen obrazec </w:t>
      </w:r>
      <w:r w:rsidR="008E3272">
        <w:rPr>
          <w:rFonts w:ascii="Arial" w:hAnsi="Arial" w:cs="Arial"/>
          <w:sz w:val="20"/>
          <w:szCs w:val="20"/>
          <w:lang w:eastAsia="en-US"/>
        </w:rPr>
        <w:t>7</w:t>
      </w:r>
      <w:r w:rsidRPr="00EF0DAB">
        <w:rPr>
          <w:rFonts w:ascii="Arial" w:hAnsi="Arial" w:cs="Arial"/>
          <w:sz w:val="20"/>
          <w:szCs w:val="20"/>
          <w:lang w:eastAsia="en-US"/>
        </w:rPr>
        <w:t>,</w:t>
      </w:r>
    </w:p>
    <w:p w14:paraId="39830203" w14:textId="2F347F05" w:rsidR="005722D3" w:rsidRDefault="005722D3" w:rsidP="009541FC">
      <w:pPr>
        <w:numPr>
          <w:ilvl w:val="0"/>
          <w:numId w:val="10"/>
        </w:numPr>
        <w:spacing w:line="260" w:lineRule="atLeast"/>
        <w:jc w:val="both"/>
        <w:rPr>
          <w:rFonts w:ascii="Arial" w:hAnsi="Arial" w:cs="Arial"/>
          <w:sz w:val="20"/>
          <w:szCs w:val="20"/>
        </w:rPr>
      </w:pPr>
      <w:r>
        <w:rPr>
          <w:rFonts w:ascii="Arial" w:hAnsi="Arial" w:cs="Arial"/>
          <w:sz w:val="20"/>
          <w:szCs w:val="20"/>
          <w:lang w:eastAsia="en-US"/>
        </w:rPr>
        <w:t xml:space="preserve">Obrazec </w:t>
      </w:r>
      <w:r w:rsidR="008E3272">
        <w:rPr>
          <w:rFonts w:ascii="Arial" w:hAnsi="Arial" w:cs="Arial"/>
          <w:sz w:val="20"/>
          <w:szCs w:val="20"/>
          <w:lang w:eastAsia="en-US"/>
        </w:rPr>
        <w:t>8</w:t>
      </w:r>
      <w:r>
        <w:rPr>
          <w:rFonts w:ascii="Arial" w:hAnsi="Arial" w:cs="Arial"/>
          <w:sz w:val="20"/>
          <w:szCs w:val="20"/>
          <w:lang w:eastAsia="en-US"/>
        </w:rPr>
        <w:t>.1: Zavarovanje za resnost ponudbe (obvezna priloga v ponudbi - .</w:t>
      </w:r>
      <w:proofErr w:type="spellStart"/>
      <w:r>
        <w:rPr>
          <w:rFonts w:ascii="Arial" w:hAnsi="Arial" w:cs="Arial"/>
          <w:sz w:val="20"/>
          <w:szCs w:val="20"/>
          <w:lang w:eastAsia="en-US"/>
        </w:rPr>
        <w:t>pdf</w:t>
      </w:r>
      <w:proofErr w:type="spellEnd"/>
      <w:r>
        <w:rPr>
          <w:rFonts w:ascii="Arial" w:hAnsi="Arial" w:cs="Arial"/>
          <w:sz w:val="20"/>
          <w:szCs w:val="20"/>
          <w:lang w:eastAsia="en-US"/>
        </w:rPr>
        <w:t xml:space="preserve"> datoteka)</w:t>
      </w:r>
      <w:r w:rsidR="009E685E">
        <w:rPr>
          <w:rFonts w:ascii="Arial" w:hAnsi="Arial" w:cs="Arial"/>
          <w:sz w:val="20"/>
          <w:szCs w:val="20"/>
          <w:lang w:eastAsia="en-US"/>
        </w:rPr>
        <w:t>,</w:t>
      </w:r>
    </w:p>
    <w:p w14:paraId="71F0FA30" w14:textId="37617DBF" w:rsidR="005722D3" w:rsidRDefault="005722D3" w:rsidP="009541FC">
      <w:pPr>
        <w:numPr>
          <w:ilvl w:val="0"/>
          <w:numId w:val="11"/>
        </w:numPr>
        <w:spacing w:line="260" w:lineRule="atLeast"/>
        <w:jc w:val="both"/>
        <w:rPr>
          <w:rFonts w:ascii="Arial" w:hAnsi="Arial" w:cs="Arial"/>
          <w:sz w:val="20"/>
          <w:szCs w:val="20"/>
          <w:lang w:eastAsia="en-US"/>
        </w:rPr>
      </w:pPr>
      <w:r>
        <w:rPr>
          <w:rFonts w:ascii="Arial" w:hAnsi="Arial" w:cs="Arial"/>
          <w:sz w:val="20"/>
          <w:szCs w:val="20"/>
          <w:lang w:eastAsia="en-US"/>
        </w:rPr>
        <w:t xml:space="preserve">Obrazec </w:t>
      </w:r>
      <w:r w:rsidR="008E3272">
        <w:rPr>
          <w:rFonts w:ascii="Arial" w:hAnsi="Arial" w:cs="Arial"/>
          <w:sz w:val="20"/>
          <w:szCs w:val="20"/>
          <w:lang w:eastAsia="en-US"/>
        </w:rPr>
        <w:t>8</w:t>
      </w:r>
      <w:r>
        <w:rPr>
          <w:rFonts w:ascii="Arial" w:hAnsi="Arial" w:cs="Arial"/>
          <w:sz w:val="20"/>
          <w:szCs w:val="20"/>
          <w:lang w:eastAsia="en-US"/>
        </w:rPr>
        <w:t>.2</w:t>
      </w:r>
      <w:r w:rsidRPr="00161C6E">
        <w:rPr>
          <w:rFonts w:ascii="Arial" w:hAnsi="Arial" w:cs="Arial"/>
          <w:sz w:val="20"/>
          <w:szCs w:val="20"/>
          <w:lang w:eastAsia="en-US"/>
        </w:rPr>
        <w:t xml:space="preserve">: Zavarovanje za dobro izvedbo pogodbenih obveznosti (v ponudbi je potrebno predložiti parafiran obrazec </w:t>
      </w:r>
      <w:r w:rsidR="008E3272">
        <w:rPr>
          <w:rFonts w:ascii="Arial" w:hAnsi="Arial" w:cs="Arial"/>
          <w:sz w:val="20"/>
          <w:szCs w:val="20"/>
          <w:lang w:eastAsia="en-US"/>
        </w:rPr>
        <w:t>8</w:t>
      </w:r>
      <w:r>
        <w:rPr>
          <w:rFonts w:ascii="Arial" w:hAnsi="Arial" w:cs="Arial"/>
          <w:sz w:val="20"/>
          <w:szCs w:val="20"/>
          <w:lang w:eastAsia="en-US"/>
        </w:rPr>
        <w:t>.2</w:t>
      </w:r>
      <w:r w:rsidRPr="00161C6E">
        <w:rPr>
          <w:rFonts w:ascii="Arial" w:hAnsi="Arial" w:cs="Arial"/>
          <w:sz w:val="20"/>
          <w:szCs w:val="20"/>
          <w:lang w:eastAsia="en-US"/>
        </w:rPr>
        <w:t>)</w:t>
      </w:r>
      <w:r w:rsidR="009E685E">
        <w:rPr>
          <w:rFonts w:ascii="Arial" w:hAnsi="Arial" w:cs="Arial"/>
          <w:sz w:val="20"/>
          <w:szCs w:val="20"/>
          <w:lang w:eastAsia="en-US"/>
        </w:rPr>
        <w:t>.</w:t>
      </w:r>
    </w:p>
    <w:p w14:paraId="44BB001E" w14:textId="77777777" w:rsidR="005722D3" w:rsidRPr="00161C6E" w:rsidRDefault="005722D3" w:rsidP="00167323">
      <w:pPr>
        <w:spacing w:line="260" w:lineRule="atLeast"/>
        <w:jc w:val="both"/>
        <w:rPr>
          <w:rFonts w:ascii="Arial" w:hAnsi="Arial" w:cs="Arial"/>
          <w:b/>
          <w:sz w:val="20"/>
          <w:szCs w:val="20"/>
          <w:lang w:eastAsia="en-US"/>
        </w:rPr>
      </w:pPr>
    </w:p>
    <w:p w14:paraId="55006254" w14:textId="77777777" w:rsidR="005722D3" w:rsidRPr="00161C6E" w:rsidRDefault="005722D3" w:rsidP="009541FC">
      <w:pPr>
        <w:pStyle w:val="Odstavekseznama"/>
        <w:numPr>
          <w:ilvl w:val="0"/>
          <w:numId w:val="12"/>
        </w:numPr>
        <w:spacing w:line="260" w:lineRule="atLeast"/>
        <w:jc w:val="both"/>
        <w:rPr>
          <w:rFonts w:ascii="Arial" w:hAnsi="Arial" w:cs="Arial"/>
          <w:b/>
          <w:sz w:val="20"/>
          <w:szCs w:val="20"/>
          <w:lang w:eastAsia="en-US"/>
        </w:rPr>
      </w:pPr>
      <w:r w:rsidRPr="00161C6E">
        <w:rPr>
          <w:rFonts w:ascii="Arial" w:hAnsi="Arial" w:cs="Arial"/>
          <w:b/>
          <w:sz w:val="20"/>
          <w:szCs w:val="20"/>
        </w:rPr>
        <w:t>Obrazec ESPD (ločena datoteka)</w:t>
      </w:r>
    </w:p>
    <w:p w14:paraId="0AC90BC8" w14:textId="77777777" w:rsidR="005722D3" w:rsidRPr="00161C6E" w:rsidRDefault="005722D3" w:rsidP="005722D3">
      <w:pPr>
        <w:spacing w:line="260" w:lineRule="atLeast"/>
        <w:ind w:left="360"/>
        <w:jc w:val="both"/>
        <w:rPr>
          <w:rFonts w:ascii="Arial" w:hAnsi="Arial" w:cs="Arial"/>
          <w:sz w:val="20"/>
          <w:szCs w:val="20"/>
        </w:rPr>
      </w:pPr>
      <w:r w:rsidRPr="00161C6E">
        <w:rPr>
          <w:rFonts w:ascii="Arial" w:hAnsi="Arial" w:cs="Arial"/>
          <w:sz w:val="20"/>
          <w:szCs w:val="20"/>
        </w:rPr>
        <w:t xml:space="preserve">Izpolnjeni in podpisani obrazci ESPD za ponudnika oziroma </w:t>
      </w:r>
      <w:r>
        <w:rPr>
          <w:rFonts w:ascii="Arial" w:hAnsi="Arial" w:cs="Arial"/>
          <w:sz w:val="20"/>
          <w:szCs w:val="20"/>
        </w:rPr>
        <w:t xml:space="preserve">vodilnega partnerja, partnerje in </w:t>
      </w:r>
      <w:r w:rsidRPr="00161C6E">
        <w:rPr>
          <w:rFonts w:ascii="Arial" w:hAnsi="Arial" w:cs="Arial"/>
          <w:sz w:val="20"/>
          <w:szCs w:val="20"/>
        </w:rPr>
        <w:t>podizvajalce</w:t>
      </w:r>
      <w:r>
        <w:rPr>
          <w:rFonts w:ascii="Arial" w:hAnsi="Arial" w:cs="Arial"/>
          <w:sz w:val="20"/>
          <w:szCs w:val="20"/>
        </w:rPr>
        <w:t xml:space="preserve">. </w:t>
      </w:r>
    </w:p>
    <w:p w14:paraId="5DD5B446" w14:textId="77777777" w:rsidR="005722D3" w:rsidRPr="00161C6E" w:rsidRDefault="005722D3" w:rsidP="005722D3">
      <w:pPr>
        <w:spacing w:line="260" w:lineRule="atLeast"/>
        <w:ind w:left="360"/>
        <w:jc w:val="both"/>
        <w:rPr>
          <w:rFonts w:ascii="Arial" w:hAnsi="Arial" w:cs="Arial"/>
          <w:sz w:val="20"/>
          <w:szCs w:val="20"/>
        </w:rPr>
      </w:pPr>
    </w:p>
    <w:p w14:paraId="6A71B93E" w14:textId="77777777" w:rsidR="005722D3" w:rsidRDefault="005722D3" w:rsidP="009541FC">
      <w:pPr>
        <w:pStyle w:val="Odstavekseznama"/>
        <w:numPr>
          <w:ilvl w:val="0"/>
          <w:numId w:val="12"/>
        </w:numPr>
        <w:spacing w:line="260" w:lineRule="atLeast"/>
        <w:jc w:val="both"/>
        <w:rPr>
          <w:rFonts w:ascii="Arial" w:hAnsi="Arial" w:cs="Arial"/>
          <w:b/>
          <w:sz w:val="20"/>
          <w:szCs w:val="20"/>
          <w:lang w:eastAsia="en-US"/>
        </w:rPr>
      </w:pPr>
      <w:r w:rsidRPr="00161C6E">
        <w:rPr>
          <w:rFonts w:ascii="Arial" w:hAnsi="Arial" w:cs="Arial"/>
          <w:b/>
          <w:sz w:val="20"/>
          <w:szCs w:val="20"/>
          <w:lang w:eastAsia="en-US"/>
        </w:rPr>
        <w:t>Obrazec</w:t>
      </w:r>
      <w:r w:rsidRPr="00161C6E">
        <w:rPr>
          <w:rFonts w:ascii="Arial" w:hAnsi="Arial" w:cs="Arial"/>
          <w:b/>
          <w:sz w:val="20"/>
          <w:szCs w:val="20"/>
        </w:rPr>
        <w:t xml:space="preserve"> Ponudba s ponudbenih predračunom</w:t>
      </w:r>
      <w:r w:rsidRPr="00161C6E">
        <w:rPr>
          <w:rFonts w:ascii="Arial" w:hAnsi="Arial" w:cs="Arial"/>
          <w:b/>
          <w:sz w:val="20"/>
          <w:szCs w:val="20"/>
          <w:lang w:eastAsia="en-US"/>
        </w:rPr>
        <w:t xml:space="preserve"> (ločena datoteka)</w:t>
      </w:r>
      <w:r>
        <w:rPr>
          <w:rFonts w:ascii="Arial" w:hAnsi="Arial" w:cs="Arial"/>
          <w:b/>
          <w:sz w:val="20"/>
          <w:szCs w:val="20"/>
          <w:lang w:eastAsia="en-US"/>
        </w:rPr>
        <w:t>.</w:t>
      </w:r>
    </w:p>
    <w:p w14:paraId="27DC7B3B" w14:textId="77777777" w:rsidR="005722D3" w:rsidRDefault="005722D3" w:rsidP="005722D3">
      <w:pPr>
        <w:pStyle w:val="Odstavekseznama"/>
        <w:spacing w:line="260" w:lineRule="atLeast"/>
        <w:jc w:val="both"/>
        <w:rPr>
          <w:rFonts w:ascii="Arial" w:hAnsi="Arial" w:cs="Arial"/>
          <w:b/>
          <w:sz w:val="20"/>
          <w:szCs w:val="20"/>
          <w:lang w:eastAsia="en-US"/>
        </w:rPr>
      </w:pPr>
    </w:p>
    <w:p w14:paraId="50705C00" w14:textId="77777777" w:rsidR="005722D3" w:rsidRDefault="005722D3" w:rsidP="004A25D5">
      <w:pPr>
        <w:spacing w:line="260" w:lineRule="atLeast"/>
        <w:jc w:val="both"/>
        <w:rPr>
          <w:rFonts w:ascii="Arial" w:hAnsi="Arial" w:cs="Arial"/>
          <w:b/>
          <w:sz w:val="20"/>
          <w:szCs w:val="20"/>
          <w:lang w:eastAsia="en-US"/>
        </w:rPr>
      </w:pPr>
    </w:p>
    <w:p w14:paraId="0186567A" w14:textId="77777777" w:rsidR="004A25D5" w:rsidRDefault="004A25D5" w:rsidP="004A25D5">
      <w:pPr>
        <w:spacing w:line="260" w:lineRule="atLeast"/>
        <w:jc w:val="both"/>
        <w:rPr>
          <w:rFonts w:ascii="Arial" w:hAnsi="Arial" w:cs="Arial"/>
          <w:b/>
          <w:sz w:val="20"/>
          <w:szCs w:val="20"/>
          <w:lang w:eastAsia="en-US"/>
        </w:rPr>
      </w:pPr>
    </w:p>
    <w:p w14:paraId="19B03E12" w14:textId="77777777" w:rsidR="004A25D5" w:rsidRDefault="004A25D5" w:rsidP="004A25D5">
      <w:pPr>
        <w:spacing w:line="260" w:lineRule="atLeast"/>
        <w:jc w:val="both"/>
        <w:rPr>
          <w:rFonts w:ascii="Arial" w:hAnsi="Arial" w:cs="Arial"/>
          <w:b/>
          <w:sz w:val="20"/>
          <w:szCs w:val="20"/>
          <w:lang w:eastAsia="en-US"/>
        </w:rPr>
      </w:pPr>
    </w:p>
    <w:p w14:paraId="1949F16A" w14:textId="77777777" w:rsidR="00955803" w:rsidRPr="004A25D5" w:rsidRDefault="00955803" w:rsidP="004A25D5">
      <w:pPr>
        <w:spacing w:line="260" w:lineRule="atLeast"/>
        <w:jc w:val="both"/>
        <w:rPr>
          <w:rFonts w:ascii="Arial" w:hAnsi="Arial" w:cs="Arial"/>
          <w:i/>
          <w:sz w:val="20"/>
          <w:szCs w:val="20"/>
          <w:lang w:eastAsia="en-US"/>
        </w:rPr>
      </w:pPr>
    </w:p>
    <w:p w14:paraId="44BF2951" w14:textId="77777777" w:rsidR="00955803" w:rsidRDefault="00955803" w:rsidP="004A25D5">
      <w:pPr>
        <w:spacing w:line="260" w:lineRule="atLeast"/>
        <w:jc w:val="both"/>
        <w:rPr>
          <w:rFonts w:ascii="Arial" w:hAnsi="Arial" w:cs="Arial"/>
          <w:b/>
          <w:sz w:val="20"/>
          <w:szCs w:val="20"/>
          <w:lang w:eastAsia="en-US"/>
        </w:rPr>
      </w:pPr>
    </w:p>
    <w:p w14:paraId="74A0D44A" w14:textId="77777777" w:rsidR="005722D3" w:rsidRDefault="005722D3" w:rsidP="004A25D5">
      <w:pPr>
        <w:spacing w:line="260" w:lineRule="atLeast"/>
        <w:jc w:val="both"/>
        <w:rPr>
          <w:rFonts w:ascii="Arial" w:hAnsi="Arial" w:cs="Arial"/>
          <w:b/>
          <w:sz w:val="20"/>
          <w:szCs w:val="20"/>
          <w:lang w:eastAsia="en-US"/>
        </w:rPr>
      </w:pPr>
    </w:p>
    <w:p w14:paraId="58FD0488" w14:textId="77777777" w:rsidR="005722D3" w:rsidRDefault="005722D3" w:rsidP="004A25D5">
      <w:pPr>
        <w:spacing w:line="260" w:lineRule="atLeast"/>
        <w:jc w:val="both"/>
        <w:rPr>
          <w:rFonts w:ascii="Arial" w:hAnsi="Arial" w:cs="Arial"/>
          <w:b/>
          <w:sz w:val="20"/>
          <w:szCs w:val="20"/>
          <w:lang w:eastAsia="en-US"/>
        </w:rPr>
      </w:pPr>
    </w:p>
    <w:p w14:paraId="7DA3B3BD" w14:textId="77777777" w:rsidR="005722D3" w:rsidRDefault="005722D3" w:rsidP="004A25D5">
      <w:pPr>
        <w:spacing w:line="260" w:lineRule="atLeast"/>
        <w:jc w:val="both"/>
        <w:rPr>
          <w:rFonts w:ascii="Arial" w:hAnsi="Arial" w:cs="Arial"/>
          <w:b/>
          <w:sz w:val="20"/>
          <w:szCs w:val="20"/>
          <w:lang w:eastAsia="en-US"/>
        </w:rPr>
      </w:pPr>
    </w:p>
    <w:p w14:paraId="0C334DCD" w14:textId="77777777" w:rsidR="005722D3" w:rsidRDefault="005722D3" w:rsidP="004A25D5">
      <w:pPr>
        <w:spacing w:line="260" w:lineRule="atLeast"/>
        <w:jc w:val="both"/>
        <w:rPr>
          <w:rFonts w:ascii="Arial" w:hAnsi="Arial" w:cs="Arial"/>
          <w:b/>
          <w:sz w:val="20"/>
          <w:szCs w:val="20"/>
          <w:lang w:eastAsia="en-US"/>
        </w:rPr>
      </w:pPr>
    </w:p>
    <w:p w14:paraId="273C79EE" w14:textId="77777777" w:rsidR="005722D3" w:rsidRDefault="005722D3" w:rsidP="004A25D5">
      <w:pPr>
        <w:spacing w:line="260" w:lineRule="atLeast"/>
        <w:jc w:val="both"/>
        <w:rPr>
          <w:rFonts w:ascii="Arial" w:hAnsi="Arial" w:cs="Arial"/>
          <w:b/>
          <w:sz w:val="20"/>
          <w:szCs w:val="20"/>
          <w:lang w:eastAsia="en-US"/>
        </w:rPr>
      </w:pPr>
    </w:p>
    <w:p w14:paraId="561E6BBD" w14:textId="77777777" w:rsidR="005722D3" w:rsidRDefault="005722D3" w:rsidP="004A25D5">
      <w:pPr>
        <w:spacing w:line="260" w:lineRule="atLeast"/>
        <w:jc w:val="both"/>
        <w:rPr>
          <w:rFonts w:ascii="Arial" w:hAnsi="Arial" w:cs="Arial"/>
          <w:b/>
          <w:sz w:val="20"/>
          <w:szCs w:val="20"/>
          <w:lang w:eastAsia="en-US"/>
        </w:rPr>
      </w:pPr>
    </w:p>
    <w:p w14:paraId="6818080D" w14:textId="77777777" w:rsidR="005722D3" w:rsidRDefault="005722D3" w:rsidP="004A25D5">
      <w:pPr>
        <w:spacing w:line="260" w:lineRule="atLeast"/>
        <w:jc w:val="both"/>
        <w:rPr>
          <w:rFonts w:ascii="Arial" w:hAnsi="Arial" w:cs="Arial"/>
          <w:b/>
          <w:sz w:val="20"/>
          <w:szCs w:val="20"/>
          <w:lang w:eastAsia="en-US"/>
        </w:rPr>
      </w:pPr>
    </w:p>
    <w:p w14:paraId="7CF9C51E" w14:textId="77777777" w:rsidR="005722D3" w:rsidRDefault="005722D3" w:rsidP="004A25D5">
      <w:pPr>
        <w:spacing w:line="260" w:lineRule="atLeast"/>
        <w:jc w:val="both"/>
        <w:rPr>
          <w:rFonts w:ascii="Arial" w:hAnsi="Arial" w:cs="Arial"/>
          <w:b/>
          <w:sz w:val="20"/>
          <w:szCs w:val="20"/>
          <w:lang w:eastAsia="en-US"/>
        </w:rPr>
      </w:pPr>
    </w:p>
    <w:p w14:paraId="150C0D68" w14:textId="77777777" w:rsidR="005722D3" w:rsidRDefault="005722D3" w:rsidP="004A25D5">
      <w:pPr>
        <w:spacing w:line="260" w:lineRule="atLeast"/>
        <w:jc w:val="both"/>
        <w:rPr>
          <w:rFonts w:ascii="Arial" w:hAnsi="Arial" w:cs="Arial"/>
          <w:b/>
          <w:sz w:val="20"/>
          <w:szCs w:val="20"/>
          <w:lang w:eastAsia="en-US"/>
        </w:rPr>
      </w:pPr>
    </w:p>
    <w:p w14:paraId="0A6B0BDA" w14:textId="77777777" w:rsidR="005722D3" w:rsidRDefault="005722D3" w:rsidP="004A25D5">
      <w:pPr>
        <w:spacing w:line="260" w:lineRule="atLeast"/>
        <w:jc w:val="both"/>
        <w:rPr>
          <w:rFonts w:ascii="Arial" w:hAnsi="Arial" w:cs="Arial"/>
          <w:b/>
          <w:sz w:val="20"/>
          <w:szCs w:val="20"/>
          <w:lang w:eastAsia="en-US"/>
        </w:rPr>
      </w:pPr>
    </w:p>
    <w:p w14:paraId="47B25F18" w14:textId="77777777" w:rsidR="005722D3" w:rsidRDefault="005722D3" w:rsidP="004A25D5">
      <w:pPr>
        <w:spacing w:line="260" w:lineRule="atLeast"/>
        <w:jc w:val="both"/>
        <w:rPr>
          <w:rFonts w:ascii="Arial" w:hAnsi="Arial" w:cs="Arial"/>
          <w:b/>
          <w:sz w:val="20"/>
          <w:szCs w:val="20"/>
          <w:lang w:eastAsia="en-US"/>
        </w:rPr>
      </w:pPr>
    </w:p>
    <w:p w14:paraId="20F6FEB4" w14:textId="77777777" w:rsidR="005722D3" w:rsidRDefault="005722D3" w:rsidP="004A25D5">
      <w:pPr>
        <w:spacing w:line="260" w:lineRule="atLeast"/>
        <w:jc w:val="both"/>
        <w:rPr>
          <w:rFonts w:ascii="Arial" w:hAnsi="Arial" w:cs="Arial"/>
          <w:b/>
          <w:sz w:val="20"/>
          <w:szCs w:val="20"/>
          <w:lang w:eastAsia="en-US"/>
        </w:rPr>
      </w:pPr>
    </w:p>
    <w:p w14:paraId="3E95F0D8" w14:textId="77777777" w:rsidR="005722D3" w:rsidRDefault="005722D3" w:rsidP="004A25D5">
      <w:pPr>
        <w:spacing w:line="260" w:lineRule="atLeast"/>
        <w:jc w:val="both"/>
        <w:rPr>
          <w:rFonts w:ascii="Arial" w:hAnsi="Arial" w:cs="Arial"/>
          <w:b/>
          <w:sz w:val="20"/>
          <w:szCs w:val="20"/>
          <w:lang w:eastAsia="en-US"/>
        </w:rPr>
      </w:pPr>
    </w:p>
    <w:p w14:paraId="194563D1" w14:textId="77777777" w:rsidR="005722D3" w:rsidRDefault="005722D3" w:rsidP="004A25D5">
      <w:pPr>
        <w:spacing w:line="260" w:lineRule="atLeast"/>
        <w:jc w:val="both"/>
        <w:rPr>
          <w:rFonts w:ascii="Arial" w:hAnsi="Arial" w:cs="Arial"/>
          <w:b/>
          <w:sz w:val="20"/>
          <w:szCs w:val="20"/>
          <w:lang w:eastAsia="en-US"/>
        </w:rPr>
      </w:pPr>
    </w:p>
    <w:p w14:paraId="1612F822" w14:textId="77777777" w:rsidR="00C220D6" w:rsidRDefault="00C220D6" w:rsidP="004A25D5">
      <w:pPr>
        <w:spacing w:line="260" w:lineRule="atLeast"/>
        <w:jc w:val="both"/>
        <w:rPr>
          <w:rFonts w:ascii="Arial" w:hAnsi="Arial" w:cs="Arial"/>
          <w:b/>
          <w:sz w:val="20"/>
          <w:szCs w:val="20"/>
          <w:lang w:eastAsia="en-US"/>
        </w:rPr>
      </w:pPr>
    </w:p>
    <w:p w14:paraId="70C5F475" w14:textId="77777777" w:rsidR="00C220D6" w:rsidRDefault="00C220D6" w:rsidP="004A25D5">
      <w:pPr>
        <w:spacing w:line="260" w:lineRule="atLeast"/>
        <w:jc w:val="both"/>
        <w:rPr>
          <w:rFonts w:ascii="Arial" w:hAnsi="Arial" w:cs="Arial"/>
          <w:b/>
          <w:sz w:val="20"/>
          <w:szCs w:val="20"/>
          <w:lang w:eastAsia="en-US"/>
        </w:rPr>
      </w:pPr>
    </w:p>
    <w:p w14:paraId="754030F9" w14:textId="77777777" w:rsidR="005722D3" w:rsidRDefault="005722D3" w:rsidP="004A25D5">
      <w:pPr>
        <w:spacing w:line="260" w:lineRule="atLeast"/>
        <w:jc w:val="both"/>
        <w:rPr>
          <w:rFonts w:ascii="Arial" w:hAnsi="Arial" w:cs="Arial"/>
          <w:b/>
          <w:sz w:val="20"/>
          <w:szCs w:val="20"/>
          <w:lang w:eastAsia="en-US"/>
        </w:rPr>
      </w:pPr>
    </w:p>
    <w:p w14:paraId="3AA3C60E" w14:textId="77777777" w:rsidR="00943809" w:rsidRDefault="00943809" w:rsidP="004A25D5">
      <w:pPr>
        <w:spacing w:line="260" w:lineRule="atLeast"/>
        <w:jc w:val="both"/>
        <w:rPr>
          <w:rFonts w:ascii="Arial" w:hAnsi="Arial" w:cs="Arial"/>
          <w:b/>
          <w:sz w:val="20"/>
          <w:szCs w:val="20"/>
          <w:lang w:eastAsia="en-US"/>
        </w:rPr>
      </w:pPr>
    </w:p>
    <w:p w14:paraId="37F1DBD5" w14:textId="77777777" w:rsidR="005722D3" w:rsidRDefault="005722D3" w:rsidP="004A25D5">
      <w:pPr>
        <w:spacing w:line="260" w:lineRule="atLeast"/>
        <w:jc w:val="both"/>
        <w:rPr>
          <w:rFonts w:ascii="Arial" w:hAnsi="Arial" w:cs="Arial"/>
          <w:b/>
          <w:sz w:val="20"/>
          <w:szCs w:val="20"/>
          <w:lang w:eastAsia="en-US"/>
        </w:rPr>
      </w:pPr>
    </w:p>
    <w:p w14:paraId="7CEBFF63" w14:textId="77777777" w:rsidR="00955803" w:rsidRPr="00EF4C4D" w:rsidRDefault="00955803" w:rsidP="00EF4C4D">
      <w:pPr>
        <w:spacing w:line="260" w:lineRule="atLeast"/>
        <w:jc w:val="both"/>
        <w:rPr>
          <w:rFonts w:ascii="Arial" w:hAnsi="Arial" w:cs="Arial"/>
          <w:b/>
          <w:sz w:val="20"/>
          <w:szCs w:val="20"/>
          <w:lang w:eastAsia="en-US"/>
        </w:rPr>
      </w:pPr>
    </w:p>
    <w:p w14:paraId="27B31619" w14:textId="77777777" w:rsidR="00E74A6D" w:rsidRPr="00161C6E" w:rsidRDefault="00E74A6D" w:rsidP="00E74A6D">
      <w:pPr>
        <w:rPr>
          <w:rFonts w:ascii="Arial" w:hAnsi="Arial" w:cs="Arial"/>
          <w:b/>
          <w:sz w:val="20"/>
          <w:szCs w:val="20"/>
          <w:lang w:eastAsia="en-US"/>
        </w:rPr>
      </w:pPr>
    </w:p>
    <w:p w14:paraId="131555C3" w14:textId="77777777" w:rsidR="00EF4C4D" w:rsidRDefault="00EF4C4D">
      <w:pPr>
        <w:rPr>
          <w:rFonts w:ascii="Arial" w:hAnsi="Arial" w:cs="Arial"/>
          <w:b/>
          <w:sz w:val="20"/>
          <w:szCs w:val="20"/>
          <w:lang w:eastAsia="en-US"/>
        </w:rPr>
      </w:pPr>
      <w:r>
        <w:rPr>
          <w:rFonts w:ascii="Arial" w:hAnsi="Arial" w:cs="Arial"/>
          <w:b/>
          <w:sz w:val="20"/>
          <w:szCs w:val="20"/>
          <w:lang w:eastAsia="en-US"/>
        </w:rPr>
        <w:br w:type="page"/>
      </w:r>
    </w:p>
    <w:p w14:paraId="1C6376C8" w14:textId="7325FAD9"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1A: Dodatni podatki o podizvajalcih</w:t>
      </w:r>
    </w:p>
    <w:p w14:paraId="2ED084E3" w14:textId="77777777" w:rsidR="00E74A6D" w:rsidRPr="00161C6E" w:rsidRDefault="00E74A6D" w:rsidP="00E74A6D">
      <w:pPr>
        <w:spacing w:line="260" w:lineRule="atLeast"/>
        <w:rPr>
          <w:rFonts w:ascii="Arial" w:hAnsi="Arial" w:cs="Arial"/>
          <w:b/>
          <w:sz w:val="20"/>
          <w:szCs w:val="20"/>
          <w:lang w:eastAsia="en-US"/>
        </w:rPr>
      </w:pPr>
    </w:p>
    <w:p w14:paraId="1086D514" w14:textId="1876EBA2" w:rsidR="000E0B66" w:rsidRPr="00226BFD" w:rsidRDefault="00E74A6D" w:rsidP="00226BFD">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226BFD">
        <w:rPr>
          <w:rFonts w:ascii="Arial" w:hAnsi="Arial" w:cs="Arial"/>
          <w:b/>
          <w:bCs/>
          <w:sz w:val="20"/>
          <w:szCs w:val="20"/>
          <w:lang w:eastAsia="en-US"/>
        </w:rPr>
        <w:t>Vzdrževanje EUCARIS strežnikov</w:t>
      </w:r>
    </w:p>
    <w:p w14:paraId="1FA9273A" w14:textId="77777777" w:rsidR="005669C4" w:rsidRPr="00161C6E" w:rsidRDefault="005669C4" w:rsidP="005669C4">
      <w:pPr>
        <w:rPr>
          <w:rFonts w:ascii="Arial" w:hAnsi="Arial" w:cs="Arial"/>
          <w:b/>
          <w:sz w:val="20"/>
          <w:szCs w:val="20"/>
          <w:lang w:eastAsia="en-US"/>
        </w:rPr>
      </w:pPr>
    </w:p>
    <w:p w14:paraId="37529012"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2D66AD">
        <w:rPr>
          <w:rFonts w:ascii="Arial" w:hAnsi="Arial" w:cs="Arial"/>
          <w:b/>
          <w:sz w:val="20"/>
          <w:szCs w:val="20"/>
          <w:lang w:eastAsia="en-US"/>
        </w:rPr>
        <w:t>Tržaška cesta 19</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756DDE9F" w14:textId="77777777" w:rsidR="00E74A6D" w:rsidRPr="00161C6E" w:rsidRDefault="00E74A6D" w:rsidP="00E74A6D">
      <w:pPr>
        <w:spacing w:line="260" w:lineRule="atLeast"/>
        <w:rPr>
          <w:rFonts w:ascii="Arial" w:hAnsi="Arial" w:cs="Arial"/>
          <w:b/>
          <w:sz w:val="20"/>
          <w:szCs w:val="20"/>
          <w:lang w:eastAsia="en-US"/>
        </w:rPr>
      </w:pPr>
    </w:p>
    <w:p w14:paraId="13028309"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u w:val="single"/>
          <w:lang w:eastAsia="en-US"/>
        </w:rPr>
        <w:t>Seznam podizvajalcev</w:t>
      </w:r>
      <w:r w:rsidRPr="00161C6E">
        <w:rPr>
          <w:rFonts w:ascii="Arial" w:hAnsi="Arial" w:cs="Arial"/>
          <w:sz w:val="20"/>
          <w:szCs w:val="20"/>
          <w:lang w:eastAsia="en-US"/>
        </w:rPr>
        <w:t>, s katerimi namerava ponudnik izvesti predmetno javno naročilo:</w:t>
      </w:r>
    </w:p>
    <w:p w14:paraId="62699AC1" w14:textId="77777777" w:rsidR="00E74A6D" w:rsidRPr="00161C6E" w:rsidRDefault="00E74A6D" w:rsidP="00E74A6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E74A6D" w:rsidRPr="00161C6E" w14:paraId="177F2FCF" w14:textId="77777777" w:rsidTr="00E74A6D">
        <w:tc>
          <w:tcPr>
            <w:tcW w:w="2307" w:type="dxa"/>
            <w:shd w:val="clear" w:color="auto" w:fill="auto"/>
          </w:tcPr>
          <w:p w14:paraId="0862B795" w14:textId="77777777" w:rsidR="00E74A6D" w:rsidRPr="00161C6E" w:rsidRDefault="00E74A6D" w:rsidP="00E74A6D">
            <w:pPr>
              <w:spacing w:line="260" w:lineRule="atLeast"/>
              <w:rPr>
                <w:rFonts w:ascii="Arial" w:hAnsi="Arial" w:cs="Arial"/>
                <w:b/>
                <w:sz w:val="20"/>
                <w:szCs w:val="20"/>
                <w:lang w:eastAsia="en-US"/>
              </w:rPr>
            </w:pPr>
          </w:p>
          <w:p w14:paraId="4E297DF5"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28D20E00"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1</w:t>
            </w:r>
          </w:p>
        </w:tc>
        <w:tc>
          <w:tcPr>
            <w:tcW w:w="2082" w:type="dxa"/>
            <w:shd w:val="clear" w:color="auto" w:fill="auto"/>
          </w:tcPr>
          <w:p w14:paraId="1D6FE25B"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2</w:t>
            </w:r>
          </w:p>
        </w:tc>
        <w:tc>
          <w:tcPr>
            <w:tcW w:w="2243" w:type="dxa"/>
            <w:shd w:val="clear" w:color="auto" w:fill="auto"/>
          </w:tcPr>
          <w:p w14:paraId="684B740E"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3</w:t>
            </w:r>
          </w:p>
          <w:p w14:paraId="31B0235D" w14:textId="77777777" w:rsidR="00E74A6D" w:rsidRPr="00161C6E" w:rsidRDefault="00E74A6D" w:rsidP="00E74A6D">
            <w:pPr>
              <w:spacing w:line="260" w:lineRule="atLeast"/>
              <w:rPr>
                <w:rFonts w:ascii="Arial" w:hAnsi="Arial" w:cs="Arial"/>
                <w:b/>
                <w:sz w:val="20"/>
                <w:szCs w:val="20"/>
                <w:lang w:eastAsia="en-US"/>
              </w:rPr>
            </w:pPr>
          </w:p>
          <w:p w14:paraId="4D497E4D" w14:textId="77777777" w:rsidR="00E74A6D" w:rsidRPr="00161C6E" w:rsidRDefault="00E74A6D" w:rsidP="00E74A6D">
            <w:pPr>
              <w:spacing w:line="260" w:lineRule="atLeast"/>
              <w:rPr>
                <w:rFonts w:ascii="Arial" w:hAnsi="Arial" w:cs="Arial"/>
                <w:b/>
                <w:i/>
                <w:sz w:val="20"/>
                <w:szCs w:val="20"/>
                <w:lang w:eastAsia="en-US"/>
              </w:rPr>
            </w:pPr>
            <w:r w:rsidRPr="004F639C">
              <w:rPr>
                <w:rFonts w:ascii="Arial" w:hAnsi="Arial" w:cs="Arial"/>
                <w:bCs/>
                <w:i/>
                <w:sz w:val="20"/>
                <w:szCs w:val="20"/>
                <w:lang w:eastAsia="en-US"/>
              </w:rPr>
              <w:t>(</w:t>
            </w:r>
            <w:r w:rsidRPr="00161C6E">
              <w:rPr>
                <w:rFonts w:ascii="Arial" w:hAnsi="Arial" w:cs="Arial"/>
                <w:i/>
                <w:sz w:val="20"/>
                <w:szCs w:val="20"/>
                <w:lang w:eastAsia="en-US"/>
              </w:rPr>
              <w:t>po potrebi dodaj)</w:t>
            </w:r>
          </w:p>
        </w:tc>
      </w:tr>
      <w:tr w:rsidR="00E74A6D" w:rsidRPr="00161C6E" w14:paraId="5C1F5315" w14:textId="77777777" w:rsidTr="00E74A6D">
        <w:tc>
          <w:tcPr>
            <w:tcW w:w="2307" w:type="dxa"/>
            <w:shd w:val="clear" w:color="auto" w:fill="auto"/>
          </w:tcPr>
          <w:p w14:paraId="0559D7E4"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Naziv</w:t>
            </w:r>
          </w:p>
        </w:tc>
        <w:tc>
          <w:tcPr>
            <w:tcW w:w="2082" w:type="dxa"/>
            <w:shd w:val="clear" w:color="auto" w:fill="auto"/>
          </w:tcPr>
          <w:p w14:paraId="62BC0870"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629C9CE2" w14:textId="77777777" w:rsidR="00E74A6D" w:rsidRPr="00161C6E" w:rsidRDefault="00E74A6D" w:rsidP="00E74A6D">
            <w:pPr>
              <w:spacing w:line="260" w:lineRule="atLeast"/>
              <w:rPr>
                <w:rFonts w:ascii="Arial" w:hAnsi="Arial" w:cs="Arial"/>
                <w:b/>
                <w:sz w:val="20"/>
                <w:szCs w:val="20"/>
                <w:lang w:eastAsia="en-US"/>
              </w:rPr>
            </w:pPr>
          </w:p>
        </w:tc>
        <w:tc>
          <w:tcPr>
            <w:tcW w:w="2243" w:type="dxa"/>
            <w:shd w:val="clear" w:color="auto" w:fill="auto"/>
          </w:tcPr>
          <w:p w14:paraId="2D3B6F08"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7807B1A3" w14:textId="77777777" w:rsidTr="00E74A6D">
        <w:tc>
          <w:tcPr>
            <w:tcW w:w="2307" w:type="dxa"/>
            <w:shd w:val="clear" w:color="auto" w:fill="auto"/>
          </w:tcPr>
          <w:p w14:paraId="38C329EA"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Polni naslov</w:t>
            </w:r>
          </w:p>
        </w:tc>
        <w:tc>
          <w:tcPr>
            <w:tcW w:w="2082" w:type="dxa"/>
            <w:shd w:val="clear" w:color="auto" w:fill="auto"/>
          </w:tcPr>
          <w:p w14:paraId="322BD551"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56A36010"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54A9254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6EE62986" w14:textId="77777777" w:rsidTr="00E74A6D">
        <w:tc>
          <w:tcPr>
            <w:tcW w:w="2307" w:type="dxa"/>
            <w:shd w:val="clear" w:color="auto" w:fill="auto"/>
          </w:tcPr>
          <w:p w14:paraId="5A36B7CB"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Vrsta del</w:t>
            </w:r>
          </w:p>
        </w:tc>
        <w:tc>
          <w:tcPr>
            <w:tcW w:w="2082" w:type="dxa"/>
            <w:shd w:val="clear" w:color="auto" w:fill="auto"/>
          </w:tcPr>
          <w:p w14:paraId="0035D113"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2BA26FB7"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11A48099"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8572C43" w14:textId="77777777" w:rsidTr="00E74A6D">
        <w:tc>
          <w:tcPr>
            <w:tcW w:w="2307" w:type="dxa"/>
            <w:shd w:val="clear" w:color="auto" w:fill="auto"/>
          </w:tcPr>
          <w:p w14:paraId="0ED3DF83"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 xml:space="preserve">Predmet del </w:t>
            </w:r>
          </w:p>
        </w:tc>
        <w:tc>
          <w:tcPr>
            <w:tcW w:w="2082" w:type="dxa"/>
            <w:shd w:val="clear" w:color="auto" w:fill="auto"/>
          </w:tcPr>
          <w:p w14:paraId="7132525E"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28EDFAD"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2E27CFAF"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0080C6F2" w14:textId="77777777" w:rsidTr="00E74A6D">
        <w:tc>
          <w:tcPr>
            <w:tcW w:w="2307" w:type="dxa"/>
            <w:shd w:val="clear" w:color="auto" w:fill="auto"/>
          </w:tcPr>
          <w:p w14:paraId="5349EF50"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k</w:t>
            </w:r>
            <w:r w:rsidR="00E74A6D" w:rsidRPr="00161C6E">
              <w:rPr>
                <w:rFonts w:ascii="Arial" w:hAnsi="Arial" w:cs="Arial"/>
                <w:sz w:val="20"/>
                <w:szCs w:val="20"/>
                <w:lang w:eastAsia="en-US"/>
              </w:rPr>
              <w:t>oličina del*</w:t>
            </w:r>
          </w:p>
        </w:tc>
        <w:tc>
          <w:tcPr>
            <w:tcW w:w="2082" w:type="dxa"/>
            <w:shd w:val="clear" w:color="auto" w:fill="auto"/>
          </w:tcPr>
          <w:p w14:paraId="566EBC42"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713914E7"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35E3D57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7D1A221F" w14:textId="77777777" w:rsidTr="00E74A6D">
        <w:tc>
          <w:tcPr>
            <w:tcW w:w="2307" w:type="dxa"/>
            <w:shd w:val="clear" w:color="auto" w:fill="auto"/>
          </w:tcPr>
          <w:p w14:paraId="675CD26E"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v</w:t>
            </w:r>
            <w:r w:rsidR="00E74A6D" w:rsidRPr="00161C6E">
              <w:rPr>
                <w:rFonts w:ascii="Arial" w:hAnsi="Arial" w:cs="Arial"/>
                <w:sz w:val="20"/>
                <w:szCs w:val="20"/>
                <w:lang w:eastAsia="en-US"/>
              </w:rPr>
              <w:t>rednost del</w:t>
            </w:r>
          </w:p>
        </w:tc>
        <w:tc>
          <w:tcPr>
            <w:tcW w:w="2082" w:type="dxa"/>
            <w:shd w:val="clear" w:color="auto" w:fill="auto"/>
          </w:tcPr>
          <w:p w14:paraId="6F01BFB8"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124E184"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6EEC5F8A"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33E4EBC1" w14:textId="77777777" w:rsidTr="00E74A6D">
        <w:tc>
          <w:tcPr>
            <w:tcW w:w="2307" w:type="dxa"/>
            <w:shd w:val="clear" w:color="auto" w:fill="auto"/>
          </w:tcPr>
          <w:p w14:paraId="6E9BFC2A" w14:textId="77777777" w:rsidR="00E74A6D"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Ali zahteva neposredno plačilo?** DA/NE</w:t>
            </w:r>
          </w:p>
          <w:p w14:paraId="7125CFAA" w14:textId="77777777" w:rsidR="00E74A6D" w:rsidRPr="00161C6E" w:rsidRDefault="00E74A6D" w:rsidP="00E74A6D">
            <w:pPr>
              <w:spacing w:line="260" w:lineRule="atLeast"/>
              <w:rPr>
                <w:rFonts w:ascii="Arial" w:hAnsi="Arial" w:cs="Arial"/>
                <w:sz w:val="20"/>
                <w:szCs w:val="20"/>
                <w:lang w:eastAsia="en-US"/>
              </w:rPr>
            </w:pPr>
            <w:r>
              <w:rPr>
                <w:rFonts w:ascii="Arial" w:hAnsi="Arial" w:cs="Arial"/>
                <w:sz w:val="20"/>
                <w:szCs w:val="20"/>
                <w:lang w:eastAsia="en-US"/>
              </w:rPr>
              <w:t>TRR</w:t>
            </w:r>
          </w:p>
        </w:tc>
        <w:tc>
          <w:tcPr>
            <w:tcW w:w="2082" w:type="dxa"/>
            <w:shd w:val="clear" w:color="auto" w:fill="auto"/>
          </w:tcPr>
          <w:p w14:paraId="529CA910"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5F0EB1D6"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51C95594"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6808476" w14:textId="77777777" w:rsidTr="00E74A6D">
        <w:tc>
          <w:tcPr>
            <w:tcW w:w="2307" w:type="dxa"/>
            <w:shd w:val="clear" w:color="auto" w:fill="auto"/>
          </w:tcPr>
          <w:p w14:paraId="70350E8C"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E7BFCFB"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5A50738"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1712C79D" w14:textId="77777777" w:rsidR="00E74A6D" w:rsidRPr="00161C6E" w:rsidRDefault="00E74A6D" w:rsidP="00E74A6D">
            <w:pPr>
              <w:spacing w:line="260" w:lineRule="atLeast"/>
              <w:rPr>
                <w:rFonts w:ascii="Arial" w:hAnsi="Arial" w:cs="Arial"/>
                <w:sz w:val="20"/>
                <w:szCs w:val="20"/>
                <w:lang w:eastAsia="en-US"/>
              </w:rPr>
            </w:pPr>
          </w:p>
        </w:tc>
      </w:tr>
    </w:tbl>
    <w:p w14:paraId="4B668612"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sz w:val="16"/>
          <w:szCs w:val="16"/>
          <w:lang w:eastAsia="en-US"/>
        </w:rPr>
        <w:t>* kolikšen delež javnega naročila v odstotku ali absolutni vrednosti bodo izvedli</w:t>
      </w:r>
    </w:p>
    <w:p w14:paraId="37324D43"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b/>
          <w:sz w:val="16"/>
          <w:szCs w:val="16"/>
          <w:lang w:eastAsia="en-US"/>
        </w:rPr>
        <w:t xml:space="preserve">** </w:t>
      </w:r>
      <w:r w:rsidRPr="00161C6E">
        <w:rPr>
          <w:rFonts w:ascii="Arial" w:hAnsi="Arial" w:cs="Arial"/>
          <w:sz w:val="16"/>
          <w:szCs w:val="16"/>
          <w:lang w:eastAsia="en-US"/>
        </w:rPr>
        <w:t>v primeru, da podizvajalec zahtevo neposredno plačilo, je potrebno zanj predložiti še obrazec 1B</w:t>
      </w:r>
    </w:p>
    <w:p w14:paraId="1FCACC53" w14:textId="77777777" w:rsidR="00E74A6D" w:rsidRPr="00161C6E" w:rsidRDefault="00E74A6D" w:rsidP="00E74A6D">
      <w:pPr>
        <w:spacing w:line="260" w:lineRule="atLeast"/>
        <w:rPr>
          <w:rFonts w:ascii="Arial" w:hAnsi="Arial" w:cs="Arial"/>
          <w:bCs/>
          <w:sz w:val="20"/>
          <w:szCs w:val="20"/>
          <w:lang w:eastAsia="en-US"/>
        </w:rPr>
      </w:pPr>
    </w:p>
    <w:p w14:paraId="420D3C7B" w14:textId="77777777" w:rsidR="00E74A6D" w:rsidRPr="00161C6E" w:rsidRDefault="00E74A6D" w:rsidP="00E74A6D">
      <w:pPr>
        <w:spacing w:line="260" w:lineRule="atLeast"/>
        <w:rPr>
          <w:rFonts w:ascii="Arial" w:hAnsi="Arial" w:cs="Arial"/>
          <w:bCs/>
          <w:sz w:val="20"/>
          <w:szCs w:val="20"/>
          <w:lang w:eastAsia="en-US"/>
        </w:rPr>
      </w:pPr>
    </w:p>
    <w:p w14:paraId="10D61A98" w14:textId="77777777" w:rsidR="00E74A6D" w:rsidRPr="00161C6E" w:rsidRDefault="00E74A6D" w:rsidP="00E74A6D">
      <w:pPr>
        <w:spacing w:line="260" w:lineRule="atLeast"/>
        <w:rPr>
          <w:rFonts w:ascii="Arial" w:hAnsi="Arial" w:cs="Arial"/>
          <w:bCs/>
          <w:sz w:val="20"/>
          <w:szCs w:val="20"/>
          <w:lang w:eastAsia="en-US"/>
        </w:rPr>
      </w:pPr>
    </w:p>
    <w:p w14:paraId="00C6FFE1" w14:textId="77777777" w:rsidR="00E74A6D" w:rsidRPr="00161C6E" w:rsidRDefault="00E74A6D" w:rsidP="00E74A6D">
      <w:pPr>
        <w:spacing w:line="260" w:lineRule="atLeast"/>
        <w:rPr>
          <w:rFonts w:ascii="Arial" w:hAnsi="Arial" w:cs="Arial"/>
          <w:bCs/>
          <w:sz w:val="20"/>
          <w:szCs w:val="20"/>
          <w:lang w:eastAsia="en-US"/>
        </w:rPr>
      </w:pPr>
    </w:p>
    <w:p w14:paraId="6D53193A" w14:textId="77777777" w:rsidR="00E74A6D" w:rsidRPr="00161C6E" w:rsidRDefault="00E74A6D" w:rsidP="00E74A6D">
      <w:pPr>
        <w:spacing w:line="260" w:lineRule="atLeast"/>
        <w:rPr>
          <w:rFonts w:ascii="Arial" w:hAnsi="Arial" w:cs="Arial"/>
          <w:bCs/>
          <w:sz w:val="20"/>
          <w:szCs w:val="20"/>
          <w:lang w:eastAsia="en-US"/>
        </w:rPr>
      </w:pPr>
    </w:p>
    <w:p w14:paraId="27FBB2A5"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7E012A98" w14:textId="77777777" w:rsidR="00E74A6D" w:rsidRPr="00161C6E" w:rsidRDefault="00E74A6D" w:rsidP="00E74A6D">
      <w:pPr>
        <w:spacing w:after="120"/>
        <w:jc w:val="both"/>
        <w:rPr>
          <w:rFonts w:ascii="Arial" w:hAnsi="Arial" w:cs="Arial"/>
          <w:sz w:val="20"/>
          <w:szCs w:val="20"/>
        </w:rPr>
      </w:pPr>
    </w:p>
    <w:p w14:paraId="0DCC1470" w14:textId="77777777" w:rsidR="00E74A6D" w:rsidRPr="00161C6E" w:rsidRDefault="00E74A6D" w:rsidP="00E74A6D">
      <w:pPr>
        <w:spacing w:after="120"/>
        <w:jc w:val="both"/>
        <w:rPr>
          <w:rFonts w:ascii="Arial" w:hAnsi="Arial" w:cs="Arial"/>
          <w:sz w:val="20"/>
          <w:szCs w:val="20"/>
        </w:rPr>
      </w:pPr>
    </w:p>
    <w:p w14:paraId="6938D30B" w14:textId="157308B5" w:rsidR="00E74A6D" w:rsidRDefault="00E74A6D" w:rsidP="00E74A6D">
      <w:pPr>
        <w:tabs>
          <w:tab w:val="right" w:pos="9072"/>
        </w:tabs>
        <w:spacing w:after="120"/>
        <w:jc w:val="center"/>
        <w:rPr>
          <w:rFonts w:ascii="Arial" w:hAnsi="Arial" w:cs="Arial"/>
          <w:sz w:val="20"/>
          <w:szCs w:val="20"/>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ponudnika</w:t>
      </w:r>
      <w:r w:rsidR="008F337C">
        <w:rPr>
          <w:rFonts w:ascii="Arial" w:hAnsi="Arial" w:cs="Arial"/>
          <w:sz w:val="20"/>
          <w:szCs w:val="20"/>
        </w:rPr>
        <w:t>:</w:t>
      </w:r>
      <w:r>
        <w:rPr>
          <w:rFonts w:ascii="Arial" w:hAnsi="Arial" w:cs="Arial"/>
          <w:sz w:val="20"/>
          <w:szCs w:val="20"/>
        </w:rPr>
        <w:t xml:space="preserve"> </w:t>
      </w:r>
    </w:p>
    <w:p w14:paraId="5426BF84" w14:textId="2D20BFE2" w:rsidR="00E74A6D" w:rsidRPr="00161C6E" w:rsidRDefault="00E74A6D" w:rsidP="003343F5">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 xml:space="preserve"> </w:t>
      </w:r>
      <w:r w:rsidRPr="00161C6E">
        <w:rPr>
          <w:rFonts w:ascii="Arial" w:hAnsi="Arial" w:cs="Arial"/>
          <w:sz w:val="20"/>
          <w:szCs w:val="20"/>
          <w:lang w:eastAsia="en-US"/>
        </w:rPr>
        <w:br w:type="page"/>
      </w:r>
    </w:p>
    <w:p w14:paraId="6D8E17F9"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1B: Soglasje podizvajalcev za neposredna plačila</w:t>
      </w:r>
    </w:p>
    <w:p w14:paraId="7F3A904F" w14:textId="77777777" w:rsidR="00E74A6D" w:rsidRPr="00161C6E" w:rsidRDefault="00E74A6D" w:rsidP="00E74A6D">
      <w:pPr>
        <w:spacing w:line="260" w:lineRule="atLeast"/>
        <w:jc w:val="both"/>
        <w:rPr>
          <w:rFonts w:ascii="Arial" w:hAnsi="Arial" w:cs="Arial"/>
          <w:b/>
          <w:sz w:val="20"/>
          <w:szCs w:val="20"/>
          <w:lang w:eastAsia="en-US"/>
        </w:rPr>
      </w:pPr>
    </w:p>
    <w:p w14:paraId="04BF136D" w14:textId="7B397266" w:rsidR="00A4343A" w:rsidRPr="00226BFD" w:rsidRDefault="00E74A6D" w:rsidP="00226BFD">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226BFD">
        <w:rPr>
          <w:rFonts w:ascii="Arial" w:hAnsi="Arial" w:cs="Arial"/>
          <w:b/>
          <w:bCs/>
          <w:sz w:val="20"/>
          <w:szCs w:val="20"/>
          <w:lang w:eastAsia="en-US"/>
        </w:rPr>
        <w:t>Vzdrževanje EUCARIS strežnikov</w:t>
      </w:r>
    </w:p>
    <w:p w14:paraId="3158DF4A" w14:textId="77777777" w:rsidR="00B31A65" w:rsidRPr="00161C6E" w:rsidRDefault="00B31A65" w:rsidP="00B31A65">
      <w:pPr>
        <w:spacing w:line="260" w:lineRule="atLeast"/>
        <w:jc w:val="both"/>
        <w:rPr>
          <w:rFonts w:ascii="Arial" w:hAnsi="Arial" w:cs="Arial"/>
        </w:rPr>
      </w:pPr>
    </w:p>
    <w:p w14:paraId="397AF78B"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2D66AD">
        <w:rPr>
          <w:rFonts w:ascii="Arial" w:hAnsi="Arial" w:cs="Arial"/>
          <w:b/>
          <w:sz w:val="20"/>
          <w:szCs w:val="20"/>
          <w:lang w:eastAsia="en-US"/>
        </w:rPr>
        <w:t>Tržaška cesta 19</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3D776B49" w14:textId="77777777" w:rsidR="00E74A6D" w:rsidRPr="00161C6E" w:rsidRDefault="00E74A6D" w:rsidP="00E74A6D">
      <w:pPr>
        <w:spacing w:line="260" w:lineRule="atLeast"/>
        <w:rPr>
          <w:rFonts w:ascii="Arial" w:hAnsi="Arial" w:cs="Arial"/>
          <w:sz w:val="20"/>
          <w:szCs w:val="20"/>
          <w:lang w:eastAsia="en-US"/>
        </w:rPr>
      </w:pPr>
    </w:p>
    <w:p w14:paraId="295B968E" w14:textId="3BA83860" w:rsidR="00E74A6D" w:rsidRPr="00161C6E" w:rsidRDefault="00E74A6D" w:rsidP="00E74A6D">
      <w:pPr>
        <w:spacing w:line="260" w:lineRule="atLeast"/>
        <w:jc w:val="both"/>
        <w:rPr>
          <w:rFonts w:ascii="Arial" w:hAnsi="Arial" w:cs="Arial"/>
          <w:sz w:val="20"/>
          <w:lang w:eastAsia="en-US"/>
        </w:rPr>
      </w:pPr>
      <w:r w:rsidRPr="00161C6E">
        <w:rPr>
          <w:rFonts w:ascii="Arial" w:hAnsi="Arial" w:cs="Arial"/>
          <w:sz w:val="20"/>
          <w:lang w:eastAsia="en-US"/>
        </w:rPr>
        <w:t xml:space="preserve">Podizvajalec </w:t>
      </w:r>
      <w:r w:rsidRPr="00161C6E">
        <w:rPr>
          <w:rFonts w:ascii="Arial" w:hAnsi="Arial" w:cs="Arial"/>
          <w:i/>
          <w:iCs/>
          <w:sz w:val="20"/>
          <w:lang w:eastAsia="en-US"/>
        </w:rPr>
        <w:t>(naziv in polni naslov):</w:t>
      </w:r>
      <w:r w:rsidRPr="00161C6E">
        <w:rPr>
          <w:rFonts w:ascii="Arial" w:hAnsi="Arial" w:cs="Arial"/>
          <w:sz w:val="20"/>
          <w:lang w:eastAsia="en-US"/>
        </w:rPr>
        <w:t xml:space="preserve"> _________________ dajem soglasje, na podlagi katerega lahko naročnik namesto ponudnika </w:t>
      </w:r>
      <w:r w:rsidRPr="00161C6E">
        <w:rPr>
          <w:rFonts w:ascii="Arial" w:hAnsi="Arial" w:cs="Arial"/>
          <w:i/>
          <w:iCs/>
          <w:sz w:val="20"/>
          <w:lang w:eastAsia="en-US"/>
        </w:rPr>
        <w:t xml:space="preserve">(oziroma </w:t>
      </w:r>
      <w:proofErr w:type="spellStart"/>
      <w:r w:rsidRPr="00161C6E">
        <w:rPr>
          <w:rFonts w:ascii="Arial" w:hAnsi="Arial" w:cs="Arial"/>
          <w:i/>
          <w:iCs/>
          <w:sz w:val="20"/>
          <w:lang w:eastAsia="en-US"/>
        </w:rPr>
        <w:t>soponudnikov</w:t>
      </w:r>
      <w:proofErr w:type="spellEnd"/>
      <w:r w:rsidRPr="00161C6E">
        <w:rPr>
          <w:rFonts w:ascii="Arial" w:hAnsi="Arial" w:cs="Arial"/>
          <w:i/>
          <w:iCs/>
          <w:sz w:val="20"/>
          <w:lang w:eastAsia="en-US"/>
        </w:rPr>
        <w:t xml:space="preserve">) </w:t>
      </w:r>
      <w:r w:rsidRPr="00161C6E">
        <w:rPr>
          <w:rFonts w:ascii="Arial" w:hAnsi="Arial" w:cs="Arial"/>
          <w:sz w:val="20"/>
          <w:lang w:eastAsia="en-US"/>
        </w:rPr>
        <w:t xml:space="preserve">neposredno poravna mojo terjatev do ponudnika </w:t>
      </w:r>
      <w:r w:rsidRPr="00161C6E">
        <w:rPr>
          <w:rFonts w:ascii="Arial" w:hAnsi="Arial" w:cs="Arial"/>
          <w:i/>
          <w:iCs/>
          <w:sz w:val="20"/>
          <w:lang w:eastAsia="en-US"/>
        </w:rPr>
        <w:t xml:space="preserve">(oziroma </w:t>
      </w:r>
      <w:proofErr w:type="spellStart"/>
      <w:r w:rsidRPr="00161C6E">
        <w:rPr>
          <w:rFonts w:ascii="Arial" w:hAnsi="Arial" w:cs="Arial"/>
          <w:i/>
          <w:iCs/>
          <w:sz w:val="20"/>
          <w:lang w:eastAsia="en-US"/>
        </w:rPr>
        <w:t>soponudnikov</w:t>
      </w:r>
      <w:proofErr w:type="spellEnd"/>
      <w:r w:rsidRPr="00161C6E">
        <w:rPr>
          <w:rFonts w:ascii="Arial" w:hAnsi="Arial" w:cs="Arial"/>
          <w:i/>
          <w:iCs/>
          <w:sz w:val="20"/>
          <w:lang w:eastAsia="en-US"/>
        </w:rPr>
        <w:t xml:space="preserve">). </w:t>
      </w:r>
    </w:p>
    <w:p w14:paraId="39AB808E" w14:textId="77777777" w:rsidR="00E74A6D" w:rsidRPr="00161C6E" w:rsidRDefault="00E74A6D" w:rsidP="00E74A6D">
      <w:pPr>
        <w:spacing w:line="260" w:lineRule="atLeast"/>
        <w:rPr>
          <w:rFonts w:ascii="Arial" w:hAnsi="Arial" w:cs="Arial"/>
          <w:sz w:val="20"/>
          <w:lang w:eastAsia="en-US"/>
        </w:rPr>
      </w:pPr>
    </w:p>
    <w:p w14:paraId="036F9F8E" w14:textId="77777777" w:rsidR="00E74A6D" w:rsidRPr="00161C6E" w:rsidRDefault="00E74A6D" w:rsidP="00E74A6D">
      <w:pPr>
        <w:spacing w:line="260" w:lineRule="atLeast"/>
        <w:rPr>
          <w:rFonts w:ascii="Arial" w:hAnsi="Arial" w:cs="Arial"/>
          <w:sz w:val="20"/>
          <w:lang w:eastAsia="en-US"/>
        </w:rPr>
      </w:pPr>
    </w:p>
    <w:p w14:paraId="6C48C780" w14:textId="77777777" w:rsidR="00E74A6D" w:rsidRPr="00161C6E" w:rsidRDefault="00E74A6D" w:rsidP="00E74A6D">
      <w:pPr>
        <w:spacing w:line="260" w:lineRule="atLeast"/>
        <w:rPr>
          <w:rFonts w:ascii="Arial" w:hAnsi="Arial" w:cs="Arial"/>
          <w:sz w:val="20"/>
          <w:lang w:eastAsia="en-US"/>
        </w:rPr>
      </w:pPr>
    </w:p>
    <w:p w14:paraId="3F1A6D31" w14:textId="77777777" w:rsidR="00E74A6D" w:rsidRPr="00161C6E" w:rsidRDefault="00E74A6D" w:rsidP="00E74A6D">
      <w:pPr>
        <w:spacing w:line="260" w:lineRule="atLeast"/>
        <w:rPr>
          <w:rFonts w:ascii="Arial" w:hAnsi="Arial" w:cs="Arial"/>
          <w:sz w:val="20"/>
          <w:lang w:eastAsia="en-US"/>
        </w:rPr>
      </w:pPr>
    </w:p>
    <w:p w14:paraId="73DBB5A8" w14:textId="77777777" w:rsidR="00E74A6D" w:rsidRPr="00161C6E" w:rsidRDefault="00E74A6D" w:rsidP="00E74A6D">
      <w:pPr>
        <w:spacing w:line="260" w:lineRule="atLeast"/>
        <w:rPr>
          <w:rFonts w:ascii="Arial" w:hAnsi="Arial" w:cs="Arial"/>
          <w:sz w:val="20"/>
          <w:lang w:eastAsia="en-US"/>
        </w:rPr>
      </w:pPr>
    </w:p>
    <w:p w14:paraId="4ED4EB76"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Da</w:t>
      </w:r>
      <w:r>
        <w:rPr>
          <w:rFonts w:ascii="Arial" w:hAnsi="Arial" w:cs="Arial"/>
          <w:sz w:val="20"/>
          <w:szCs w:val="20"/>
        </w:rPr>
        <w:t xml:space="preserve">tum:                     </w:t>
      </w:r>
      <w:r>
        <w:rPr>
          <w:rFonts w:ascii="Arial" w:hAnsi="Arial" w:cs="Arial"/>
          <w:sz w:val="20"/>
          <w:szCs w:val="20"/>
        </w:rPr>
        <w:tab/>
      </w:r>
      <w:r>
        <w:rPr>
          <w:rFonts w:ascii="Arial" w:hAnsi="Arial" w:cs="Arial"/>
          <w:sz w:val="20"/>
          <w:szCs w:val="20"/>
        </w:rPr>
        <w:tab/>
      </w:r>
      <w:r>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5959EA67" w14:textId="77777777" w:rsidR="00E74A6D" w:rsidRPr="00161C6E" w:rsidRDefault="00E74A6D" w:rsidP="00E74A6D">
      <w:pPr>
        <w:spacing w:after="120"/>
        <w:jc w:val="both"/>
        <w:rPr>
          <w:rFonts w:ascii="Arial" w:hAnsi="Arial" w:cs="Arial"/>
          <w:sz w:val="20"/>
          <w:szCs w:val="20"/>
        </w:rPr>
      </w:pPr>
    </w:p>
    <w:p w14:paraId="698257C5" w14:textId="77777777" w:rsidR="00E74A6D" w:rsidRPr="00161C6E" w:rsidRDefault="00E74A6D" w:rsidP="00E74A6D">
      <w:pPr>
        <w:spacing w:after="120"/>
        <w:jc w:val="both"/>
        <w:rPr>
          <w:rFonts w:ascii="Arial" w:hAnsi="Arial" w:cs="Arial"/>
          <w:sz w:val="20"/>
          <w:szCs w:val="20"/>
        </w:rPr>
      </w:pPr>
    </w:p>
    <w:p w14:paraId="486DFF0D" w14:textId="77777777" w:rsidR="00E74A6D" w:rsidRPr="00161C6E" w:rsidRDefault="00E74A6D" w:rsidP="00E74A6D">
      <w:pPr>
        <w:tabs>
          <w:tab w:val="right" w:pos="9072"/>
        </w:tabs>
        <w:spacing w:after="120"/>
        <w:jc w:val="center"/>
        <w:rPr>
          <w:rFonts w:ascii="Arial" w:hAnsi="Arial" w:cs="Arial"/>
          <w:i/>
          <w:iCs/>
          <w:sz w:val="20"/>
          <w:lang w:eastAsia="en-US"/>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podizvajalca:</w:t>
      </w:r>
    </w:p>
    <w:p w14:paraId="3EDE716F" w14:textId="77777777" w:rsidR="00E74A6D" w:rsidRPr="00161C6E" w:rsidRDefault="00E74A6D" w:rsidP="00E74A6D">
      <w:pPr>
        <w:spacing w:line="260" w:lineRule="atLeast"/>
        <w:rPr>
          <w:rFonts w:ascii="Arial" w:hAnsi="Arial" w:cs="Arial"/>
          <w:i/>
          <w:iCs/>
          <w:sz w:val="20"/>
          <w:lang w:eastAsia="en-US"/>
        </w:rPr>
      </w:pPr>
    </w:p>
    <w:p w14:paraId="76B295C0" w14:textId="77777777" w:rsidR="00E74A6D" w:rsidRPr="00161C6E" w:rsidRDefault="00E74A6D" w:rsidP="00E74A6D">
      <w:pPr>
        <w:spacing w:line="260" w:lineRule="atLeast"/>
        <w:rPr>
          <w:rFonts w:ascii="Arial" w:hAnsi="Arial" w:cs="Arial"/>
          <w:i/>
          <w:iCs/>
          <w:sz w:val="20"/>
          <w:lang w:eastAsia="en-US"/>
        </w:rPr>
      </w:pPr>
    </w:p>
    <w:p w14:paraId="3C27CC34" w14:textId="77777777" w:rsidR="00E74A6D" w:rsidRPr="00161C6E" w:rsidRDefault="00E74A6D" w:rsidP="00E74A6D">
      <w:pPr>
        <w:spacing w:line="260" w:lineRule="atLeast"/>
        <w:rPr>
          <w:rFonts w:ascii="Arial" w:hAnsi="Arial" w:cs="Arial"/>
          <w:i/>
          <w:iCs/>
          <w:sz w:val="20"/>
          <w:lang w:eastAsia="en-US"/>
        </w:rPr>
      </w:pPr>
    </w:p>
    <w:p w14:paraId="5DD1BEA1" w14:textId="77777777" w:rsidR="00E74A6D" w:rsidRPr="00161C6E" w:rsidRDefault="00E74A6D" w:rsidP="00E74A6D">
      <w:pPr>
        <w:spacing w:line="260" w:lineRule="atLeast"/>
        <w:rPr>
          <w:rFonts w:ascii="Arial" w:hAnsi="Arial" w:cs="Arial"/>
          <w:i/>
          <w:iCs/>
          <w:sz w:val="20"/>
          <w:lang w:eastAsia="en-US"/>
        </w:rPr>
      </w:pPr>
    </w:p>
    <w:p w14:paraId="528B1B3A" w14:textId="77777777" w:rsidR="00E74A6D" w:rsidRPr="00161C6E" w:rsidRDefault="00E74A6D" w:rsidP="00E74A6D">
      <w:pPr>
        <w:spacing w:line="260" w:lineRule="atLeast"/>
        <w:rPr>
          <w:rFonts w:ascii="Arial" w:hAnsi="Arial" w:cs="Arial"/>
          <w:i/>
          <w:iCs/>
          <w:sz w:val="20"/>
          <w:lang w:eastAsia="en-US"/>
        </w:rPr>
      </w:pPr>
    </w:p>
    <w:p w14:paraId="3DA059C3" w14:textId="77777777" w:rsidR="00E74A6D" w:rsidRPr="00161C6E" w:rsidRDefault="00E74A6D" w:rsidP="00E74A6D">
      <w:pPr>
        <w:spacing w:line="260" w:lineRule="atLeast"/>
        <w:rPr>
          <w:rFonts w:ascii="Arial" w:hAnsi="Arial" w:cs="Arial"/>
          <w:i/>
          <w:iCs/>
          <w:sz w:val="20"/>
          <w:lang w:eastAsia="en-US"/>
        </w:rPr>
      </w:pPr>
    </w:p>
    <w:p w14:paraId="4BA05193" w14:textId="77777777" w:rsidR="00E74A6D" w:rsidRPr="00161C6E" w:rsidRDefault="00E74A6D" w:rsidP="00E74A6D">
      <w:pPr>
        <w:spacing w:line="260" w:lineRule="atLeast"/>
        <w:rPr>
          <w:rFonts w:ascii="Arial" w:hAnsi="Arial" w:cs="Arial"/>
          <w:i/>
          <w:iCs/>
          <w:sz w:val="20"/>
          <w:lang w:eastAsia="en-US"/>
        </w:rPr>
      </w:pPr>
    </w:p>
    <w:p w14:paraId="60665608" w14:textId="77777777" w:rsidR="00E74A6D" w:rsidRPr="00161C6E" w:rsidRDefault="00E74A6D" w:rsidP="00E74A6D">
      <w:pPr>
        <w:spacing w:line="260" w:lineRule="atLeast"/>
        <w:rPr>
          <w:rFonts w:ascii="Arial" w:hAnsi="Arial" w:cs="Arial"/>
          <w:i/>
          <w:iCs/>
          <w:sz w:val="20"/>
          <w:lang w:eastAsia="en-US"/>
        </w:rPr>
      </w:pPr>
    </w:p>
    <w:p w14:paraId="50FF64BF" w14:textId="77777777" w:rsidR="00E74A6D" w:rsidRPr="00161C6E" w:rsidRDefault="00E74A6D" w:rsidP="00E74A6D">
      <w:pPr>
        <w:spacing w:line="260" w:lineRule="atLeast"/>
        <w:rPr>
          <w:rFonts w:ascii="Arial" w:hAnsi="Arial" w:cs="Arial"/>
          <w:i/>
          <w:iCs/>
          <w:sz w:val="20"/>
          <w:lang w:eastAsia="en-US"/>
        </w:rPr>
      </w:pPr>
    </w:p>
    <w:p w14:paraId="70C8C62E" w14:textId="77777777" w:rsidR="00E74A6D" w:rsidRPr="00161C6E" w:rsidRDefault="00E74A6D" w:rsidP="00E74A6D">
      <w:pPr>
        <w:spacing w:line="260" w:lineRule="atLeast"/>
        <w:rPr>
          <w:rFonts w:ascii="Arial" w:hAnsi="Arial" w:cs="Arial"/>
          <w:i/>
          <w:iCs/>
          <w:sz w:val="20"/>
          <w:lang w:eastAsia="en-US"/>
        </w:rPr>
      </w:pPr>
    </w:p>
    <w:p w14:paraId="6167C7E6" w14:textId="77777777" w:rsidR="00E74A6D" w:rsidRPr="00161C6E" w:rsidRDefault="00E74A6D" w:rsidP="00E74A6D">
      <w:pPr>
        <w:spacing w:line="260" w:lineRule="atLeast"/>
        <w:rPr>
          <w:rFonts w:ascii="Arial" w:hAnsi="Arial" w:cs="Arial"/>
          <w:i/>
          <w:iCs/>
          <w:sz w:val="20"/>
          <w:lang w:eastAsia="en-US"/>
        </w:rPr>
      </w:pPr>
    </w:p>
    <w:p w14:paraId="656C9FB0" w14:textId="77777777" w:rsidR="00E74A6D" w:rsidRPr="00161C6E" w:rsidRDefault="00E74A6D" w:rsidP="00E74A6D">
      <w:pPr>
        <w:spacing w:line="260" w:lineRule="atLeast"/>
        <w:rPr>
          <w:rFonts w:ascii="Arial" w:hAnsi="Arial" w:cs="Arial"/>
          <w:i/>
          <w:iCs/>
          <w:sz w:val="20"/>
          <w:lang w:eastAsia="en-US"/>
        </w:rPr>
      </w:pPr>
    </w:p>
    <w:p w14:paraId="13371AAD" w14:textId="77777777" w:rsidR="00E74A6D" w:rsidRPr="00161C6E" w:rsidRDefault="00E74A6D" w:rsidP="00E74A6D">
      <w:pPr>
        <w:spacing w:line="260" w:lineRule="atLeast"/>
        <w:rPr>
          <w:rFonts w:ascii="Arial" w:hAnsi="Arial" w:cs="Arial"/>
          <w:i/>
          <w:iCs/>
          <w:sz w:val="20"/>
          <w:lang w:eastAsia="en-US"/>
        </w:rPr>
      </w:pPr>
    </w:p>
    <w:p w14:paraId="44071C5D" w14:textId="77777777" w:rsidR="00E74A6D" w:rsidRPr="00161C6E" w:rsidRDefault="00E74A6D" w:rsidP="00E74A6D">
      <w:pPr>
        <w:spacing w:line="260" w:lineRule="atLeast"/>
        <w:rPr>
          <w:rFonts w:ascii="Arial" w:hAnsi="Arial" w:cs="Arial"/>
          <w:i/>
          <w:iCs/>
          <w:sz w:val="20"/>
          <w:lang w:eastAsia="en-US"/>
        </w:rPr>
      </w:pPr>
    </w:p>
    <w:p w14:paraId="5FD7FA7E" w14:textId="77777777" w:rsidR="00E74A6D" w:rsidRPr="00161C6E" w:rsidRDefault="00E74A6D" w:rsidP="00E74A6D">
      <w:pPr>
        <w:spacing w:line="260" w:lineRule="atLeast"/>
        <w:rPr>
          <w:rFonts w:ascii="Arial" w:hAnsi="Arial" w:cs="Arial"/>
          <w:i/>
          <w:iCs/>
          <w:sz w:val="20"/>
          <w:lang w:eastAsia="en-US"/>
        </w:rPr>
      </w:pPr>
    </w:p>
    <w:p w14:paraId="7BB1A463" w14:textId="77777777" w:rsidR="00E74A6D" w:rsidRPr="00161C6E" w:rsidRDefault="00E74A6D" w:rsidP="00E74A6D">
      <w:pPr>
        <w:spacing w:line="260" w:lineRule="atLeast"/>
        <w:rPr>
          <w:rFonts w:ascii="Arial" w:hAnsi="Arial" w:cs="Arial"/>
          <w:i/>
          <w:iCs/>
          <w:sz w:val="20"/>
          <w:lang w:eastAsia="en-US"/>
        </w:rPr>
      </w:pPr>
    </w:p>
    <w:p w14:paraId="68FC6A64" w14:textId="77777777" w:rsidR="00E74A6D" w:rsidRPr="00161C6E" w:rsidRDefault="00E74A6D" w:rsidP="00E74A6D">
      <w:pPr>
        <w:spacing w:line="260" w:lineRule="atLeast"/>
        <w:rPr>
          <w:rFonts w:ascii="Arial" w:hAnsi="Arial" w:cs="Arial"/>
          <w:i/>
          <w:iCs/>
          <w:sz w:val="20"/>
          <w:lang w:eastAsia="en-US"/>
        </w:rPr>
      </w:pPr>
    </w:p>
    <w:p w14:paraId="368A650E" w14:textId="77777777" w:rsidR="00E74A6D" w:rsidRPr="00161C6E" w:rsidRDefault="00E74A6D" w:rsidP="00E74A6D">
      <w:pPr>
        <w:spacing w:line="260" w:lineRule="atLeast"/>
        <w:rPr>
          <w:rFonts w:ascii="Arial" w:hAnsi="Arial" w:cs="Arial"/>
          <w:i/>
          <w:iCs/>
          <w:sz w:val="20"/>
          <w:lang w:eastAsia="en-US"/>
        </w:rPr>
      </w:pPr>
    </w:p>
    <w:p w14:paraId="7653A50C" w14:textId="77777777" w:rsidR="00E74A6D" w:rsidRPr="00161C6E" w:rsidRDefault="00E74A6D" w:rsidP="00E74A6D">
      <w:pPr>
        <w:spacing w:line="260" w:lineRule="atLeast"/>
        <w:rPr>
          <w:rFonts w:ascii="Arial" w:hAnsi="Arial" w:cs="Arial"/>
          <w:i/>
          <w:iCs/>
          <w:sz w:val="20"/>
          <w:lang w:eastAsia="en-US"/>
        </w:rPr>
      </w:pPr>
    </w:p>
    <w:p w14:paraId="01EFAAD5" w14:textId="77777777" w:rsidR="00E74A6D" w:rsidRPr="00161C6E" w:rsidRDefault="00E74A6D" w:rsidP="00E74A6D">
      <w:pPr>
        <w:spacing w:line="260" w:lineRule="atLeast"/>
        <w:rPr>
          <w:rFonts w:ascii="Arial" w:hAnsi="Arial" w:cs="Arial"/>
          <w:i/>
          <w:iCs/>
          <w:sz w:val="20"/>
          <w:lang w:eastAsia="en-US"/>
        </w:rPr>
      </w:pPr>
    </w:p>
    <w:p w14:paraId="62796F64" w14:textId="77777777" w:rsidR="00E74A6D" w:rsidRPr="00161C6E" w:rsidRDefault="00E74A6D" w:rsidP="00E74A6D">
      <w:pPr>
        <w:spacing w:line="260" w:lineRule="atLeast"/>
        <w:rPr>
          <w:rFonts w:ascii="Arial" w:hAnsi="Arial" w:cs="Arial"/>
          <w:i/>
          <w:iCs/>
          <w:sz w:val="20"/>
          <w:lang w:eastAsia="en-US"/>
        </w:rPr>
      </w:pPr>
    </w:p>
    <w:p w14:paraId="67B32A24" w14:textId="77777777" w:rsidR="00E74A6D" w:rsidRPr="00161C6E" w:rsidRDefault="00E74A6D" w:rsidP="00E74A6D">
      <w:pPr>
        <w:spacing w:line="260" w:lineRule="atLeast"/>
        <w:rPr>
          <w:rFonts w:ascii="Arial" w:hAnsi="Arial" w:cs="Arial"/>
          <w:i/>
          <w:iCs/>
          <w:sz w:val="20"/>
          <w:lang w:eastAsia="en-US"/>
        </w:rPr>
      </w:pPr>
    </w:p>
    <w:p w14:paraId="5F649D9D" w14:textId="77777777" w:rsidR="00E74A6D" w:rsidRPr="00161C6E" w:rsidRDefault="00E74A6D" w:rsidP="00E74A6D">
      <w:pPr>
        <w:spacing w:line="260" w:lineRule="atLeast"/>
        <w:rPr>
          <w:rFonts w:ascii="Arial" w:hAnsi="Arial" w:cs="Arial"/>
          <w:i/>
          <w:iCs/>
          <w:sz w:val="20"/>
          <w:lang w:eastAsia="en-US"/>
        </w:rPr>
      </w:pPr>
    </w:p>
    <w:p w14:paraId="31FF7783" w14:textId="77777777" w:rsidR="00E74A6D" w:rsidRPr="00161C6E" w:rsidRDefault="00E74A6D" w:rsidP="00E74A6D">
      <w:pPr>
        <w:spacing w:line="260" w:lineRule="atLeast"/>
        <w:rPr>
          <w:rFonts w:ascii="Arial" w:hAnsi="Arial" w:cs="Arial"/>
          <w:i/>
          <w:iCs/>
          <w:sz w:val="20"/>
          <w:lang w:eastAsia="en-US"/>
        </w:rPr>
      </w:pPr>
    </w:p>
    <w:p w14:paraId="3098B083" w14:textId="77777777" w:rsidR="00E74A6D" w:rsidRPr="00161C6E" w:rsidRDefault="00E74A6D" w:rsidP="00E74A6D">
      <w:pPr>
        <w:spacing w:line="260" w:lineRule="atLeast"/>
        <w:rPr>
          <w:rFonts w:ascii="Arial" w:hAnsi="Arial" w:cs="Arial"/>
          <w:i/>
          <w:iCs/>
          <w:sz w:val="20"/>
          <w:lang w:eastAsia="en-US"/>
        </w:rPr>
      </w:pPr>
    </w:p>
    <w:p w14:paraId="6CB855D9" w14:textId="77777777" w:rsidR="00E74A6D" w:rsidRPr="00161C6E" w:rsidRDefault="00E74A6D" w:rsidP="00E74A6D">
      <w:pPr>
        <w:spacing w:line="260" w:lineRule="atLeast"/>
        <w:rPr>
          <w:rFonts w:ascii="Arial" w:hAnsi="Arial" w:cs="Arial"/>
          <w:i/>
          <w:iCs/>
          <w:sz w:val="20"/>
          <w:lang w:eastAsia="en-US"/>
        </w:rPr>
      </w:pPr>
    </w:p>
    <w:p w14:paraId="76C251E0" w14:textId="77777777" w:rsidR="00E74A6D" w:rsidRDefault="00E74A6D" w:rsidP="00E74A6D">
      <w:pPr>
        <w:spacing w:line="260" w:lineRule="atLeast"/>
        <w:rPr>
          <w:rFonts w:ascii="Arial" w:hAnsi="Arial" w:cs="Arial"/>
          <w:i/>
          <w:iCs/>
          <w:sz w:val="20"/>
          <w:lang w:eastAsia="en-US"/>
        </w:rPr>
      </w:pPr>
    </w:p>
    <w:p w14:paraId="17CBFBE2" w14:textId="77777777" w:rsidR="00A4343A" w:rsidRDefault="00A4343A" w:rsidP="00E74A6D">
      <w:pPr>
        <w:spacing w:line="260" w:lineRule="atLeast"/>
        <w:rPr>
          <w:rFonts w:ascii="Arial" w:hAnsi="Arial" w:cs="Arial"/>
          <w:i/>
          <w:iCs/>
          <w:sz w:val="20"/>
          <w:lang w:eastAsia="en-US"/>
        </w:rPr>
      </w:pPr>
    </w:p>
    <w:p w14:paraId="078ACA2C" w14:textId="77777777" w:rsidR="00A4343A" w:rsidRDefault="00A4343A" w:rsidP="00E74A6D">
      <w:pPr>
        <w:spacing w:line="260" w:lineRule="atLeast"/>
        <w:rPr>
          <w:rFonts w:ascii="Arial" w:hAnsi="Arial" w:cs="Arial"/>
          <w:i/>
          <w:iCs/>
          <w:sz w:val="20"/>
          <w:lang w:eastAsia="en-US"/>
        </w:rPr>
      </w:pPr>
    </w:p>
    <w:p w14:paraId="727AAEE2" w14:textId="77777777" w:rsidR="00A4343A" w:rsidRDefault="00A4343A" w:rsidP="00E74A6D">
      <w:pPr>
        <w:spacing w:line="260" w:lineRule="atLeast"/>
        <w:rPr>
          <w:rFonts w:ascii="Arial" w:hAnsi="Arial" w:cs="Arial"/>
          <w:i/>
          <w:iCs/>
          <w:sz w:val="20"/>
          <w:lang w:eastAsia="en-US"/>
        </w:rPr>
      </w:pPr>
    </w:p>
    <w:p w14:paraId="6793F714" w14:textId="77777777" w:rsidR="00A4343A" w:rsidRDefault="00A4343A" w:rsidP="00E74A6D">
      <w:pPr>
        <w:spacing w:line="260" w:lineRule="atLeast"/>
        <w:rPr>
          <w:rFonts w:ascii="Arial" w:hAnsi="Arial" w:cs="Arial"/>
          <w:i/>
          <w:iCs/>
          <w:sz w:val="20"/>
          <w:lang w:eastAsia="en-US"/>
        </w:rPr>
      </w:pPr>
    </w:p>
    <w:p w14:paraId="327AB885" w14:textId="77777777" w:rsidR="00A4343A" w:rsidRDefault="00A4343A" w:rsidP="00E74A6D">
      <w:pPr>
        <w:spacing w:line="260" w:lineRule="atLeast"/>
        <w:rPr>
          <w:rFonts w:ascii="Arial" w:hAnsi="Arial" w:cs="Arial"/>
          <w:i/>
          <w:iCs/>
          <w:sz w:val="20"/>
          <w:lang w:eastAsia="en-US"/>
        </w:rPr>
      </w:pPr>
    </w:p>
    <w:p w14:paraId="4E6F8D04" w14:textId="77777777" w:rsidR="004F639C" w:rsidRDefault="004F639C" w:rsidP="00E74A6D">
      <w:pPr>
        <w:spacing w:line="260" w:lineRule="atLeast"/>
        <w:rPr>
          <w:rFonts w:ascii="Arial" w:hAnsi="Arial" w:cs="Arial"/>
          <w:i/>
          <w:iCs/>
          <w:sz w:val="20"/>
          <w:lang w:eastAsia="en-US"/>
        </w:rPr>
      </w:pPr>
    </w:p>
    <w:p w14:paraId="2905A2A1" w14:textId="2881ACBE" w:rsidR="00E74A6D" w:rsidRDefault="00E74A6D" w:rsidP="004F639C">
      <w:pPr>
        <w:spacing w:line="260" w:lineRule="atLeast"/>
        <w:jc w:val="center"/>
        <w:rPr>
          <w:rFonts w:ascii="Arial" w:hAnsi="Arial" w:cs="Arial"/>
          <w:i/>
          <w:iCs/>
          <w:sz w:val="20"/>
          <w:lang w:eastAsia="en-US"/>
        </w:rPr>
      </w:pPr>
      <w:r w:rsidRPr="00161C6E">
        <w:rPr>
          <w:rFonts w:ascii="Arial" w:hAnsi="Arial" w:cs="Arial"/>
          <w:i/>
          <w:iCs/>
          <w:sz w:val="20"/>
          <w:lang w:eastAsia="en-US"/>
        </w:rPr>
        <w:t>To izjavo je potrebno predložiti za vsakega podizvajalca, ki bo zahteval neposredno plačilo.</w:t>
      </w:r>
    </w:p>
    <w:p w14:paraId="29CDC0B7" w14:textId="66AD1B60" w:rsidR="003A12BF" w:rsidRDefault="003A12BF" w:rsidP="00E74A6D">
      <w:pPr>
        <w:spacing w:line="260" w:lineRule="atLeast"/>
        <w:rPr>
          <w:rFonts w:ascii="Arial" w:hAnsi="Arial" w:cs="Arial"/>
          <w:i/>
          <w:iCs/>
          <w:sz w:val="20"/>
          <w:lang w:eastAsia="en-US"/>
        </w:rPr>
      </w:pPr>
    </w:p>
    <w:p w14:paraId="1A001D66" w14:textId="079B5F2A" w:rsidR="003A12BF" w:rsidRDefault="003A12BF" w:rsidP="00E74A6D">
      <w:pPr>
        <w:spacing w:line="260" w:lineRule="atLeast"/>
        <w:rPr>
          <w:rFonts w:ascii="Arial" w:hAnsi="Arial" w:cs="Arial"/>
          <w:i/>
          <w:iCs/>
          <w:sz w:val="20"/>
          <w:lang w:eastAsia="en-US"/>
        </w:rPr>
      </w:pPr>
    </w:p>
    <w:p w14:paraId="4D99B199" w14:textId="77777777" w:rsidR="003A12BF" w:rsidRPr="00161C6E" w:rsidRDefault="003A12BF" w:rsidP="003A12BF">
      <w:pPr>
        <w:pBdr>
          <w:top w:val="single" w:sz="4" w:space="1" w:color="auto"/>
          <w:left w:val="single" w:sz="4" w:space="4" w:color="auto"/>
          <w:bottom w:val="single" w:sz="4" w:space="1" w:color="auto"/>
          <w:right w:val="single" w:sz="4" w:space="11" w:color="auto"/>
        </w:pBdr>
        <w:spacing w:line="260" w:lineRule="atLeast"/>
        <w:jc w:val="both"/>
        <w:rPr>
          <w:rFonts w:ascii="Arial" w:hAnsi="Arial" w:cs="Arial"/>
          <w:b/>
          <w:sz w:val="20"/>
          <w:szCs w:val="20"/>
          <w:lang w:eastAsia="en-US"/>
        </w:rPr>
      </w:pPr>
      <w:r w:rsidRPr="00F41505">
        <w:rPr>
          <w:rFonts w:ascii="Arial" w:hAnsi="Arial" w:cs="Arial"/>
          <w:b/>
          <w:sz w:val="20"/>
          <w:szCs w:val="20"/>
          <w:lang w:eastAsia="en-US"/>
        </w:rPr>
        <w:lastRenderedPageBreak/>
        <w:t xml:space="preserve">Obrazec 1C: Pooblastilo ponudnika/vseh </w:t>
      </w:r>
      <w:proofErr w:type="spellStart"/>
      <w:r w:rsidRPr="00F41505">
        <w:rPr>
          <w:rFonts w:ascii="Arial" w:hAnsi="Arial" w:cs="Arial"/>
          <w:b/>
          <w:sz w:val="20"/>
          <w:szCs w:val="20"/>
          <w:lang w:eastAsia="en-US"/>
        </w:rPr>
        <w:t>soponudnikov</w:t>
      </w:r>
      <w:proofErr w:type="spellEnd"/>
      <w:r w:rsidRPr="00F41505">
        <w:rPr>
          <w:rFonts w:ascii="Arial" w:hAnsi="Arial" w:cs="Arial"/>
          <w:b/>
          <w:sz w:val="20"/>
          <w:szCs w:val="20"/>
          <w:lang w:eastAsia="en-US"/>
        </w:rPr>
        <w:t xml:space="preserve">/vseh podizvajalcev za pridobitev potrdila iz kazenske evidence za </w:t>
      </w:r>
      <w:r w:rsidRPr="00F41505">
        <w:rPr>
          <w:rFonts w:ascii="Arial" w:hAnsi="Arial" w:cs="Arial"/>
          <w:b/>
          <w:sz w:val="20"/>
          <w:szCs w:val="20"/>
        </w:rPr>
        <w:t xml:space="preserve">vse osebe, </w:t>
      </w:r>
      <w:r w:rsidRPr="00F41505">
        <w:rPr>
          <w:rFonts w:ascii="Arial" w:hAnsi="Arial" w:cs="Arial"/>
          <w:b/>
          <w:sz w:val="20"/>
          <w:szCs w:val="20"/>
          <w:lang w:eastAsia="en-US"/>
        </w:rPr>
        <w:t>ki so članice upravnega, vodstvenega ali nadzornega organa gospodarskega subjekta ali ki imajo pooblastila za njegovo zastopanje ali odločanje ali nadzor v njem</w:t>
      </w:r>
      <w:r w:rsidRPr="00F41505">
        <w:rPr>
          <w:rFonts w:ascii="Arial" w:hAnsi="Arial" w:cs="Arial"/>
          <w:sz w:val="18"/>
          <w:szCs w:val="18"/>
          <w:lang w:eastAsia="en-US"/>
        </w:rPr>
        <w:t xml:space="preserve"> </w:t>
      </w:r>
      <w:r w:rsidRPr="00F41505">
        <w:rPr>
          <w:rFonts w:ascii="Arial" w:hAnsi="Arial" w:cs="Arial"/>
          <w:b/>
          <w:sz w:val="20"/>
          <w:szCs w:val="20"/>
        </w:rPr>
        <w:t>(1. odstavek 75. člena ZJN-3)</w:t>
      </w:r>
      <w:r w:rsidRPr="00161C6E">
        <w:rPr>
          <w:rFonts w:ascii="Arial" w:hAnsi="Arial" w:cs="Arial"/>
          <w:b/>
          <w:sz w:val="20"/>
          <w:szCs w:val="20"/>
        </w:rPr>
        <w:t xml:space="preserve"> </w:t>
      </w:r>
    </w:p>
    <w:p w14:paraId="1C3F2775" w14:textId="77777777" w:rsidR="003A12BF" w:rsidRPr="00161C6E" w:rsidRDefault="003A12BF" w:rsidP="003A12BF">
      <w:pPr>
        <w:spacing w:line="260" w:lineRule="atLeast"/>
        <w:jc w:val="center"/>
        <w:rPr>
          <w:rFonts w:ascii="Arial" w:hAnsi="Arial" w:cs="Arial"/>
          <w:b/>
          <w:sz w:val="20"/>
          <w:szCs w:val="20"/>
          <w:lang w:eastAsia="en-US"/>
        </w:rPr>
      </w:pPr>
    </w:p>
    <w:p w14:paraId="3A5495C1" w14:textId="7888625F" w:rsidR="00F24327" w:rsidRPr="00226BFD" w:rsidRDefault="003A12BF" w:rsidP="00226BFD">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226BFD">
        <w:rPr>
          <w:rFonts w:ascii="Arial" w:hAnsi="Arial" w:cs="Arial"/>
          <w:b/>
          <w:bCs/>
          <w:sz w:val="20"/>
          <w:szCs w:val="20"/>
          <w:lang w:eastAsia="en-US"/>
        </w:rPr>
        <w:t>Vzdrževanje EUCARIS strežnikov</w:t>
      </w:r>
    </w:p>
    <w:p w14:paraId="57E061E6" w14:textId="0D8890FA" w:rsidR="003A12BF" w:rsidRPr="00161C6E" w:rsidRDefault="003A12BF" w:rsidP="003A12BF">
      <w:pPr>
        <w:spacing w:line="260" w:lineRule="atLeast"/>
        <w:jc w:val="both"/>
        <w:rPr>
          <w:rFonts w:ascii="Arial" w:hAnsi="Arial" w:cs="Arial"/>
          <w:b/>
          <w:sz w:val="20"/>
          <w:szCs w:val="20"/>
          <w:lang w:eastAsia="en-US"/>
        </w:rPr>
      </w:pPr>
    </w:p>
    <w:p w14:paraId="56189536" w14:textId="77135E31" w:rsidR="003A12BF" w:rsidRPr="00161C6E" w:rsidRDefault="003A12BF" w:rsidP="003A12BF">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F24327">
        <w:rPr>
          <w:rFonts w:ascii="Arial" w:hAnsi="Arial" w:cs="Arial"/>
          <w:b/>
          <w:sz w:val="20"/>
          <w:szCs w:val="20"/>
          <w:lang w:eastAsia="en-US"/>
        </w:rPr>
        <w:t>Tržaška cesta 19</w:t>
      </w:r>
      <w:r w:rsidRPr="00161C6E">
        <w:rPr>
          <w:rFonts w:ascii="Arial" w:hAnsi="Arial" w:cs="Arial"/>
          <w:b/>
          <w:sz w:val="20"/>
          <w:szCs w:val="20"/>
          <w:lang w:eastAsia="en-US"/>
        </w:rPr>
        <w:t>, 1</w:t>
      </w:r>
      <w:r w:rsidR="00F24327">
        <w:rPr>
          <w:rFonts w:ascii="Arial" w:hAnsi="Arial" w:cs="Arial"/>
          <w:b/>
          <w:sz w:val="20"/>
          <w:szCs w:val="20"/>
          <w:lang w:eastAsia="en-US"/>
        </w:rPr>
        <w:t>000</w:t>
      </w:r>
      <w:r w:rsidRPr="00161C6E">
        <w:rPr>
          <w:rFonts w:ascii="Arial" w:hAnsi="Arial" w:cs="Arial"/>
          <w:b/>
          <w:sz w:val="20"/>
          <w:szCs w:val="20"/>
          <w:lang w:eastAsia="en-US"/>
        </w:rPr>
        <w:t xml:space="preserve"> Ljubljana</w:t>
      </w:r>
    </w:p>
    <w:p w14:paraId="08211E99" w14:textId="77777777" w:rsidR="003A12BF" w:rsidRPr="00161C6E" w:rsidRDefault="003A12BF" w:rsidP="003A12BF">
      <w:pPr>
        <w:spacing w:line="260" w:lineRule="atLeast"/>
        <w:rPr>
          <w:rFonts w:ascii="Arial" w:hAnsi="Arial" w:cs="Arial"/>
          <w:b/>
          <w:sz w:val="20"/>
          <w:szCs w:val="20"/>
          <w:lang w:eastAsia="en-US"/>
        </w:rPr>
      </w:pPr>
    </w:p>
    <w:p w14:paraId="799F8F39" w14:textId="77777777" w:rsidR="003A12BF" w:rsidRPr="00B31A65" w:rsidRDefault="003A12BF" w:rsidP="003A12BF">
      <w:pPr>
        <w:rPr>
          <w:rFonts w:ascii="Arial" w:hAnsi="Arial" w:cs="Arial"/>
          <w:b/>
          <w:sz w:val="20"/>
          <w:szCs w:val="20"/>
          <w:lang w:eastAsia="en-US"/>
        </w:rPr>
      </w:pPr>
      <w:r w:rsidRPr="00B31A65">
        <w:rPr>
          <w:rFonts w:ascii="Arial" w:hAnsi="Arial" w:cs="Arial"/>
          <w:b/>
          <w:sz w:val="20"/>
          <w:szCs w:val="20"/>
          <w:lang w:eastAsia="en-US"/>
        </w:rPr>
        <w:t>Pooblastilo za fizične osebe gospodarskega subjekta (ponudnik/</w:t>
      </w:r>
      <w:proofErr w:type="spellStart"/>
      <w:r w:rsidRPr="00B31A65">
        <w:rPr>
          <w:rFonts w:ascii="Arial" w:hAnsi="Arial" w:cs="Arial"/>
          <w:b/>
          <w:sz w:val="20"/>
          <w:szCs w:val="20"/>
          <w:lang w:eastAsia="en-US"/>
        </w:rPr>
        <w:t>soponudnik</w:t>
      </w:r>
      <w:proofErr w:type="spellEnd"/>
      <w:r w:rsidRPr="00B31A65">
        <w:rPr>
          <w:rFonts w:ascii="Arial" w:hAnsi="Arial" w:cs="Arial"/>
          <w:b/>
          <w:sz w:val="20"/>
          <w:szCs w:val="20"/>
          <w:lang w:eastAsia="en-US"/>
        </w:rPr>
        <w:t xml:space="preserve">/podizvajalec): </w:t>
      </w:r>
    </w:p>
    <w:p w14:paraId="79466E05" w14:textId="77777777" w:rsidR="003A12BF" w:rsidRPr="00161C6E" w:rsidRDefault="003A12BF" w:rsidP="003A12BF">
      <w:pPr>
        <w:spacing w:line="260" w:lineRule="atLeast"/>
        <w:rPr>
          <w:rFonts w:ascii="Arial" w:hAnsi="Arial" w:cs="Arial"/>
          <w:b/>
          <w:sz w:val="20"/>
          <w:szCs w:val="20"/>
          <w:lang w:eastAsia="en-US"/>
        </w:rPr>
      </w:pPr>
      <w:r w:rsidRPr="00161C6E">
        <w:rPr>
          <w:rFonts w:ascii="Arial" w:hAnsi="Arial" w:cs="Arial"/>
          <w:b/>
          <w:sz w:val="20"/>
          <w:szCs w:val="20"/>
          <w:lang w:eastAsia="en-US"/>
        </w:rPr>
        <w:t>_______________________________</w:t>
      </w:r>
    </w:p>
    <w:p w14:paraId="1DF7C0D0" w14:textId="77777777" w:rsidR="003A12BF" w:rsidRPr="00161C6E" w:rsidRDefault="003A12BF" w:rsidP="003A12BF">
      <w:pPr>
        <w:spacing w:line="260" w:lineRule="atLeast"/>
        <w:rPr>
          <w:rFonts w:ascii="Arial" w:hAnsi="Arial" w:cs="Arial"/>
          <w:b/>
          <w:sz w:val="20"/>
          <w:szCs w:val="20"/>
          <w:lang w:eastAsia="en-US"/>
        </w:rPr>
      </w:pPr>
    </w:p>
    <w:p w14:paraId="44AC9CF1" w14:textId="77777777" w:rsidR="003A12BF" w:rsidRPr="00161C6E" w:rsidRDefault="003A12BF" w:rsidP="003A12BF">
      <w:pPr>
        <w:spacing w:line="260" w:lineRule="atLeast"/>
        <w:rPr>
          <w:rFonts w:ascii="Arial" w:hAnsi="Arial" w:cs="Arial"/>
          <w:b/>
          <w:sz w:val="20"/>
          <w:szCs w:val="20"/>
          <w:lang w:eastAsia="en-US"/>
        </w:rPr>
      </w:pPr>
    </w:p>
    <w:tbl>
      <w:tblPr>
        <w:tblW w:w="0" w:type="auto"/>
        <w:tblLook w:val="01E0" w:firstRow="1" w:lastRow="1" w:firstColumn="1" w:lastColumn="1" w:noHBand="0" w:noVBand="0"/>
      </w:tblPr>
      <w:tblGrid>
        <w:gridCol w:w="3392"/>
        <w:gridCol w:w="5322"/>
      </w:tblGrid>
      <w:tr w:rsidR="003A12BF" w:rsidRPr="00161C6E" w14:paraId="666B90A8" w14:textId="77777777" w:rsidTr="00321353">
        <w:tc>
          <w:tcPr>
            <w:tcW w:w="8714" w:type="dxa"/>
            <w:gridSpan w:val="2"/>
          </w:tcPr>
          <w:p w14:paraId="2D0D97ED" w14:textId="77777777" w:rsidR="003A12BF" w:rsidRPr="00161C6E" w:rsidRDefault="003A12BF" w:rsidP="00321353">
            <w:pPr>
              <w:spacing w:line="260" w:lineRule="atLeast"/>
              <w:jc w:val="center"/>
              <w:rPr>
                <w:rFonts w:ascii="Arial" w:hAnsi="Arial" w:cs="Arial"/>
                <w:b/>
                <w:sz w:val="20"/>
                <w:szCs w:val="20"/>
                <w:lang w:eastAsia="en-US"/>
              </w:rPr>
            </w:pPr>
            <w:r w:rsidRPr="00161C6E">
              <w:rPr>
                <w:rFonts w:ascii="Arial" w:hAnsi="Arial" w:cs="Arial"/>
                <w:b/>
                <w:sz w:val="20"/>
                <w:szCs w:val="20"/>
                <w:lang w:eastAsia="en-US"/>
              </w:rPr>
              <w:t>OSEBNI PODATKI</w:t>
            </w:r>
          </w:p>
          <w:p w14:paraId="7D8A38C9" w14:textId="77777777" w:rsidR="003A12BF" w:rsidRPr="00161C6E" w:rsidRDefault="003A12BF" w:rsidP="00321353">
            <w:pPr>
              <w:spacing w:line="260" w:lineRule="atLeast"/>
              <w:jc w:val="both"/>
              <w:rPr>
                <w:rFonts w:ascii="Arial" w:hAnsi="Arial" w:cs="Arial"/>
                <w:b/>
                <w:sz w:val="20"/>
                <w:szCs w:val="20"/>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1"/>
              <w:gridCol w:w="4242"/>
            </w:tblGrid>
            <w:tr w:rsidR="003A12BF" w:rsidRPr="00161C6E" w14:paraId="6D9337E1" w14:textId="77777777" w:rsidTr="00321353">
              <w:tc>
                <w:tcPr>
                  <w:tcW w:w="4241" w:type="dxa"/>
                  <w:tcBorders>
                    <w:top w:val="single" w:sz="4" w:space="0" w:color="000000"/>
                    <w:left w:val="single" w:sz="4" w:space="0" w:color="000000"/>
                    <w:bottom w:val="single" w:sz="4" w:space="0" w:color="000000"/>
                    <w:right w:val="single" w:sz="4" w:space="0" w:color="000000"/>
                  </w:tcBorders>
                  <w:hideMark/>
                </w:tcPr>
                <w:p w14:paraId="3AB1611E" w14:textId="77777777" w:rsidR="003A12BF" w:rsidRPr="00161C6E" w:rsidRDefault="003A12BF" w:rsidP="00321353">
                  <w:pPr>
                    <w:spacing w:line="260" w:lineRule="atLeast"/>
                    <w:rPr>
                      <w:rFonts w:ascii="Arial" w:hAnsi="Arial" w:cs="Arial"/>
                      <w:b/>
                      <w:sz w:val="20"/>
                      <w:szCs w:val="20"/>
                      <w:lang w:eastAsia="en-US"/>
                    </w:rPr>
                  </w:pPr>
                  <w:r w:rsidRPr="00161C6E">
                    <w:rPr>
                      <w:rFonts w:ascii="Arial" w:hAnsi="Arial" w:cs="Arial"/>
                      <w:b/>
                      <w:sz w:val="20"/>
                      <w:szCs w:val="20"/>
                      <w:lang w:eastAsia="en-US"/>
                    </w:rPr>
                    <w:t>IME IN PRIIMEK:</w:t>
                  </w:r>
                </w:p>
              </w:tc>
              <w:tc>
                <w:tcPr>
                  <w:tcW w:w="4242" w:type="dxa"/>
                  <w:tcBorders>
                    <w:top w:val="single" w:sz="4" w:space="0" w:color="000000"/>
                    <w:left w:val="single" w:sz="4" w:space="0" w:color="000000"/>
                    <w:bottom w:val="single" w:sz="4" w:space="0" w:color="000000"/>
                    <w:right w:val="single" w:sz="4" w:space="0" w:color="000000"/>
                  </w:tcBorders>
                </w:tcPr>
                <w:p w14:paraId="41E79D88" w14:textId="77777777" w:rsidR="003A12BF" w:rsidRPr="00161C6E" w:rsidRDefault="003A12BF" w:rsidP="00321353">
                  <w:pPr>
                    <w:spacing w:line="260" w:lineRule="atLeast"/>
                    <w:jc w:val="both"/>
                    <w:rPr>
                      <w:rFonts w:ascii="Arial" w:hAnsi="Arial" w:cs="Arial"/>
                      <w:b/>
                      <w:sz w:val="20"/>
                      <w:szCs w:val="20"/>
                      <w:lang w:eastAsia="en-US"/>
                    </w:rPr>
                  </w:pPr>
                </w:p>
              </w:tc>
            </w:tr>
            <w:tr w:rsidR="003A12BF" w:rsidRPr="00161C6E" w14:paraId="1B1EF73F" w14:textId="77777777" w:rsidTr="00321353">
              <w:tc>
                <w:tcPr>
                  <w:tcW w:w="4241" w:type="dxa"/>
                  <w:tcBorders>
                    <w:top w:val="single" w:sz="4" w:space="0" w:color="000000"/>
                    <w:left w:val="single" w:sz="4" w:space="0" w:color="000000"/>
                    <w:bottom w:val="single" w:sz="4" w:space="0" w:color="000000"/>
                    <w:right w:val="single" w:sz="4" w:space="0" w:color="000000"/>
                  </w:tcBorders>
                  <w:hideMark/>
                </w:tcPr>
                <w:p w14:paraId="43D3ABE6" w14:textId="77777777" w:rsidR="003A12BF" w:rsidRPr="00161C6E" w:rsidRDefault="003A12BF" w:rsidP="00321353">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EMŠO: </w:t>
                  </w:r>
                </w:p>
              </w:tc>
              <w:tc>
                <w:tcPr>
                  <w:tcW w:w="4242" w:type="dxa"/>
                  <w:tcBorders>
                    <w:top w:val="single" w:sz="4" w:space="0" w:color="000000"/>
                    <w:left w:val="single" w:sz="4" w:space="0" w:color="000000"/>
                    <w:bottom w:val="single" w:sz="4" w:space="0" w:color="000000"/>
                    <w:right w:val="single" w:sz="4" w:space="0" w:color="000000"/>
                  </w:tcBorders>
                </w:tcPr>
                <w:p w14:paraId="2A766575" w14:textId="77777777" w:rsidR="003A12BF" w:rsidRPr="00161C6E" w:rsidRDefault="003A12BF" w:rsidP="00321353">
                  <w:pPr>
                    <w:spacing w:line="260" w:lineRule="atLeast"/>
                    <w:jc w:val="both"/>
                    <w:rPr>
                      <w:rFonts w:ascii="Arial" w:hAnsi="Arial" w:cs="Arial"/>
                      <w:b/>
                      <w:sz w:val="20"/>
                      <w:szCs w:val="20"/>
                      <w:lang w:eastAsia="en-US"/>
                    </w:rPr>
                  </w:pPr>
                </w:p>
              </w:tc>
            </w:tr>
            <w:tr w:rsidR="003A12BF" w:rsidRPr="00161C6E" w14:paraId="61A3E048" w14:textId="77777777" w:rsidTr="00321353">
              <w:tc>
                <w:tcPr>
                  <w:tcW w:w="4241" w:type="dxa"/>
                  <w:tcBorders>
                    <w:top w:val="single" w:sz="4" w:space="0" w:color="000000"/>
                    <w:left w:val="single" w:sz="4" w:space="0" w:color="000000"/>
                    <w:bottom w:val="single" w:sz="4" w:space="0" w:color="000000"/>
                    <w:right w:val="single" w:sz="4" w:space="0" w:color="000000"/>
                  </w:tcBorders>
                  <w:hideMark/>
                </w:tcPr>
                <w:p w14:paraId="0DFFF924" w14:textId="77777777" w:rsidR="003A12BF" w:rsidRPr="00161C6E" w:rsidRDefault="003A12BF" w:rsidP="00321353">
                  <w:pPr>
                    <w:spacing w:line="260" w:lineRule="atLeast"/>
                    <w:rPr>
                      <w:rFonts w:ascii="Arial" w:hAnsi="Arial" w:cs="Arial"/>
                      <w:b/>
                      <w:sz w:val="20"/>
                      <w:szCs w:val="20"/>
                      <w:lang w:eastAsia="en-US"/>
                    </w:rPr>
                  </w:pPr>
                  <w:r w:rsidRPr="00161C6E">
                    <w:rPr>
                      <w:rFonts w:ascii="Arial" w:hAnsi="Arial" w:cs="Arial"/>
                      <w:b/>
                      <w:sz w:val="20"/>
                      <w:szCs w:val="20"/>
                      <w:lang w:eastAsia="en-US"/>
                    </w:rPr>
                    <w:t>DRŽAVLJANSTVO:</w:t>
                  </w:r>
                </w:p>
              </w:tc>
              <w:tc>
                <w:tcPr>
                  <w:tcW w:w="4242" w:type="dxa"/>
                  <w:tcBorders>
                    <w:top w:val="single" w:sz="4" w:space="0" w:color="000000"/>
                    <w:left w:val="single" w:sz="4" w:space="0" w:color="000000"/>
                    <w:bottom w:val="single" w:sz="4" w:space="0" w:color="000000"/>
                    <w:right w:val="single" w:sz="4" w:space="0" w:color="000000"/>
                  </w:tcBorders>
                </w:tcPr>
                <w:p w14:paraId="300597F8" w14:textId="77777777" w:rsidR="003A12BF" w:rsidRPr="00161C6E" w:rsidRDefault="003A12BF" w:rsidP="00321353">
                  <w:pPr>
                    <w:spacing w:line="260" w:lineRule="atLeast"/>
                    <w:jc w:val="both"/>
                    <w:rPr>
                      <w:rFonts w:ascii="Arial" w:hAnsi="Arial" w:cs="Arial"/>
                      <w:b/>
                      <w:sz w:val="20"/>
                      <w:szCs w:val="20"/>
                      <w:lang w:eastAsia="en-US"/>
                    </w:rPr>
                  </w:pPr>
                </w:p>
              </w:tc>
            </w:tr>
            <w:tr w:rsidR="003A12BF" w:rsidRPr="00161C6E" w14:paraId="72E5F1EA" w14:textId="77777777" w:rsidTr="00321353">
              <w:tc>
                <w:tcPr>
                  <w:tcW w:w="4241" w:type="dxa"/>
                  <w:tcBorders>
                    <w:top w:val="single" w:sz="4" w:space="0" w:color="000000"/>
                    <w:left w:val="single" w:sz="4" w:space="0" w:color="000000"/>
                    <w:bottom w:val="single" w:sz="4" w:space="0" w:color="000000"/>
                    <w:right w:val="single" w:sz="4" w:space="0" w:color="000000"/>
                  </w:tcBorders>
                  <w:hideMark/>
                </w:tcPr>
                <w:p w14:paraId="66E0062B" w14:textId="77777777" w:rsidR="003A12BF" w:rsidRPr="00161C6E" w:rsidRDefault="003A12BF" w:rsidP="00321353">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NAMEN IZDAJE POTRDILA: </w:t>
                  </w:r>
                </w:p>
              </w:tc>
              <w:tc>
                <w:tcPr>
                  <w:tcW w:w="4242" w:type="dxa"/>
                  <w:tcBorders>
                    <w:top w:val="single" w:sz="4" w:space="0" w:color="000000"/>
                    <w:left w:val="single" w:sz="4" w:space="0" w:color="000000"/>
                    <w:bottom w:val="single" w:sz="4" w:space="0" w:color="000000"/>
                    <w:right w:val="single" w:sz="4" w:space="0" w:color="000000"/>
                  </w:tcBorders>
                  <w:hideMark/>
                </w:tcPr>
                <w:p w14:paraId="3B597B8F" w14:textId="77777777" w:rsidR="003A12BF" w:rsidRPr="00161C6E" w:rsidRDefault="003A12BF" w:rsidP="00321353">
                  <w:pPr>
                    <w:spacing w:line="260" w:lineRule="atLeast"/>
                    <w:jc w:val="both"/>
                    <w:rPr>
                      <w:rFonts w:ascii="Arial" w:hAnsi="Arial" w:cs="Arial"/>
                      <w:b/>
                      <w:sz w:val="20"/>
                      <w:szCs w:val="20"/>
                      <w:lang w:eastAsia="en-US"/>
                    </w:rPr>
                  </w:pPr>
                  <w:r w:rsidRPr="00161C6E">
                    <w:rPr>
                      <w:rFonts w:ascii="Arial" w:hAnsi="Arial" w:cs="Arial"/>
                      <w:b/>
                      <w:sz w:val="20"/>
                      <w:szCs w:val="20"/>
                      <w:lang w:eastAsia="en-US"/>
                    </w:rPr>
                    <w:t xml:space="preserve">Preverjanje izpolnjevanja osnovnih pogojev v postopku oddaje javnega naročila (75. člen ZJN-3) </w:t>
                  </w:r>
                </w:p>
              </w:tc>
            </w:tr>
          </w:tbl>
          <w:p w14:paraId="7A7E9D75" w14:textId="77777777" w:rsidR="003A12BF" w:rsidRPr="00161C6E" w:rsidRDefault="003A12BF" w:rsidP="00321353">
            <w:pPr>
              <w:spacing w:line="260" w:lineRule="atLeast"/>
              <w:jc w:val="both"/>
              <w:rPr>
                <w:rFonts w:ascii="Arial" w:hAnsi="Arial" w:cs="Arial"/>
                <w:b/>
                <w:sz w:val="20"/>
                <w:szCs w:val="20"/>
                <w:lang w:eastAsia="en-US"/>
              </w:rPr>
            </w:pPr>
          </w:p>
        </w:tc>
      </w:tr>
      <w:tr w:rsidR="003A12BF" w:rsidRPr="00161C6E" w14:paraId="34658330" w14:textId="77777777" w:rsidTr="00321353">
        <w:tc>
          <w:tcPr>
            <w:tcW w:w="3392" w:type="dxa"/>
          </w:tcPr>
          <w:p w14:paraId="47996050" w14:textId="77777777" w:rsidR="003A12BF" w:rsidRPr="00161C6E" w:rsidRDefault="003A12BF" w:rsidP="00321353">
            <w:pPr>
              <w:spacing w:line="260" w:lineRule="atLeast"/>
              <w:jc w:val="both"/>
              <w:rPr>
                <w:rFonts w:ascii="Arial" w:hAnsi="Arial" w:cs="Arial"/>
                <w:b/>
                <w:sz w:val="20"/>
                <w:szCs w:val="20"/>
                <w:lang w:eastAsia="en-US"/>
              </w:rPr>
            </w:pPr>
          </w:p>
        </w:tc>
        <w:tc>
          <w:tcPr>
            <w:tcW w:w="5322" w:type="dxa"/>
          </w:tcPr>
          <w:p w14:paraId="6210AA63" w14:textId="77777777" w:rsidR="003A12BF" w:rsidRPr="00161C6E" w:rsidRDefault="003A12BF" w:rsidP="00321353">
            <w:pPr>
              <w:spacing w:line="260" w:lineRule="atLeast"/>
              <w:jc w:val="both"/>
              <w:rPr>
                <w:rFonts w:ascii="Arial" w:hAnsi="Arial" w:cs="Arial"/>
                <w:b/>
                <w:sz w:val="20"/>
                <w:szCs w:val="20"/>
                <w:lang w:eastAsia="en-US"/>
              </w:rPr>
            </w:pPr>
          </w:p>
        </w:tc>
      </w:tr>
    </w:tbl>
    <w:p w14:paraId="35669F81" w14:textId="77777777" w:rsidR="003A12BF" w:rsidRPr="00161C6E" w:rsidRDefault="003A12BF" w:rsidP="003A12BF">
      <w:pPr>
        <w:spacing w:line="260" w:lineRule="atLeast"/>
        <w:jc w:val="both"/>
        <w:rPr>
          <w:rFonts w:ascii="Arial" w:hAnsi="Arial" w:cs="Arial"/>
          <w:i/>
          <w:sz w:val="20"/>
          <w:szCs w:val="20"/>
          <w:lang w:eastAsia="en-US"/>
        </w:rPr>
      </w:pPr>
      <w:r w:rsidRPr="00161C6E">
        <w:rPr>
          <w:rFonts w:ascii="Arial" w:hAnsi="Arial" w:cs="Arial"/>
          <w:i/>
          <w:sz w:val="20"/>
          <w:szCs w:val="20"/>
          <w:lang w:eastAsia="en-US"/>
        </w:rPr>
        <w:t xml:space="preserve">(ponudnik/vsak </w:t>
      </w:r>
      <w:proofErr w:type="spellStart"/>
      <w:r w:rsidRPr="00161C6E">
        <w:rPr>
          <w:rFonts w:ascii="Arial" w:hAnsi="Arial" w:cs="Arial"/>
          <w:i/>
          <w:sz w:val="20"/>
          <w:szCs w:val="20"/>
          <w:lang w:eastAsia="en-US"/>
        </w:rPr>
        <w:t>soponudnik</w:t>
      </w:r>
      <w:proofErr w:type="spellEnd"/>
      <w:r w:rsidRPr="00161C6E">
        <w:rPr>
          <w:rFonts w:ascii="Arial" w:hAnsi="Arial" w:cs="Arial"/>
          <w:i/>
          <w:sz w:val="20"/>
          <w:szCs w:val="20"/>
          <w:lang w:eastAsia="en-US"/>
        </w:rPr>
        <w:t>/vsak podizvajalec že v ponudbi predloži pooblastilo za vse osebe, ki so navedene v prvem odstavku 75. člena ZJN-3)</w:t>
      </w:r>
    </w:p>
    <w:p w14:paraId="3D01F440" w14:textId="77777777" w:rsidR="003A12BF" w:rsidRPr="00161C6E" w:rsidRDefault="003A12BF" w:rsidP="003A12BF">
      <w:pPr>
        <w:spacing w:line="260" w:lineRule="atLeast"/>
        <w:rPr>
          <w:rFonts w:ascii="Arial" w:hAnsi="Arial" w:cs="Arial"/>
          <w:sz w:val="20"/>
          <w:szCs w:val="20"/>
          <w:lang w:eastAsia="en-US"/>
        </w:rPr>
      </w:pPr>
    </w:p>
    <w:p w14:paraId="0F0413AB" w14:textId="1649827F" w:rsidR="003A12BF" w:rsidRPr="00161C6E" w:rsidRDefault="003A12BF" w:rsidP="003A12BF">
      <w:pPr>
        <w:spacing w:line="260" w:lineRule="atLeast"/>
        <w:jc w:val="both"/>
        <w:rPr>
          <w:rFonts w:ascii="Arial" w:hAnsi="Arial" w:cs="Arial"/>
          <w:sz w:val="20"/>
          <w:szCs w:val="20"/>
          <w:lang w:eastAsia="en-US"/>
        </w:rPr>
      </w:pPr>
      <w:r w:rsidRPr="00161C6E">
        <w:rPr>
          <w:rFonts w:ascii="Arial" w:hAnsi="Arial" w:cs="Arial"/>
          <w:sz w:val="20"/>
          <w:szCs w:val="20"/>
          <w:lang w:eastAsia="en-US"/>
        </w:rPr>
        <w:t xml:space="preserve">Pooblaščam naročnika Ministrstvo za infrastrukturo, </w:t>
      </w:r>
      <w:r w:rsidR="00F24327">
        <w:rPr>
          <w:rFonts w:ascii="Arial" w:hAnsi="Arial" w:cs="Arial"/>
          <w:sz w:val="20"/>
          <w:szCs w:val="20"/>
          <w:lang w:eastAsia="en-US"/>
        </w:rPr>
        <w:t>Tržaška cesta 19</w:t>
      </w:r>
      <w:r w:rsidRPr="00161C6E">
        <w:rPr>
          <w:rFonts w:ascii="Arial" w:hAnsi="Arial" w:cs="Arial"/>
          <w:sz w:val="20"/>
          <w:szCs w:val="20"/>
          <w:lang w:eastAsia="en-US"/>
        </w:rPr>
        <w:t>, 1</w:t>
      </w:r>
      <w:r w:rsidR="00F24327">
        <w:rPr>
          <w:rFonts w:ascii="Arial" w:hAnsi="Arial" w:cs="Arial"/>
          <w:sz w:val="20"/>
          <w:szCs w:val="20"/>
          <w:lang w:eastAsia="en-US"/>
        </w:rPr>
        <w:t>000</w:t>
      </w:r>
      <w:r w:rsidRPr="00161C6E">
        <w:rPr>
          <w:rFonts w:ascii="Arial" w:hAnsi="Arial" w:cs="Arial"/>
          <w:sz w:val="20"/>
          <w:szCs w:val="20"/>
          <w:lang w:eastAsia="en-US"/>
        </w:rPr>
        <w:t xml:space="preserve"> Ljubljana, da pridobi vse podatke iz kazenske evidence za potrebe preverjanja izpolnjevanja osnovnih pogojev za priznanje sposobnosti v konkretnem postopku oddaje javnega naročila. </w:t>
      </w:r>
    </w:p>
    <w:p w14:paraId="2A73477C" w14:textId="77777777" w:rsidR="003A12BF" w:rsidRPr="00161C6E" w:rsidRDefault="003A12BF" w:rsidP="003A12BF">
      <w:pPr>
        <w:spacing w:line="260" w:lineRule="atLeast"/>
        <w:rPr>
          <w:rFonts w:ascii="Arial" w:hAnsi="Arial" w:cs="Arial"/>
          <w:sz w:val="20"/>
          <w:szCs w:val="20"/>
          <w:lang w:eastAsia="en-US"/>
        </w:rPr>
      </w:pPr>
    </w:p>
    <w:p w14:paraId="238A3B03" w14:textId="77777777" w:rsidR="003A12BF" w:rsidRPr="00161C6E" w:rsidRDefault="003A12BF" w:rsidP="003A12BF">
      <w:pPr>
        <w:spacing w:line="260" w:lineRule="atLeast"/>
        <w:rPr>
          <w:rFonts w:ascii="Arial" w:hAnsi="Arial" w:cs="Arial"/>
          <w:sz w:val="20"/>
          <w:szCs w:val="20"/>
          <w:lang w:eastAsia="en-US"/>
        </w:rPr>
      </w:pPr>
    </w:p>
    <w:p w14:paraId="0906A933" w14:textId="77777777" w:rsidR="003A12BF" w:rsidRPr="00161C6E" w:rsidRDefault="003A12BF" w:rsidP="003A12BF">
      <w:pPr>
        <w:spacing w:line="260" w:lineRule="atLeast"/>
        <w:rPr>
          <w:rFonts w:ascii="Arial" w:hAnsi="Arial" w:cs="Arial"/>
          <w:sz w:val="20"/>
          <w:szCs w:val="20"/>
          <w:lang w:eastAsia="en-US"/>
        </w:rPr>
      </w:pPr>
    </w:p>
    <w:p w14:paraId="5F95CB76" w14:textId="77777777" w:rsidR="003A12BF" w:rsidRPr="00161C6E" w:rsidRDefault="003A12BF" w:rsidP="003A12BF">
      <w:pPr>
        <w:spacing w:line="260" w:lineRule="atLeast"/>
        <w:rPr>
          <w:rFonts w:ascii="Arial" w:hAnsi="Arial" w:cs="Arial"/>
          <w:sz w:val="20"/>
          <w:szCs w:val="20"/>
          <w:lang w:eastAsia="en-US"/>
        </w:rPr>
      </w:pPr>
    </w:p>
    <w:p w14:paraId="10AB6814" w14:textId="77777777" w:rsidR="003A12BF" w:rsidRPr="00161C6E" w:rsidRDefault="003A12BF" w:rsidP="003A12BF">
      <w:pPr>
        <w:spacing w:line="260" w:lineRule="atLeast"/>
        <w:rPr>
          <w:rFonts w:ascii="Arial" w:hAnsi="Arial" w:cs="Arial"/>
          <w:sz w:val="20"/>
          <w:szCs w:val="20"/>
          <w:lang w:eastAsia="en-US"/>
        </w:rPr>
      </w:pPr>
    </w:p>
    <w:p w14:paraId="1AC4848F" w14:textId="77777777" w:rsidR="003A12BF" w:rsidRPr="00161C6E" w:rsidRDefault="003A12BF" w:rsidP="003A12BF">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6E9E8A46" w14:textId="77777777" w:rsidR="003A12BF" w:rsidRPr="00161C6E" w:rsidRDefault="003A12BF" w:rsidP="00E74A6D">
      <w:pPr>
        <w:spacing w:line="260" w:lineRule="atLeast"/>
        <w:rPr>
          <w:rFonts w:ascii="Arial" w:hAnsi="Arial" w:cs="Arial"/>
          <w:i/>
          <w:iCs/>
          <w:sz w:val="20"/>
          <w:lang w:eastAsia="en-US"/>
        </w:rPr>
      </w:pPr>
    </w:p>
    <w:p w14:paraId="2F687AAC" w14:textId="63276882" w:rsidR="00683CE7" w:rsidRPr="00581032" w:rsidRDefault="00317978" w:rsidP="00317978">
      <w:pPr>
        <w:spacing w:line="260" w:lineRule="atLeast"/>
        <w:jc w:val="center"/>
        <w:rPr>
          <w:rFonts w:ascii="Arial" w:hAnsi="Arial" w:cs="Arial"/>
          <w:sz w:val="20"/>
          <w:szCs w:val="20"/>
          <w:lang w:eastAsia="en-US"/>
        </w:rPr>
        <w:sectPr w:rsidR="00683CE7" w:rsidRPr="00581032" w:rsidSect="00E74A6D">
          <w:headerReference w:type="default" r:id="rId24"/>
          <w:footerReference w:type="default" r:id="rId25"/>
          <w:headerReference w:type="first" r:id="rId26"/>
          <w:footerReference w:type="first" r:id="rId27"/>
          <w:pgSz w:w="11900" w:h="16840" w:code="9"/>
          <w:pgMar w:top="851" w:right="843" w:bottom="851" w:left="1134" w:header="964" w:footer="794" w:gutter="0"/>
          <w:cols w:space="708"/>
          <w:titlePg/>
          <w:docGrid w:linePitch="326"/>
        </w:sectPr>
      </w:pPr>
      <w:r>
        <w:rPr>
          <w:rFonts w:ascii="Arial" w:hAnsi="Arial" w:cs="Arial"/>
          <w:sz w:val="20"/>
          <w:szCs w:val="20"/>
          <w:lang w:eastAsia="en-US"/>
        </w:rPr>
        <w:t xml:space="preserve">                                                                  Podpis pooblastitelja:</w:t>
      </w:r>
    </w:p>
    <w:p w14:paraId="5636F312" w14:textId="77777777" w:rsidR="001C6EFC" w:rsidRPr="00C30B22" w:rsidRDefault="001C6EFC" w:rsidP="001C6EFC">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color w:val="FF0000"/>
          <w:sz w:val="20"/>
          <w:szCs w:val="20"/>
        </w:rPr>
      </w:pPr>
      <w:r w:rsidRPr="008E3272">
        <w:rPr>
          <w:rFonts w:ascii="Arial" w:hAnsi="Arial" w:cs="Arial"/>
          <w:b/>
          <w:sz w:val="20"/>
          <w:szCs w:val="20"/>
        </w:rPr>
        <w:lastRenderedPageBreak/>
        <w:t>Obrazec 2:</w:t>
      </w:r>
      <w:r w:rsidRPr="00223D64">
        <w:rPr>
          <w:rFonts w:ascii="Arial" w:hAnsi="Arial" w:cs="Arial"/>
          <w:b/>
          <w:sz w:val="20"/>
          <w:szCs w:val="20"/>
        </w:rPr>
        <w:t xml:space="preserve"> IZJAVA </w:t>
      </w:r>
      <w:r w:rsidRPr="00841163">
        <w:rPr>
          <w:rFonts w:ascii="Arial" w:hAnsi="Arial" w:cs="Arial"/>
          <w:b/>
          <w:sz w:val="20"/>
          <w:szCs w:val="20"/>
        </w:rPr>
        <w:t>PONUDNIKA O IZPOLNJEVANJU REFERENČNIH ZAHTEV</w:t>
      </w:r>
    </w:p>
    <w:p w14:paraId="1517EA89" w14:textId="77777777" w:rsidR="001C6EFC" w:rsidRDefault="001C6EFC" w:rsidP="001C6EFC">
      <w:pPr>
        <w:spacing w:before="60" w:after="60"/>
        <w:rPr>
          <w:rFonts w:ascii="Arial" w:hAnsi="Arial" w:cs="Arial"/>
          <w:sz w:val="20"/>
          <w:szCs w:val="20"/>
        </w:rPr>
      </w:pPr>
    </w:p>
    <w:p w14:paraId="43900BCA" w14:textId="77777777" w:rsidR="0047463D" w:rsidRPr="00226BFD" w:rsidRDefault="0047463D" w:rsidP="0047463D">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Pr>
          <w:rFonts w:ascii="Arial" w:hAnsi="Arial" w:cs="Arial"/>
          <w:b/>
          <w:bCs/>
          <w:sz w:val="20"/>
          <w:szCs w:val="20"/>
          <w:lang w:eastAsia="en-US"/>
        </w:rPr>
        <w:t>Vzdrževanje EUCARIS strežnikov</w:t>
      </w:r>
    </w:p>
    <w:p w14:paraId="08212F02" w14:textId="77777777" w:rsidR="0047463D" w:rsidRPr="00161C6E" w:rsidRDefault="0047463D" w:rsidP="0047463D">
      <w:pPr>
        <w:spacing w:line="260" w:lineRule="atLeast"/>
        <w:jc w:val="both"/>
        <w:rPr>
          <w:rFonts w:ascii="Arial" w:hAnsi="Arial" w:cs="Arial"/>
          <w:b/>
          <w:sz w:val="20"/>
          <w:szCs w:val="20"/>
          <w:lang w:eastAsia="en-US"/>
        </w:rPr>
      </w:pPr>
    </w:p>
    <w:p w14:paraId="7C152568" w14:textId="77777777" w:rsidR="0047463D" w:rsidRPr="00161C6E" w:rsidRDefault="0047463D" w:rsidP="0047463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Pr>
          <w:rFonts w:ascii="Arial" w:hAnsi="Arial" w:cs="Arial"/>
          <w:b/>
          <w:sz w:val="20"/>
          <w:szCs w:val="20"/>
          <w:lang w:eastAsia="en-US"/>
        </w:rPr>
        <w:t>Tržaška cesta 19</w:t>
      </w:r>
      <w:r w:rsidRPr="00161C6E">
        <w:rPr>
          <w:rFonts w:ascii="Arial" w:hAnsi="Arial" w:cs="Arial"/>
          <w:b/>
          <w:sz w:val="20"/>
          <w:szCs w:val="20"/>
          <w:lang w:eastAsia="en-US"/>
        </w:rPr>
        <w:t>, 1</w:t>
      </w:r>
      <w:r>
        <w:rPr>
          <w:rFonts w:ascii="Arial" w:hAnsi="Arial" w:cs="Arial"/>
          <w:b/>
          <w:sz w:val="20"/>
          <w:szCs w:val="20"/>
          <w:lang w:eastAsia="en-US"/>
        </w:rPr>
        <w:t>000</w:t>
      </w:r>
      <w:r w:rsidRPr="00161C6E">
        <w:rPr>
          <w:rFonts w:ascii="Arial" w:hAnsi="Arial" w:cs="Arial"/>
          <w:b/>
          <w:sz w:val="20"/>
          <w:szCs w:val="20"/>
          <w:lang w:eastAsia="en-US"/>
        </w:rPr>
        <w:t xml:space="preserve"> Ljubljana</w:t>
      </w:r>
    </w:p>
    <w:p w14:paraId="799102FB" w14:textId="77777777" w:rsidR="0047463D" w:rsidRPr="00161C6E" w:rsidRDefault="0047463D" w:rsidP="001C6EFC">
      <w:pPr>
        <w:spacing w:before="60" w:after="60"/>
        <w:rPr>
          <w:rFonts w:ascii="Arial" w:hAnsi="Arial" w:cs="Arial"/>
          <w:sz w:val="20"/>
          <w:szCs w:val="20"/>
        </w:rPr>
      </w:pPr>
    </w:p>
    <w:tbl>
      <w:tblPr>
        <w:tblW w:w="9781" w:type="dxa"/>
        <w:tblInd w:w="108" w:type="dxa"/>
        <w:tblLook w:val="01E0" w:firstRow="1" w:lastRow="1" w:firstColumn="1" w:lastColumn="1" w:noHBand="0" w:noVBand="0"/>
      </w:tblPr>
      <w:tblGrid>
        <w:gridCol w:w="4536"/>
        <w:gridCol w:w="5245"/>
      </w:tblGrid>
      <w:tr w:rsidR="001C6EFC" w:rsidRPr="00161C6E" w14:paraId="31F4F140" w14:textId="77777777" w:rsidTr="001C6EFC">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518D39F3" w14:textId="3DDFCBA7" w:rsidR="001C6EFC" w:rsidRPr="00161C6E" w:rsidRDefault="001C6EFC" w:rsidP="00A92BF7">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projekti, ki izpolnjujejo zahteve glede referenc </w:t>
            </w:r>
            <w:r>
              <w:rPr>
                <w:rFonts w:ascii="Arial" w:hAnsi="Arial" w:cs="Arial"/>
                <w:i/>
                <w:iCs/>
                <w:sz w:val="20"/>
                <w:szCs w:val="20"/>
              </w:rPr>
              <w:t xml:space="preserve">iz </w:t>
            </w:r>
            <w:r w:rsidRPr="00161C6E">
              <w:rPr>
                <w:rFonts w:ascii="Arial" w:hAnsi="Arial" w:cs="Arial"/>
                <w:i/>
                <w:iCs/>
                <w:sz w:val="20"/>
                <w:szCs w:val="20"/>
              </w:rPr>
              <w:t>poglavja 3.2.</w:t>
            </w:r>
            <w:r w:rsidR="002043BF">
              <w:rPr>
                <w:rFonts w:ascii="Arial" w:hAnsi="Arial" w:cs="Arial"/>
                <w:i/>
                <w:iCs/>
                <w:sz w:val="20"/>
                <w:szCs w:val="20"/>
              </w:rPr>
              <w:t>3</w:t>
            </w:r>
            <w:r>
              <w:rPr>
                <w:rFonts w:ascii="Arial" w:hAnsi="Arial" w:cs="Arial"/>
                <w:i/>
                <w:iCs/>
                <w:sz w:val="20"/>
                <w:szCs w:val="20"/>
              </w:rPr>
              <w:t>.1</w:t>
            </w:r>
            <w:r w:rsidRPr="00161C6E">
              <w:rPr>
                <w:rFonts w:ascii="Arial" w:hAnsi="Arial" w:cs="Arial"/>
                <w:i/>
                <w:iCs/>
                <w:sz w:val="20"/>
                <w:szCs w:val="20"/>
              </w:rPr>
              <w:t xml:space="preserve"> razpisne dokumentacije</w:t>
            </w:r>
          </w:p>
        </w:tc>
      </w:tr>
      <w:tr w:rsidR="001C6EFC" w:rsidRPr="00161C6E" w14:paraId="44566C72" w14:textId="77777777" w:rsidTr="001C6EFC">
        <w:tc>
          <w:tcPr>
            <w:tcW w:w="4536" w:type="dxa"/>
            <w:tcBorders>
              <w:top w:val="single" w:sz="4" w:space="0" w:color="auto"/>
              <w:left w:val="single" w:sz="4" w:space="0" w:color="auto"/>
              <w:bottom w:val="single" w:sz="4" w:space="0" w:color="auto"/>
              <w:right w:val="single" w:sz="4" w:space="0" w:color="auto"/>
            </w:tcBorders>
          </w:tcPr>
          <w:p w14:paraId="1CD7F327" w14:textId="5F9EC67B" w:rsidR="001C6EFC" w:rsidRPr="00223D64" w:rsidRDefault="001C6EFC" w:rsidP="001C6EFC">
            <w:pPr>
              <w:spacing w:line="260" w:lineRule="atLeast"/>
              <w:rPr>
                <w:rFonts w:ascii="Arial" w:hAnsi="Arial" w:cs="Arial"/>
                <w:b/>
                <w:bCs/>
                <w:sz w:val="20"/>
                <w:szCs w:val="20"/>
              </w:rPr>
            </w:pPr>
            <w:r w:rsidRPr="00223D64">
              <w:rPr>
                <w:rFonts w:ascii="Arial" w:hAnsi="Arial" w:cs="Arial"/>
                <w:b/>
                <w:bCs/>
                <w:sz w:val="20"/>
                <w:szCs w:val="20"/>
              </w:rPr>
              <w:t>Naziv referenčnega projekta:</w:t>
            </w:r>
          </w:p>
          <w:p w14:paraId="2397DCE9" w14:textId="77777777" w:rsidR="001C6EFC" w:rsidRPr="00223D64" w:rsidRDefault="001C6EFC" w:rsidP="001C6EFC">
            <w:pPr>
              <w:spacing w:line="260" w:lineRule="atLeast"/>
              <w:rPr>
                <w:rFonts w:ascii="Arial" w:hAnsi="Arial" w:cs="Arial"/>
                <w:b/>
                <w:bCs/>
              </w:rPr>
            </w:pPr>
          </w:p>
        </w:tc>
        <w:tc>
          <w:tcPr>
            <w:tcW w:w="5245" w:type="dxa"/>
            <w:tcBorders>
              <w:top w:val="single" w:sz="4" w:space="0" w:color="auto"/>
              <w:left w:val="single" w:sz="4" w:space="0" w:color="auto"/>
              <w:bottom w:val="single" w:sz="4" w:space="0" w:color="auto"/>
              <w:right w:val="single" w:sz="4" w:space="0" w:color="auto"/>
            </w:tcBorders>
          </w:tcPr>
          <w:p w14:paraId="1402A3E6" w14:textId="77777777" w:rsidR="001C6EFC" w:rsidRPr="00161C6E" w:rsidRDefault="001C6EFC" w:rsidP="001C6EFC">
            <w:pPr>
              <w:spacing w:before="60" w:after="60"/>
              <w:rPr>
                <w:rFonts w:ascii="Arial" w:hAnsi="Arial" w:cs="Arial"/>
                <w:b/>
                <w:bCs/>
                <w:iCs/>
                <w:sz w:val="20"/>
                <w:szCs w:val="20"/>
              </w:rPr>
            </w:pPr>
          </w:p>
        </w:tc>
      </w:tr>
      <w:tr w:rsidR="001C6EFC" w:rsidRPr="00161C6E" w14:paraId="4AA07F98" w14:textId="77777777" w:rsidTr="001C6EFC">
        <w:tc>
          <w:tcPr>
            <w:tcW w:w="4536" w:type="dxa"/>
            <w:tcBorders>
              <w:top w:val="single" w:sz="4" w:space="0" w:color="auto"/>
              <w:left w:val="single" w:sz="4" w:space="0" w:color="auto"/>
              <w:bottom w:val="single" w:sz="4" w:space="0" w:color="auto"/>
              <w:right w:val="single" w:sz="4" w:space="0" w:color="auto"/>
            </w:tcBorders>
            <w:shd w:val="clear" w:color="auto" w:fill="auto"/>
          </w:tcPr>
          <w:p w14:paraId="428B2C9A" w14:textId="77777777" w:rsidR="001C6EFC" w:rsidRPr="00223D64" w:rsidRDefault="001C6EFC" w:rsidP="001C6EFC">
            <w:pPr>
              <w:spacing w:line="260" w:lineRule="atLeast"/>
              <w:rPr>
                <w:rFonts w:ascii="Arial" w:hAnsi="Arial" w:cs="Arial"/>
                <w:b/>
                <w:sz w:val="20"/>
                <w:szCs w:val="20"/>
              </w:rPr>
            </w:pPr>
            <w:r w:rsidRPr="00223D64">
              <w:rPr>
                <w:rFonts w:ascii="Arial" w:hAnsi="Arial" w:cs="Arial"/>
                <w:b/>
                <w:sz w:val="20"/>
                <w:szCs w:val="20"/>
              </w:rPr>
              <w:t xml:space="preserve">Naročnik referenčnega projekta </w:t>
            </w:r>
            <w:r w:rsidRPr="00223D64">
              <w:rPr>
                <w:rFonts w:ascii="Arial" w:hAnsi="Arial" w:cs="Arial"/>
                <w:sz w:val="16"/>
                <w:szCs w:val="16"/>
              </w:rPr>
              <w:t>(naziv, naslov)</w:t>
            </w:r>
            <w:r w:rsidRPr="00223D64">
              <w:rPr>
                <w:rFonts w:ascii="Arial" w:hAnsi="Arial" w:cs="Arial"/>
                <w:bCs/>
                <w:sz w:val="20"/>
                <w:szCs w:val="20"/>
              </w:rPr>
              <w:t>:</w:t>
            </w:r>
          </w:p>
          <w:p w14:paraId="703AEBF4" w14:textId="77777777" w:rsidR="001C6EFC" w:rsidRPr="00223D64" w:rsidRDefault="001C6EFC" w:rsidP="001C6EFC">
            <w:pPr>
              <w:spacing w:line="260" w:lineRule="atLeast"/>
              <w:rPr>
                <w:rFonts w:ascii="Arial" w:hAnsi="Arial" w:cs="Arial"/>
                <w:b/>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F7AF1F1" w14:textId="77777777" w:rsidR="001C6EFC" w:rsidRPr="00161C6E" w:rsidRDefault="001C6EFC" w:rsidP="001C6EFC">
            <w:pPr>
              <w:spacing w:before="60" w:after="60"/>
              <w:rPr>
                <w:rFonts w:ascii="Arial" w:hAnsi="Arial" w:cs="Arial"/>
                <w:b/>
                <w:bCs/>
                <w:iCs/>
                <w:sz w:val="20"/>
                <w:szCs w:val="20"/>
              </w:rPr>
            </w:pPr>
          </w:p>
        </w:tc>
      </w:tr>
      <w:tr w:rsidR="001C6EFC" w:rsidRPr="00161C6E" w14:paraId="2E15E494" w14:textId="77777777" w:rsidTr="001C6EFC">
        <w:tc>
          <w:tcPr>
            <w:tcW w:w="4536" w:type="dxa"/>
            <w:tcBorders>
              <w:top w:val="single" w:sz="4" w:space="0" w:color="auto"/>
              <w:left w:val="single" w:sz="4" w:space="0" w:color="auto"/>
              <w:bottom w:val="single" w:sz="4" w:space="0" w:color="auto"/>
              <w:right w:val="single" w:sz="4" w:space="0" w:color="auto"/>
            </w:tcBorders>
          </w:tcPr>
          <w:p w14:paraId="0A4BCA48" w14:textId="77777777" w:rsidR="001C6EFC" w:rsidRPr="00223D64" w:rsidRDefault="001C6EFC" w:rsidP="001C6EFC">
            <w:pPr>
              <w:spacing w:line="260" w:lineRule="atLeast"/>
              <w:rPr>
                <w:rFonts w:ascii="Arial" w:hAnsi="Arial" w:cs="Arial"/>
                <w:sz w:val="20"/>
                <w:lang w:eastAsia="en-US"/>
              </w:rPr>
            </w:pPr>
            <w:r w:rsidRPr="00223D64">
              <w:rPr>
                <w:rFonts w:ascii="Arial" w:hAnsi="Arial" w:cs="Arial"/>
                <w:b/>
                <w:bCs/>
                <w:sz w:val="20"/>
                <w:lang w:eastAsia="en-US"/>
              </w:rPr>
              <w:t>Kontaktna oseba naročnika</w:t>
            </w:r>
            <w:r w:rsidRPr="00223D64">
              <w:rPr>
                <w:rFonts w:ascii="Arial" w:hAnsi="Arial" w:cs="Arial"/>
                <w:sz w:val="20"/>
                <w:lang w:eastAsia="en-US"/>
              </w:rPr>
              <w:t xml:space="preserve"> </w:t>
            </w:r>
            <w:r w:rsidRPr="00223D64">
              <w:rPr>
                <w:rFonts w:ascii="Arial" w:hAnsi="Arial" w:cs="Arial"/>
                <w:sz w:val="16"/>
                <w:szCs w:val="16"/>
                <w:lang w:eastAsia="en-US"/>
              </w:rPr>
              <w:t>(ime in priimek ter tel. št.)</w:t>
            </w:r>
            <w:r w:rsidRPr="00223D64">
              <w:rPr>
                <w:rFonts w:ascii="Arial" w:hAnsi="Arial" w:cs="Arial"/>
                <w:sz w:val="20"/>
                <w:lang w:eastAsia="en-US"/>
              </w:rPr>
              <w:t>:</w:t>
            </w:r>
          </w:p>
        </w:tc>
        <w:tc>
          <w:tcPr>
            <w:tcW w:w="5245" w:type="dxa"/>
            <w:tcBorders>
              <w:top w:val="single" w:sz="4" w:space="0" w:color="auto"/>
              <w:left w:val="single" w:sz="4" w:space="0" w:color="auto"/>
              <w:bottom w:val="single" w:sz="4" w:space="0" w:color="auto"/>
              <w:right w:val="single" w:sz="4" w:space="0" w:color="auto"/>
            </w:tcBorders>
          </w:tcPr>
          <w:p w14:paraId="189BDA64" w14:textId="77777777" w:rsidR="001C6EFC" w:rsidRPr="00161C6E" w:rsidRDefault="001C6EFC" w:rsidP="001C6EFC">
            <w:pPr>
              <w:spacing w:before="60" w:after="60"/>
              <w:rPr>
                <w:rFonts w:ascii="Arial" w:hAnsi="Arial" w:cs="Arial"/>
                <w:b/>
                <w:bCs/>
                <w:iCs/>
                <w:sz w:val="20"/>
                <w:szCs w:val="20"/>
              </w:rPr>
            </w:pPr>
          </w:p>
        </w:tc>
      </w:tr>
      <w:tr w:rsidR="001C6EFC" w:rsidRPr="00161C6E" w14:paraId="740AAA87" w14:textId="77777777" w:rsidTr="001C6EFC">
        <w:tc>
          <w:tcPr>
            <w:tcW w:w="4536" w:type="dxa"/>
            <w:tcBorders>
              <w:top w:val="single" w:sz="4" w:space="0" w:color="auto"/>
              <w:left w:val="single" w:sz="4" w:space="0" w:color="auto"/>
              <w:bottom w:val="single" w:sz="4" w:space="0" w:color="auto"/>
              <w:right w:val="single" w:sz="4" w:space="0" w:color="auto"/>
            </w:tcBorders>
          </w:tcPr>
          <w:p w14:paraId="18EEC8BA" w14:textId="77777777" w:rsidR="001C6EFC" w:rsidRPr="00223D64" w:rsidRDefault="001C6EFC" w:rsidP="001C6EFC">
            <w:pPr>
              <w:spacing w:line="260" w:lineRule="atLeast"/>
              <w:rPr>
                <w:rFonts w:ascii="Arial" w:hAnsi="Arial" w:cs="Arial"/>
                <w:sz w:val="16"/>
                <w:szCs w:val="16"/>
              </w:rPr>
            </w:pPr>
            <w:r w:rsidRPr="00223D64">
              <w:rPr>
                <w:rFonts w:ascii="Arial" w:hAnsi="Arial" w:cs="Arial"/>
                <w:b/>
                <w:sz w:val="20"/>
              </w:rPr>
              <w:t>Gospodarski subjekt, ki je izvedel projekt</w:t>
            </w:r>
            <w:r w:rsidRPr="00223D64">
              <w:rPr>
                <w:rFonts w:ascii="Arial" w:hAnsi="Arial" w:cs="Arial"/>
                <w:sz w:val="20"/>
              </w:rPr>
              <w:t xml:space="preserve"> </w:t>
            </w:r>
            <w:r w:rsidRPr="00223D64">
              <w:rPr>
                <w:rFonts w:ascii="Arial" w:hAnsi="Arial" w:cs="Arial"/>
                <w:sz w:val="16"/>
                <w:szCs w:val="16"/>
              </w:rPr>
              <w:t>(z navedbo ali je dela izvajal kot izvajalec, partner ali kot podizvajalec; z navedbo deleža izvedenih pogodbenih del)</w:t>
            </w:r>
          </w:p>
          <w:p w14:paraId="1B973B93" w14:textId="77777777" w:rsidR="001C6EFC" w:rsidRPr="00223D64" w:rsidRDefault="001C6EFC" w:rsidP="001C6EFC">
            <w:pPr>
              <w:spacing w:line="260" w:lineRule="atLeast"/>
              <w:rPr>
                <w:rFonts w:ascii="Arial" w:hAnsi="Arial" w:cs="Arial"/>
                <w:sz w:val="20"/>
              </w:rPr>
            </w:pPr>
          </w:p>
        </w:tc>
        <w:tc>
          <w:tcPr>
            <w:tcW w:w="5245" w:type="dxa"/>
            <w:tcBorders>
              <w:top w:val="single" w:sz="4" w:space="0" w:color="auto"/>
              <w:left w:val="single" w:sz="4" w:space="0" w:color="auto"/>
              <w:bottom w:val="single" w:sz="4" w:space="0" w:color="auto"/>
              <w:right w:val="single" w:sz="4" w:space="0" w:color="auto"/>
            </w:tcBorders>
          </w:tcPr>
          <w:p w14:paraId="13D52C21" w14:textId="77777777" w:rsidR="001C6EFC" w:rsidRPr="00161C6E" w:rsidRDefault="001C6EFC" w:rsidP="001C6EFC">
            <w:pPr>
              <w:spacing w:before="60" w:after="60"/>
              <w:rPr>
                <w:rFonts w:ascii="Arial" w:hAnsi="Arial" w:cs="Arial"/>
                <w:b/>
                <w:bCs/>
                <w:iCs/>
                <w:sz w:val="20"/>
                <w:szCs w:val="20"/>
              </w:rPr>
            </w:pPr>
          </w:p>
        </w:tc>
      </w:tr>
      <w:tr w:rsidR="001C6EFC" w:rsidRPr="00161C6E" w14:paraId="20B12355" w14:textId="77777777" w:rsidTr="001C6EFC">
        <w:tc>
          <w:tcPr>
            <w:tcW w:w="4536" w:type="dxa"/>
            <w:tcBorders>
              <w:top w:val="single" w:sz="4" w:space="0" w:color="auto"/>
              <w:left w:val="single" w:sz="4" w:space="0" w:color="auto"/>
              <w:bottom w:val="single" w:sz="4" w:space="0" w:color="auto"/>
              <w:right w:val="single" w:sz="4" w:space="0" w:color="auto"/>
            </w:tcBorders>
          </w:tcPr>
          <w:p w14:paraId="583CF441" w14:textId="77777777" w:rsidR="001C6EFC" w:rsidRPr="00223D64" w:rsidRDefault="001C6EFC" w:rsidP="001C6EFC">
            <w:pPr>
              <w:spacing w:line="260" w:lineRule="atLeast"/>
              <w:rPr>
                <w:rFonts w:ascii="Arial" w:hAnsi="Arial" w:cs="Arial"/>
                <w:sz w:val="20"/>
              </w:rPr>
            </w:pPr>
            <w:r w:rsidRPr="00223D64">
              <w:rPr>
                <w:rFonts w:ascii="Arial" w:hAnsi="Arial" w:cs="Arial"/>
                <w:b/>
                <w:bCs/>
                <w:sz w:val="20"/>
              </w:rPr>
              <w:t>Obdobje izvedbe</w:t>
            </w:r>
            <w:r w:rsidRPr="00223D64">
              <w:rPr>
                <w:rFonts w:ascii="Arial" w:hAnsi="Arial" w:cs="Arial"/>
                <w:sz w:val="20"/>
              </w:rPr>
              <w:t xml:space="preserve"> </w:t>
            </w:r>
            <w:r w:rsidRPr="00223D64">
              <w:rPr>
                <w:rFonts w:ascii="Arial" w:hAnsi="Arial" w:cs="Arial"/>
                <w:sz w:val="16"/>
                <w:szCs w:val="16"/>
              </w:rPr>
              <w:t>(od mesec leto – do mesec leto)</w:t>
            </w:r>
            <w:r w:rsidRPr="00223D64">
              <w:rPr>
                <w:rFonts w:ascii="Arial" w:hAnsi="Arial" w:cs="Arial"/>
                <w:sz w:val="20"/>
              </w:rPr>
              <w:t>:</w:t>
            </w:r>
          </w:p>
        </w:tc>
        <w:tc>
          <w:tcPr>
            <w:tcW w:w="5245" w:type="dxa"/>
            <w:tcBorders>
              <w:top w:val="single" w:sz="4" w:space="0" w:color="auto"/>
              <w:left w:val="single" w:sz="4" w:space="0" w:color="auto"/>
              <w:bottom w:val="single" w:sz="4" w:space="0" w:color="auto"/>
              <w:right w:val="single" w:sz="4" w:space="0" w:color="auto"/>
            </w:tcBorders>
          </w:tcPr>
          <w:p w14:paraId="35733B27" w14:textId="77777777" w:rsidR="001C6EFC" w:rsidRPr="00161C6E" w:rsidRDefault="001C6EFC" w:rsidP="001C6EFC">
            <w:pPr>
              <w:spacing w:before="60" w:after="60"/>
              <w:rPr>
                <w:rFonts w:ascii="Arial" w:hAnsi="Arial" w:cs="Arial"/>
                <w:b/>
                <w:bCs/>
                <w:iCs/>
                <w:sz w:val="20"/>
                <w:szCs w:val="20"/>
              </w:rPr>
            </w:pPr>
          </w:p>
        </w:tc>
      </w:tr>
      <w:tr w:rsidR="003A12BF" w:rsidRPr="00F41505" w14:paraId="33F223C5" w14:textId="77777777" w:rsidTr="001C6EFC">
        <w:tc>
          <w:tcPr>
            <w:tcW w:w="4536" w:type="dxa"/>
            <w:tcBorders>
              <w:top w:val="single" w:sz="4" w:space="0" w:color="auto"/>
              <w:left w:val="single" w:sz="4" w:space="0" w:color="auto"/>
              <w:bottom w:val="single" w:sz="4" w:space="0" w:color="auto"/>
              <w:right w:val="single" w:sz="4" w:space="0" w:color="auto"/>
            </w:tcBorders>
          </w:tcPr>
          <w:p w14:paraId="4B4AC40E" w14:textId="20D45B2C" w:rsidR="003A12BF" w:rsidRPr="00223D64" w:rsidRDefault="003A12BF" w:rsidP="003A12BF">
            <w:pPr>
              <w:spacing w:line="260" w:lineRule="atLeast"/>
              <w:rPr>
                <w:rFonts w:ascii="Arial" w:hAnsi="Arial" w:cs="Arial"/>
                <w:sz w:val="20"/>
              </w:rPr>
            </w:pPr>
            <w:r w:rsidRPr="00223D64">
              <w:rPr>
                <w:rFonts w:ascii="Arial" w:hAnsi="Arial" w:cs="Arial"/>
                <w:b/>
                <w:sz w:val="20"/>
                <w:szCs w:val="20"/>
              </w:rPr>
              <w:t>Referenčni projekt izpolnjuje sledeče zahteve:</w:t>
            </w:r>
          </w:p>
        </w:tc>
        <w:tc>
          <w:tcPr>
            <w:tcW w:w="5245" w:type="dxa"/>
            <w:tcBorders>
              <w:top w:val="single" w:sz="4" w:space="0" w:color="auto"/>
              <w:left w:val="single" w:sz="4" w:space="0" w:color="auto"/>
              <w:bottom w:val="single" w:sz="4" w:space="0" w:color="auto"/>
              <w:right w:val="single" w:sz="4" w:space="0" w:color="auto"/>
            </w:tcBorders>
          </w:tcPr>
          <w:p w14:paraId="242CC1B8" w14:textId="1B26585F" w:rsidR="000D1E56" w:rsidRPr="0032226A" w:rsidRDefault="008F337C" w:rsidP="0032226A">
            <w:pPr>
              <w:pStyle w:val="Odstavekseznama"/>
              <w:numPr>
                <w:ilvl w:val="0"/>
                <w:numId w:val="2"/>
              </w:numPr>
              <w:autoSpaceDE w:val="0"/>
              <w:autoSpaceDN w:val="0"/>
              <w:adjustRightInd w:val="0"/>
              <w:spacing w:line="260" w:lineRule="atLeast"/>
              <w:ind w:left="491" w:hanging="283"/>
              <w:jc w:val="both"/>
              <w:rPr>
                <w:rFonts w:ascii="Arial" w:eastAsia="Calibri" w:hAnsi="Arial" w:cs="Arial"/>
                <w:sz w:val="20"/>
                <w:szCs w:val="20"/>
              </w:rPr>
            </w:pPr>
            <w:r>
              <w:rPr>
                <w:rFonts w:ascii="Arial" w:eastAsia="Calibri" w:hAnsi="Arial" w:cs="Arial"/>
                <w:sz w:val="20"/>
                <w:szCs w:val="20"/>
              </w:rPr>
              <w:t>d</w:t>
            </w:r>
            <w:r w:rsidR="000D1E56" w:rsidRPr="0032226A">
              <w:rPr>
                <w:rFonts w:ascii="Arial" w:eastAsia="Calibri" w:hAnsi="Arial" w:cs="Arial"/>
                <w:sz w:val="20"/>
                <w:szCs w:val="20"/>
              </w:rPr>
              <w:t>ela</w:t>
            </w:r>
            <w:r w:rsidR="003343F5">
              <w:rPr>
                <w:rFonts w:ascii="Arial" w:eastAsia="Calibri" w:hAnsi="Arial" w:cs="Arial"/>
                <w:sz w:val="20"/>
                <w:szCs w:val="20"/>
              </w:rPr>
              <w:t xml:space="preserve"> so se</w:t>
            </w:r>
            <w:r w:rsidR="000D1E56" w:rsidRPr="0032226A">
              <w:rPr>
                <w:rFonts w:ascii="Arial" w:eastAsia="Calibri" w:hAnsi="Arial" w:cs="Arial"/>
                <w:sz w:val="20"/>
                <w:szCs w:val="20"/>
              </w:rPr>
              <w:t xml:space="preserve"> izvajala na testnem in produkcijskem okolju (strežnikih),</w:t>
            </w:r>
          </w:p>
          <w:p w14:paraId="0E5026EE" w14:textId="6A5708C6" w:rsidR="003A12BF" w:rsidRPr="000844D5" w:rsidRDefault="000D1E56" w:rsidP="00223D64">
            <w:pPr>
              <w:pStyle w:val="Odstavekseznama"/>
              <w:numPr>
                <w:ilvl w:val="0"/>
                <w:numId w:val="2"/>
              </w:numPr>
              <w:autoSpaceDE w:val="0"/>
              <w:autoSpaceDN w:val="0"/>
              <w:adjustRightInd w:val="0"/>
              <w:spacing w:line="260" w:lineRule="atLeast"/>
              <w:ind w:left="491" w:hanging="283"/>
              <w:jc w:val="both"/>
              <w:rPr>
                <w:rFonts w:ascii="Arial" w:eastAsia="Calibri" w:hAnsi="Arial" w:cs="Arial"/>
                <w:sz w:val="20"/>
                <w:szCs w:val="20"/>
              </w:rPr>
            </w:pPr>
            <w:r>
              <w:rPr>
                <w:rFonts w:ascii="Arial" w:eastAsia="Calibri" w:hAnsi="Arial" w:cs="Arial"/>
                <w:sz w:val="20"/>
                <w:szCs w:val="20"/>
              </w:rPr>
              <w:t xml:space="preserve"> dela</w:t>
            </w:r>
            <w:r w:rsidR="003343F5">
              <w:rPr>
                <w:rFonts w:ascii="Arial" w:eastAsia="Calibri" w:hAnsi="Arial" w:cs="Arial"/>
                <w:sz w:val="20"/>
                <w:szCs w:val="20"/>
              </w:rPr>
              <w:t xml:space="preserve"> so se</w:t>
            </w:r>
            <w:r>
              <w:rPr>
                <w:rFonts w:ascii="Arial" w:eastAsia="Calibri" w:hAnsi="Arial" w:cs="Arial"/>
                <w:sz w:val="20"/>
                <w:szCs w:val="20"/>
              </w:rPr>
              <w:t xml:space="preserve"> izvajala z oddaljenim dostopom do skupnega državnega omrežja.</w:t>
            </w:r>
          </w:p>
        </w:tc>
      </w:tr>
    </w:tbl>
    <w:p w14:paraId="4A31D40A" w14:textId="77777777" w:rsidR="0037518B" w:rsidRPr="00F41505" w:rsidRDefault="0037518B" w:rsidP="001C6EFC">
      <w:pPr>
        <w:spacing w:before="60" w:after="60"/>
        <w:rPr>
          <w:rFonts w:ascii="Arial" w:hAnsi="Arial" w:cs="Arial"/>
        </w:rPr>
      </w:pPr>
    </w:p>
    <w:p w14:paraId="74A055C0" w14:textId="77777777" w:rsidR="0037518B" w:rsidRPr="00F41505" w:rsidRDefault="0037518B" w:rsidP="001C6EFC">
      <w:pPr>
        <w:spacing w:before="60" w:after="60"/>
        <w:rPr>
          <w:rFonts w:ascii="Arial" w:hAnsi="Arial" w:cs="Arial"/>
        </w:rPr>
      </w:pPr>
    </w:p>
    <w:tbl>
      <w:tblPr>
        <w:tblW w:w="9810" w:type="dxa"/>
        <w:tblInd w:w="108" w:type="dxa"/>
        <w:tblLook w:val="01E0" w:firstRow="1" w:lastRow="1" w:firstColumn="1" w:lastColumn="1" w:noHBand="0" w:noVBand="0"/>
      </w:tblPr>
      <w:tblGrid>
        <w:gridCol w:w="2936"/>
        <w:gridCol w:w="6874"/>
      </w:tblGrid>
      <w:tr w:rsidR="001C6EFC" w:rsidRPr="00F41505" w14:paraId="495F31F3" w14:textId="77777777" w:rsidTr="00223D64">
        <w:tc>
          <w:tcPr>
            <w:tcW w:w="2936" w:type="dxa"/>
            <w:tcBorders>
              <w:top w:val="single" w:sz="4" w:space="0" w:color="auto"/>
              <w:left w:val="single" w:sz="4" w:space="0" w:color="auto"/>
              <w:bottom w:val="single" w:sz="4" w:space="0" w:color="auto"/>
              <w:right w:val="single" w:sz="4" w:space="0" w:color="auto"/>
            </w:tcBorders>
          </w:tcPr>
          <w:p w14:paraId="4606A9F3" w14:textId="77777777" w:rsidR="001C6EFC" w:rsidRPr="00F41505" w:rsidRDefault="001C6EFC" w:rsidP="001C6EFC">
            <w:pPr>
              <w:spacing w:line="260" w:lineRule="atLeast"/>
              <w:rPr>
                <w:rFonts w:ascii="Arial" w:hAnsi="Arial" w:cs="Arial"/>
                <w:i/>
                <w:iCs/>
                <w:sz w:val="20"/>
              </w:rPr>
            </w:pPr>
          </w:p>
        </w:tc>
        <w:tc>
          <w:tcPr>
            <w:tcW w:w="6874" w:type="dxa"/>
            <w:tcBorders>
              <w:top w:val="single" w:sz="4" w:space="0" w:color="auto"/>
              <w:left w:val="single" w:sz="4" w:space="0" w:color="auto"/>
              <w:bottom w:val="single" w:sz="4" w:space="0" w:color="auto"/>
              <w:right w:val="single" w:sz="4" w:space="0" w:color="auto"/>
            </w:tcBorders>
          </w:tcPr>
          <w:p w14:paraId="08B2AB38" w14:textId="77777777" w:rsidR="001C6EFC" w:rsidRPr="00F41505" w:rsidRDefault="001C6EFC" w:rsidP="001C6EFC">
            <w:pPr>
              <w:spacing w:before="60" w:after="60"/>
              <w:rPr>
                <w:rFonts w:ascii="Arial" w:hAnsi="Arial" w:cs="Arial"/>
                <w:b/>
                <w:bCs/>
                <w:iCs/>
                <w:sz w:val="20"/>
                <w:szCs w:val="20"/>
              </w:rPr>
            </w:pPr>
            <w:r w:rsidRPr="00F41505">
              <w:rPr>
                <w:rFonts w:ascii="Arial" w:hAnsi="Arial" w:cs="Arial"/>
                <w:b/>
                <w:bCs/>
                <w:iCs/>
                <w:sz w:val="20"/>
                <w:szCs w:val="20"/>
              </w:rPr>
              <w:t>S podpisom izjave pod kazensko in materialno odgovornostjo izjavljamo, da so navedeni podatki resnični in da bomo v primeru preverjanja s strani naročnika to dokazali z ustreznimi listinami.</w:t>
            </w:r>
          </w:p>
        </w:tc>
      </w:tr>
      <w:tr w:rsidR="001C6EFC" w:rsidRPr="00F41505" w14:paraId="58930085" w14:textId="77777777" w:rsidTr="00223D64">
        <w:tc>
          <w:tcPr>
            <w:tcW w:w="2936" w:type="dxa"/>
            <w:tcBorders>
              <w:top w:val="single" w:sz="4" w:space="0" w:color="auto"/>
              <w:left w:val="single" w:sz="4" w:space="0" w:color="auto"/>
              <w:bottom w:val="single" w:sz="4" w:space="0" w:color="auto"/>
              <w:right w:val="single" w:sz="4" w:space="0" w:color="auto"/>
            </w:tcBorders>
          </w:tcPr>
          <w:p w14:paraId="640C105D" w14:textId="71C7A607" w:rsidR="001C6EFC" w:rsidRPr="00F41505" w:rsidRDefault="001C6EFC" w:rsidP="001C6EFC">
            <w:pPr>
              <w:spacing w:line="260" w:lineRule="atLeast"/>
              <w:rPr>
                <w:rFonts w:ascii="Arial" w:hAnsi="Arial" w:cs="Arial"/>
                <w:i/>
                <w:iCs/>
                <w:sz w:val="20"/>
              </w:rPr>
            </w:pPr>
            <w:r w:rsidRPr="00F41505">
              <w:rPr>
                <w:rFonts w:ascii="Arial" w:hAnsi="Arial" w:cs="Arial"/>
                <w:b/>
                <w:i/>
                <w:iCs/>
                <w:sz w:val="20"/>
              </w:rPr>
              <w:t xml:space="preserve">Podpis pooblaščene osebe pri ponudniku oziroma v primeru skupne ponudbe pooblaščene osebe vodilnega partnerja </w:t>
            </w:r>
            <w:r w:rsidRPr="00F41505">
              <w:rPr>
                <w:rFonts w:ascii="Arial" w:hAnsi="Arial" w:cs="Arial"/>
                <w:i/>
                <w:iCs/>
                <w:sz w:val="20"/>
              </w:rPr>
              <w:t>(</w:t>
            </w:r>
            <w:r w:rsidRPr="00F41505">
              <w:rPr>
                <w:rFonts w:ascii="Arial" w:hAnsi="Arial" w:cs="Arial"/>
                <w:i/>
                <w:iCs/>
                <w:sz w:val="16"/>
                <w:szCs w:val="16"/>
              </w:rPr>
              <w:t>ime in priimek, lastnoročni ali elektronski podpis in datum podpisa</w:t>
            </w:r>
            <w:r w:rsidRPr="00F41505">
              <w:rPr>
                <w:rFonts w:ascii="Arial" w:hAnsi="Arial" w:cs="Arial"/>
                <w:i/>
                <w:iCs/>
                <w:sz w:val="20"/>
              </w:rPr>
              <w:t>):</w:t>
            </w:r>
          </w:p>
        </w:tc>
        <w:tc>
          <w:tcPr>
            <w:tcW w:w="6874" w:type="dxa"/>
            <w:tcBorders>
              <w:top w:val="single" w:sz="4" w:space="0" w:color="auto"/>
              <w:left w:val="single" w:sz="4" w:space="0" w:color="auto"/>
              <w:bottom w:val="single" w:sz="4" w:space="0" w:color="auto"/>
              <w:right w:val="single" w:sz="4" w:space="0" w:color="auto"/>
            </w:tcBorders>
          </w:tcPr>
          <w:p w14:paraId="3DDCBEDD" w14:textId="77777777" w:rsidR="001C6EFC" w:rsidRPr="00F41505" w:rsidRDefault="001C6EFC" w:rsidP="001C6EFC">
            <w:pPr>
              <w:spacing w:before="60" w:after="60"/>
              <w:rPr>
                <w:rFonts w:ascii="Arial" w:hAnsi="Arial" w:cs="Arial"/>
                <w:b/>
                <w:bCs/>
                <w:iCs/>
                <w:sz w:val="20"/>
                <w:szCs w:val="20"/>
              </w:rPr>
            </w:pPr>
          </w:p>
        </w:tc>
      </w:tr>
    </w:tbl>
    <w:p w14:paraId="1A87DF29" w14:textId="77777777" w:rsidR="001C6EFC" w:rsidRPr="00F41505" w:rsidRDefault="001C6EFC" w:rsidP="001C6EFC">
      <w:pPr>
        <w:spacing w:line="260" w:lineRule="atLeast"/>
        <w:jc w:val="both"/>
        <w:rPr>
          <w:rFonts w:ascii="Arial" w:hAnsi="Arial" w:cs="Arial"/>
          <w:i/>
          <w:sz w:val="20"/>
          <w:szCs w:val="20"/>
          <w:lang w:eastAsia="en-US"/>
        </w:rPr>
      </w:pPr>
    </w:p>
    <w:p w14:paraId="727DC030" w14:textId="77777777" w:rsidR="001826C8" w:rsidRDefault="001826C8" w:rsidP="001C6EFC">
      <w:pPr>
        <w:spacing w:line="260" w:lineRule="atLeast"/>
        <w:jc w:val="both"/>
        <w:rPr>
          <w:rFonts w:ascii="Arial" w:hAnsi="Arial" w:cs="Arial"/>
          <w:i/>
          <w:sz w:val="20"/>
          <w:szCs w:val="20"/>
          <w:lang w:eastAsia="en-US"/>
        </w:rPr>
      </w:pPr>
    </w:p>
    <w:p w14:paraId="6988F07F" w14:textId="18EADBD7" w:rsidR="001C6EFC" w:rsidRPr="0040348E" w:rsidRDefault="001C6EFC" w:rsidP="001C6EFC">
      <w:pPr>
        <w:spacing w:line="260" w:lineRule="atLeast"/>
        <w:jc w:val="both"/>
        <w:rPr>
          <w:rFonts w:ascii="Arial" w:hAnsi="Arial" w:cs="Arial"/>
          <w:i/>
          <w:sz w:val="20"/>
          <w:szCs w:val="20"/>
          <w:lang w:eastAsia="en-US"/>
        </w:rPr>
      </w:pPr>
      <w:r w:rsidRPr="00F41505">
        <w:rPr>
          <w:rFonts w:ascii="Arial" w:hAnsi="Arial" w:cs="Arial"/>
          <w:i/>
          <w:sz w:val="20"/>
          <w:szCs w:val="20"/>
          <w:lang w:eastAsia="en-US"/>
        </w:rPr>
        <w:t>Po potrebi tabelo razširite za referenčne projekte.</w:t>
      </w:r>
    </w:p>
    <w:p w14:paraId="457F38B7" w14:textId="77777777" w:rsidR="001C6EFC" w:rsidRDefault="001C6EFC" w:rsidP="001C6EFC">
      <w:pPr>
        <w:spacing w:before="60" w:after="60"/>
        <w:jc w:val="both"/>
        <w:rPr>
          <w:rFonts w:ascii="Arial" w:hAnsi="Arial" w:cs="Arial"/>
          <w:b/>
          <w:sz w:val="20"/>
          <w:szCs w:val="20"/>
        </w:rPr>
      </w:pPr>
    </w:p>
    <w:p w14:paraId="3CAF92A2" w14:textId="77777777" w:rsidR="001C6EFC" w:rsidRDefault="001C6EFC" w:rsidP="001C6EFC">
      <w:pPr>
        <w:spacing w:before="60" w:after="60"/>
        <w:jc w:val="both"/>
        <w:rPr>
          <w:rFonts w:ascii="Arial" w:hAnsi="Arial" w:cs="Arial"/>
          <w:b/>
          <w:sz w:val="20"/>
          <w:szCs w:val="20"/>
        </w:rPr>
      </w:pPr>
    </w:p>
    <w:p w14:paraId="369915A3" w14:textId="366A072E" w:rsidR="005F61DB" w:rsidRDefault="005F61DB" w:rsidP="005722D3">
      <w:pPr>
        <w:spacing w:before="60" w:after="60"/>
        <w:jc w:val="both"/>
        <w:rPr>
          <w:rFonts w:ascii="Arial" w:hAnsi="Arial" w:cs="Arial"/>
          <w:b/>
          <w:sz w:val="20"/>
          <w:szCs w:val="20"/>
        </w:rPr>
      </w:pPr>
    </w:p>
    <w:p w14:paraId="1CA24FD9" w14:textId="73F434CE" w:rsidR="003A12BF" w:rsidRDefault="003A12BF" w:rsidP="005722D3">
      <w:pPr>
        <w:spacing w:before="60" w:after="60"/>
        <w:jc w:val="both"/>
        <w:rPr>
          <w:rFonts w:ascii="Arial" w:hAnsi="Arial" w:cs="Arial"/>
          <w:b/>
          <w:sz w:val="20"/>
          <w:szCs w:val="20"/>
        </w:rPr>
      </w:pPr>
    </w:p>
    <w:p w14:paraId="7A9AADD5" w14:textId="39DFA75E" w:rsidR="003A12BF" w:rsidRDefault="003A12BF" w:rsidP="005722D3">
      <w:pPr>
        <w:spacing w:before="60" w:after="60"/>
        <w:jc w:val="both"/>
        <w:rPr>
          <w:rFonts w:ascii="Arial" w:hAnsi="Arial" w:cs="Arial"/>
          <w:b/>
          <w:sz w:val="20"/>
          <w:szCs w:val="20"/>
        </w:rPr>
      </w:pPr>
    </w:p>
    <w:p w14:paraId="56D06595" w14:textId="0EC34324" w:rsidR="003A12BF" w:rsidRDefault="003A12BF" w:rsidP="005722D3">
      <w:pPr>
        <w:spacing w:before="60" w:after="60"/>
        <w:jc w:val="both"/>
        <w:rPr>
          <w:rFonts w:ascii="Arial" w:hAnsi="Arial" w:cs="Arial"/>
          <w:b/>
          <w:sz w:val="20"/>
          <w:szCs w:val="20"/>
        </w:rPr>
      </w:pPr>
    </w:p>
    <w:p w14:paraId="12FBC306" w14:textId="465327CD" w:rsidR="003A12BF" w:rsidRDefault="003A12BF" w:rsidP="005722D3">
      <w:pPr>
        <w:spacing w:before="60" w:after="60"/>
        <w:jc w:val="both"/>
        <w:rPr>
          <w:rFonts w:ascii="Arial" w:hAnsi="Arial" w:cs="Arial"/>
          <w:b/>
          <w:sz w:val="20"/>
          <w:szCs w:val="20"/>
        </w:rPr>
      </w:pPr>
    </w:p>
    <w:p w14:paraId="0E31E62F" w14:textId="77777777" w:rsidR="007B36C1" w:rsidRDefault="007B36C1">
      <w:pPr>
        <w:rPr>
          <w:rFonts w:ascii="Arial" w:hAnsi="Arial" w:cs="Arial"/>
          <w:b/>
          <w:sz w:val="20"/>
          <w:szCs w:val="20"/>
          <w:lang w:eastAsia="en-US"/>
        </w:rPr>
      </w:pPr>
      <w:r>
        <w:rPr>
          <w:rFonts w:ascii="Arial" w:hAnsi="Arial" w:cs="Arial"/>
          <w:b/>
          <w:sz w:val="20"/>
          <w:szCs w:val="20"/>
          <w:lang w:eastAsia="en-US"/>
        </w:rPr>
        <w:br w:type="page"/>
      </w:r>
    </w:p>
    <w:p w14:paraId="6DA45014" w14:textId="54CB16AE" w:rsidR="005722D3" w:rsidRPr="00A93C7A"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8E3272">
        <w:rPr>
          <w:rFonts w:ascii="Arial" w:hAnsi="Arial" w:cs="Arial"/>
          <w:b/>
          <w:sz w:val="20"/>
          <w:szCs w:val="20"/>
          <w:lang w:eastAsia="en-US"/>
        </w:rPr>
        <w:lastRenderedPageBreak/>
        <w:t>Obrazec 3:</w:t>
      </w:r>
      <w:r w:rsidRPr="00223D64">
        <w:rPr>
          <w:rFonts w:ascii="Arial" w:hAnsi="Arial" w:cs="Arial"/>
          <w:b/>
          <w:sz w:val="20"/>
          <w:szCs w:val="20"/>
          <w:lang w:eastAsia="en-US"/>
        </w:rPr>
        <w:t xml:space="preserve"> </w:t>
      </w:r>
      <w:r w:rsidRPr="00841163">
        <w:rPr>
          <w:rFonts w:ascii="Arial" w:hAnsi="Arial" w:cs="Arial"/>
          <w:b/>
          <w:sz w:val="20"/>
          <w:szCs w:val="20"/>
          <w:lang w:eastAsia="en-US"/>
        </w:rPr>
        <w:t>IZJAVA PONUDNIKA O NOMINIRAN</w:t>
      </w:r>
      <w:r w:rsidR="005D1410">
        <w:rPr>
          <w:rFonts w:ascii="Arial" w:hAnsi="Arial" w:cs="Arial"/>
          <w:b/>
          <w:sz w:val="20"/>
          <w:szCs w:val="20"/>
          <w:lang w:eastAsia="en-US"/>
        </w:rPr>
        <w:t>EMU</w:t>
      </w:r>
      <w:r w:rsidRPr="00841163">
        <w:rPr>
          <w:rFonts w:ascii="Arial" w:hAnsi="Arial" w:cs="Arial"/>
          <w:b/>
          <w:sz w:val="20"/>
          <w:szCs w:val="20"/>
          <w:lang w:eastAsia="en-US"/>
        </w:rPr>
        <w:t xml:space="preserve"> KADR</w:t>
      </w:r>
      <w:r w:rsidR="005D1410">
        <w:rPr>
          <w:rFonts w:ascii="Arial" w:hAnsi="Arial" w:cs="Arial"/>
          <w:b/>
          <w:sz w:val="20"/>
          <w:szCs w:val="20"/>
          <w:lang w:eastAsia="en-US"/>
        </w:rPr>
        <w:t>U</w:t>
      </w:r>
      <w:r w:rsidRPr="00841163">
        <w:rPr>
          <w:rFonts w:ascii="Arial" w:hAnsi="Arial" w:cs="Arial"/>
          <w:b/>
          <w:sz w:val="20"/>
          <w:szCs w:val="20"/>
          <w:lang w:eastAsia="en-US"/>
        </w:rPr>
        <w:t xml:space="preserve"> IN IZPOLNJEVANJU POGOJEV ZA KAD</w:t>
      </w:r>
      <w:r w:rsidR="005D1410">
        <w:rPr>
          <w:rFonts w:ascii="Arial" w:hAnsi="Arial" w:cs="Arial"/>
          <w:b/>
          <w:sz w:val="20"/>
          <w:szCs w:val="20"/>
          <w:lang w:eastAsia="en-US"/>
        </w:rPr>
        <w:t>E</w:t>
      </w:r>
      <w:r w:rsidRPr="00841163">
        <w:rPr>
          <w:rFonts w:ascii="Arial" w:hAnsi="Arial" w:cs="Arial"/>
          <w:b/>
          <w:sz w:val="20"/>
          <w:szCs w:val="20"/>
          <w:lang w:eastAsia="en-US"/>
        </w:rPr>
        <w:t>R</w:t>
      </w:r>
    </w:p>
    <w:p w14:paraId="53A0F983" w14:textId="77777777" w:rsidR="005722D3" w:rsidRDefault="005722D3" w:rsidP="005722D3">
      <w:pPr>
        <w:spacing w:line="260" w:lineRule="atLeast"/>
        <w:jc w:val="both"/>
        <w:rPr>
          <w:rFonts w:ascii="Arial" w:hAnsi="Arial" w:cs="Arial"/>
          <w:sz w:val="20"/>
          <w:szCs w:val="20"/>
          <w:lang w:eastAsia="en-US"/>
        </w:rPr>
      </w:pPr>
    </w:p>
    <w:p w14:paraId="15893C58" w14:textId="77777777" w:rsidR="00B71042" w:rsidRPr="00226BFD" w:rsidRDefault="00B71042" w:rsidP="00B71042">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Pr>
          <w:rFonts w:ascii="Arial" w:hAnsi="Arial" w:cs="Arial"/>
          <w:b/>
          <w:bCs/>
          <w:sz w:val="20"/>
          <w:szCs w:val="20"/>
          <w:lang w:eastAsia="en-US"/>
        </w:rPr>
        <w:t>Vzdrževanje EUCARIS strežnikov</w:t>
      </w:r>
    </w:p>
    <w:p w14:paraId="4CDCB01E" w14:textId="77777777" w:rsidR="00B71042" w:rsidRPr="00161C6E" w:rsidRDefault="00B71042" w:rsidP="00B71042">
      <w:pPr>
        <w:spacing w:line="260" w:lineRule="atLeast"/>
        <w:jc w:val="both"/>
        <w:rPr>
          <w:rFonts w:ascii="Arial" w:hAnsi="Arial" w:cs="Arial"/>
          <w:b/>
          <w:sz w:val="20"/>
          <w:szCs w:val="20"/>
          <w:lang w:eastAsia="en-US"/>
        </w:rPr>
      </w:pPr>
    </w:p>
    <w:p w14:paraId="495D58EC" w14:textId="77777777" w:rsidR="00B71042" w:rsidRPr="00161C6E" w:rsidRDefault="00B71042" w:rsidP="00B71042">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Pr>
          <w:rFonts w:ascii="Arial" w:hAnsi="Arial" w:cs="Arial"/>
          <w:b/>
          <w:sz w:val="20"/>
          <w:szCs w:val="20"/>
          <w:lang w:eastAsia="en-US"/>
        </w:rPr>
        <w:t>Tržaška cesta 19</w:t>
      </w:r>
      <w:r w:rsidRPr="00161C6E">
        <w:rPr>
          <w:rFonts w:ascii="Arial" w:hAnsi="Arial" w:cs="Arial"/>
          <w:b/>
          <w:sz w:val="20"/>
          <w:szCs w:val="20"/>
          <w:lang w:eastAsia="en-US"/>
        </w:rPr>
        <w:t>, 1</w:t>
      </w:r>
      <w:r>
        <w:rPr>
          <w:rFonts w:ascii="Arial" w:hAnsi="Arial" w:cs="Arial"/>
          <w:b/>
          <w:sz w:val="20"/>
          <w:szCs w:val="20"/>
          <w:lang w:eastAsia="en-US"/>
        </w:rPr>
        <w:t>000</w:t>
      </w:r>
      <w:r w:rsidRPr="00161C6E">
        <w:rPr>
          <w:rFonts w:ascii="Arial" w:hAnsi="Arial" w:cs="Arial"/>
          <w:b/>
          <w:sz w:val="20"/>
          <w:szCs w:val="20"/>
          <w:lang w:eastAsia="en-US"/>
        </w:rPr>
        <w:t xml:space="preserve"> Ljubljana</w:t>
      </w:r>
    </w:p>
    <w:p w14:paraId="7B1CC913" w14:textId="77777777" w:rsidR="00B71042" w:rsidRPr="00A93C7A" w:rsidRDefault="00B71042" w:rsidP="005722D3">
      <w:pPr>
        <w:spacing w:line="260" w:lineRule="atLeast"/>
        <w:jc w:val="both"/>
        <w:rPr>
          <w:rFonts w:ascii="Arial" w:hAnsi="Arial" w:cs="Arial"/>
          <w:sz w:val="20"/>
          <w:szCs w:val="20"/>
          <w:lang w:eastAsia="en-US"/>
        </w:rPr>
      </w:pPr>
    </w:p>
    <w:p w14:paraId="64084679" w14:textId="36CF23C5" w:rsidR="007D0B95" w:rsidRDefault="007D0B95" w:rsidP="007D0B95">
      <w:pPr>
        <w:spacing w:line="260" w:lineRule="atLeast"/>
        <w:jc w:val="both"/>
        <w:rPr>
          <w:rFonts w:ascii="Arial" w:hAnsi="Arial" w:cs="Arial"/>
          <w:sz w:val="20"/>
          <w:szCs w:val="20"/>
          <w:lang w:eastAsia="en-US"/>
        </w:rPr>
      </w:pPr>
      <w:r w:rsidRPr="00A61EF6">
        <w:rPr>
          <w:rFonts w:ascii="Arial" w:hAnsi="Arial" w:cs="Arial"/>
          <w:sz w:val="20"/>
          <w:szCs w:val="20"/>
          <w:u w:val="single"/>
          <w:lang w:eastAsia="en-US"/>
        </w:rPr>
        <w:t>Seznam kadrov</w:t>
      </w:r>
      <w:r w:rsidRPr="00A61EF6">
        <w:rPr>
          <w:rFonts w:ascii="Arial" w:hAnsi="Arial" w:cs="Arial"/>
          <w:sz w:val="20"/>
          <w:szCs w:val="20"/>
          <w:lang w:eastAsia="en-US"/>
        </w:rPr>
        <w:t>, s katerimi ponudnik namerava izvesti predmetno javno naročilo in izpolnjujejo pogoje iz točke 3.2.</w:t>
      </w:r>
      <w:r w:rsidR="002043BF">
        <w:rPr>
          <w:rFonts w:ascii="Arial" w:hAnsi="Arial" w:cs="Arial"/>
          <w:sz w:val="20"/>
          <w:szCs w:val="20"/>
          <w:lang w:eastAsia="en-US"/>
        </w:rPr>
        <w:t>3</w:t>
      </w:r>
      <w:r w:rsidRPr="00A61EF6">
        <w:rPr>
          <w:rFonts w:ascii="Arial" w:hAnsi="Arial" w:cs="Arial"/>
          <w:sz w:val="20"/>
          <w:szCs w:val="20"/>
          <w:lang w:eastAsia="en-US"/>
        </w:rPr>
        <w:t xml:space="preserve">.2 razpisne dokumentacije: </w:t>
      </w:r>
    </w:p>
    <w:p w14:paraId="0B9E180D" w14:textId="77777777" w:rsidR="00081CBB" w:rsidRDefault="00081CBB" w:rsidP="007D0B95">
      <w:pPr>
        <w:spacing w:line="260" w:lineRule="atLeast"/>
        <w:jc w:val="both"/>
        <w:rPr>
          <w:rFonts w:ascii="Arial" w:hAnsi="Arial" w:cs="Arial"/>
          <w:sz w:val="20"/>
          <w:szCs w:val="20"/>
          <w:lang w:eastAsia="en-US"/>
        </w:rPr>
      </w:pPr>
    </w:p>
    <w:p w14:paraId="601426B4" w14:textId="77777777" w:rsidR="007D0B95" w:rsidRPr="00A61EF6" w:rsidRDefault="007D0B95" w:rsidP="007D0B95">
      <w:pPr>
        <w:spacing w:line="260" w:lineRule="atLeast"/>
        <w:rPr>
          <w:rFonts w:ascii="Arial" w:hAnsi="Arial" w:cs="Arial"/>
          <w:b/>
          <w:sz w:val="20"/>
          <w:szCs w:val="20"/>
          <w:lang w:eastAsia="en-US"/>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06"/>
        <w:gridCol w:w="4961"/>
      </w:tblGrid>
      <w:tr w:rsidR="007D0B95" w:rsidRPr="00A61EF6" w14:paraId="0B96E7EB" w14:textId="77777777" w:rsidTr="00BF11DC">
        <w:trPr>
          <w:trHeight w:val="90"/>
          <w:jc w:val="center"/>
        </w:trPr>
        <w:tc>
          <w:tcPr>
            <w:tcW w:w="9067" w:type="dxa"/>
            <w:gridSpan w:val="2"/>
            <w:vAlign w:val="center"/>
          </w:tcPr>
          <w:p w14:paraId="001DA02F" w14:textId="4659B41B" w:rsidR="007D0B95" w:rsidRPr="00A61EF6" w:rsidRDefault="007D0B95" w:rsidP="00BF11DC">
            <w:pPr>
              <w:spacing w:line="260" w:lineRule="atLeast"/>
              <w:jc w:val="both"/>
              <w:rPr>
                <w:rFonts w:ascii="Arial" w:hAnsi="Arial"/>
                <w:b/>
                <w:sz w:val="20"/>
                <w:szCs w:val="22"/>
                <w:lang w:eastAsia="en-US"/>
              </w:rPr>
            </w:pPr>
            <w:r w:rsidRPr="00A61EF6">
              <w:rPr>
                <w:rFonts w:ascii="Arial" w:hAnsi="Arial"/>
                <w:b/>
                <w:sz w:val="20"/>
                <w:szCs w:val="22"/>
                <w:lang w:eastAsia="en-US"/>
              </w:rPr>
              <w:t xml:space="preserve">1. </w:t>
            </w:r>
            <w:r w:rsidR="005E6D7F">
              <w:rPr>
                <w:rFonts w:ascii="Arial" w:hAnsi="Arial"/>
                <w:b/>
                <w:sz w:val="20"/>
                <w:szCs w:val="22"/>
                <w:lang w:eastAsia="en-US"/>
              </w:rPr>
              <w:t>Kader</w:t>
            </w:r>
          </w:p>
        </w:tc>
      </w:tr>
      <w:tr w:rsidR="007D0B95" w:rsidRPr="00A61EF6" w14:paraId="169F70DC" w14:textId="77777777" w:rsidTr="00BF11DC">
        <w:trPr>
          <w:trHeight w:val="90"/>
          <w:jc w:val="center"/>
        </w:trPr>
        <w:tc>
          <w:tcPr>
            <w:tcW w:w="4106" w:type="dxa"/>
            <w:vAlign w:val="center"/>
          </w:tcPr>
          <w:p w14:paraId="374BE8BB" w14:textId="77777777" w:rsidR="007D0B95" w:rsidRPr="00A61EF6" w:rsidRDefault="007D0B95" w:rsidP="00BF11DC">
            <w:pPr>
              <w:spacing w:line="260" w:lineRule="atLeast"/>
              <w:rPr>
                <w:rFonts w:ascii="Arial" w:hAnsi="Arial"/>
                <w:sz w:val="20"/>
                <w:szCs w:val="22"/>
                <w:lang w:eastAsia="en-US"/>
              </w:rPr>
            </w:pPr>
            <w:r w:rsidRPr="00A61EF6">
              <w:rPr>
                <w:rFonts w:ascii="Arial" w:hAnsi="Arial"/>
                <w:sz w:val="20"/>
                <w:szCs w:val="22"/>
                <w:lang w:eastAsia="en-US"/>
              </w:rPr>
              <w:t>Ime in priimek</w:t>
            </w:r>
          </w:p>
        </w:tc>
        <w:tc>
          <w:tcPr>
            <w:tcW w:w="4961" w:type="dxa"/>
            <w:vAlign w:val="center"/>
          </w:tcPr>
          <w:p w14:paraId="762C254A" w14:textId="77777777" w:rsidR="007D0B95" w:rsidRPr="00A61EF6" w:rsidRDefault="007D0B95" w:rsidP="00BF11DC">
            <w:pPr>
              <w:spacing w:line="260" w:lineRule="atLeast"/>
              <w:rPr>
                <w:rFonts w:ascii="Arial" w:hAnsi="Arial"/>
                <w:sz w:val="20"/>
                <w:szCs w:val="22"/>
                <w:lang w:eastAsia="en-US"/>
              </w:rPr>
            </w:pPr>
          </w:p>
        </w:tc>
      </w:tr>
      <w:tr w:rsidR="007D0B95" w:rsidRPr="00461CC8" w14:paraId="0B9B5F11" w14:textId="77777777" w:rsidTr="00BF11DC">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7DB96DD4" w14:textId="77777777" w:rsidR="007D0B95" w:rsidRPr="001903C3" w:rsidRDefault="007D0B95" w:rsidP="00BF11DC">
            <w:pPr>
              <w:spacing w:line="260" w:lineRule="atLeast"/>
              <w:rPr>
                <w:rFonts w:ascii="Arial" w:hAnsi="Arial"/>
                <w:sz w:val="20"/>
                <w:szCs w:val="22"/>
                <w:lang w:eastAsia="en-US"/>
              </w:rPr>
            </w:pPr>
            <w:r w:rsidRPr="001903C3">
              <w:rPr>
                <w:rFonts w:ascii="Arial" w:hAnsi="Arial"/>
                <w:sz w:val="20"/>
                <w:szCs w:val="22"/>
                <w:lang w:eastAsia="en-US"/>
              </w:rPr>
              <w:t>Zaposlen pri ponudniku/</w:t>
            </w:r>
            <w:proofErr w:type="spellStart"/>
            <w:r w:rsidRPr="001903C3">
              <w:rPr>
                <w:rFonts w:ascii="Arial" w:hAnsi="Arial"/>
                <w:sz w:val="20"/>
                <w:szCs w:val="22"/>
                <w:lang w:eastAsia="en-US"/>
              </w:rPr>
              <w:t>soponudniku</w:t>
            </w:r>
            <w:proofErr w:type="spellEnd"/>
            <w:r w:rsidRPr="001903C3">
              <w:rPr>
                <w:rFonts w:ascii="Arial" w:hAnsi="Arial"/>
                <w:sz w:val="20"/>
                <w:szCs w:val="22"/>
                <w:lang w:eastAsia="en-US"/>
              </w:rPr>
              <w:t xml:space="preserve"> oz. navedba delodajalca</w:t>
            </w:r>
          </w:p>
        </w:tc>
        <w:tc>
          <w:tcPr>
            <w:tcW w:w="4961" w:type="dxa"/>
            <w:tcBorders>
              <w:top w:val="single" w:sz="4" w:space="0" w:color="auto"/>
              <w:left w:val="single" w:sz="4" w:space="0" w:color="auto"/>
              <w:bottom w:val="single" w:sz="4" w:space="0" w:color="auto"/>
              <w:right w:val="single" w:sz="4" w:space="0" w:color="auto"/>
            </w:tcBorders>
            <w:vAlign w:val="center"/>
          </w:tcPr>
          <w:p w14:paraId="4DB749E9" w14:textId="77777777" w:rsidR="007D0B95" w:rsidRPr="001903C3" w:rsidRDefault="007D0B95" w:rsidP="00BF11DC">
            <w:pPr>
              <w:spacing w:line="260" w:lineRule="atLeast"/>
              <w:rPr>
                <w:rFonts w:ascii="Arial" w:hAnsi="Arial"/>
                <w:sz w:val="20"/>
                <w:szCs w:val="22"/>
                <w:lang w:eastAsia="en-US"/>
              </w:rPr>
            </w:pPr>
          </w:p>
        </w:tc>
      </w:tr>
      <w:tr w:rsidR="007D0B95" w:rsidRPr="00461CC8" w14:paraId="78ACC56A" w14:textId="77777777" w:rsidTr="00BF11DC">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629AC679" w14:textId="77777777" w:rsidR="007D0B95" w:rsidRPr="001903C3" w:rsidRDefault="007D0B95" w:rsidP="00BF11DC">
            <w:pPr>
              <w:spacing w:line="260" w:lineRule="atLeast"/>
              <w:rPr>
                <w:rFonts w:ascii="Arial" w:hAnsi="Arial"/>
                <w:sz w:val="20"/>
                <w:szCs w:val="22"/>
                <w:lang w:eastAsia="en-US"/>
              </w:rPr>
            </w:pPr>
            <w:r w:rsidRPr="001903C3">
              <w:rPr>
                <w:rFonts w:ascii="Arial" w:hAnsi="Arial"/>
                <w:sz w:val="20"/>
                <w:szCs w:val="22"/>
                <w:lang w:eastAsia="en-US"/>
              </w:rPr>
              <w:t>Stopnja in smer dosežene izobrazbe ter navedba izobraževalne institucije</w:t>
            </w:r>
          </w:p>
        </w:tc>
        <w:tc>
          <w:tcPr>
            <w:tcW w:w="4961" w:type="dxa"/>
            <w:tcBorders>
              <w:top w:val="single" w:sz="4" w:space="0" w:color="auto"/>
              <w:left w:val="single" w:sz="4" w:space="0" w:color="auto"/>
              <w:bottom w:val="single" w:sz="4" w:space="0" w:color="auto"/>
              <w:right w:val="single" w:sz="4" w:space="0" w:color="auto"/>
            </w:tcBorders>
            <w:vAlign w:val="center"/>
          </w:tcPr>
          <w:p w14:paraId="66BCEBBE" w14:textId="77777777" w:rsidR="007D0B95" w:rsidRPr="001903C3" w:rsidRDefault="007D0B95" w:rsidP="00BF11DC">
            <w:pPr>
              <w:spacing w:line="260" w:lineRule="atLeast"/>
              <w:rPr>
                <w:rFonts w:ascii="Arial" w:hAnsi="Arial"/>
                <w:sz w:val="20"/>
                <w:szCs w:val="22"/>
                <w:lang w:eastAsia="en-US"/>
              </w:rPr>
            </w:pPr>
          </w:p>
        </w:tc>
      </w:tr>
      <w:tr w:rsidR="0004066A" w:rsidRPr="00461CC8" w14:paraId="22147195" w14:textId="77777777" w:rsidTr="00BF11DC">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6424FCD7" w14:textId="3AF9A37D" w:rsidR="0004066A" w:rsidRPr="001903C3" w:rsidRDefault="0004066A" w:rsidP="00BF11DC">
            <w:pPr>
              <w:spacing w:line="260" w:lineRule="atLeast"/>
              <w:rPr>
                <w:rFonts w:ascii="Arial" w:hAnsi="Arial"/>
                <w:sz w:val="20"/>
                <w:szCs w:val="22"/>
                <w:lang w:eastAsia="en-US"/>
              </w:rPr>
            </w:pPr>
            <w:r>
              <w:rPr>
                <w:rFonts w:ascii="Arial" w:hAnsi="Arial"/>
                <w:sz w:val="20"/>
                <w:szCs w:val="22"/>
                <w:lang w:eastAsia="en-US"/>
              </w:rPr>
              <w:t>Obvladovanje znanja slovenskega jezika</w:t>
            </w:r>
          </w:p>
        </w:tc>
        <w:tc>
          <w:tcPr>
            <w:tcW w:w="4961" w:type="dxa"/>
            <w:tcBorders>
              <w:top w:val="single" w:sz="4" w:space="0" w:color="auto"/>
              <w:left w:val="single" w:sz="4" w:space="0" w:color="auto"/>
              <w:bottom w:val="single" w:sz="4" w:space="0" w:color="auto"/>
              <w:right w:val="single" w:sz="4" w:space="0" w:color="auto"/>
            </w:tcBorders>
            <w:vAlign w:val="center"/>
          </w:tcPr>
          <w:p w14:paraId="7A04B804" w14:textId="7FD96DBE" w:rsidR="0004066A" w:rsidRPr="001903C3" w:rsidRDefault="00E57FDD" w:rsidP="00BF11DC">
            <w:pPr>
              <w:spacing w:line="260" w:lineRule="atLeast"/>
              <w:rPr>
                <w:rFonts w:ascii="Arial" w:hAnsi="Arial"/>
                <w:sz w:val="20"/>
                <w:szCs w:val="22"/>
                <w:lang w:eastAsia="en-US"/>
              </w:rPr>
            </w:pPr>
            <w:r>
              <w:rPr>
                <w:rFonts w:ascii="Arial" w:hAnsi="Arial"/>
                <w:sz w:val="20"/>
                <w:szCs w:val="22"/>
                <w:lang w:eastAsia="en-US"/>
              </w:rPr>
              <w:t>DA  /  NE   (označiti)</w:t>
            </w:r>
          </w:p>
        </w:tc>
      </w:tr>
      <w:tr w:rsidR="00E4165B" w:rsidRPr="00A61EF6" w14:paraId="780BC13E" w14:textId="77777777" w:rsidTr="00BF11DC">
        <w:trPr>
          <w:trHeight w:val="90"/>
          <w:jc w:val="center"/>
        </w:trPr>
        <w:tc>
          <w:tcPr>
            <w:tcW w:w="4106" w:type="dxa"/>
            <w:vAlign w:val="center"/>
          </w:tcPr>
          <w:p w14:paraId="66136888" w14:textId="73CD88C9" w:rsidR="00E4165B" w:rsidRPr="00EB2F0A" w:rsidRDefault="00E4165B" w:rsidP="00BF11DC">
            <w:pPr>
              <w:spacing w:line="260" w:lineRule="atLeast"/>
              <w:rPr>
                <w:rFonts w:ascii="Arial" w:hAnsi="Arial"/>
                <w:sz w:val="20"/>
                <w:szCs w:val="22"/>
                <w:lang w:eastAsia="en-US"/>
              </w:rPr>
            </w:pPr>
            <w:r>
              <w:rPr>
                <w:rFonts w:ascii="Arial" w:hAnsi="Arial"/>
                <w:sz w:val="20"/>
                <w:szCs w:val="22"/>
                <w:lang w:eastAsia="en-US"/>
              </w:rPr>
              <w:t>D</w:t>
            </w:r>
            <w:r w:rsidRPr="00EB2F0A">
              <w:rPr>
                <w:rFonts w:ascii="Arial" w:hAnsi="Arial"/>
                <w:sz w:val="20"/>
                <w:szCs w:val="22"/>
                <w:lang w:eastAsia="en-US"/>
              </w:rPr>
              <w:t>elovn</w:t>
            </w:r>
            <w:r>
              <w:rPr>
                <w:rFonts w:ascii="Arial" w:hAnsi="Arial"/>
                <w:sz w:val="20"/>
                <w:szCs w:val="22"/>
                <w:lang w:eastAsia="en-US"/>
              </w:rPr>
              <w:t>e</w:t>
            </w:r>
            <w:r w:rsidRPr="00EB2F0A">
              <w:rPr>
                <w:rFonts w:ascii="Arial" w:hAnsi="Arial"/>
                <w:sz w:val="20"/>
                <w:szCs w:val="22"/>
                <w:lang w:eastAsia="en-US"/>
              </w:rPr>
              <w:t xml:space="preserve"> izkušnj</w:t>
            </w:r>
            <w:r>
              <w:rPr>
                <w:rFonts w:ascii="Arial" w:hAnsi="Arial"/>
                <w:sz w:val="20"/>
                <w:szCs w:val="22"/>
                <w:lang w:eastAsia="en-US"/>
              </w:rPr>
              <w:t>e</w:t>
            </w:r>
            <w:r w:rsidRPr="00EB2F0A">
              <w:rPr>
                <w:rFonts w:ascii="Arial" w:hAnsi="Arial"/>
                <w:sz w:val="20"/>
                <w:szCs w:val="22"/>
                <w:lang w:eastAsia="en-US"/>
              </w:rPr>
              <w:t xml:space="preserve"> in navedba izkušenj (zahteva iz </w:t>
            </w:r>
            <w:r>
              <w:rPr>
                <w:rFonts w:ascii="Arial" w:hAnsi="Arial"/>
                <w:sz w:val="20"/>
                <w:szCs w:val="22"/>
                <w:lang w:eastAsia="en-US"/>
              </w:rPr>
              <w:t>4</w:t>
            </w:r>
            <w:r w:rsidRPr="00EB2F0A">
              <w:rPr>
                <w:rFonts w:ascii="Arial" w:hAnsi="Arial"/>
                <w:sz w:val="20"/>
                <w:szCs w:val="22"/>
                <w:lang w:eastAsia="en-US"/>
              </w:rPr>
              <w:t>. alineje)</w:t>
            </w:r>
          </w:p>
        </w:tc>
        <w:tc>
          <w:tcPr>
            <w:tcW w:w="4961" w:type="dxa"/>
            <w:vAlign w:val="center"/>
          </w:tcPr>
          <w:p w14:paraId="119E1156" w14:textId="77777777" w:rsidR="00E4165B" w:rsidRPr="00A61EF6" w:rsidRDefault="00E4165B" w:rsidP="00BF11DC">
            <w:pPr>
              <w:spacing w:line="260" w:lineRule="atLeast"/>
              <w:rPr>
                <w:rFonts w:ascii="Arial" w:hAnsi="Arial"/>
                <w:sz w:val="20"/>
                <w:szCs w:val="22"/>
                <w:lang w:eastAsia="en-US"/>
              </w:rPr>
            </w:pPr>
          </w:p>
        </w:tc>
      </w:tr>
      <w:tr w:rsidR="00E4165B" w:rsidRPr="00A61EF6" w14:paraId="441361F6" w14:textId="77777777" w:rsidTr="00E50F27">
        <w:trPr>
          <w:trHeight w:val="90"/>
          <w:jc w:val="center"/>
        </w:trPr>
        <w:tc>
          <w:tcPr>
            <w:tcW w:w="9067" w:type="dxa"/>
            <w:gridSpan w:val="2"/>
            <w:vAlign w:val="center"/>
          </w:tcPr>
          <w:p w14:paraId="76A57200" w14:textId="77777777" w:rsidR="00E4165B" w:rsidRPr="00A61EF6" w:rsidRDefault="00E4165B" w:rsidP="00BF11DC">
            <w:pPr>
              <w:spacing w:line="260" w:lineRule="atLeast"/>
              <w:rPr>
                <w:rFonts w:ascii="Arial" w:hAnsi="Arial"/>
                <w:sz w:val="20"/>
                <w:szCs w:val="22"/>
                <w:lang w:eastAsia="en-US"/>
              </w:rPr>
            </w:pPr>
          </w:p>
        </w:tc>
      </w:tr>
      <w:tr w:rsidR="007D0B95" w:rsidRPr="004432A1" w14:paraId="51DEE234" w14:textId="77777777" w:rsidTr="00BF11DC">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36A1ECDD" w14:textId="77777777" w:rsidR="007D0B95" w:rsidRPr="004432A1" w:rsidRDefault="007D0B95" w:rsidP="00BF11DC">
            <w:pPr>
              <w:spacing w:line="260" w:lineRule="atLeast"/>
              <w:rPr>
                <w:rFonts w:ascii="Arial" w:hAnsi="Arial"/>
                <w:b/>
                <w:sz w:val="20"/>
                <w:szCs w:val="22"/>
                <w:lang w:eastAsia="en-US"/>
              </w:rPr>
            </w:pPr>
            <w:r w:rsidRPr="004432A1">
              <w:rPr>
                <w:rFonts w:ascii="Arial" w:hAnsi="Arial"/>
                <w:b/>
                <w:sz w:val="20"/>
                <w:szCs w:val="22"/>
                <w:lang w:eastAsia="en-US"/>
              </w:rPr>
              <w:t xml:space="preserve">Referenčni projekt </w:t>
            </w:r>
            <w:r w:rsidRPr="00A90CE5">
              <w:rPr>
                <w:rFonts w:ascii="Arial" w:hAnsi="Arial"/>
                <w:sz w:val="20"/>
                <w:szCs w:val="22"/>
                <w:lang w:eastAsia="en-US"/>
              </w:rPr>
              <w:t>(zahteva iz 3. alineje)</w:t>
            </w:r>
          </w:p>
        </w:tc>
        <w:tc>
          <w:tcPr>
            <w:tcW w:w="4961" w:type="dxa"/>
            <w:tcBorders>
              <w:top w:val="single" w:sz="4" w:space="0" w:color="auto"/>
              <w:left w:val="single" w:sz="4" w:space="0" w:color="auto"/>
              <w:bottom w:val="single" w:sz="4" w:space="0" w:color="auto"/>
              <w:right w:val="single" w:sz="4" w:space="0" w:color="auto"/>
            </w:tcBorders>
            <w:vAlign w:val="center"/>
          </w:tcPr>
          <w:p w14:paraId="7D08B399" w14:textId="77777777" w:rsidR="007D0B95" w:rsidRPr="004432A1" w:rsidRDefault="007D0B95" w:rsidP="00BF11DC">
            <w:pPr>
              <w:spacing w:line="260" w:lineRule="atLeast"/>
              <w:rPr>
                <w:rFonts w:ascii="Arial" w:hAnsi="Arial"/>
                <w:b/>
                <w:sz w:val="20"/>
                <w:szCs w:val="22"/>
                <w:lang w:eastAsia="en-US"/>
              </w:rPr>
            </w:pPr>
          </w:p>
        </w:tc>
      </w:tr>
      <w:tr w:rsidR="007D0B95" w:rsidRPr="004432A1" w14:paraId="08C8C349" w14:textId="77777777" w:rsidTr="00BF11DC">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6E98B4D6" w14:textId="77777777" w:rsidR="007D0B95" w:rsidRPr="004432A1" w:rsidRDefault="007D0B95" w:rsidP="00BF11DC">
            <w:pPr>
              <w:spacing w:line="260" w:lineRule="atLeast"/>
              <w:rPr>
                <w:rFonts w:ascii="Arial" w:hAnsi="Arial"/>
                <w:b/>
                <w:sz w:val="20"/>
                <w:szCs w:val="22"/>
                <w:lang w:eastAsia="en-US"/>
              </w:rPr>
            </w:pPr>
            <w:r w:rsidRPr="004432A1">
              <w:rPr>
                <w:rFonts w:ascii="Arial" w:hAnsi="Arial"/>
                <w:sz w:val="20"/>
                <w:szCs w:val="22"/>
                <w:lang w:eastAsia="en-US"/>
              </w:rPr>
              <w:t>Naziv referenčnega projekta</w:t>
            </w:r>
          </w:p>
        </w:tc>
        <w:tc>
          <w:tcPr>
            <w:tcW w:w="4961" w:type="dxa"/>
            <w:tcBorders>
              <w:top w:val="single" w:sz="4" w:space="0" w:color="auto"/>
              <w:left w:val="single" w:sz="4" w:space="0" w:color="auto"/>
              <w:bottom w:val="single" w:sz="4" w:space="0" w:color="auto"/>
              <w:right w:val="single" w:sz="4" w:space="0" w:color="auto"/>
            </w:tcBorders>
            <w:vAlign w:val="center"/>
          </w:tcPr>
          <w:p w14:paraId="735E6EAC" w14:textId="77777777" w:rsidR="007D0B95" w:rsidRPr="004432A1" w:rsidRDefault="007D0B95" w:rsidP="00BF11DC">
            <w:pPr>
              <w:spacing w:line="260" w:lineRule="atLeast"/>
              <w:rPr>
                <w:rFonts w:ascii="Arial" w:hAnsi="Arial"/>
                <w:b/>
                <w:sz w:val="20"/>
                <w:szCs w:val="22"/>
                <w:lang w:eastAsia="en-US"/>
              </w:rPr>
            </w:pPr>
          </w:p>
        </w:tc>
      </w:tr>
      <w:tr w:rsidR="007D0B95" w:rsidRPr="004432A1" w14:paraId="2B1466C6" w14:textId="77777777" w:rsidTr="00BF11DC">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18F8724E" w14:textId="77777777" w:rsidR="007D0B95" w:rsidRPr="004432A1" w:rsidRDefault="007D0B95" w:rsidP="00BF11DC">
            <w:pPr>
              <w:spacing w:line="260" w:lineRule="atLeast"/>
              <w:rPr>
                <w:rFonts w:ascii="Arial" w:hAnsi="Arial"/>
                <w:sz w:val="20"/>
                <w:szCs w:val="22"/>
                <w:lang w:eastAsia="en-US"/>
              </w:rPr>
            </w:pPr>
            <w:r w:rsidRPr="004432A1">
              <w:rPr>
                <w:rFonts w:ascii="Arial" w:hAnsi="Arial"/>
                <w:sz w:val="20"/>
                <w:szCs w:val="22"/>
                <w:lang w:eastAsia="en-US"/>
              </w:rPr>
              <w:t>Naročnik referenčnega projekta (naziv, naslov, davčna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0E45E950" w14:textId="77777777" w:rsidR="007D0B95" w:rsidRPr="004432A1" w:rsidRDefault="007D0B95" w:rsidP="00BF11DC">
            <w:pPr>
              <w:spacing w:line="260" w:lineRule="atLeast"/>
              <w:rPr>
                <w:rFonts w:ascii="Arial" w:hAnsi="Arial"/>
                <w:sz w:val="20"/>
                <w:szCs w:val="22"/>
                <w:lang w:eastAsia="en-US"/>
              </w:rPr>
            </w:pPr>
          </w:p>
        </w:tc>
      </w:tr>
      <w:tr w:rsidR="007D0B95" w:rsidRPr="004432A1" w14:paraId="7FB4C5EE" w14:textId="77777777" w:rsidTr="00BF11DC">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48B7830F" w14:textId="77777777" w:rsidR="007D0B95" w:rsidRPr="004432A1" w:rsidRDefault="007D0B95" w:rsidP="00BF11DC">
            <w:pPr>
              <w:spacing w:line="260" w:lineRule="atLeast"/>
              <w:rPr>
                <w:rFonts w:ascii="Arial" w:hAnsi="Arial"/>
                <w:sz w:val="20"/>
                <w:szCs w:val="22"/>
                <w:lang w:eastAsia="en-US"/>
              </w:rPr>
            </w:pPr>
            <w:r w:rsidRPr="004432A1">
              <w:rPr>
                <w:rFonts w:ascii="Arial" w:hAnsi="Arial"/>
                <w:sz w:val="20"/>
                <w:szCs w:val="22"/>
                <w:lang w:eastAsia="en-US"/>
              </w:rPr>
              <w:t>Kontaktna oseba naročnika (ime in priimek, e-naslov ter tel. št.)</w:t>
            </w:r>
          </w:p>
        </w:tc>
        <w:tc>
          <w:tcPr>
            <w:tcW w:w="4961" w:type="dxa"/>
            <w:tcBorders>
              <w:top w:val="single" w:sz="4" w:space="0" w:color="auto"/>
              <w:left w:val="single" w:sz="4" w:space="0" w:color="auto"/>
              <w:bottom w:val="single" w:sz="4" w:space="0" w:color="auto"/>
              <w:right w:val="single" w:sz="4" w:space="0" w:color="auto"/>
            </w:tcBorders>
            <w:vAlign w:val="center"/>
          </w:tcPr>
          <w:p w14:paraId="432BBB14" w14:textId="77777777" w:rsidR="007D0B95" w:rsidRPr="004432A1" w:rsidRDefault="007D0B95" w:rsidP="00BF11DC">
            <w:pPr>
              <w:spacing w:line="260" w:lineRule="atLeast"/>
              <w:rPr>
                <w:rFonts w:ascii="Arial" w:hAnsi="Arial"/>
                <w:sz w:val="20"/>
                <w:szCs w:val="22"/>
                <w:lang w:eastAsia="en-US"/>
              </w:rPr>
            </w:pPr>
          </w:p>
        </w:tc>
      </w:tr>
      <w:tr w:rsidR="007D0B95" w:rsidRPr="004432A1" w14:paraId="63A9061E" w14:textId="77777777" w:rsidTr="00BF11DC">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551A293B" w14:textId="77777777" w:rsidR="007D0B95" w:rsidRPr="004432A1" w:rsidRDefault="007D0B95" w:rsidP="00BF11DC">
            <w:pPr>
              <w:spacing w:line="260" w:lineRule="atLeast"/>
              <w:rPr>
                <w:rFonts w:ascii="Arial" w:hAnsi="Arial"/>
                <w:sz w:val="20"/>
                <w:szCs w:val="22"/>
                <w:lang w:eastAsia="en-US"/>
              </w:rPr>
            </w:pPr>
            <w:r w:rsidRPr="004432A1">
              <w:rPr>
                <w:rFonts w:ascii="Arial" w:hAnsi="Arial"/>
                <w:sz w:val="20"/>
                <w:szCs w:val="22"/>
                <w:lang w:eastAsia="en-US"/>
              </w:rPr>
              <w:t xml:space="preserve">Obdobje izvedbe referenčnega projekta (od – do) </w:t>
            </w:r>
          </w:p>
        </w:tc>
        <w:tc>
          <w:tcPr>
            <w:tcW w:w="4961" w:type="dxa"/>
            <w:tcBorders>
              <w:top w:val="single" w:sz="4" w:space="0" w:color="auto"/>
              <w:left w:val="single" w:sz="4" w:space="0" w:color="auto"/>
              <w:bottom w:val="single" w:sz="4" w:space="0" w:color="auto"/>
              <w:right w:val="single" w:sz="4" w:space="0" w:color="auto"/>
            </w:tcBorders>
            <w:vAlign w:val="center"/>
          </w:tcPr>
          <w:p w14:paraId="67AC9A51" w14:textId="77777777" w:rsidR="007D0B95" w:rsidRPr="004432A1" w:rsidRDefault="007D0B95" w:rsidP="00BF11DC">
            <w:pPr>
              <w:spacing w:line="260" w:lineRule="atLeast"/>
              <w:rPr>
                <w:rFonts w:ascii="Arial" w:hAnsi="Arial"/>
                <w:sz w:val="20"/>
                <w:szCs w:val="22"/>
                <w:lang w:eastAsia="en-US"/>
              </w:rPr>
            </w:pPr>
          </w:p>
        </w:tc>
      </w:tr>
      <w:tr w:rsidR="007D0B95" w:rsidRPr="004432A1" w14:paraId="165E95C6" w14:textId="77777777" w:rsidTr="00BF11DC">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665C8DEE" w14:textId="77777777" w:rsidR="007D0B95" w:rsidRPr="004432A1" w:rsidRDefault="007D0B95" w:rsidP="00BF11DC">
            <w:pPr>
              <w:spacing w:line="260" w:lineRule="atLeast"/>
              <w:rPr>
                <w:rFonts w:ascii="Arial" w:hAnsi="Arial"/>
                <w:sz w:val="20"/>
                <w:szCs w:val="22"/>
                <w:lang w:eastAsia="en-US"/>
              </w:rPr>
            </w:pPr>
            <w:r w:rsidRPr="004432A1">
              <w:rPr>
                <w:rFonts w:ascii="Arial" w:hAnsi="Arial"/>
                <w:sz w:val="20"/>
                <w:szCs w:val="22"/>
                <w:lang w:eastAsia="en-US"/>
              </w:rPr>
              <w:t>Krajši opis referenčnega projekta, iz katerega bo razvidno, ali po vsebini ustreza vsem zahtevam naročnika</w:t>
            </w:r>
          </w:p>
        </w:tc>
        <w:tc>
          <w:tcPr>
            <w:tcW w:w="4961" w:type="dxa"/>
            <w:tcBorders>
              <w:top w:val="single" w:sz="4" w:space="0" w:color="auto"/>
              <w:left w:val="single" w:sz="4" w:space="0" w:color="auto"/>
              <w:bottom w:val="single" w:sz="4" w:space="0" w:color="auto"/>
              <w:right w:val="single" w:sz="4" w:space="0" w:color="auto"/>
            </w:tcBorders>
            <w:vAlign w:val="center"/>
          </w:tcPr>
          <w:p w14:paraId="07BDC5EC" w14:textId="77777777" w:rsidR="007D0B95" w:rsidRPr="004432A1" w:rsidRDefault="007D0B95" w:rsidP="00BF11DC">
            <w:pPr>
              <w:spacing w:line="260" w:lineRule="atLeast"/>
              <w:rPr>
                <w:rFonts w:ascii="Arial" w:hAnsi="Arial"/>
                <w:sz w:val="20"/>
                <w:szCs w:val="22"/>
                <w:lang w:eastAsia="en-US"/>
              </w:rPr>
            </w:pPr>
          </w:p>
        </w:tc>
      </w:tr>
    </w:tbl>
    <w:p w14:paraId="1C4ECF88" w14:textId="77777777" w:rsidR="007D0B95" w:rsidRPr="00A61EF6" w:rsidRDefault="007D0B95" w:rsidP="007D0B95">
      <w:pPr>
        <w:spacing w:line="260" w:lineRule="atLeast"/>
        <w:rPr>
          <w:rFonts w:ascii="Arial" w:hAnsi="Arial"/>
          <w:sz w:val="20"/>
          <w:lang w:eastAsia="en-US"/>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06"/>
        <w:gridCol w:w="4961"/>
      </w:tblGrid>
      <w:tr w:rsidR="007D0B95" w:rsidRPr="00A61EF6" w14:paraId="3D7625E1" w14:textId="77777777" w:rsidTr="00BF11DC">
        <w:trPr>
          <w:trHeight w:val="90"/>
          <w:jc w:val="center"/>
        </w:trPr>
        <w:tc>
          <w:tcPr>
            <w:tcW w:w="9067" w:type="dxa"/>
            <w:gridSpan w:val="2"/>
            <w:vAlign w:val="center"/>
          </w:tcPr>
          <w:p w14:paraId="167C6688" w14:textId="75C21862" w:rsidR="007D0B95" w:rsidRPr="00A61EF6" w:rsidRDefault="007D0B95" w:rsidP="00BF11DC">
            <w:pPr>
              <w:spacing w:line="288" w:lineRule="auto"/>
              <w:jc w:val="both"/>
              <w:rPr>
                <w:rFonts w:ascii="Arial" w:hAnsi="Arial" w:cs="Arial"/>
                <w:sz w:val="20"/>
                <w:szCs w:val="20"/>
                <w:lang w:eastAsia="en-US"/>
              </w:rPr>
            </w:pPr>
            <w:r w:rsidRPr="00A61EF6">
              <w:rPr>
                <w:rFonts w:ascii="Arial" w:hAnsi="Arial"/>
                <w:b/>
                <w:sz w:val="20"/>
                <w:szCs w:val="22"/>
                <w:lang w:eastAsia="en-US"/>
              </w:rPr>
              <w:t xml:space="preserve">2. </w:t>
            </w:r>
            <w:r w:rsidR="005E6D7F">
              <w:rPr>
                <w:rFonts w:ascii="Arial" w:hAnsi="Arial"/>
                <w:b/>
                <w:sz w:val="20"/>
                <w:szCs w:val="22"/>
                <w:lang w:eastAsia="en-US"/>
              </w:rPr>
              <w:t>Kader</w:t>
            </w:r>
          </w:p>
        </w:tc>
      </w:tr>
      <w:tr w:rsidR="007D0B95" w:rsidRPr="00A61EF6" w14:paraId="30EF0233" w14:textId="77777777" w:rsidTr="00BF11DC">
        <w:trPr>
          <w:trHeight w:val="90"/>
          <w:jc w:val="center"/>
        </w:trPr>
        <w:tc>
          <w:tcPr>
            <w:tcW w:w="4106" w:type="dxa"/>
            <w:vAlign w:val="center"/>
          </w:tcPr>
          <w:p w14:paraId="78980499" w14:textId="77777777" w:rsidR="007D0B95" w:rsidRPr="00A61EF6" w:rsidRDefault="007D0B95" w:rsidP="00BF11DC">
            <w:pPr>
              <w:spacing w:line="260" w:lineRule="atLeast"/>
              <w:rPr>
                <w:rFonts w:ascii="Arial" w:hAnsi="Arial"/>
                <w:sz w:val="20"/>
                <w:szCs w:val="22"/>
                <w:lang w:eastAsia="en-US"/>
              </w:rPr>
            </w:pPr>
            <w:r w:rsidRPr="00A61EF6">
              <w:rPr>
                <w:rFonts w:ascii="Arial" w:hAnsi="Arial"/>
                <w:sz w:val="20"/>
                <w:szCs w:val="22"/>
                <w:lang w:eastAsia="en-US"/>
              </w:rPr>
              <w:t>Ime in priimek</w:t>
            </w:r>
          </w:p>
        </w:tc>
        <w:tc>
          <w:tcPr>
            <w:tcW w:w="4961" w:type="dxa"/>
            <w:vAlign w:val="center"/>
          </w:tcPr>
          <w:p w14:paraId="7AF555F1" w14:textId="77777777" w:rsidR="007D0B95" w:rsidRPr="00A61EF6" w:rsidRDefault="007D0B95" w:rsidP="00BF11DC">
            <w:pPr>
              <w:spacing w:line="260" w:lineRule="atLeast"/>
              <w:rPr>
                <w:rFonts w:ascii="Arial" w:hAnsi="Arial"/>
                <w:sz w:val="20"/>
                <w:szCs w:val="22"/>
                <w:lang w:eastAsia="en-US"/>
              </w:rPr>
            </w:pPr>
          </w:p>
        </w:tc>
      </w:tr>
      <w:tr w:rsidR="007D0B95" w:rsidRPr="00461CC8" w14:paraId="0CEED097" w14:textId="77777777" w:rsidTr="00BF11DC">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5C343DE9" w14:textId="77777777" w:rsidR="007D0B95" w:rsidRPr="001903C3" w:rsidRDefault="007D0B95" w:rsidP="00BF11DC">
            <w:pPr>
              <w:spacing w:line="260" w:lineRule="atLeast"/>
              <w:rPr>
                <w:rFonts w:ascii="Arial" w:hAnsi="Arial"/>
                <w:sz w:val="20"/>
                <w:szCs w:val="22"/>
                <w:lang w:eastAsia="en-US"/>
              </w:rPr>
            </w:pPr>
            <w:r w:rsidRPr="001903C3">
              <w:rPr>
                <w:rFonts w:ascii="Arial" w:hAnsi="Arial"/>
                <w:sz w:val="20"/>
                <w:szCs w:val="22"/>
                <w:lang w:eastAsia="en-US"/>
              </w:rPr>
              <w:t>Zaposlen pri ponudniku/</w:t>
            </w:r>
            <w:proofErr w:type="spellStart"/>
            <w:r w:rsidRPr="001903C3">
              <w:rPr>
                <w:rFonts w:ascii="Arial" w:hAnsi="Arial"/>
                <w:sz w:val="20"/>
                <w:szCs w:val="22"/>
                <w:lang w:eastAsia="en-US"/>
              </w:rPr>
              <w:t>soponudniku</w:t>
            </w:r>
            <w:proofErr w:type="spellEnd"/>
            <w:r w:rsidRPr="001903C3">
              <w:rPr>
                <w:rFonts w:ascii="Arial" w:hAnsi="Arial"/>
                <w:sz w:val="20"/>
                <w:szCs w:val="22"/>
                <w:lang w:eastAsia="en-US"/>
              </w:rPr>
              <w:t xml:space="preserve"> oz. navedba delodajalca</w:t>
            </w:r>
          </w:p>
        </w:tc>
        <w:tc>
          <w:tcPr>
            <w:tcW w:w="4961" w:type="dxa"/>
            <w:tcBorders>
              <w:top w:val="single" w:sz="4" w:space="0" w:color="auto"/>
              <w:left w:val="single" w:sz="4" w:space="0" w:color="auto"/>
              <w:bottom w:val="single" w:sz="4" w:space="0" w:color="auto"/>
              <w:right w:val="single" w:sz="4" w:space="0" w:color="auto"/>
            </w:tcBorders>
            <w:vAlign w:val="center"/>
          </w:tcPr>
          <w:p w14:paraId="5B37F640" w14:textId="77777777" w:rsidR="007D0B95" w:rsidRPr="001903C3" w:rsidRDefault="007D0B95" w:rsidP="00BF11DC">
            <w:pPr>
              <w:spacing w:line="260" w:lineRule="atLeast"/>
              <w:rPr>
                <w:rFonts w:ascii="Arial" w:hAnsi="Arial"/>
                <w:sz w:val="20"/>
                <w:szCs w:val="22"/>
                <w:lang w:eastAsia="en-US"/>
              </w:rPr>
            </w:pPr>
          </w:p>
        </w:tc>
      </w:tr>
      <w:tr w:rsidR="007D0B95" w:rsidRPr="00461CC8" w14:paraId="2E8C831B" w14:textId="77777777" w:rsidTr="00BF11DC">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40C4F471" w14:textId="77777777" w:rsidR="007D0B95" w:rsidRPr="001903C3" w:rsidRDefault="007D0B95" w:rsidP="00BF11DC">
            <w:pPr>
              <w:spacing w:line="260" w:lineRule="atLeast"/>
              <w:rPr>
                <w:rFonts w:ascii="Arial" w:hAnsi="Arial"/>
                <w:sz w:val="20"/>
                <w:szCs w:val="22"/>
                <w:lang w:eastAsia="en-US"/>
              </w:rPr>
            </w:pPr>
            <w:r w:rsidRPr="001903C3">
              <w:rPr>
                <w:rFonts w:ascii="Arial" w:hAnsi="Arial"/>
                <w:sz w:val="20"/>
                <w:szCs w:val="22"/>
                <w:lang w:eastAsia="en-US"/>
              </w:rPr>
              <w:t>Stopnja in smer dosežene izobrazbe ter navedba izobraževalne institucije</w:t>
            </w:r>
          </w:p>
        </w:tc>
        <w:tc>
          <w:tcPr>
            <w:tcW w:w="4961" w:type="dxa"/>
            <w:tcBorders>
              <w:top w:val="single" w:sz="4" w:space="0" w:color="auto"/>
              <w:left w:val="single" w:sz="4" w:space="0" w:color="auto"/>
              <w:bottom w:val="single" w:sz="4" w:space="0" w:color="auto"/>
              <w:right w:val="single" w:sz="4" w:space="0" w:color="auto"/>
            </w:tcBorders>
            <w:vAlign w:val="center"/>
          </w:tcPr>
          <w:p w14:paraId="5EE266BE" w14:textId="77777777" w:rsidR="007D0B95" w:rsidRPr="001903C3" w:rsidRDefault="007D0B95" w:rsidP="00BF11DC">
            <w:pPr>
              <w:spacing w:line="260" w:lineRule="atLeast"/>
              <w:rPr>
                <w:rFonts w:ascii="Arial" w:hAnsi="Arial"/>
                <w:sz w:val="20"/>
                <w:szCs w:val="22"/>
                <w:lang w:eastAsia="en-US"/>
              </w:rPr>
            </w:pPr>
          </w:p>
        </w:tc>
      </w:tr>
      <w:tr w:rsidR="0004066A" w:rsidRPr="00461CC8" w14:paraId="0BC8ED25" w14:textId="77777777" w:rsidTr="00BF11DC">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5BFCBA75" w14:textId="41EADD3E" w:rsidR="0004066A" w:rsidRPr="001903C3" w:rsidRDefault="0004066A" w:rsidP="00BF11DC">
            <w:pPr>
              <w:spacing w:line="260" w:lineRule="atLeast"/>
              <w:rPr>
                <w:rFonts w:ascii="Arial" w:hAnsi="Arial"/>
                <w:sz w:val="20"/>
                <w:szCs w:val="22"/>
                <w:lang w:eastAsia="en-US"/>
              </w:rPr>
            </w:pPr>
            <w:r>
              <w:rPr>
                <w:rFonts w:ascii="Arial" w:hAnsi="Arial"/>
                <w:sz w:val="20"/>
                <w:szCs w:val="22"/>
                <w:lang w:eastAsia="en-US"/>
              </w:rPr>
              <w:t>Obvladovanje znanja slovenskega jezika</w:t>
            </w:r>
          </w:p>
        </w:tc>
        <w:tc>
          <w:tcPr>
            <w:tcW w:w="4961" w:type="dxa"/>
            <w:tcBorders>
              <w:top w:val="single" w:sz="4" w:space="0" w:color="auto"/>
              <w:left w:val="single" w:sz="4" w:space="0" w:color="auto"/>
              <w:bottom w:val="single" w:sz="4" w:space="0" w:color="auto"/>
              <w:right w:val="single" w:sz="4" w:space="0" w:color="auto"/>
            </w:tcBorders>
            <w:vAlign w:val="center"/>
          </w:tcPr>
          <w:p w14:paraId="0989F000" w14:textId="18E1360B" w:rsidR="0004066A" w:rsidRPr="001903C3" w:rsidRDefault="00607C2C" w:rsidP="00BF11DC">
            <w:pPr>
              <w:spacing w:line="260" w:lineRule="atLeast"/>
              <w:rPr>
                <w:rFonts w:ascii="Arial" w:hAnsi="Arial"/>
                <w:sz w:val="20"/>
                <w:szCs w:val="22"/>
                <w:lang w:eastAsia="en-US"/>
              </w:rPr>
            </w:pPr>
            <w:r w:rsidRPr="00607C2C">
              <w:rPr>
                <w:rFonts w:ascii="Arial" w:hAnsi="Arial"/>
                <w:sz w:val="20"/>
                <w:szCs w:val="22"/>
                <w:lang w:eastAsia="en-US"/>
              </w:rPr>
              <w:t>DA  /  NE   (označiti)</w:t>
            </w:r>
          </w:p>
        </w:tc>
      </w:tr>
      <w:tr w:rsidR="00E4165B" w:rsidRPr="00A61EF6" w14:paraId="7B4C88B2" w14:textId="77777777" w:rsidTr="00BF11DC">
        <w:trPr>
          <w:trHeight w:val="90"/>
          <w:jc w:val="center"/>
        </w:trPr>
        <w:tc>
          <w:tcPr>
            <w:tcW w:w="4106" w:type="dxa"/>
            <w:vAlign w:val="center"/>
          </w:tcPr>
          <w:p w14:paraId="26AE4EF0" w14:textId="107D3D20" w:rsidR="00E4165B" w:rsidRPr="00EB2F0A" w:rsidRDefault="00E4165B" w:rsidP="00BF11DC">
            <w:pPr>
              <w:spacing w:line="260" w:lineRule="atLeast"/>
              <w:rPr>
                <w:rFonts w:ascii="Arial" w:hAnsi="Arial"/>
                <w:sz w:val="20"/>
                <w:szCs w:val="22"/>
                <w:lang w:eastAsia="en-US"/>
              </w:rPr>
            </w:pPr>
            <w:r>
              <w:rPr>
                <w:rFonts w:ascii="Arial" w:hAnsi="Arial"/>
                <w:sz w:val="20"/>
                <w:szCs w:val="22"/>
                <w:lang w:eastAsia="en-US"/>
              </w:rPr>
              <w:t>D</w:t>
            </w:r>
            <w:r w:rsidRPr="00EB2F0A">
              <w:rPr>
                <w:rFonts w:ascii="Arial" w:hAnsi="Arial"/>
                <w:sz w:val="20"/>
                <w:szCs w:val="22"/>
                <w:lang w:eastAsia="en-US"/>
              </w:rPr>
              <w:t>elovn</w:t>
            </w:r>
            <w:r>
              <w:rPr>
                <w:rFonts w:ascii="Arial" w:hAnsi="Arial"/>
                <w:sz w:val="20"/>
                <w:szCs w:val="22"/>
                <w:lang w:eastAsia="en-US"/>
              </w:rPr>
              <w:t>e</w:t>
            </w:r>
            <w:r w:rsidRPr="00EB2F0A">
              <w:rPr>
                <w:rFonts w:ascii="Arial" w:hAnsi="Arial"/>
                <w:sz w:val="20"/>
                <w:szCs w:val="22"/>
                <w:lang w:eastAsia="en-US"/>
              </w:rPr>
              <w:t xml:space="preserve"> izkušnj</w:t>
            </w:r>
            <w:r>
              <w:rPr>
                <w:rFonts w:ascii="Arial" w:hAnsi="Arial"/>
                <w:sz w:val="20"/>
                <w:szCs w:val="22"/>
                <w:lang w:eastAsia="en-US"/>
              </w:rPr>
              <w:t>e</w:t>
            </w:r>
            <w:r w:rsidRPr="00EB2F0A">
              <w:rPr>
                <w:rFonts w:ascii="Arial" w:hAnsi="Arial"/>
                <w:sz w:val="20"/>
                <w:szCs w:val="22"/>
                <w:lang w:eastAsia="en-US"/>
              </w:rPr>
              <w:t xml:space="preserve"> in navedba izkušenj (zahteva iz </w:t>
            </w:r>
            <w:r>
              <w:rPr>
                <w:rFonts w:ascii="Arial" w:hAnsi="Arial"/>
                <w:sz w:val="20"/>
                <w:szCs w:val="22"/>
                <w:lang w:eastAsia="en-US"/>
              </w:rPr>
              <w:t>4</w:t>
            </w:r>
            <w:r w:rsidRPr="00EB2F0A">
              <w:rPr>
                <w:rFonts w:ascii="Arial" w:hAnsi="Arial"/>
                <w:sz w:val="20"/>
                <w:szCs w:val="22"/>
                <w:lang w:eastAsia="en-US"/>
              </w:rPr>
              <w:t>. alineje)</w:t>
            </w:r>
          </w:p>
        </w:tc>
        <w:tc>
          <w:tcPr>
            <w:tcW w:w="4961" w:type="dxa"/>
            <w:vAlign w:val="center"/>
          </w:tcPr>
          <w:p w14:paraId="08172754" w14:textId="77777777" w:rsidR="00E4165B" w:rsidRPr="00A61EF6" w:rsidRDefault="00E4165B" w:rsidP="00BF11DC">
            <w:pPr>
              <w:spacing w:line="260" w:lineRule="atLeast"/>
              <w:rPr>
                <w:rFonts w:ascii="Arial" w:hAnsi="Arial"/>
                <w:sz w:val="20"/>
                <w:szCs w:val="22"/>
                <w:lang w:eastAsia="en-US"/>
              </w:rPr>
            </w:pPr>
          </w:p>
        </w:tc>
      </w:tr>
      <w:tr w:rsidR="00E4165B" w:rsidRPr="00A61EF6" w14:paraId="18D2F820" w14:textId="77777777" w:rsidTr="00660CD6">
        <w:trPr>
          <w:trHeight w:val="90"/>
          <w:jc w:val="center"/>
        </w:trPr>
        <w:tc>
          <w:tcPr>
            <w:tcW w:w="9067" w:type="dxa"/>
            <w:gridSpan w:val="2"/>
            <w:vAlign w:val="center"/>
          </w:tcPr>
          <w:p w14:paraId="1DA68898" w14:textId="77777777" w:rsidR="00E4165B" w:rsidRPr="00A61EF6" w:rsidRDefault="00E4165B" w:rsidP="00BF11DC">
            <w:pPr>
              <w:spacing w:line="260" w:lineRule="atLeast"/>
              <w:rPr>
                <w:rFonts w:ascii="Arial" w:hAnsi="Arial"/>
                <w:sz w:val="20"/>
                <w:szCs w:val="22"/>
                <w:lang w:eastAsia="en-US"/>
              </w:rPr>
            </w:pPr>
          </w:p>
        </w:tc>
      </w:tr>
      <w:tr w:rsidR="007D0B95" w:rsidRPr="00EB2F0A" w14:paraId="735E5324" w14:textId="77777777" w:rsidTr="00BF11DC">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7085B359" w14:textId="77777777" w:rsidR="007D0B95" w:rsidRPr="00EB2F0A" w:rsidRDefault="007D0B95" w:rsidP="00BF11DC">
            <w:pPr>
              <w:spacing w:line="260" w:lineRule="atLeast"/>
              <w:rPr>
                <w:rFonts w:ascii="Arial" w:hAnsi="Arial"/>
                <w:b/>
                <w:sz w:val="20"/>
                <w:szCs w:val="22"/>
                <w:lang w:eastAsia="en-US"/>
              </w:rPr>
            </w:pPr>
            <w:r w:rsidRPr="00EB2F0A">
              <w:rPr>
                <w:rFonts w:ascii="Arial" w:hAnsi="Arial"/>
                <w:b/>
                <w:sz w:val="20"/>
                <w:szCs w:val="22"/>
                <w:lang w:eastAsia="en-US"/>
              </w:rPr>
              <w:t>Referenčn</w:t>
            </w:r>
            <w:r>
              <w:rPr>
                <w:rFonts w:ascii="Arial" w:hAnsi="Arial"/>
                <w:b/>
                <w:sz w:val="20"/>
                <w:szCs w:val="22"/>
                <w:lang w:eastAsia="en-US"/>
              </w:rPr>
              <w:t>i</w:t>
            </w:r>
            <w:r w:rsidRPr="00EB2F0A">
              <w:rPr>
                <w:rFonts w:ascii="Arial" w:hAnsi="Arial"/>
                <w:b/>
                <w:sz w:val="20"/>
                <w:szCs w:val="22"/>
                <w:lang w:eastAsia="en-US"/>
              </w:rPr>
              <w:t xml:space="preserve"> </w:t>
            </w:r>
            <w:r>
              <w:rPr>
                <w:rFonts w:ascii="Arial" w:hAnsi="Arial"/>
                <w:b/>
                <w:sz w:val="20"/>
                <w:szCs w:val="22"/>
                <w:lang w:eastAsia="en-US"/>
              </w:rPr>
              <w:t>projekt (zahteva iz 3. alineje)</w:t>
            </w:r>
          </w:p>
        </w:tc>
        <w:tc>
          <w:tcPr>
            <w:tcW w:w="4961" w:type="dxa"/>
            <w:tcBorders>
              <w:top w:val="single" w:sz="4" w:space="0" w:color="auto"/>
              <w:left w:val="single" w:sz="4" w:space="0" w:color="auto"/>
              <w:bottom w:val="single" w:sz="4" w:space="0" w:color="auto"/>
              <w:right w:val="single" w:sz="4" w:space="0" w:color="auto"/>
            </w:tcBorders>
            <w:vAlign w:val="center"/>
          </w:tcPr>
          <w:p w14:paraId="543E415C" w14:textId="77777777" w:rsidR="007D0B95" w:rsidRPr="00EB2F0A" w:rsidRDefault="007D0B95" w:rsidP="00BF11DC">
            <w:pPr>
              <w:spacing w:line="260" w:lineRule="atLeast"/>
              <w:rPr>
                <w:rFonts w:ascii="Arial" w:hAnsi="Arial"/>
                <w:b/>
                <w:sz w:val="20"/>
                <w:szCs w:val="22"/>
                <w:lang w:eastAsia="en-US"/>
              </w:rPr>
            </w:pPr>
          </w:p>
        </w:tc>
      </w:tr>
      <w:tr w:rsidR="007D0B95" w:rsidRPr="00EB2F0A" w14:paraId="139687C0" w14:textId="77777777" w:rsidTr="00BF11DC">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04A87B6D" w14:textId="77777777" w:rsidR="007D0B95" w:rsidRPr="00A866DB" w:rsidRDefault="007D0B95" w:rsidP="00BF11DC">
            <w:pPr>
              <w:spacing w:line="260" w:lineRule="atLeast"/>
              <w:rPr>
                <w:rFonts w:ascii="Arial" w:hAnsi="Arial"/>
                <w:b/>
                <w:sz w:val="20"/>
                <w:szCs w:val="22"/>
                <w:lang w:eastAsia="en-US"/>
              </w:rPr>
            </w:pPr>
            <w:r w:rsidRPr="00A866DB">
              <w:rPr>
                <w:rFonts w:ascii="Arial" w:hAnsi="Arial"/>
                <w:sz w:val="20"/>
                <w:szCs w:val="22"/>
                <w:lang w:eastAsia="en-US"/>
              </w:rPr>
              <w:t>Naziv referenčnega projekta</w:t>
            </w:r>
          </w:p>
        </w:tc>
        <w:tc>
          <w:tcPr>
            <w:tcW w:w="4961" w:type="dxa"/>
            <w:tcBorders>
              <w:top w:val="single" w:sz="4" w:space="0" w:color="auto"/>
              <w:left w:val="single" w:sz="4" w:space="0" w:color="auto"/>
              <w:bottom w:val="single" w:sz="4" w:space="0" w:color="auto"/>
              <w:right w:val="single" w:sz="4" w:space="0" w:color="auto"/>
            </w:tcBorders>
            <w:vAlign w:val="center"/>
          </w:tcPr>
          <w:p w14:paraId="4E93B513" w14:textId="77777777" w:rsidR="007D0B95" w:rsidRPr="00A866DB" w:rsidRDefault="007D0B95" w:rsidP="00BF11DC">
            <w:pPr>
              <w:spacing w:line="260" w:lineRule="atLeast"/>
              <w:rPr>
                <w:rFonts w:ascii="Arial" w:hAnsi="Arial"/>
                <w:b/>
                <w:sz w:val="20"/>
                <w:szCs w:val="22"/>
                <w:lang w:eastAsia="en-US"/>
              </w:rPr>
            </w:pPr>
          </w:p>
        </w:tc>
      </w:tr>
      <w:tr w:rsidR="007D0B95" w:rsidRPr="00456798" w14:paraId="00BB9474" w14:textId="77777777" w:rsidTr="00BF11DC">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10E28F2B" w14:textId="77777777" w:rsidR="007D0B95" w:rsidRPr="00A866DB" w:rsidRDefault="007D0B95" w:rsidP="00BF11DC">
            <w:pPr>
              <w:spacing w:line="260" w:lineRule="atLeast"/>
              <w:rPr>
                <w:rFonts w:ascii="Arial" w:hAnsi="Arial"/>
                <w:sz w:val="20"/>
                <w:szCs w:val="22"/>
                <w:lang w:eastAsia="en-US"/>
              </w:rPr>
            </w:pPr>
            <w:r w:rsidRPr="00A866DB">
              <w:rPr>
                <w:rFonts w:ascii="Arial" w:hAnsi="Arial"/>
                <w:sz w:val="20"/>
                <w:szCs w:val="22"/>
                <w:lang w:eastAsia="en-US"/>
              </w:rPr>
              <w:t>Naročnik referenčnega projekta (naziv, naslov, davčna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5E9B23DC" w14:textId="77777777" w:rsidR="007D0B95" w:rsidRPr="00A866DB" w:rsidRDefault="007D0B95" w:rsidP="00BF11DC">
            <w:pPr>
              <w:spacing w:line="260" w:lineRule="atLeast"/>
              <w:rPr>
                <w:rFonts w:ascii="Arial" w:hAnsi="Arial"/>
                <w:sz w:val="20"/>
                <w:szCs w:val="22"/>
                <w:lang w:eastAsia="en-US"/>
              </w:rPr>
            </w:pPr>
          </w:p>
        </w:tc>
      </w:tr>
      <w:tr w:rsidR="007D0B95" w:rsidRPr="00456798" w14:paraId="3BE92A81" w14:textId="77777777" w:rsidTr="00BF11DC">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373ADE56" w14:textId="77777777" w:rsidR="007D0B95" w:rsidRPr="00A866DB" w:rsidRDefault="007D0B95" w:rsidP="00BF11DC">
            <w:pPr>
              <w:spacing w:line="260" w:lineRule="atLeast"/>
              <w:rPr>
                <w:rFonts w:ascii="Arial" w:hAnsi="Arial"/>
                <w:sz w:val="20"/>
                <w:szCs w:val="22"/>
                <w:lang w:eastAsia="en-US"/>
              </w:rPr>
            </w:pPr>
            <w:r w:rsidRPr="00A866DB">
              <w:rPr>
                <w:rFonts w:ascii="Arial" w:hAnsi="Arial"/>
                <w:sz w:val="20"/>
                <w:szCs w:val="22"/>
                <w:lang w:eastAsia="en-US"/>
              </w:rPr>
              <w:t>Kontaktna oseba naročnika (ime in priimek, e-naslov ter tel. št.)</w:t>
            </w:r>
          </w:p>
        </w:tc>
        <w:tc>
          <w:tcPr>
            <w:tcW w:w="4961" w:type="dxa"/>
            <w:tcBorders>
              <w:top w:val="single" w:sz="4" w:space="0" w:color="auto"/>
              <w:left w:val="single" w:sz="4" w:space="0" w:color="auto"/>
              <w:bottom w:val="single" w:sz="4" w:space="0" w:color="auto"/>
              <w:right w:val="single" w:sz="4" w:space="0" w:color="auto"/>
            </w:tcBorders>
            <w:vAlign w:val="center"/>
          </w:tcPr>
          <w:p w14:paraId="68706BEC" w14:textId="77777777" w:rsidR="007D0B95" w:rsidRPr="00A866DB" w:rsidRDefault="007D0B95" w:rsidP="00BF11DC">
            <w:pPr>
              <w:spacing w:line="260" w:lineRule="atLeast"/>
              <w:rPr>
                <w:rFonts w:ascii="Arial" w:hAnsi="Arial"/>
                <w:sz w:val="20"/>
                <w:szCs w:val="22"/>
                <w:lang w:eastAsia="en-US"/>
              </w:rPr>
            </w:pPr>
          </w:p>
        </w:tc>
      </w:tr>
      <w:tr w:rsidR="007D0B95" w:rsidRPr="00456798" w14:paraId="07D1DA7C" w14:textId="77777777" w:rsidTr="00BF11DC">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7B1074AC" w14:textId="77777777" w:rsidR="007D0B95" w:rsidRPr="00A866DB" w:rsidRDefault="007D0B95" w:rsidP="00BF11DC">
            <w:pPr>
              <w:spacing w:line="260" w:lineRule="atLeast"/>
              <w:rPr>
                <w:rFonts w:ascii="Arial" w:hAnsi="Arial"/>
                <w:sz w:val="20"/>
                <w:szCs w:val="22"/>
                <w:lang w:eastAsia="en-US"/>
              </w:rPr>
            </w:pPr>
            <w:r w:rsidRPr="00A866DB">
              <w:rPr>
                <w:rFonts w:ascii="Arial" w:hAnsi="Arial"/>
                <w:sz w:val="20"/>
                <w:szCs w:val="22"/>
                <w:lang w:eastAsia="en-US"/>
              </w:rPr>
              <w:t xml:space="preserve">Obdobje izvedbe referenčnega projekta (od – do) </w:t>
            </w:r>
          </w:p>
        </w:tc>
        <w:tc>
          <w:tcPr>
            <w:tcW w:w="4961" w:type="dxa"/>
            <w:tcBorders>
              <w:top w:val="single" w:sz="4" w:space="0" w:color="auto"/>
              <w:left w:val="single" w:sz="4" w:space="0" w:color="auto"/>
              <w:bottom w:val="single" w:sz="4" w:space="0" w:color="auto"/>
              <w:right w:val="single" w:sz="4" w:space="0" w:color="auto"/>
            </w:tcBorders>
            <w:vAlign w:val="center"/>
          </w:tcPr>
          <w:p w14:paraId="4158D435" w14:textId="77777777" w:rsidR="007D0B95" w:rsidRPr="00A866DB" w:rsidRDefault="007D0B95" w:rsidP="00BF11DC">
            <w:pPr>
              <w:spacing w:line="260" w:lineRule="atLeast"/>
              <w:rPr>
                <w:rFonts w:ascii="Arial" w:hAnsi="Arial"/>
                <w:sz w:val="20"/>
                <w:szCs w:val="22"/>
                <w:lang w:eastAsia="en-US"/>
              </w:rPr>
            </w:pPr>
          </w:p>
        </w:tc>
      </w:tr>
      <w:tr w:rsidR="007D0B95" w:rsidRPr="00456798" w14:paraId="2D28A5E4" w14:textId="77777777" w:rsidTr="00BF11DC">
        <w:trPr>
          <w:trHeight w:val="90"/>
          <w:jc w:val="center"/>
        </w:trPr>
        <w:tc>
          <w:tcPr>
            <w:tcW w:w="4106" w:type="dxa"/>
            <w:tcBorders>
              <w:top w:val="single" w:sz="4" w:space="0" w:color="auto"/>
              <w:left w:val="single" w:sz="4" w:space="0" w:color="auto"/>
              <w:bottom w:val="single" w:sz="4" w:space="0" w:color="auto"/>
              <w:right w:val="single" w:sz="4" w:space="0" w:color="auto"/>
            </w:tcBorders>
            <w:vAlign w:val="center"/>
          </w:tcPr>
          <w:p w14:paraId="18B789BC" w14:textId="77777777" w:rsidR="007D0B95" w:rsidRPr="00A866DB" w:rsidRDefault="007D0B95" w:rsidP="00BF11DC">
            <w:pPr>
              <w:spacing w:line="260" w:lineRule="atLeast"/>
              <w:rPr>
                <w:rFonts w:ascii="Arial" w:hAnsi="Arial"/>
                <w:sz w:val="20"/>
                <w:szCs w:val="22"/>
                <w:lang w:eastAsia="en-US"/>
              </w:rPr>
            </w:pPr>
            <w:r w:rsidRPr="00A866DB">
              <w:rPr>
                <w:rFonts w:ascii="Arial" w:hAnsi="Arial"/>
                <w:sz w:val="20"/>
                <w:szCs w:val="22"/>
                <w:lang w:eastAsia="en-US"/>
              </w:rPr>
              <w:t>Krajši opis referenčnega projekta, iz katerega bo razvidno, ali po vsebini ustreza vsem zahtevam naročnika</w:t>
            </w:r>
          </w:p>
        </w:tc>
        <w:tc>
          <w:tcPr>
            <w:tcW w:w="4961" w:type="dxa"/>
            <w:tcBorders>
              <w:top w:val="single" w:sz="4" w:space="0" w:color="auto"/>
              <w:left w:val="single" w:sz="4" w:space="0" w:color="auto"/>
              <w:bottom w:val="single" w:sz="4" w:space="0" w:color="auto"/>
              <w:right w:val="single" w:sz="4" w:space="0" w:color="auto"/>
            </w:tcBorders>
            <w:vAlign w:val="center"/>
          </w:tcPr>
          <w:p w14:paraId="542BBE19" w14:textId="77777777" w:rsidR="007D0B95" w:rsidRPr="00A866DB" w:rsidRDefault="007D0B95" w:rsidP="00BF11DC">
            <w:pPr>
              <w:spacing w:line="260" w:lineRule="atLeast"/>
              <w:rPr>
                <w:rFonts w:ascii="Arial" w:hAnsi="Arial"/>
                <w:sz w:val="20"/>
                <w:szCs w:val="22"/>
                <w:lang w:eastAsia="en-US"/>
              </w:rPr>
            </w:pPr>
          </w:p>
        </w:tc>
      </w:tr>
    </w:tbl>
    <w:p w14:paraId="625F6E24"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p>
    <w:p w14:paraId="1EE05D0D" w14:textId="77777777" w:rsidR="000435E6" w:rsidRDefault="000435E6" w:rsidP="001C6EFC">
      <w:pPr>
        <w:tabs>
          <w:tab w:val="center" w:pos="4320"/>
          <w:tab w:val="right" w:pos="8640"/>
        </w:tabs>
        <w:spacing w:line="260" w:lineRule="atLeast"/>
        <w:jc w:val="both"/>
        <w:rPr>
          <w:rFonts w:ascii="Arial" w:hAnsi="Arial" w:cs="Arial"/>
          <w:b/>
          <w:sz w:val="20"/>
          <w:szCs w:val="20"/>
          <w:lang w:eastAsia="en-US"/>
        </w:rPr>
      </w:pPr>
    </w:p>
    <w:p w14:paraId="3FA938D1" w14:textId="77777777" w:rsidR="00A10B6C" w:rsidRDefault="00A10B6C" w:rsidP="001C6EFC">
      <w:pPr>
        <w:tabs>
          <w:tab w:val="center" w:pos="4320"/>
          <w:tab w:val="right" w:pos="8640"/>
        </w:tabs>
        <w:spacing w:line="260" w:lineRule="atLeast"/>
        <w:jc w:val="both"/>
        <w:rPr>
          <w:rFonts w:ascii="Arial" w:hAnsi="Arial" w:cs="Arial"/>
          <w:b/>
          <w:sz w:val="20"/>
          <w:szCs w:val="20"/>
          <w:lang w:eastAsia="en-US"/>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54"/>
        <w:gridCol w:w="5311"/>
      </w:tblGrid>
      <w:tr w:rsidR="001C6EFC" w:rsidRPr="00A93C7A" w14:paraId="3F9C6FF4" w14:textId="77777777" w:rsidTr="00223D64">
        <w:tc>
          <w:tcPr>
            <w:tcW w:w="3754" w:type="dxa"/>
            <w:tcBorders>
              <w:bottom w:val="single" w:sz="4" w:space="0" w:color="auto"/>
            </w:tcBorders>
            <w:shd w:val="clear" w:color="auto" w:fill="auto"/>
          </w:tcPr>
          <w:p w14:paraId="59F58244" w14:textId="77777777" w:rsidR="001C6EFC" w:rsidRPr="00A93C7A" w:rsidRDefault="001C6EFC" w:rsidP="001C6EFC">
            <w:pPr>
              <w:spacing w:after="120"/>
              <w:jc w:val="both"/>
              <w:rPr>
                <w:rFonts w:ascii="Arial" w:hAnsi="Arial" w:cs="Arial"/>
                <w:sz w:val="20"/>
                <w:szCs w:val="20"/>
                <w:lang w:eastAsia="en-US"/>
              </w:rPr>
            </w:pPr>
          </w:p>
        </w:tc>
        <w:tc>
          <w:tcPr>
            <w:tcW w:w="5311" w:type="dxa"/>
            <w:tcBorders>
              <w:bottom w:val="single" w:sz="4" w:space="0" w:color="auto"/>
            </w:tcBorders>
            <w:shd w:val="clear" w:color="auto" w:fill="auto"/>
          </w:tcPr>
          <w:p w14:paraId="3A934A76" w14:textId="77777777" w:rsidR="001C6EFC" w:rsidRPr="00A93C7A" w:rsidRDefault="001C6EFC" w:rsidP="001C6EFC">
            <w:pPr>
              <w:spacing w:after="120"/>
              <w:jc w:val="both"/>
              <w:rPr>
                <w:rFonts w:ascii="Arial" w:hAnsi="Arial" w:cs="Arial"/>
                <w:b/>
                <w:sz w:val="20"/>
                <w:szCs w:val="20"/>
                <w:lang w:eastAsia="en-US"/>
              </w:rPr>
            </w:pPr>
            <w:r w:rsidRPr="00A93C7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1C6EFC" w:rsidRPr="00A93C7A" w14:paraId="1DA5A768" w14:textId="77777777" w:rsidTr="00223D64">
        <w:trPr>
          <w:trHeight w:val="1467"/>
        </w:trPr>
        <w:tc>
          <w:tcPr>
            <w:tcW w:w="3754" w:type="dxa"/>
            <w:tcBorders>
              <w:top w:val="single" w:sz="4" w:space="0" w:color="auto"/>
              <w:left w:val="single" w:sz="4" w:space="0" w:color="auto"/>
              <w:bottom w:val="single" w:sz="4" w:space="0" w:color="auto"/>
              <w:right w:val="single" w:sz="4" w:space="0" w:color="auto"/>
            </w:tcBorders>
            <w:shd w:val="clear" w:color="auto" w:fill="auto"/>
          </w:tcPr>
          <w:p w14:paraId="6F7FAA5F" w14:textId="45702C5E" w:rsidR="001C6EFC" w:rsidRPr="00A93C7A" w:rsidRDefault="001C6EFC" w:rsidP="001C6EFC">
            <w:pPr>
              <w:spacing w:after="120"/>
              <w:jc w:val="both"/>
              <w:rPr>
                <w:rFonts w:ascii="Arial" w:hAnsi="Arial" w:cs="Arial"/>
                <w:i/>
                <w:sz w:val="20"/>
                <w:szCs w:val="20"/>
                <w:lang w:eastAsia="en-US"/>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311" w:type="dxa"/>
            <w:tcBorders>
              <w:top w:val="single" w:sz="4" w:space="0" w:color="auto"/>
              <w:left w:val="single" w:sz="4" w:space="0" w:color="auto"/>
              <w:bottom w:val="single" w:sz="4" w:space="0" w:color="auto"/>
              <w:right w:val="single" w:sz="4" w:space="0" w:color="auto"/>
            </w:tcBorders>
            <w:shd w:val="clear" w:color="auto" w:fill="auto"/>
          </w:tcPr>
          <w:p w14:paraId="0FB7EA56" w14:textId="77777777" w:rsidR="001C6EFC" w:rsidRPr="00A93C7A" w:rsidRDefault="001C6EFC" w:rsidP="001C6EFC">
            <w:pPr>
              <w:spacing w:after="120"/>
              <w:jc w:val="both"/>
              <w:rPr>
                <w:rFonts w:ascii="Arial" w:hAnsi="Arial" w:cs="Arial"/>
                <w:i/>
                <w:sz w:val="20"/>
                <w:szCs w:val="20"/>
                <w:lang w:eastAsia="en-US"/>
              </w:rPr>
            </w:pPr>
          </w:p>
        </w:tc>
      </w:tr>
    </w:tbl>
    <w:p w14:paraId="7714032A"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p>
    <w:p w14:paraId="55CA5FE9" w14:textId="77777777" w:rsidR="00AE57D3" w:rsidRDefault="00AE57D3" w:rsidP="005722D3">
      <w:pPr>
        <w:tabs>
          <w:tab w:val="center" w:pos="4320"/>
          <w:tab w:val="right" w:pos="8640"/>
        </w:tabs>
        <w:spacing w:line="260" w:lineRule="atLeast"/>
        <w:jc w:val="both"/>
        <w:rPr>
          <w:rFonts w:ascii="Arial" w:hAnsi="Arial" w:cs="Arial"/>
          <w:b/>
          <w:sz w:val="20"/>
          <w:szCs w:val="20"/>
          <w:lang w:eastAsia="en-US"/>
        </w:rPr>
      </w:pPr>
    </w:p>
    <w:p w14:paraId="4FCE5F03" w14:textId="77777777" w:rsidR="00AE57D3" w:rsidRDefault="00AE57D3" w:rsidP="005722D3">
      <w:pPr>
        <w:tabs>
          <w:tab w:val="center" w:pos="4320"/>
          <w:tab w:val="right" w:pos="8640"/>
        </w:tabs>
        <w:spacing w:line="260" w:lineRule="atLeast"/>
        <w:jc w:val="both"/>
        <w:rPr>
          <w:rFonts w:ascii="Arial" w:hAnsi="Arial" w:cs="Arial"/>
          <w:b/>
          <w:sz w:val="20"/>
          <w:szCs w:val="20"/>
          <w:lang w:eastAsia="en-US"/>
        </w:rPr>
      </w:pPr>
    </w:p>
    <w:p w14:paraId="3B1FC91C" w14:textId="77777777"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4D731AE7" w14:textId="77777777" w:rsidR="00A10B6C" w:rsidRDefault="00A10B6C" w:rsidP="005722D3">
      <w:pPr>
        <w:tabs>
          <w:tab w:val="center" w:pos="4320"/>
          <w:tab w:val="right" w:pos="8640"/>
        </w:tabs>
        <w:spacing w:line="260" w:lineRule="atLeast"/>
        <w:jc w:val="both"/>
        <w:rPr>
          <w:rFonts w:ascii="Arial" w:hAnsi="Arial" w:cs="Arial"/>
          <w:b/>
          <w:sz w:val="20"/>
          <w:szCs w:val="20"/>
          <w:lang w:eastAsia="en-US"/>
        </w:rPr>
      </w:pPr>
    </w:p>
    <w:p w14:paraId="5E56A3C1"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066AC7B0"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6EB50C25"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49E1EF14"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2FAD131B"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3A993072"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472CA6DC"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4B914CB1"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3C1D24CB"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45885C21"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65668A63"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2FEBD1F1"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24DB2B90"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78635942"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4F9AAE62"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7900337D"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4AD12564"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66128C27"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7C37038B"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48CC23C2"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6FC1BF2E"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646591C6"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7F518D35"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5B2C5E33"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6C77F361"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36E3BDF6"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36365322"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5B095E16" w14:textId="77777777" w:rsidR="00607C2C" w:rsidRDefault="00607C2C" w:rsidP="005722D3">
      <w:pPr>
        <w:tabs>
          <w:tab w:val="center" w:pos="4320"/>
          <w:tab w:val="right" w:pos="8640"/>
        </w:tabs>
        <w:spacing w:line="260" w:lineRule="atLeast"/>
        <w:jc w:val="both"/>
        <w:rPr>
          <w:rFonts w:ascii="Arial" w:hAnsi="Arial" w:cs="Arial"/>
          <w:b/>
          <w:sz w:val="20"/>
          <w:szCs w:val="20"/>
          <w:lang w:eastAsia="en-US"/>
        </w:rPr>
      </w:pPr>
    </w:p>
    <w:p w14:paraId="5F4E3943" w14:textId="77777777" w:rsidR="00607C2C" w:rsidRDefault="00607C2C" w:rsidP="005722D3">
      <w:pPr>
        <w:tabs>
          <w:tab w:val="center" w:pos="4320"/>
          <w:tab w:val="right" w:pos="8640"/>
        </w:tabs>
        <w:spacing w:line="260" w:lineRule="atLeast"/>
        <w:jc w:val="both"/>
        <w:rPr>
          <w:rFonts w:ascii="Arial" w:hAnsi="Arial" w:cs="Arial"/>
          <w:b/>
          <w:sz w:val="20"/>
          <w:szCs w:val="20"/>
          <w:lang w:eastAsia="en-US"/>
        </w:rPr>
      </w:pPr>
    </w:p>
    <w:p w14:paraId="7443654D" w14:textId="77777777" w:rsidR="00607C2C" w:rsidRDefault="00607C2C" w:rsidP="005722D3">
      <w:pPr>
        <w:tabs>
          <w:tab w:val="center" w:pos="4320"/>
          <w:tab w:val="right" w:pos="8640"/>
        </w:tabs>
        <w:spacing w:line="260" w:lineRule="atLeast"/>
        <w:jc w:val="both"/>
        <w:rPr>
          <w:rFonts w:ascii="Arial" w:hAnsi="Arial" w:cs="Arial"/>
          <w:b/>
          <w:sz w:val="20"/>
          <w:szCs w:val="20"/>
          <w:lang w:eastAsia="en-US"/>
        </w:rPr>
      </w:pPr>
    </w:p>
    <w:p w14:paraId="7C9BE306" w14:textId="77777777" w:rsidR="00607C2C" w:rsidRDefault="00607C2C" w:rsidP="005722D3">
      <w:pPr>
        <w:tabs>
          <w:tab w:val="center" w:pos="4320"/>
          <w:tab w:val="right" w:pos="8640"/>
        </w:tabs>
        <w:spacing w:line="260" w:lineRule="atLeast"/>
        <w:jc w:val="both"/>
        <w:rPr>
          <w:rFonts w:ascii="Arial" w:hAnsi="Arial" w:cs="Arial"/>
          <w:b/>
          <w:sz w:val="20"/>
          <w:szCs w:val="20"/>
          <w:lang w:eastAsia="en-US"/>
        </w:rPr>
      </w:pPr>
    </w:p>
    <w:p w14:paraId="4B1CD558" w14:textId="77777777" w:rsidR="00607C2C" w:rsidRDefault="00607C2C" w:rsidP="005722D3">
      <w:pPr>
        <w:tabs>
          <w:tab w:val="center" w:pos="4320"/>
          <w:tab w:val="right" w:pos="8640"/>
        </w:tabs>
        <w:spacing w:line="260" w:lineRule="atLeast"/>
        <w:jc w:val="both"/>
        <w:rPr>
          <w:rFonts w:ascii="Arial" w:hAnsi="Arial" w:cs="Arial"/>
          <w:b/>
          <w:sz w:val="20"/>
          <w:szCs w:val="20"/>
          <w:lang w:eastAsia="en-US"/>
        </w:rPr>
      </w:pPr>
    </w:p>
    <w:p w14:paraId="7DF28358" w14:textId="77777777" w:rsidR="00607C2C" w:rsidRDefault="00607C2C" w:rsidP="005722D3">
      <w:pPr>
        <w:tabs>
          <w:tab w:val="center" w:pos="4320"/>
          <w:tab w:val="right" w:pos="8640"/>
        </w:tabs>
        <w:spacing w:line="260" w:lineRule="atLeast"/>
        <w:jc w:val="both"/>
        <w:rPr>
          <w:rFonts w:ascii="Arial" w:hAnsi="Arial" w:cs="Arial"/>
          <w:b/>
          <w:sz w:val="20"/>
          <w:szCs w:val="20"/>
          <w:lang w:eastAsia="en-US"/>
        </w:rPr>
      </w:pPr>
    </w:p>
    <w:p w14:paraId="000DA939" w14:textId="77777777" w:rsidR="00607C2C" w:rsidRDefault="00607C2C" w:rsidP="005722D3">
      <w:pPr>
        <w:tabs>
          <w:tab w:val="center" w:pos="4320"/>
          <w:tab w:val="right" w:pos="8640"/>
        </w:tabs>
        <w:spacing w:line="260" w:lineRule="atLeast"/>
        <w:jc w:val="both"/>
        <w:rPr>
          <w:rFonts w:ascii="Arial" w:hAnsi="Arial" w:cs="Arial"/>
          <w:b/>
          <w:sz w:val="20"/>
          <w:szCs w:val="20"/>
          <w:lang w:eastAsia="en-US"/>
        </w:rPr>
      </w:pPr>
    </w:p>
    <w:p w14:paraId="6414A650" w14:textId="77777777" w:rsidR="00D15494" w:rsidRDefault="00D15494" w:rsidP="005722D3">
      <w:pPr>
        <w:tabs>
          <w:tab w:val="center" w:pos="4320"/>
          <w:tab w:val="right" w:pos="8640"/>
        </w:tabs>
        <w:spacing w:line="260" w:lineRule="atLeast"/>
        <w:jc w:val="both"/>
        <w:rPr>
          <w:rFonts w:ascii="Arial" w:hAnsi="Arial" w:cs="Arial"/>
          <w:b/>
          <w:sz w:val="20"/>
          <w:szCs w:val="20"/>
          <w:lang w:eastAsia="en-US"/>
        </w:rPr>
      </w:pPr>
    </w:p>
    <w:p w14:paraId="54FE7F0F" w14:textId="77777777" w:rsidR="008F337C" w:rsidRDefault="008F337C" w:rsidP="005722D3">
      <w:pPr>
        <w:tabs>
          <w:tab w:val="center" w:pos="4320"/>
          <w:tab w:val="right" w:pos="8640"/>
        </w:tabs>
        <w:spacing w:line="260" w:lineRule="atLeast"/>
        <w:jc w:val="both"/>
        <w:rPr>
          <w:rFonts w:ascii="Arial" w:hAnsi="Arial" w:cs="Arial"/>
          <w:b/>
          <w:sz w:val="20"/>
          <w:szCs w:val="20"/>
          <w:lang w:eastAsia="en-US"/>
        </w:rPr>
      </w:pPr>
    </w:p>
    <w:p w14:paraId="754210F3" w14:textId="77777777" w:rsidR="008F337C" w:rsidRDefault="008F337C" w:rsidP="005722D3">
      <w:pPr>
        <w:tabs>
          <w:tab w:val="center" w:pos="4320"/>
          <w:tab w:val="right" w:pos="8640"/>
        </w:tabs>
        <w:spacing w:line="260" w:lineRule="atLeast"/>
        <w:jc w:val="both"/>
        <w:rPr>
          <w:rFonts w:ascii="Arial" w:hAnsi="Arial" w:cs="Arial"/>
          <w:b/>
          <w:sz w:val="20"/>
          <w:szCs w:val="20"/>
          <w:lang w:eastAsia="en-US"/>
        </w:rPr>
      </w:pPr>
    </w:p>
    <w:p w14:paraId="292D4C26" w14:textId="77777777" w:rsidR="008F337C" w:rsidRDefault="008F337C" w:rsidP="005722D3">
      <w:pPr>
        <w:tabs>
          <w:tab w:val="center" w:pos="4320"/>
          <w:tab w:val="right" w:pos="8640"/>
        </w:tabs>
        <w:spacing w:line="260" w:lineRule="atLeast"/>
        <w:jc w:val="both"/>
        <w:rPr>
          <w:rFonts w:ascii="Arial" w:hAnsi="Arial" w:cs="Arial"/>
          <w:b/>
          <w:sz w:val="20"/>
          <w:szCs w:val="20"/>
          <w:lang w:eastAsia="en-US"/>
        </w:rPr>
      </w:pPr>
    </w:p>
    <w:p w14:paraId="76FD9E68" w14:textId="77777777" w:rsidR="008F337C" w:rsidRDefault="008F337C" w:rsidP="005722D3">
      <w:pPr>
        <w:tabs>
          <w:tab w:val="center" w:pos="4320"/>
          <w:tab w:val="right" w:pos="8640"/>
        </w:tabs>
        <w:spacing w:line="260" w:lineRule="atLeast"/>
        <w:jc w:val="both"/>
        <w:rPr>
          <w:rFonts w:ascii="Arial" w:hAnsi="Arial" w:cs="Arial"/>
          <w:b/>
          <w:sz w:val="20"/>
          <w:szCs w:val="20"/>
          <w:lang w:eastAsia="en-US"/>
        </w:rPr>
      </w:pPr>
    </w:p>
    <w:p w14:paraId="1EE0CC07" w14:textId="77777777" w:rsidR="008F337C" w:rsidRDefault="008F337C" w:rsidP="005722D3">
      <w:pPr>
        <w:tabs>
          <w:tab w:val="center" w:pos="4320"/>
          <w:tab w:val="right" w:pos="8640"/>
        </w:tabs>
        <w:spacing w:line="260" w:lineRule="atLeast"/>
        <w:jc w:val="both"/>
        <w:rPr>
          <w:rFonts w:ascii="Arial" w:hAnsi="Arial" w:cs="Arial"/>
          <w:b/>
          <w:sz w:val="20"/>
          <w:szCs w:val="20"/>
          <w:lang w:eastAsia="en-US"/>
        </w:rPr>
      </w:pPr>
    </w:p>
    <w:p w14:paraId="7BEC73DA" w14:textId="77777777" w:rsidR="007364FE" w:rsidRDefault="007364FE" w:rsidP="005722D3">
      <w:pPr>
        <w:tabs>
          <w:tab w:val="center" w:pos="4320"/>
          <w:tab w:val="right" w:pos="8640"/>
        </w:tabs>
        <w:spacing w:line="260" w:lineRule="atLeast"/>
        <w:jc w:val="both"/>
        <w:rPr>
          <w:rFonts w:ascii="Arial" w:hAnsi="Arial" w:cs="Arial"/>
          <w:b/>
          <w:sz w:val="20"/>
          <w:szCs w:val="20"/>
          <w:lang w:eastAsia="en-US"/>
        </w:rPr>
      </w:pPr>
    </w:p>
    <w:p w14:paraId="072E7859" w14:textId="59F094BD" w:rsidR="002C7955" w:rsidRPr="00A93C7A" w:rsidRDefault="00E24521" w:rsidP="002C7955">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4B45E8">
        <w:rPr>
          <w:rFonts w:ascii="Arial" w:hAnsi="Arial" w:cs="Arial"/>
          <w:i/>
          <w:sz w:val="18"/>
          <w:szCs w:val="18"/>
        </w:rPr>
        <w:lastRenderedPageBreak/>
        <w:t xml:space="preserve"> </w:t>
      </w:r>
      <w:r w:rsidR="002C7955" w:rsidRPr="00A93C7A">
        <w:rPr>
          <w:rFonts w:ascii="Arial" w:hAnsi="Arial" w:cs="Arial"/>
          <w:b/>
          <w:sz w:val="20"/>
          <w:szCs w:val="20"/>
          <w:lang w:eastAsia="en-US"/>
        </w:rPr>
        <w:t xml:space="preserve">Obrazec </w:t>
      </w:r>
      <w:r w:rsidR="00226BFD">
        <w:rPr>
          <w:rFonts w:ascii="Arial" w:hAnsi="Arial" w:cs="Arial"/>
          <w:b/>
          <w:sz w:val="20"/>
          <w:szCs w:val="20"/>
          <w:lang w:eastAsia="en-US"/>
        </w:rPr>
        <w:t>4</w:t>
      </w:r>
      <w:r w:rsidR="002C7955" w:rsidRPr="00A93C7A">
        <w:rPr>
          <w:rFonts w:ascii="Arial" w:hAnsi="Arial" w:cs="Arial"/>
          <w:b/>
          <w:sz w:val="20"/>
          <w:szCs w:val="20"/>
          <w:lang w:eastAsia="en-US"/>
        </w:rPr>
        <w:t>: IZJAVA REFERENČNEGA NAROČNIKA – REFERENCE PONUDNIKA IN KADRA</w:t>
      </w:r>
    </w:p>
    <w:p w14:paraId="3CE064AF" w14:textId="77777777" w:rsidR="00223D64" w:rsidRDefault="00223D64" w:rsidP="00223D64">
      <w:pPr>
        <w:spacing w:line="260" w:lineRule="atLeast"/>
        <w:jc w:val="both"/>
        <w:rPr>
          <w:rFonts w:ascii="Arial" w:hAnsi="Arial" w:cs="Arial"/>
          <w:b/>
          <w:sz w:val="20"/>
          <w:szCs w:val="20"/>
          <w:lang w:eastAsia="en-US"/>
        </w:rPr>
      </w:pPr>
    </w:p>
    <w:p w14:paraId="0C9F0A00" w14:textId="6152B46B" w:rsidR="00223D64" w:rsidRPr="00226BFD" w:rsidRDefault="00223D64" w:rsidP="00223D64">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Pr>
          <w:rFonts w:ascii="Arial" w:hAnsi="Arial" w:cs="Arial"/>
          <w:b/>
          <w:bCs/>
          <w:sz w:val="20"/>
          <w:szCs w:val="20"/>
          <w:lang w:eastAsia="en-US"/>
        </w:rPr>
        <w:t>Vzdrževanje EUCARIS strežnikov</w:t>
      </w:r>
    </w:p>
    <w:p w14:paraId="4C4F69DB" w14:textId="77777777" w:rsidR="00223D64" w:rsidRPr="00161C6E" w:rsidRDefault="00223D64" w:rsidP="00223D64">
      <w:pPr>
        <w:spacing w:line="260" w:lineRule="atLeast"/>
        <w:jc w:val="both"/>
        <w:rPr>
          <w:rFonts w:ascii="Arial" w:hAnsi="Arial" w:cs="Arial"/>
          <w:b/>
          <w:sz w:val="20"/>
          <w:szCs w:val="20"/>
          <w:lang w:eastAsia="en-US"/>
        </w:rPr>
      </w:pPr>
    </w:p>
    <w:p w14:paraId="384B3EDA" w14:textId="1FC8187B" w:rsidR="005627A5" w:rsidRPr="00C54072" w:rsidRDefault="00223D64" w:rsidP="002C7955">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Pr>
          <w:rFonts w:ascii="Arial" w:hAnsi="Arial" w:cs="Arial"/>
          <w:b/>
          <w:sz w:val="20"/>
          <w:szCs w:val="20"/>
          <w:lang w:eastAsia="en-US"/>
        </w:rPr>
        <w:t>Tržaška cesta 19</w:t>
      </w:r>
      <w:r w:rsidRPr="00161C6E">
        <w:rPr>
          <w:rFonts w:ascii="Arial" w:hAnsi="Arial" w:cs="Arial"/>
          <w:b/>
          <w:sz w:val="20"/>
          <w:szCs w:val="20"/>
          <w:lang w:eastAsia="en-US"/>
        </w:rPr>
        <w:t>, 1</w:t>
      </w:r>
      <w:r>
        <w:rPr>
          <w:rFonts w:ascii="Arial" w:hAnsi="Arial" w:cs="Arial"/>
          <w:b/>
          <w:sz w:val="20"/>
          <w:szCs w:val="20"/>
          <w:lang w:eastAsia="en-US"/>
        </w:rPr>
        <w:t>000</w:t>
      </w:r>
      <w:r w:rsidRPr="00161C6E">
        <w:rPr>
          <w:rFonts w:ascii="Arial" w:hAnsi="Arial" w:cs="Arial"/>
          <w:b/>
          <w:sz w:val="20"/>
          <w:szCs w:val="20"/>
          <w:lang w:eastAsia="en-US"/>
        </w:rPr>
        <w:t xml:space="preserve"> Ljubljana</w:t>
      </w:r>
    </w:p>
    <w:p w14:paraId="2CA85F0A" w14:textId="77777777" w:rsidR="002C7955" w:rsidRPr="004B45E8" w:rsidRDefault="002C7955" w:rsidP="002C7955">
      <w:pPr>
        <w:spacing w:line="260" w:lineRule="atLeast"/>
        <w:rPr>
          <w:rFonts w:ascii="Arial" w:hAnsi="Arial" w:cs="Arial"/>
          <w:sz w:val="20"/>
          <w:szCs w:val="20"/>
          <w:lang w:eastAsia="en-US"/>
        </w:rPr>
      </w:pPr>
    </w:p>
    <w:p w14:paraId="5252DDD2" w14:textId="77777777" w:rsidR="002C7955" w:rsidRPr="004B45E8" w:rsidRDefault="002C7955" w:rsidP="002C7955">
      <w:pPr>
        <w:spacing w:line="260" w:lineRule="atLeast"/>
        <w:rPr>
          <w:rFonts w:ascii="Arial" w:hAnsi="Arial" w:cs="Arial"/>
          <w:sz w:val="20"/>
          <w:szCs w:val="20"/>
          <w:lang w:eastAsia="en-US"/>
        </w:rPr>
      </w:pPr>
      <w:r w:rsidRPr="004B45E8">
        <w:rPr>
          <w:rFonts w:ascii="Arial" w:hAnsi="Arial" w:cs="Arial"/>
          <w:b/>
          <w:sz w:val="20"/>
          <w:szCs w:val="20"/>
          <w:lang w:eastAsia="en-US"/>
        </w:rPr>
        <w:t xml:space="preserve">** Reference kadra – za izpolnjevanje pogoja: DA / NE </w:t>
      </w:r>
      <w:r w:rsidRPr="004B45E8">
        <w:rPr>
          <w:rFonts w:ascii="Arial" w:hAnsi="Arial" w:cs="Arial"/>
          <w:sz w:val="20"/>
          <w:szCs w:val="20"/>
          <w:lang w:eastAsia="en-US"/>
        </w:rPr>
        <w:t>(obkrožiti)</w:t>
      </w:r>
    </w:p>
    <w:p w14:paraId="50149D4D" w14:textId="77777777" w:rsidR="002C7955" w:rsidRPr="004B45E8" w:rsidRDefault="002C7955" w:rsidP="002C7955">
      <w:pPr>
        <w:spacing w:line="260" w:lineRule="atLeast"/>
        <w:rPr>
          <w:rFonts w:ascii="Arial" w:hAnsi="Arial" w:cs="Arial"/>
          <w:sz w:val="20"/>
          <w:szCs w:val="20"/>
          <w:lang w:eastAsia="en-US"/>
        </w:rPr>
      </w:pPr>
    </w:p>
    <w:p w14:paraId="41E36EE9" w14:textId="77777777" w:rsidR="002C7955" w:rsidRPr="004B45E8" w:rsidRDefault="002C7955" w:rsidP="002C7955">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 Reference ponudnika – za izpolnjevanje pogoja: DA / NE </w:t>
      </w:r>
      <w:r w:rsidRPr="004B45E8">
        <w:rPr>
          <w:rFonts w:ascii="Arial" w:hAnsi="Arial" w:cs="Arial"/>
          <w:sz w:val="20"/>
          <w:szCs w:val="20"/>
          <w:lang w:eastAsia="en-US"/>
        </w:rPr>
        <w:t>(obkrožiti)</w:t>
      </w:r>
    </w:p>
    <w:p w14:paraId="4D22B59D" w14:textId="77777777" w:rsidR="002C7955" w:rsidRPr="004B45E8" w:rsidRDefault="002C7955" w:rsidP="002C7955">
      <w:pPr>
        <w:spacing w:line="260" w:lineRule="atLeast"/>
        <w:rPr>
          <w:rFonts w:ascii="Arial" w:hAnsi="Arial" w:cs="Arial"/>
          <w:b/>
          <w:sz w:val="20"/>
          <w:szCs w:val="20"/>
          <w:lang w:eastAsia="en-US"/>
        </w:rPr>
      </w:pPr>
    </w:p>
    <w:p w14:paraId="479E2120"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Naziv in naslov referenčnega naročnika (potrjevalca reference):</w:t>
      </w:r>
    </w:p>
    <w:p w14:paraId="1869A158" w14:textId="77777777" w:rsidR="002C7955" w:rsidRPr="004B45E8" w:rsidRDefault="002C7955" w:rsidP="002C7955">
      <w:pPr>
        <w:spacing w:line="260" w:lineRule="atLeast"/>
        <w:jc w:val="both"/>
        <w:rPr>
          <w:rFonts w:ascii="Arial" w:eastAsia="Calibri" w:hAnsi="Arial" w:cs="Arial"/>
          <w:sz w:val="20"/>
          <w:szCs w:val="20"/>
          <w:lang w:eastAsia="en-US"/>
        </w:rPr>
      </w:pPr>
    </w:p>
    <w:p w14:paraId="275F62D8"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w:t>
      </w:r>
    </w:p>
    <w:p w14:paraId="115FC2F3" w14:textId="77777777" w:rsidR="002C7955" w:rsidRPr="004B45E8" w:rsidRDefault="002C7955" w:rsidP="002C7955">
      <w:pPr>
        <w:spacing w:line="260" w:lineRule="atLeast"/>
        <w:jc w:val="both"/>
        <w:rPr>
          <w:rFonts w:ascii="Arial" w:eastAsia="Calibri" w:hAnsi="Arial" w:cs="Arial"/>
          <w:sz w:val="20"/>
          <w:szCs w:val="20"/>
          <w:lang w:eastAsia="en-US"/>
        </w:rPr>
      </w:pPr>
    </w:p>
    <w:p w14:paraId="21C6ACE3" w14:textId="77777777" w:rsidR="002C7955" w:rsidRPr="004B45E8" w:rsidRDefault="002C7955" w:rsidP="002C7955">
      <w:pPr>
        <w:tabs>
          <w:tab w:val="left" w:pos="708"/>
        </w:tabs>
        <w:spacing w:line="260" w:lineRule="atLeast"/>
        <w:jc w:val="both"/>
        <w:rPr>
          <w:rFonts w:ascii="Arial" w:hAnsi="Arial"/>
          <w:sz w:val="20"/>
          <w:szCs w:val="20"/>
          <w:lang w:eastAsia="en-US"/>
        </w:rPr>
      </w:pPr>
      <w:r w:rsidRPr="004B45E8">
        <w:rPr>
          <w:rFonts w:ascii="Arial" w:hAnsi="Arial"/>
          <w:color w:val="000000"/>
          <w:sz w:val="20"/>
          <w:szCs w:val="20"/>
          <w:lang w:eastAsia="en-US"/>
        </w:rPr>
        <w:t xml:space="preserve">Pod kazensko in materialno odgovornostjo izjavljamo, da </w:t>
      </w:r>
      <w:r w:rsidRPr="004B45E8">
        <w:rPr>
          <w:rFonts w:ascii="Arial" w:hAnsi="Arial"/>
          <w:sz w:val="20"/>
          <w:szCs w:val="20"/>
          <w:lang w:eastAsia="en-US"/>
        </w:rPr>
        <w:t xml:space="preserve">je </w:t>
      </w:r>
      <w:r w:rsidRPr="004B45E8">
        <w:rPr>
          <w:rFonts w:ascii="Arial" w:hAnsi="Arial"/>
          <w:bCs/>
          <w:color w:val="000000"/>
          <w:sz w:val="20"/>
          <w:szCs w:val="20"/>
          <w:lang w:eastAsia="en-US"/>
        </w:rPr>
        <w:t>____________________________</w:t>
      </w:r>
      <w:r w:rsidRPr="004B45E8">
        <w:rPr>
          <w:rFonts w:ascii="Arial" w:hAnsi="Arial"/>
          <w:sz w:val="20"/>
          <w:szCs w:val="20"/>
          <w:lang w:eastAsia="en-US"/>
        </w:rPr>
        <w:t xml:space="preserve"> </w:t>
      </w:r>
      <w:r w:rsidRPr="004B45E8">
        <w:rPr>
          <w:rFonts w:ascii="Arial" w:hAnsi="Arial"/>
          <w:i/>
          <w:sz w:val="20"/>
          <w:szCs w:val="20"/>
          <w:lang w:eastAsia="en-US"/>
        </w:rPr>
        <w:t xml:space="preserve">(navesti naziv ponudnika/navesti ime in priimek kadra) </w:t>
      </w:r>
      <w:r w:rsidRPr="004B45E8">
        <w:rPr>
          <w:rFonts w:ascii="Arial" w:hAnsi="Arial"/>
          <w:sz w:val="20"/>
          <w:szCs w:val="20"/>
          <w:lang w:eastAsia="en-US"/>
        </w:rPr>
        <w:t>kot</w:t>
      </w:r>
      <w:r w:rsidRPr="004B45E8">
        <w:rPr>
          <w:rFonts w:ascii="Arial" w:hAnsi="Arial"/>
          <w:i/>
          <w:sz w:val="20"/>
          <w:szCs w:val="20"/>
          <w:lang w:eastAsia="en-US"/>
        </w:rPr>
        <w:t xml:space="preserve"> ________________________________ (navesti, v kakšni vlogi je kader sodeloval) </w:t>
      </w:r>
      <w:r w:rsidRPr="004B45E8">
        <w:rPr>
          <w:rFonts w:ascii="Arial" w:hAnsi="Arial"/>
          <w:sz w:val="20"/>
          <w:szCs w:val="20"/>
          <w:lang w:eastAsia="en-US"/>
        </w:rPr>
        <w:t xml:space="preserve">v času od _______________ do _____________ na podlagi pogodbe/naročilnice št. ____________________________, sklenjene z nami kot naročnikom, za izvedbo _______________________________________________, s pogodbeno vrednostjo _________________________, v skladu z določili prej navedene pogodbe/naročilnice, uspešno izvedel pogodbena dela. </w:t>
      </w:r>
    </w:p>
    <w:p w14:paraId="5DE33450"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p>
    <w:p w14:paraId="705AD593" w14:textId="77777777" w:rsidR="002C7955" w:rsidRPr="00A93C7A" w:rsidRDefault="002C7955" w:rsidP="002C7955">
      <w:pPr>
        <w:tabs>
          <w:tab w:val="left" w:pos="708"/>
        </w:tabs>
        <w:spacing w:line="260" w:lineRule="atLeast"/>
        <w:jc w:val="both"/>
        <w:rPr>
          <w:rFonts w:ascii="Arial" w:hAnsi="Arial"/>
          <w:sz w:val="20"/>
          <w:szCs w:val="20"/>
          <w:lang w:eastAsia="en-US"/>
        </w:rPr>
      </w:pPr>
      <w:r w:rsidRPr="008E3F01">
        <w:rPr>
          <w:rFonts w:ascii="Arial" w:hAnsi="Arial"/>
          <w:sz w:val="20"/>
          <w:szCs w:val="20"/>
          <w:lang w:eastAsia="en-US"/>
        </w:rPr>
        <w:t>Dela so</w:t>
      </w:r>
      <w:r w:rsidRPr="008E3F01">
        <w:rPr>
          <w:rFonts w:ascii="Arial" w:hAnsi="Arial" w:cs="Arial"/>
          <w:sz w:val="20"/>
          <w:szCs w:val="20"/>
          <w:lang w:eastAsia="en-US"/>
        </w:rPr>
        <w:t xml:space="preserve"> bila opravljena v zahtevanem obsegu, obdobju, kvalitetno, strokovno in v dogovorjenih rokih.</w:t>
      </w:r>
    </w:p>
    <w:p w14:paraId="67C0538C" w14:textId="77777777" w:rsidR="002C7955" w:rsidRDefault="002C7955" w:rsidP="002C7955">
      <w:pPr>
        <w:tabs>
          <w:tab w:val="center" w:pos="4320"/>
          <w:tab w:val="right" w:pos="8640"/>
        </w:tabs>
        <w:spacing w:line="260" w:lineRule="atLeast"/>
        <w:jc w:val="both"/>
        <w:rPr>
          <w:rFonts w:ascii="Arial" w:hAnsi="Arial" w:cs="Arial"/>
          <w:sz w:val="20"/>
          <w:lang w:eastAsia="en-US"/>
        </w:rPr>
      </w:pPr>
    </w:p>
    <w:p w14:paraId="58521878"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r w:rsidRPr="004B45E8">
        <w:rPr>
          <w:rFonts w:ascii="Arial" w:hAnsi="Arial" w:cs="Arial"/>
          <w:sz w:val="20"/>
          <w:lang w:eastAsia="en-US"/>
        </w:rPr>
        <w:t>Navedba naziva in vsebine referenc</w:t>
      </w:r>
      <w:r>
        <w:rPr>
          <w:rFonts w:ascii="Arial" w:hAnsi="Arial" w:cs="Arial"/>
          <w:sz w:val="20"/>
          <w:lang w:eastAsia="en-US"/>
        </w:rPr>
        <w:t xml:space="preserve"> (z navedbo podtočk posamezne zahteve)</w:t>
      </w:r>
      <w:r w:rsidRPr="004B45E8">
        <w:rPr>
          <w:rFonts w:ascii="Arial" w:hAnsi="Arial" w:cs="Arial"/>
          <w:sz w:val="20"/>
          <w:lang w:eastAsia="en-US"/>
        </w:rPr>
        <w:t xml:space="preserve"> v skladu z zahtevo iz razpisne dokumentacije: </w:t>
      </w:r>
    </w:p>
    <w:p w14:paraId="6081A209"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832296E" w14:textId="77777777" w:rsidR="002C7955" w:rsidRPr="004B45E8" w:rsidRDefault="002C7955" w:rsidP="002C7955">
      <w:pPr>
        <w:tabs>
          <w:tab w:val="left" w:pos="708"/>
        </w:tabs>
        <w:spacing w:line="260" w:lineRule="atLeast"/>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76C4BF5"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40AADE87"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7627C9CA"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F754809"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015972A4" w14:textId="77777777" w:rsidR="002C7955" w:rsidRPr="004B45E8" w:rsidRDefault="002C7955" w:rsidP="002C7955">
      <w:pPr>
        <w:spacing w:line="260" w:lineRule="atLeast"/>
        <w:jc w:val="both"/>
        <w:rPr>
          <w:rFonts w:ascii="Arial" w:hAnsi="Arial" w:cs="Arial"/>
          <w:sz w:val="20"/>
          <w:szCs w:val="20"/>
          <w:lang w:eastAsia="en-US"/>
        </w:rPr>
      </w:pPr>
    </w:p>
    <w:p w14:paraId="5F8FAA4F" w14:textId="77777777"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sz w:val="20"/>
          <w:szCs w:val="20"/>
          <w:lang w:eastAsia="en-US"/>
        </w:rPr>
        <w:t>Predmetno izjavo je mogoče preveriti pri osebi:</w:t>
      </w:r>
    </w:p>
    <w:p w14:paraId="25858366" w14:textId="77777777" w:rsidR="002C7955" w:rsidRPr="004B45E8" w:rsidRDefault="002C7955" w:rsidP="002C7955">
      <w:pPr>
        <w:spacing w:line="260" w:lineRule="atLeast"/>
        <w:jc w:val="both"/>
        <w:rPr>
          <w:rFonts w:ascii="Arial" w:hAnsi="Arial" w:cs="Arial"/>
          <w:bCs/>
          <w:color w:val="000000"/>
          <w:sz w:val="20"/>
          <w:szCs w:val="20"/>
        </w:rPr>
      </w:pPr>
      <w:r w:rsidRPr="004B45E8">
        <w:rPr>
          <w:rFonts w:ascii="Arial" w:hAnsi="Arial" w:cs="Arial"/>
          <w:bCs/>
          <w:color w:val="000000"/>
          <w:sz w:val="20"/>
          <w:szCs w:val="20"/>
        </w:rPr>
        <w:t>__________________________________</w:t>
      </w:r>
    </w:p>
    <w:p w14:paraId="0E0EB82C" w14:textId="77777777"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bCs/>
          <w:color w:val="000000"/>
          <w:sz w:val="20"/>
          <w:szCs w:val="20"/>
        </w:rPr>
        <w:t>na telefonski številki __________________ ali elektronskem naslovu: ___________________.</w:t>
      </w:r>
    </w:p>
    <w:p w14:paraId="65BC3AD6" w14:textId="77777777" w:rsidR="002C7955" w:rsidRPr="004B45E8" w:rsidRDefault="002C7955" w:rsidP="002C7955">
      <w:pPr>
        <w:spacing w:line="260" w:lineRule="atLeast"/>
        <w:jc w:val="both"/>
        <w:rPr>
          <w:rFonts w:ascii="Arial" w:eastAsia="Calibri" w:hAnsi="Arial" w:cs="Arial"/>
          <w:sz w:val="20"/>
          <w:szCs w:val="22"/>
          <w:lang w:eastAsia="en-US"/>
        </w:rPr>
      </w:pPr>
    </w:p>
    <w:p w14:paraId="012A0F32" w14:textId="77777777" w:rsidR="002C7955" w:rsidRPr="004B45E8" w:rsidRDefault="002C7955" w:rsidP="002C7955">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2919"/>
        <w:gridCol w:w="2042"/>
        <w:gridCol w:w="4109"/>
      </w:tblGrid>
      <w:tr w:rsidR="002C7955" w:rsidRPr="004B45E8" w14:paraId="0F52363A" w14:textId="77777777" w:rsidTr="00FC665C">
        <w:tc>
          <w:tcPr>
            <w:tcW w:w="3085" w:type="dxa"/>
            <w:vAlign w:val="center"/>
            <w:hideMark/>
          </w:tcPr>
          <w:p w14:paraId="45959069"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Kraj: ______________</w:t>
            </w:r>
          </w:p>
          <w:p w14:paraId="15D1DC2C" w14:textId="77777777" w:rsidR="002C7955" w:rsidRPr="004B45E8" w:rsidRDefault="002C7955" w:rsidP="00FC665C">
            <w:pPr>
              <w:spacing w:line="260" w:lineRule="atLeast"/>
              <w:rPr>
                <w:rFonts w:ascii="Arial" w:eastAsia="Calibri" w:hAnsi="Arial" w:cs="Arial"/>
                <w:sz w:val="20"/>
                <w:szCs w:val="22"/>
                <w:lang w:eastAsia="en-US"/>
              </w:rPr>
            </w:pPr>
          </w:p>
          <w:p w14:paraId="2EF842A0"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Datum: ____________</w:t>
            </w:r>
          </w:p>
        </w:tc>
        <w:tc>
          <w:tcPr>
            <w:tcW w:w="2268" w:type="dxa"/>
            <w:vAlign w:val="center"/>
            <w:hideMark/>
          </w:tcPr>
          <w:p w14:paraId="2C2276B6" w14:textId="77777777" w:rsidR="00EE1641" w:rsidRDefault="00EE1641" w:rsidP="00FC665C">
            <w:pPr>
              <w:spacing w:line="260" w:lineRule="atLeast"/>
              <w:jc w:val="center"/>
              <w:rPr>
                <w:rFonts w:ascii="Arial" w:eastAsia="Calibri" w:hAnsi="Arial" w:cs="Arial"/>
                <w:sz w:val="20"/>
                <w:szCs w:val="22"/>
                <w:lang w:eastAsia="en-US"/>
              </w:rPr>
            </w:pPr>
          </w:p>
          <w:p w14:paraId="0ECDBA37" w14:textId="77777777" w:rsidR="00EE1641" w:rsidRDefault="00EE1641" w:rsidP="00FC665C">
            <w:pPr>
              <w:spacing w:line="260" w:lineRule="atLeast"/>
              <w:jc w:val="center"/>
              <w:rPr>
                <w:rFonts w:ascii="Arial" w:eastAsia="Calibri" w:hAnsi="Arial" w:cs="Arial"/>
                <w:sz w:val="20"/>
                <w:szCs w:val="22"/>
                <w:lang w:eastAsia="en-US"/>
              </w:rPr>
            </w:pPr>
          </w:p>
          <w:p w14:paraId="55CBEC00" w14:textId="77777777" w:rsidR="00EE1641" w:rsidRDefault="00EE1641" w:rsidP="00FC665C">
            <w:pPr>
              <w:spacing w:line="260" w:lineRule="atLeast"/>
              <w:jc w:val="center"/>
              <w:rPr>
                <w:rFonts w:ascii="Arial" w:eastAsia="Calibri" w:hAnsi="Arial" w:cs="Arial"/>
                <w:sz w:val="20"/>
                <w:szCs w:val="22"/>
                <w:lang w:eastAsia="en-US"/>
              </w:rPr>
            </w:pPr>
          </w:p>
          <w:p w14:paraId="595FBCFF" w14:textId="77777777" w:rsidR="00EE1641" w:rsidRDefault="00EE1641" w:rsidP="00FC665C">
            <w:pPr>
              <w:spacing w:line="260" w:lineRule="atLeast"/>
              <w:jc w:val="center"/>
              <w:rPr>
                <w:rFonts w:ascii="Arial" w:eastAsia="Calibri" w:hAnsi="Arial" w:cs="Arial"/>
                <w:sz w:val="20"/>
                <w:szCs w:val="22"/>
                <w:lang w:eastAsia="en-US"/>
              </w:rPr>
            </w:pPr>
          </w:p>
          <w:p w14:paraId="2EC90894" w14:textId="77777777" w:rsidR="00EE1641" w:rsidRDefault="00EE1641" w:rsidP="00FC665C">
            <w:pPr>
              <w:spacing w:line="260" w:lineRule="atLeast"/>
              <w:jc w:val="center"/>
              <w:rPr>
                <w:rFonts w:ascii="Arial" w:eastAsia="Calibri" w:hAnsi="Arial" w:cs="Arial"/>
                <w:sz w:val="20"/>
                <w:szCs w:val="22"/>
                <w:lang w:eastAsia="en-US"/>
              </w:rPr>
            </w:pPr>
          </w:p>
          <w:p w14:paraId="0520C846" w14:textId="48E25AFA"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žig</w:t>
            </w:r>
          </w:p>
        </w:tc>
        <w:tc>
          <w:tcPr>
            <w:tcW w:w="4253" w:type="dxa"/>
            <w:vAlign w:val="center"/>
          </w:tcPr>
          <w:p w14:paraId="55AFD83B" w14:textId="77777777" w:rsidR="002C7955" w:rsidRPr="004B45E8"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 xml:space="preserve">Ime, priimek odgovorne osebe potrjevalca </w:t>
            </w:r>
          </w:p>
          <w:p w14:paraId="56072F1E" w14:textId="77777777" w:rsidR="002C7955" w:rsidRPr="004B45E8" w:rsidRDefault="002C7955" w:rsidP="00FC665C">
            <w:pPr>
              <w:spacing w:line="260" w:lineRule="atLeast"/>
              <w:jc w:val="both"/>
              <w:rPr>
                <w:rFonts w:ascii="Arial" w:eastAsia="Calibri" w:hAnsi="Arial" w:cs="Arial"/>
                <w:sz w:val="20"/>
                <w:szCs w:val="22"/>
                <w:lang w:eastAsia="en-US"/>
              </w:rPr>
            </w:pPr>
          </w:p>
          <w:p w14:paraId="6CA76A03" w14:textId="77777777" w:rsidR="002C7955" w:rsidRPr="004B45E8"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reference: __________________________</w:t>
            </w:r>
          </w:p>
          <w:p w14:paraId="6D9AE64E" w14:textId="77777777" w:rsidR="002C7955" w:rsidRPr="004B45E8" w:rsidRDefault="002C7955" w:rsidP="00FC665C">
            <w:pPr>
              <w:spacing w:line="260" w:lineRule="atLeast"/>
              <w:jc w:val="both"/>
              <w:rPr>
                <w:rFonts w:ascii="Arial" w:eastAsia="Calibri" w:hAnsi="Arial" w:cs="Arial"/>
                <w:sz w:val="20"/>
                <w:szCs w:val="22"/>
                <w:lang w:eastAsia="en-US"/>
              </w:rPr>
            </w:pPr>
          </w:p>
          <w:p w14:paraId="6A8229DB" w14:textId="77777777" w:rsidR="002C7955" w:rsidRPr="004B45E8" w:rsidRDefault="002C7955" w:rsidP="00FC665C">
            <w:pPr>
              <w:spacing w:line="260" w:lineRule="atLeast"/>
              <w:jc w:val="center"/>
              <w:rPr>
                <w:rFonts w:ascii="Arial" w:eastAsia="Calibri" w:hAnsi="Arial" w:cs="Arial"/>
                <w:sz w:val="20"/>
                <w:szCs w:val="22"/>
                <w:lang w:eastAsia="en-US"/>
              </w:rPr>
            </w:pPr>
          </w:p>
          <w:p w14:paraId="497015ED" w14:textId="77777777" w:rsidR="00EE1641" w:rsidRDefault="00EE1641" w:rsidP="00FC665C">
            <w:pPr>
              <w:spacing w:line="260" w:lineRule="atLeast"/>
              <w:jc w:val="center"/>
              <w:rPr>
                <w:rFonts w:ascii="Arial" w:eastAsia="Calibri" w:hAnsi="Arial" w:cs="Arial"/>
                <w:sz w:val="20"/>
                <w:szCs w:val="22"/>
                <w:lang w:eastAsia="en-US"/>
              </w:rPr>
            </w:pPr>
          </w:p>
          <w:p w14:paraId="1E8CA993" w14:textId="715AF4D9"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podpis</w:t>
            </w:r>
          </w:p>
          <w:p w14:paraId="15523F47" w14:textId="77777777" w:rsidR="002C7955" w:rsidRPr="004B45E8" w:rsidRDefault="002C7955" w:rsidP="00FC665C">
            <w:pPr>
              <w:spacing w:line="260" w:lineRule="atLeast"/>
              <w:rPr>
                <w:rFonts w:ascii="Arial" w:eastAsia="Calibri" w:hAnsi="Arial" w:cs="Arial"/>
                <w:sz w:val="20"/>
                <w:szCs w:val="22"/>
                <w:lang w:eastAsia="en-US"/>
              </w:rPr>
            </w:pPr>
          </w:p>
        </w:tc>
      </w:tr>
    </w:tbl>
    <w:p w14:paraId="5FF701B8"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2209E7F5"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351A361B"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45AE2084"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595C4A7C" w14:textId="3FC3EFD2" w:rsidR="00226BFD" w:rsidRDefault="002C7955" w:rsidP="002C7955">
      <w:pPr>
        <w:tabs>
          <w:tab w:val="center" w:pos="4320"/>
          <w:tab w:val="right" w:pos="8640"/>
        </w:tabs>
        <w:spacing w:line="260" w:lineRule="atLeast"/>
        <w:jc w:val="both"/>
        <w:rPr>
          <w:rFonts w:ascii="Arial" w:hAnsi="Arial" w:cs="Arial"/>
          <w:i/>
          <w:sz w:val="18"/>
          <w:szCs w:val="18"/>
        </w:rPr>
      </w:pPr>
      <w:r w:rsidRPr="004B45E8">
        <w:rPr>
          <w:rFonts w:ascii="Arial" w:hAnsi="Arial" w:cs="Arial"/>
          <w:i/>
          <w:sz w:val="18"/>
          <w:szCs w:val="18"/>
        </w:rPr>
        <w:t>** Dokazovanje izpolnjevanja pogojev: Naročnik si pridržuje pravico, da sam preveri izpolnjevanje referenc oz. da od ponudnika zahteva predložitev obrazca oz. dokazil v fazi preverjanja ponudb, ponudnik pa obrazec oz. dokazila lahko priloži že tudi v ponudbi.</w:t>
      </w:r>
    </w:p>
    <w:p w14:paraId="50172937"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50E2AF38" w14:textId="77777777" w:rsidR="00607C2C" w:rsidRDefault="00607C2C" w:rsidP="002C7955">
      <w:pPr>
        <w:tabs>
          <w:tab w:val="center" w:pos="4320"/>
          <w:tab w:val="right" w:pos="8640"/>
        </w:tabs>
        <w:spacing w:line="260" w:lineRule="atLeast"/>
        <w:jc w:val="both"/>
        <w:rPr>
          <w:rFonts w:ascii="Arial" w:hAnsi="Arial" w:cs="Arial"/>
          <w:i/>
          <w:sz w:val="18"/>
          <w:szCs w:val="18"/>
        </w:rPr>
      </w:pPr>
    </w:p>
    <w:p w14:paraId="2EA51600" w14:textId="77777777" w:rsidR="00C54072" w:rsidRDefault="00C54072">
      <w:pPr>
        <w:rPr>
          <w:rFonts w:ascii="Arial" w:hAnsi="Arial" w:cs="Arial"/>
          <w:b/>
          <w:sz w:val="20"/>
          <w:szCs w:val="20"/>
          <w:lang w:eastAsia="en-US"/>
        </w:rPr>
      </w:pPr>
      <w:r>
        <w:rPr>
          <w:rFonts w:ascii="Arial" w:hAnsi="Arial" w:cs="Arial"/>
          <w:b/>
          <w:sz w:val="20"/>
          <w:szCs w:val="20"/>
          <w:lang w:eastAsia="en-US"/>
        </w:rPr>
        <w:br w:type="page"/>
      </w:r>
    </w:p>
    <w:p w14:paraId="26E6B19E" w14:textId="5A5FF774" w:rsidR="00226BFD" w:rsidRPr="00A93C7A" w:rsidRDefault="00226BFD" w:rsidP="00226BFD">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A93C7A">
        <w:rPr>
          <w:rFonts w:ascii="Arial" w:hAnsi="Arial" w:cs="Arial"/>
          <w:b/>
          <w:sz w:val="20"/>
          <w:szCs w:val="20"/>
          <w:lang w:eastAsia="en-US"/>
        </w:rPr>
        <w:lastRenderedPageBreak/>
        <w:t xml:space="preserve">Obrazec </w:t>
      </w:r>
      <w:r>
        <w:rPr>
          <w:rFonts w:ascii="Arial" w:hAnsi="Arial" w:cs="Arial"/>
          <w:b/>
          <w:sz w:val="20"/>
          <w:szCs w:val="20"/>
          <w:lang w:eastAsia="en-US"/>
        </w:rPr>
        <w:t>5</w:t>
      </w:r>
      <w:r w:rsidRPr="00A93C7A">
        <w:rPr>
          <w:rFonts w:ascii="Arial" w:hAnsi="Arial" w:cs="Arial"/>
          <w:b/>
          <w:sz w:val="20"/>
          <w:szCs w:val="20"/>
          <w:lang w:eastAsia="en-US"/>
        </w:rPr>
        <w:t xml:space="preserve">: IZJAVA </w:t>
      </w:r>
      <w:r>
        <w:rPr>
          <w:rFonts w:ascii="Arial" w:hAnsi="Arial" w:cs="Arial"/>
          <w:b/>
          <w:sz w:val="20"/>
          <w:szCs w:val="20"/>
          <w:lang w:eastAsia="en-US"/>
        </w:rPr>
        <w:t>GOSPODARSKEGA SUBJEKTA</w:t>
      </w:r>
    </w:p>
    <w:p w14:paraId="6F936CC6" w14:textId="77777777" w:rsidR="00223D64" w:rsidRDefault="00223D64" w:rsidP="00223D64">
      <w:pPr>
        <w:spacing w:line="260" w:lineRule="atLeast"/>
        <w:jc w:val="both"/>
        <w:rPr>
          <w:rFonts w:ascii="Arial" w:hAnsi="Arial" w:cs="Arial"/>
          <w:b/>
          <w:sz w:val="20"/>
          <w:szCs w:val="20"/>
          <w:lang w:eastAsia="en-US"/>
        </w:rPr>
      </w:pPr>
    </w:p>
    <w:p w14:paraId="33697F4C" w14:textId="29A66592" w:rsidR="00223D64" w:rsidRPr="00226BFD" w:rsidRDefault="00223D64" w:rsidP="00223D64">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Pr>
          <w:rFonts w:ascii="Arial" w:hAnsi="Arial" w:cs="Arial"/>
          <w:b/>
          <w:bCs/>
          <w:sz w:val="20"/>
          <w:szCs w:val="20"/>
          <w:lang w:eastAsia="en-US"/>
        </w:rPr>
        <w:t>Vzdrževanje EUCARIS strežnikov</w:t>
      </w:r>
    </w:p>
    <w:p w14:paraId="71454CAA" w14:textId="77777777" w:rsidR="00223D64" w:rsidRPr="00161C6E" w:rsidRDefault="00223D64" w:rsidP="00223D64">
      <w:pPr>
        <w:spacing w:line="260" w:lineRule="atLeast"/>
        <w:jc w:val="both"/>
        <w:rPr>
          <w:rFonts w:ascii="Arial" w:hAnsi="Arial" w:cs="Arial"/>
          <w:b/>
          <w:sz w:val="20"/>
          <w:szCs w:val="20"/>
          <w:lang w:eastAsia="en-US"/>
        </w:rPr>
      </w:pPr>
    </w:p>
    <w:p w14:paraId="0A9B0F98" w14:textId="77777777" w:rsidR="00223D64" w:rsidRPr="00161C6E" w:rsidRDefault="00223D64" w:rsidP="00223D64">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Pr>
          <w:rFonts w:ascii="Arial" w:hAnsi="Arial" w:cs="Arial"/>
          <w:b/>
          <w:sz w:val="20"/>
          <w:szCs w:val="20"/>
          <w:lang w:eastAsia="en-US"/>
        </w:rPr>
        <w:t>Tržaška cesta 19</w:t>
      </w:r>
      <w:r w:rsidRPr="00161C6E">
        <w:rPr>
          <w:rFonts w:ascii="Arial" w:hAnsi="Arial" w:cs="Arial"/>
          <w:b/>
          <w:sz w:val="20"/>
          <w:szCs w:val="20"/>
          <w:lang w:eastAsia="en-US"/>
        </w:rPr>
        <w:t>, 1</w:t>
      </w:r>
      <w:r>
        <w:rPr>
          <w:rFonts w:ascii="Arial" w:hAnsi="Arial" w:cs="Arial"/>
          <w:b/>
          <w:sz w:val="20"/>
          <w:szCs w:val="20"/>
          <w:lang w:eastAsia="en-US"/>
        </w:rPr>
        <w:t>000</w:t>
      </w:r>
      <w:r w:rsidRPr="00161C6E">
        <w:rPr>
          <w:rFonts w:ascii="Arial" w:hAnsi="Arial" w:cs="Arial"/>
          <w:b/>
          <w:sz w:val="20"/>
          <w:szCs w:val="20"/>
          <w:lang w:eastAsia="en-US"/>
        </w:rPr>
        <w:t xml:space="preserve"> Ljubljana</w:t>
      </w:r>
    </w:p>
    <w:p w14:paraId="7B38C6E6" w14:textId="77777777" w:rsidR="00226BFD" w:rsidRDefault="00226BFD" w:rsidP="00226BFD">
      <w:pPr>
        <w:tabs>
          <w:tab w:val="center" w:pos="4320"/>
          <w:tab w:val="right" w:pos="8640"/>
        </w:tabs>
        <w:spacing w:line="260" w:lineRule="atLeast"/>
        <w:jc w:val="both"/>
        <w:rPr>
          <w:rFonts w:ascii="Arial" w:hAnsi="Arial" w:cs="Arial"/>
          <w:i/>
          <w:sz w:val="18"/>
          <w:szCs w:val="18"/>
        </w:rPr>
      </w:pPr>
    </w:p>
    <w:p w14:paraId="4C3350DA" w14:textId="77777777" w:rsidR="00226BFD" w:rsidRDefault="00226BFD" w:rsidP="00226BFD">
      <w:pPr>
        <w:tabs>
          <w:tab w:val="center" w:pos="4320"/>
          <w:tab w:val="right" w:pos="8640"/>
        </w:tabs>
        <w:spacing w:line="260" w:lineRule="atLeast"/>
        <w:jc w:val="both"/>
        <w:rPr>
          <w:rFonts w:ascii="Arial" w:hAnsi="Arial" w:cs="Arial"/>
          <w:i/>
          <w:sz w:val="18"/>
          <w:szCs w:val="18"/>
        </w:rPr>
      </w:pPr>
    </w:p>
    <w:p w14:paraId="67B1993A" w14:textId="77777777" w:rsidR="00226BFD" w:rsidRPr="00862DC3" w:rsidRDefault="00226BFD" w:rsidP="00226BFD">
      <w:pPr>
        <w:tabs>
          <w:tab w:val="left" w:pos="2002"/>
        </w:tabs>
        <w:rPr>
          <w:rFonts w:ascii="Arial" w:hAnsi="Arial" w:cs="Arial"/>
          <w:sz w:val="20"/>
          <w:szCs w:val="20"/>
        </w:rPr>
      </w:pPr>
      <w:r w:rsidRPr="00862DC3">
        <w:rPr>
          <w:rFonts w:ascii="Arial" w:hAnsi="Arial" w:cs="Arial"/>
          <w:sz w:val="20"/>
          <w:szCs w:val="20"/>
        </w:rPr>
        <w:t xml:space="preserve">Gospodarski subjekt: </w:t>
      </w:r>
      <w:r w:rsidRPr="00862DC3">
        <w:rPr>
          <w:rFonts w:ascii="Arial" w:hAnsi="Arial" w:cs="Arial"/>
          <w:sz w:val="20"/>
          <w:szCs w:val="20"/>
        </w:rPr>
        <w:tab/>
        <w:t>.....................................................</w:t>
      </w:r>
    </w:p>
    <w:p w14:paraId="235044B4" w14:textId="77777777" w:rsidR="00226BFD" w:rsidRPr="00862DC3" w:rsidRDefault="00226BFD" w:rsidP="00226BFD">
      <w:pPr>
        <w:tabs>
          <w:tab w:val="left" w:pos="2002"/>
        </w:tabs>
        <w:rPr>
          <w:rFonts w:ascii="Arial" w:hAnsi="Arial" w:cs="Arial"/>
          <w:sz w:val="20"/>
          <w:szCs w:val="20"/>
        </w:rPr>
      </w:pPr>
      <w:r>
        <w:rPr>
          <w:rFonts w:ascii="Arial" w:hAnsi="Arial" w:cs="Arial"/>
          <w:sz w:val="20"/>
          <w:szCs w:val="20"/>
        </w:rPr>
        <w:tab/>
      </w:r>
      <w:r w:rsidRPr="00862DC3">
        <w:rPr>
          <w:rFonts w:ascii="Arial" w:hAnsi="Arial" w:cs="Arial"/>
          <w:sz w:val="20"/>
          <w:szCs w:val="20"/>
        </w:rPr>
        <w:t>.....................................................</w:t>
      </w:r>
    </w:p>
    <w:p w14:paraId="59685FD1" w14:textId="77777777" w:rsidR="00226BFD" w:rsidRPr="00862DC3" w:rsidRDefault="00226BFD" w:rsidP="00226BFD">
      <w:pPr>
        <w:tabs>
          <w:tab w:val="left" w:pos="2002"/>
        </w:tabs>
        <w:rPr>
          <w:rFonts w:ascii="Arial" w:hAnsi="Arial" w:cs="Arial"/>
          <w:sz w:val="20"/>
          <w:szCs w:val="20"/>
        </w:rPr>
      </w:pPr>
      <w:r>
        <w:rPr>
          <w:rFonts w:ascii="Arial" w:hAnsi="Arial" w:cs="Arial"/>
          <w:sz w:val="20"/>
          <w:szCs w:val="20"/>
        </w:rPr>
        <w:tab/>
      </w:r>
      <w:r w:rsidRPr="00862DC3">
        <w:rPr>
          <w:rFonts w:ascii="Arial" w:hAnsi="Arial" w:cs="Arial"/>
          <w:sz w:val="20"/>
          <w:szCs w:val="20"/>
        </w:rPr>
        <w:t>.....................................................</w:t>
      </w:r>
    </w:p>
    <w:p w14:paraId="1430B822" w14:textId="77777777" w:rsidR="00226BFD" w:rsidRPr="00862DC3" w:rsidRDefault="00226BFD" w:rsidP="00226BFD">
      <w:pPr>
        <w:rPr>
          <w:rFonts w:ascii="Arial" w:hAnsi="Arial" w:cs="Arial"/>
          <w:b/>
          <w:sz w:val="20"/>
          <w:szCs w:val="20"/>
        </w:rPr>
      </w:pPr>
    </w:p>
    <w:p w14:paraId="2C14B6B6" w14:textId="77777777" w:rsidR="00226BFD" w:rsidRDefault="00226BFD" w:rsidP="00226BFD">
      <w:pPr>
        <w:rPr>
          <w:rFonts w:ascii="Arial" w:hAnsi="Arial" w:cs="Arial"/>
          <w:b/>
          <w:sz w:val="20"/>
          <w:szCs w:val="20"/>
        </w:rPr>
      </w:pPr>
    </w:p>
    <w:p w14:paraId="31B22D19" w14:textId="77777777" w:rsidR="00226BFD" w:rsidRDefault="00226BFD" w:rsidP="00226BFD">
      <w:pPr>
        <w:rPr>
          <w:rFonts w:ascii="Arial" w:hAnsi="Arial" w:cs="Arial"/>
          <w:b/>
          <w:sz w:val="20"/>
          <w:szCs w:val="20"/>
        </w:rPr>
      </w:pPr>
    </w:p>
    <w:p w14:paraId="1B78EEC7" w14:textId="77777777" w:rsidR="00226BFD" w:rsidRDefault="00226BFD" w:rsidP="00226BFD">
      <w:pPr>
        <w:rPr>
          <w:rFonts w:ascii="Arial" w:hAnsi="Arial" w:cs="Arial"/>
          <w:b/>
          <w:sz w:val="20"/>
          <w:szCs w:val="20"/>
        </w:rPr>
      </w:pPr>
    </w:p>
    <w:p w14:paraId="096D01D7" w14:textId="77777777" w:rsidR="00226BFD" w:rsidRPr="00862DC3" w:rsidRDefault="00226BFD" w:rsidP="00226BFD">
      <w:pPr>
        <w:rPr>
          <w:rFonts w:ascii="Arial" w:hAnsi="Arial" w:cs="Arial"/>
          <w:b/>
          <w:sz w:val="20"/>
          <w:szCs w:val="20"/>
        </w:rPr>
      </w:pPr>
    </w:p>
    <w:p w14:paraId="35EC5BC4" w14:textId="77777777" w:rsidR="00226BFD" w:rsidRPr="00862DC3" w:rsidRDefault="00226BFD" w:rsidP="00226BFD">
      <w:pPr>
        <w:spacing w:after="120"/>
        <w:jc w:val="center"/>
        <w:rPr>
          <w:rFonts w:ascii="Arial" w:hAnsi="Arial" w:cs="Arial"/>
          <w:b/>
          <w:sz w:val="20"/>
          <w:szCs w:val="20"/>
        </w:rPr>
      </w:pPr>
      <w:r w:rsidRPr="00862DC3">
        <w:rPr>
          <w:rFonts w:ascii="Arial" w:hAnsi="Arial" w:cs="Arial"/>
          <w:b/>
          <w:sz w:val="20"/>
          <w:szCs w:val="20"/>
        </w:rPr>
        <w:t xml:space="preserve">I Z J A V A </w:t>
      </w:r>
    </w:p>
    <w:p w14:paraId="47892CB1" w14:textId="77777777" w:rsidR="00226BFD" w:rsidRDefault="00226BFD" w:rsidP="00226BFD">
      <w:pPr>
        <w:spacing w:after="120"/>
        <w:rPr>
          <w:rFonts w:ascii="Arial" w:hAnsi="Arial" w:cs="Arial"/>
          <w:color w:val="000000"/>
          <w:sz w:val="20"/>
          <w:szCs w:val="20"/>
        </w:rPr>
      </w:pPr>
    </w:p>
    <w:p w14:paraId="74846EDE" w14:textId="77777777" w:rsidR="00226BFD" w:rsidRPr="00862DC3" w:rsidRDefault="00226BFD" w:rsidP="00226BFD">
      <w:pPr>
        <w:spacing w:after="120"/>
        <w:rPr>
          <w:rFonts w:ascii="Arial" w:hAnsi="Arial" w:cs="Arial"/>
          <w:color w:val="000000"/>
          <w:sz w:val="20"/>
          <w:szCs w:val="20"/>
        </w:rPr>
      </w:pPr>
    </w:p>
    <w:p w14:paraId="179E426C" w14:textId="77777777" w:rsidR="00226BFD" w:rsidRPr="00862DC3" w:rsidRDefault="00226BFD" w:rsidP="00226BFD">
      <w:pPr>
        <w:spacing w:after="120"/>
        <w:jc w:val="both"/>
        <w:rPr>
          <w:rFonts w:ascii="Arial" w:hAnsi="Arial" w:cs="Arial"/>
          <w:color w:val="000000"/>
          <w:sz w:val="20"/>
          <w:szCs w:val="20"/>
        </w:rPr>
      </w:pPr>
      <w:r w:rsidRPr="00862DC3">
        <w:rPr>
          <w:rFonts w:ascii="Arial" w:hAnsi="Arial" w:cs="Arial"/>
          <w:color w:val="000000"/>
          <w:sz w:val="20"/>
          <w:szCs w:val="20"/>
        </w:rPr>
        <w:t xml:space="preserve">Pod materialno in kazensko odgovornostjo izjavljamo, da nismo v enem od spodaj navedenih položajev, ki jih opredeljuje </w:t>
      </w:r>
      <w:r w:rsidRPr="00862DC3">
        <w:rPr>
          <w:rFonts w:ascii="Arial" w:hAnsi="Arial" w:cs="Arial"/>
          <w:sz w:val="20"/>
          <w:szCs w:val="20"/>
        </w:rPr>
        <w:t>prvi odstavek 5k člena UREDBE SVETA (EU) 2022/576 z dne 8. aprila 2022 o spremembi Uredbe (EU) št. 833/2014 o omejevalnih ukrepih zaradi delovanja Rusije, ki povzroča destabilizacijo razmer v Ukrajini</w:t>
      </w:r>
      <w:r w:rsidRPr="00862DC3">
        <w:rPr>
          <w:rFonts w:ascii="Arial" w:hAnsi="Arial" w:cs="Arial"/>
          <w:color w:val="000000"/>
          <w:sz w:val="20"/>
          <w:szCs w:val="20"/>
        </w:rPr>
        <w:t>:</w:t>
      </w:r>
    </w:p>
    <w:p w14:paraId="2D66E1CF" w14:textId="77777777" w:rsidR="00226BFD" w:rsidRPr="00862DC3" w:rsidRDefault="00226BFD" w:rsidP="00226BFD">
      <w:pPr>
        <w:rPr>
          <w:rFonts w:ascii="Arial" w:hAnsi="Arial" w:cs="Arial"/>
          <w:b/>
          <w:sz w:val="20"/>
          <w:szCs w:val="20"/>
        </w:rPr>
      </w:pPr>
    </w:p>
    <w:p w14:paraId="5EF17AFE" w14:textId="4AA4DA73" w:rsidR="00226BFD" w:rsidRPr="00862DC3" w:rsidRDefault="00226BFD" w:rsidP="009541FC">
      <w:pPr>
        <w:pStyle w:val="Odstavekseznama"/>
        <w:numPr>
          <w:ilvl w:val="0"/>
          <w:numId w:val="28"/>
        </w:numPr>
        <w:tabs>
          <w:tab w:val="left" w:pos="709"/>
        </w:tabs>
        <w:spacing w:after="120"/>
        <w:ind w:left="709" w:hanging="349"/>
        <w:jc w:val="both"/>
        <w:rPr>
          <w:rFonts w:ascii="Arial" w:hAnsi="Arial" w:cs="Arial"/>
          <w:sz w:val="20"/>
          <w:szCs w:val="20"/>
        </w:rPr>
      </w:pPr>
      <w:r w:rsidRPr="00862DC3">
        <w:rPr>
          <w:rFonts w:ascii="Arial" w:hAnsi="Arial" w:cs="Arial"/>
          <w:sz w:val="20"/>
          <w:szCs w:val="20"/>
        </w:rPr>
        <w:t>ruski državljan ali fizična ali pravna oseba, subjekt ali organ s sedežem v Rusiji</w:t>
      </w:r>
      <w:r w:rsidR="00C54072">
        <w:rPr>
          <w:rFonts w:ascii="Arial" w:hAnsi="Arial" w:cs="Arial"/>
          <w:sz w:val="20"/>
          <w:szCs w:val="20"/>
        </w:rPr>
        <w:t>,</w:t>
      </w:r>
    </w:p>
    <w:p w14:paraId="71085656" w14:textId="77777777" w:rsidR="00226BFD" w:rsidRPr="00862DC3" w:rsidRDefault="00226BFD" w:rsidP="009541FC">
      <w:pPr>
        <w:pStyle w:val="Odstavekseznama"/>
        <w:numPr>
          <w:ilvl w:val="0"/>
          <w:numId w:val="28"/>
        </w:numPr>
        <w:tabs>
          <w:tab w:val="left" w:pos="709"/>
        </w:tabs>
        <w:spacing w:after="120"/>
        <w:ind w:left="709" w:hanging="349"/>
        <w:jc w:val="both"/>
        <w:rPr>
          <w:rFonts w:ascii="Arial" w:hAnsi="Arial" w:cs="Arial"/>
          <w:sz w:val="20"/>
          <w:szCs w:val="20"/>
        </w:rPr>
      </w:pPr>
      <w:r w:rsidRPr="00862DC3">
        <w:rPr>
          <w:rFonts w:ascii="Arial" w:hAnsi="Arial" w:cs="Arial"/>
          <w:sz w:val="20"/>
          <w:szCs w:val="20"/>
        </w:rPr>
        <w:t>pravna oseba, subjekt ali organ, katerega več kot 50-odstotni delež je v neposredni ali posredni lasti subjekta iz točke (a) tega odstavka, ali</w:t>
      </w:r>
    </w:p>
    <w:p w14:paraId="67E508F1" w14:textId="0E49D751" w:rsidR="00226BFD" w:rsidRDefault="00226BFD" w:rsidP="009541FC">
      <w:pPr>
        <w:pStyle w:val="Odstavekseznama"/>
        <w:numPr>
          <w:ilvl w:val="0"/>
          <w:numId w:val="28"/>
        </w:numPr>
        <w:tabs>
          <w:tab w:val="left" w:pos="709"/>
        </w:tabs>
        <w:spacing w:after="120"/>
        <w:ind w:left="709" w:hanging="349"/>
        <w:jc w:val="both"/>
        <w:rPr>
          <w:rFonts w:ascii="Arial" w:hAnsi="Arial" w:cs="Arial"/>
          <w:sz w:val="20"/>
          <w:szCs w:val="20"/>
        </w:rPr>
      </w:pPr>
      <w:r w:rsidRPr="00862DC3">
        <w:rPr>
          <w:rFonts w:ascii="Arial" w:hAnsi="Arial" w:cs="Arial"/>
          <w:sz w:val="20"/>
          <w:szCs w:val="20"/>
        </w:rPr>
        <w:t xml:space="preserve">fizična ali pravna oseba, subjekt ali organ, ki deluje v imenu ali po navodilih subjekta iz </w:t>
      </w:r>
      <w:r>
        <w:rPr>
          <w:rFonts w:ascii="Arial" w:hAnsi="Arial" w:cs="Arial"/>
          <w:sz w:val="20"/>
          <w:szCs w:val="20"/>
        </w:rPr>
        <w:t>točke (a) ali (b) tega odstavka</w:t>
      </w:r>
      <w:r w:rsidR="00C54072">
        <w:rPr>
          <w:rFonts w:ascii="Arial" w:hAnsi="Arial" w:cs="Arial"/>
          <w:sz w:val="20"/>
          <w:szCs w:val="20"/>
        </w:rPr>
        <w:t>,</w:t>
      </w:r>
    </w:p>
    <w:p w14:paraId="5894EE60" w14:textId="77777777" w:rsidR="00226BFD" w:rsidRPr="00855AA2" w:rsidRDefault="00226BFD" w:rsidP="009541FC">
      <w:pPr>
        <w:pStyle w:val="Odstavekseznama"/>
        <w:numPr>
          <w:ilvl w:val="0"/>
          <w:numId w:val="28"/>
        </w:numPr>
        <w:rPr>
          <w:rFonts w:ascii="Arial" w:hAnsi="Arial" w:cs="Arial"/>
          <w:sz w:val="20"/>
          <w:szCs w:val="20"/>
        </w:rPr>
      </w:pPr>
      <w:r w:rsidRPr="00855AA2">
        <w:rPr>
          <w:rFonts w:ascii="Arial" w:hAnsi="Arial" w:cs="Arial"/>
          <w:sz w:val="20"/>
          <w:szCs w:val="20"/>
        </w:rPr>
        <w:t xml:space="preserve">podizvajalec, dobavitelj ali subjekt, </w:t>
      </w:r>
      <w:r>
        <w:rPr>
          <w:rFonts w:ascii="Arial" w:hAnsi="Arial" w:cs="Arial"/>
          <w:sz w:val="20"/>
          <w:szCs w:val="20"/>
        </w:rPr>
        <w:t xml:space="preserve">na </w:t>
      </w:r>
      <w:r w:rsidRPr="00855AA2">
        <w:rPr>
          <w:rFonts w:ascii="Arial" w:hAnsi="Arial" w:cs="Arial"/>
          <w:sz w:val="20"/>
          <w:szCs w:val="20"/>
        </w:rPr>
        <w:t>katerega zmogljivosti se sklicuje ponudnik, če predstavljajo več kot 10 % vrednosti naročila.</w:t>
      </w:r>
      <w:r>
        <w:rPr>
          <w:rFonts w:ascii="Arial" w:hAnsi="Arial" w:cs="Arial"/>
          <w:sz w:val="20"/>
          <w:szCs w:val="20"/>
        </w:rPr>
        <w:t xml:space="preserve"> </w:t>
      </w:r>
    </w:p>
    <w:p w14:paraId="6489B722" w14:textId="77777777" w:rsidR="00226BFD" w:rsidRPr="00855AA2" w:rsidRDefault="00226BFD" w:rsidP="00226BFD">
      <w:pPr>
        <w:tabs>
          <w:tab w:val="left" w:pos="709"/>
        </w:tabs>
        <w:spacing w:after="120"/>
        <w:jc w:val="both"/>
        <w:rPr>
          <w:rFonts w:ascii="Arial" w:hAnsi="Arial" w:cs="Arial"/>
          <w:sz w:val="20"/>
          <w:szCs w:val="20"/>
        </w:rPr>
      </w:pPr>
    </w:p>
    <w:p w14:paraId="12438086" w14:textId="77777777" w:rsidR="00226BFD" w:rsidRDefault="00226BFD" w:rsidP="00226BFD">
      <w:pPr>
        <w:rPr>
          <w:rFonts w:ascii="Arial" w:hAnsi="Arial" w:cs="Arial"/>
          <w:sz w:val="20"/>
          <w:szCs w:val="20"/>
        </w:rPr>
      </w:pPr>
    </w:p>
    <w:p w14:paraId="42A6611B" w14:textId="77777777" w:rsidR="00226BFD" w:rsidRDefault="00226BFD" w:rsidP="00226BFD">
      <w:pPr>
        <w:rPr>
          <w:rFonts w:ascii="Arial" w:hAnsi="Arial" w:cs="Arial"/>
          <w:sz w:val="20"/>
          <w:szCs w:val="20"/>
        </w:rPr>
      </w:pPr>
    </w:p>
    <w:p w14:paraId="03E82D24" w14:textId="77777777" w:rsidR="00226BFD" w:rsidRDefault="00226BFD" w:rsidP="00226BFD">
      <w:pPr>
        <w:rPr>
          <w:rFonts w:ascii="Arial" w:hAnsi="Arial" w:cs="Arial"/>
          <w:sz w:val="20"/>
          <w:szCs w:val="20"/>
        </w:rPr>
      </w:pPr>
    </w:p>
    <w:p w14:paraId="7D1879DE" w14:textId="77777777" w:rsidR="00226BFD" w:rsidRDefault="00226BFD" w:rsidP="00226BFD">
      <w:pPr>
        <w:rPr>
          <w:rFonts w:ascii="Arial" w:hAnsi="Arial" w:cs="Arial"/>
          <w:sz w:val="20"/>
          <w:szCs w:val="20"/>
        </w:rPr>
      </w:pPr>
    </w:p>
    <w:p w14:paraId="2F0837E7" w14:textId="77777777" w:rsidR="00226BFD" w:rsidRPr="00862DC3" w:rsidRDefault="00226BFD" w:rsidP="00226BFD">
      <w:pPr>
        <w:rPr>
          <w:rFonts w:ascii="Arial" w:hAnsi="Arial" w:cs="Arial"/>
          <w:sz w:val="20"/>
          <w:szCs w:val="20"/>
        </w:rPr>
      </w:pPr>
    </w:p>
    <w:p w14:paraId="6955754D" w14:textId="77777777" w:rsidR="00226BFD" w:rsidRPr="00862DC3" w:rsidRDefault="00226BFD" w:rsidP="00226BFD">
      <w:pPr>
        <w:rPr>
          <w:rFonts w:ascii="Arial" w:hAnsi="Arial" w:cs="Arial"/>
          <w:sz w:val="20"/>
          <w:szCs w:val="20"/>
        </w:rPr>
      </w:pPr>
    </w:p>
    <w:p w14:paraId="0E8209C1" w14:textId="60EECF5F" w:rsidR="00226BFD" w:rsidRPr="00862DC3" w:rsidRDefault="00226BFD" w:rsidP="00226BFD">
      <w:pPr>
        <w:rPr>
          <w:rFonts w:ascii="Arial" w:hAnsi="Arial" w:cs="Arial"/>
          <w:sz w:val="20"/>
          <w:szCs w:val="20"/>
        </w:rPr>
      </w:pPr>
      <w:r w:rsidRPr="00862DC3">
        <w:rPr>
          <w:rFonts w:ascii="Arial" w:hAnsi="Arial" w:cs="Arial"/>
          <w:sz w:val="20"/>
          <w:szCs w:val="20"/>
        </w:rPr>
        <w:t>V ________________, dne___________           GOSPODARSKI SUBJEKT (podpis) ________</w:t>
      </w:r>
      <w:r w:rsidR="00B73AF1">
        <w:rPr>
          <w:rFonts w:ascii="Arial" w:hAnsi="Arial" w:cs="Arial"/>
          <w:sz w:val="20"/>
          <w:szCs w:val="20"/>
        </w:rPr>
        <w:t>_____</w:t>
      </w:r>
    </w:p>
    <w:p w14:paraId="2DBCF17A" w14:textId="77777777" w:rsidR="00226BFD" w:rsidRDefault="00226BFD" w:rsidP="00226BFD">
      <w:pPr>
        <w:rPr>
          <w:rFonts w:ascii="Tahoma" w:hAnsi="Tahoma" w:cs="Tahoma"/>
        </w:rPr>
      </w:pPr>
    </w:p>
    <w:p w14:paraId="24BAD4FD" w14:textId="2673E5D2" w:rsidR="00FC1790" w:rsidRDefault="00FC1790" w:rsidP="002C7955">
      <w:pPr>
        <w:tabs>
          <w:tab w:val="center" w:pos="4320"/>
          <w:tab w:val="right" w:pos="8640"/>
        </w:tabs>
        <w:spacing w:line="260" w:lineRule="atLeast"/>
        <w:jc w:val="both"/>
        <w:rPr>
          <w:rFonts w:ascii="Arial" w:hAnsi="Arial" w:cs="Arial"/>
          <w:i/>
          <w:sz w:val="18"/>
          <w:szCs w:val="18"/>
        </w:rPr>
      </w:pPr>
    </w:p>
    <w:p w14:paraId="474481EE" w14:textId="77777777" w:rsidR="00FC1790" w:rsidRDefault="00FC1790" w:rsidP="002C7955">
      <w:pPr>
        <w:tabs>
          <w:tab w:val="center" w:pos="4320"/>
          <w:tab w:val="right" w:pos="8640"/>
        </w:tabs>
        <w:spacing w:line="260" w:lineRule="atLeast"/>
        <w:jc w:val="both"/>
        <w:rPr>
          <w:rFonts w:ascii="Arial" w:hAnsi="Arial" w:cs="Arial"/>
          <w:i/>
          <w:sz w:val="18"/>
          <w:szCs w:val="18"/>
        </w:rPr>
      </w:pPr>
    </w:p>
    <w:p w14:paraId="189393DA" w14:textId="77777777" w:rsidR="00226BFD" w:rsidRDefault="00226BFD" w:rsidP="002C7955">
      <w:pPr>
        <w:tabs>
          <w:tab w:val="center" w:pos="4320"/>
          <w:tab w:val="right" w:pos="8640"/>
        </w:tabs>
        <w:spacing w:line="260" w:lineRule="atLeast"/>
        <w:jc w:val="both"/>
        <w:rPr>
          <w:rFonts w:ascii="Arial" w:hAnsi="Arial" w:cs="Arial"/>
          <w:i/>
          <w:sz w:val="18"/>
          <w:szCs w:val="18"/>
        </w:rPr>
      </w:pPr>
    </w:p>
    <w:p w14:paraId="76F95154"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5E8DAF6D"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10E78DD6"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7C2807D1"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3F61B3BE"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2179B2BA"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48E00B3B"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7AB6D8ED"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77C4EB64"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16721D80"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4C72E5B5"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322147EF"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4F7169BA"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6C2501CE" w14:textId="77777777" w:rsidR="00081CBB" w:rsidRDefault="00081CBB" w:rsidP="002C7955">
      <w:pPr>
        <w:tabs>
          <w:tab w:val="center" w:pos="4320"/>
          <w:tab w:val="right" w:pos="8640"/>
        </w:tabs>
        <w:spacing w:line="260" w:lineRule="atLeast"/>
        <w:jc w:val="both"/>
        <w:rPr>
          <w:rFonts w:ascii="Arial" w:hAnsi="Arial" w:cs="Arial"/>
          <w:i/>
          <w:sz w:val="18"/>
          <w:szCs w:val="18"/>
        </w:rPr>
      </w:pPr>
    </w:p>
    <w:p w14:paraId="2628A48F" w14:textId="77777777" w:rsidR="00226BFD" w:rsidRDefault="00226BFD" w:rsidP="002C7955">
      <w:pPr>
        <w:tabs>
          <w:tab w:val="center" w:pos="4320"/>
          <w:tab w:val="right" w:pos="8640"/>
        </w:tabs>
        <w:spacing w:line="260" w:lineRule="atLeast"/>
        <w:jc w:val="both"/>
        <w:rPr>
          <w:rFonts w:ascii="Arial" w:hAnsi="Arial" w:cs="Arial"/>
          <w:i/>
          <w:sz w:val="18"/>
          <w:szCs w:val="18"/>
        </w:rPr>
      </w:pPr>
    </w:p>
    <w:p w14:paraId="039660B6" w14:textId="623C136E" w:rsidR="00081CBB" w:rsidRPr="00A93C7A" w:rsidRDefault="00081CBB" w:rsidP="00081CBB">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A93C7A">
        <w:rPr>
          <w:rFonts w:ascii="Arial" w:hAnsi="Arial" w:cs="Arial"/>
          <w:b/>
          <w:sz w:val="20"/>
          <w:szCs w:val="20"/>
          <w:lang w:eastAsia="en-US"/>
        </w:rPr>
        <w:lastRenderedPageBreak/>
        <w:t xml:space="preserve">Obrazec </w:t>
      </w:r>
      <w:r>
        <w:rPr>
          <w:rFonts w:ascii="Arial" w:hAnsi="Arial" w:cs="Arial"/>
          <w:b/>
          <w:sz w:val="20"/>
          <w:szCs w:val="20"/>
          <w:lang w:eastAsia="en-US"/>
        </w:rPr>
        <w:t>6</w:t>
      </w:r>
      <w:r w:rsidRPr="00A93C7A">
        <w:rPr>
          <w:rFonts w:ascii="Arial" w:hAnsi="Arial" w:cs="Arial"/>
          <w:b/>
          <w:sz w:val="20"/>
          <w:szCs w:val="20"/>
          <w:lang w:eastAsia="en-US"/>
        </w:rPr>
        <w:t xml:space="preserve">: IZJAVA </w:t>
      </w:r>
      <w:r w:rsidRPr="00081CBB">
        <w:rPr>
          <w:rFonts w:ascii="Arial" w:hAnsi="Arial" w:cs="Arial"/>
          <w:b/>
          <w:sz w:val="20"/>
          <w:szCs w:val="20"/>
          <w:lang w:eastAsia="en-US"/>
        </w:rPr>
        <w:t>O PREDLOŽI</w:t>
      </w:r>
      <w:r>
        <w:rPr>
          <w:rFonts w:ascii="Arial" w:hAnsi="Arial" w:cs="Arial"/>
          <w:b/>
          <w:sz w:val="20"/>
          <w:szCs w:val="20"/>
          <w:lang w:eastAsia="en-US"/>
        </w:rPr>
        <w:t>TVI</w:t>
      </w:r>
      <w:r w:rsidRPr="00081CBB">
        <w:rPr>
          <w:rFonts w:ascii="Arial" w:hAnsi="Arial" w:cs="Arial"/>
          <w:b/>
          <w:sz w:val="20"/>
          <w:szCs w:val="20"/>
          <w:lang w:eastAsia="en-US"/>
        </w:rPr>
        <w:t xml:space="preserve"> DOKAZIL O ZNANJU SLOVENSKEGA JEZIKA</w:t>
      </w:r>
    </w:p>
    <w:p w14:paraId="3B08CD4E" w14:textId="77777777" w:rsidR="00081CBB" w:rsidRDefault="00081CBB" w:rsidP="00081CBB">
      <w:pPr>
        <w:spacing w:line="260" w:lineRule="atLeast"/>
        <w:jc w:val="both"/>
        <w:rPr>
          <w:rFonts w:ascii="Arial" w:hAnsi="Arial" w:cs="Arial"/>
          <w:b/>
          <w:sz w:val="20"/>
          <w:szCs w:val="20"/>
          <w:lang w:eastAsia="en-US"/>
        </w:rPr>
      </w:pPr>
    </w:p>
    <w:p w14:paraId="5BB90319" w14:textId="77777777" w:rsidR="00081CBB" w:rsidRPr="00226BFD" w:rsidRDefault="00081CBB" w:rsidP="00081CBB">
      <w:pPr>
        <w:spacing w:line="260" w:lineRule="atLeast"/>
        <w:jc w:val="both"/>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Pr>
          <w:rFonts w:ascii="Arial" w:hAnsi="Arial" w:cs="Arial"/>
          <w:b/>
          <w:bCs/>
          <w:sz w:val="20"/>
          <w:szCs w:val="20"/>
          <w:lang w:eastAsia="en-US"/>
        </w:rPr>
        <w:t>Vzdrževanje EUCARIS strežnikov</w:t>
      </w:r>
    </w:p>
    <w:p w14:paraId="63B8C726" w14:textId="77777777" w:rsidR="00081CBB" w:rsidRPr="00161C6E" w:rsidRDefault="00081CBB" w:rsidP="00081CBB">
      <w:pPr>
        <w:spacing w:line="260" w:lineRule="atLeast"/>
        <w:jc w:val="both"/>
        <w:rPr>
          <w:rFonts w:ascii="Arial" w:hAnsi="Arial" w:cs="Arial"/>
          <w:b/>
          <w:sz w:val="20"/>
          <w:szCs w:val="20"/>
          <w:lang w:eastAsia="en-US"/>
        </w:rPr>
      </w:pPr>
    </w:p>
    <w:p w14:paraId="42BCDA51" w14:textId="77777777" w:rsidR="00081CBB" w:rsidRPr="00161C6E" w:rsidRDefault="00081CBB" w:rsidP="00081CBB">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Pr>
          <w:rFonts w:ascii="Arial" w:hAnsi="Arial" w:cs="Arial"/>
          <w:b/>
          <w:sz w:val="20"/>
          <w:szCs w:val="20"/>
          <w:lang w:eastAsia="en-US"/>
        </w:rPr>
        <w:t>Tržaška cesta 19</w:t>
      </w:r>
      <w:r w:rsidRPr="00161C6E">
        <w:rPr>
          <w:rFonts w:ascii="Arial" w:hAnsi="Arial" w:cs="Arial"/>
          <w:b/>
          <w:sz w:val="20"/>
          <w:szCs w:val="20"/>
          <w:lang w:eastAsia="en-US"/>
        </w:rPr>
        <w:t>, 1</w:t>
      </w:r>
      <w:r>
        <w:rPr>
          <w:rFonts w:ascii="Arial" w:hAnsi="Arial" w:cs="Arial"/>
          <w:b/>
          <w:sz w:val="20"/>
          <w:szCs w:val="20"/>
          <w:lang w:eastAsia="en-US"/>
        </w:rPr>
        <w:t>000</w:t>
      </w:r>
      <w:r w:rsidRPr="00161C6E">
        <w:rPr>
          <w:rFonts w:ascii="Arial" w:hAnsi="Arial" w:cs="Arial"/>
          <w:b/>
          <w:sz w:val="20"/>
          <w:szCs w:val="20"/>
          <w:lang w:eastAsia="en-US"/>
        </w:rPr>
        <w:t xml:space="preserve"> Ljubljana</w:t>
      </w:r>
    </w:p>
    <w:p w14:paraId="62102346" w14:textId="77777777" w:rsidR="00081CBB" w:rsidRDefault="00081CBB" w:rsidP="00081CBB">
      <w:pPr>
        <w:tabs>
          <w:tab w:val="center" w:pos="4320"/>
          <w:tab w:val="right" w:pos="8640"/>
        </w:tabs>
        <w:spacing w:line="260" w:lineRule="atLeast"/>
        <w:jc w:val="both"/>
        <w:rPr>
          <w:rFonts w:ascii="Arial" w:hAnsi="Arial" w:cs="Arial"/>
          <w:i/>
          <w:sz w:val="18"/>
          <w:szCs w:val="18"/>
        </w:rPr>
      </w:pPr>
    </w:p>
    <w:p w14:paraId="20262A12" w14:textId="77777777" w:rsidR="00081CBB" w:rsidRDefault="00081CBB" w:rsidP="00081CBB">
      <w:pPr>
        <w:tabs>
          <w:tab w:val="center" w:pos="4320"/>
          <w:tab w:val="right" w:pos="8640"/>
        </w:tabs>
        <w:spacing w:line="260" w:lineRule="atLeast"/>
        <w:jc w:val="both"/>
        <w:rPr>
          <w:rFonts w:ascii="Arial" w:hAnsi="Arial" w:cs="Arial"/>
          <w:i/>
          <w:sz w:val="18"/>
          <w:szCs w:val="18"/>
        </w:rPr>
      </w:pPr>
    </w:p>
    <w:p w14:paraId="7328AEC1" w14:textId="77777777" w:rsidR="00081CBB" w:rsidRPr="00862DC3" w:rsidRDefault="00081CBB" w:rsidP="00081CBB">
      <w:pPr>
        <w:tabs>
          <w:tab w:val="left" w:pos="2002"/>
        </w:tabs>
        <w:rPr>
          <w:rFonts w:ascii="Arial" w:hAnsi="Arial" w:cs="Arial"/>
          <w:sz w:val="20"/>
          <w:szCs w:val="20"/>
        </w:rPr>
      </w:pPr>
      <w:r w:rsidRPr="00862DC3">
        <w:rPr>
          <w:rFonts w:ascii="Arial" w:hAnsi="Arial" w:cs="Arial"/>
          <w:sz w:val="20"/>
          <w:szCs w:val="20"/>
        </w:rPr>
        <w:t xml:space="preserve">Gospodarski subjekt: </w:t>
      </w:r>
      <w:r w:rsidRPr="00862DC3">
        <w:rPr>
          <w:rFonts w:ascii="Arial" w:hAnsi="Arial" w:cs="Arial"/>
          <w:sz w:val="20"/>
          <w:szCs w:val="20"/>
        </w:rPr>
        <w:tab/>
        <w:t>.....................................................</w:t>
      </w:r>
    </w:p>
    <w:p w14:paraId="7AC5277B" w14:textId="77777777" w:rsidR="00081CBB" w:rsidRPr="00862DC3" w:rsidRDefault="00081CBB" w:rsidP="00081CBB">
      <w:pPr>
        <w:tabs>
          <w:tab w:val="left" w:pos="2002"/>
        </w:tabs>
        <w:rPr>
          <w:rFonts w:ascii="Arial" w:hAnsi="Arial" w:cs="Arial"/>
          <w:sz w:val="20"/>
          <w:szCs w:val="20"/>
        </w:rPr>
      </w:pPr>
      <w:r>
        <w:rPr>
          <w:rFonts w:ascii="Arial" w:hAnsi="Arial" w:cs="Arial"/>
          <w:sz w:val="20"/>
          <w:szCs w:val="20"/>
        </w:rPr>
        <w:tab/>
      </w:r>
      <w:r w:rsidRPr="00862DC3">
        <w:rPr>
          <w:rFonts w:ascii="Arial" w:hAnsi="Arial" w:cs="Arial"/>
          <w:sz w:val="20"/>
          <w:szCs w:val="20"/>
        </w:rPr>
        <w:t>.....................................................</w:t>
      </w:r>
    </w:p>
    <w:p w14:paraId="7888A62C" w14:textId="77777777" w:rsidR="00081CBB" w:rsidRPr="00862DC3" w:rsidRDefault="00081CBB" w:rsidP="00081CBB">
      <w:pPr>
        <w:tabs>
          <w:tab w:val="left" w:pos="2002"/>
        </w:tabs>
        <w:rPr>
          <w:rFonts w:ascii="Arial" w:hAnsi="Arial" w:cs="Arial"/>
          <w:sz w:val="20"/>
          <w:szCs w:val="20"/>
        </w:rPr>
      </w:pPr>
      <w:r>
        <w:rPr>
          <w:rFonts w:ascii="Arial" w:hAnsi="Arial" w:cs="Arial"/>
          <w:sz w:val="20"/>
          <w:szCs w:val="20"/>
        </w:rPr>
        <w:tab/>
      </w:r>
      <w:r w:rsidRPr="00862DC3">
        <w:rPr>
          <w:rFonts w:ascii="Arial" w:hAnsi="Arial" w:cs="Arial"/>
          <w:sz w:val="20"/>
          <w:szCs w:val="20"/>
        </w:rPr>
        <w:t>.....................................................</w:t>
      </w:r>
    </w:p>
    <w:p w14:paraId="2D5BD601" w14:textId="77777777" w:rsidR="00081CBB" w:rsidRPr="00862DC3" w:rsidRDefault="00081CBB" w:rsidP="00081CBB">
      <w:pPr>
        <w:rPr>
          <w:rFonts w:ascii="Arial" w:hAnsi="Arial" w:cs="Arial"/>
          <w:b/>
          <w:sz w:val="20"/>
          <w:szCs w:val="20"/>
        </w:rPr>
      </w:pPr>
    </w:p>
    <w:p w14:paraId="372DAD1F" w14:textId="77777777" w:rsidR="00081CBB" w:rsidRDefault="00081CBB" w:rsidP="00081CBB">
      <w:pPr>
        <w:rPr>
          <w:rFonts w:ascii="Arial" w:hAnsi="Arial" w:cs="Arial"/>
          <w:b/>
          <w:sz w:val="20"/>
          <w:szCs w:val="20"/>
        </w:rPr>
      </w:pPr>
    </w:p>
    <w:p w14:paraId="6E57400C" w14:textId="77777777" w:rsidR="00081CBB" w:rsidRDefault="00081CBB" w:rsidP="00081CBB">
      <w:pPr>
        <w:rPr>
          <w:rFonts w:ascii="Arial" w:hAnsi="Arial" w:cs="Arial"/>
          <w:b/>
          <w:sz w:val="20"/>
          <w:szCs w:val="20"/>
        </w:rPr>
      </w:pPr>
    </w:p>
    <w:p w14:paraId="2440F8A2" w14:textId="77777777" w:rsidR="00081CBB" w:rsidRDefault="00081CBB" w:rsidP="00081CBB">
      <w:pPr>
        <w:rPr>
          <w:rFonts w:ascii="Arial" w:hAnsi="Arial" w:cs="Arial"/>
          <w:b/>
          <w:sz w:val="20"/>
          <w:szCs w:val="20"/>
        </w:rPr>
      </w:pPr>
    </w:p>
    <w:p w14:paraId="6B8F2475" w14:textId="77777777" w:rsidR="00081CBB" w:rsidRPr="00862DC3" w:rsidRDefault="00081CBB" w:rsidP="00081CBB">
      <w:pPr>
        <w:rPr>
          <w:rFonts w:ascii="Arial" w:hAnsi="Arial" w:cs="Arial"/>
          <w:b/>
          <w:sz w:val="20"/>
          <w:szCs w:val="20"/>
        </w:rPr>
      </w:pPr>
    </w:p>
    <w:p w14:paraId="6D7692E3" w14:textId="77777777" w:rsidR="00081CBB" w:rsidRPr="00862DC3" w:rsidRDefault="00081CBB" w:rsidP="00081CBB">
      <w:pPr>
        <w:spacing w:after="120"/>
        <w:jc w:val="center"/>
        <w:rPr>
          <w:rFonts w:ascii="Arial" w:hAnsi="Arial" w:cs="Arial"/>
          <w:b/>
          <w:sz w:val="20"/>
          <w:szCs w:val="20"/>
        </w:rPr>
      </w:pPr>
      <w:r w:rsidRPr="00862DC3">
        <w:rPr>
          <w:rFonts w:ascii="Arial" w:hAnsi="Arial" w:cs="Arial"/>
          <w:b/>
          <w:sz w:val="20"/>
          <w:szCs w:val="20"/>
        </w:rPr>
        <w:t xml:space="preserve">I Z J A V A </w:t>
      </w:r>
    </w:p>
    <w:p w14:paraId="78EE0E5D" w14:textId="77777777" w:rsidR="00081CBB" w:rsidRDefault="00081CBB" w:rsidP="00C63EDD">
      <w:pPr>
        <w:spacing w:after="120" w:line="260" w:lineRule="atLeast"/>
        <w:rPr>
          <w:rFonts w:ascii="Arial" w:hAnsi="Arial" w:cs="Arial"/>
          <w:color w:val="000000"/>
          <w:sz w:val="20"/>
          <w:szCs w:val="20"/>
        </w:rPr>
      </w:pPr>
    </w:p>
    <w:p w14:paraId="5FAA0862" w14:textId="77777777" w:rsidR="00081CBB" w:rsidRPr="00862DC3" w:rsidRDefault="00081CBB" w:rsidP="00C63EDD">
      <w:pPr>
        <w:spacing w:after="120" w:line="260" w:lineRule="atLeast"/>
        <w:rPr>
          <w:rFonts w:ascii="Arial" w:hAnsi="Arial" w:cs="Arial"/>
          <w:color w:val="000000"/>
          <w:sz w:val="20"/>
          <w:szCs w:val="20"/>
        </w:rPr>
      </w:pPr>
    </w:p>
    <w:p w14:paraId="4B1AD776" w14:textId="77777777" w:rsidR="00081CBB" w:rsidRDefault="00081CBB" w:rsidP="00C63EDD">
      <w:pPr>
        <w:tabs>
          <w:tab w:val="left" w:pos="709"/>
        </w:tabs>
        <w:spacing w:after="120" w:line="260" w:lineRule="atLeast"/>
        <w:jc w:val="both"/>
        <w:rPr>
          <w:rFonts w:ascii="Arial" w:hAnsi="Arial" w:cs="Arial"/>
          <w:sz w:val="20"/>
          <w:szCs w:val="20"/>
        </w:rPr>
      </w:pPr>
      <w:r>
        <w:rPr>
          <w:rFonts w:ascii="Arial" w:hAnsi="Arial" w:cs="Arial"/>
          <w:sz w:val="20"/>
          <w:szCs w:val="20"/>
        </w:rPr>
        <w:t>Izjavljamo,</w:t>
      </w:r>
      <w:r w:rsidRPr="00081CBB">
        <w:rPr>
          <w:rFonts w:ascii="Arial" w:hAnsi="Arial" w:cs="Arial"/>
          <w:sz w:val="20"/>
          <w:szCs w:val="20"/>
        </w:rPr>
        <w:t xml:space="preserve"> da bo</w:t>
      </w:r>
      <w:r>
        <w:rPr>
          <w:rFonts w:ascii="Arial" w:hAnsi="Arial" w:cs="Arial"/>
          <w:sz w:val="20"/>
          <w:szCs w:val="20"/>
        </w:rPr>
        <w:t>mo</w:t>
      </w:r>
      <w:r w:rsidRPr="00081CBB">
        <w:rPr>
          <w:rFonts w:ascii="Arial" w:hAnsi="Arial" w:cs="Arial"/>
          <w:sz w:val="20"/>
          <w:szCs w:val="20"/>
        </w:rPr>
        <w:t xml:space="preserve"> do podpisa pogodbe za imenovane</w:t>
      </w:r>
      <w:r>
        <w:rPr>
          <w:rFonts w:ascii="Arial" w:hAnsi="Arial" w:cs="Arial"/>
          <w:sz w:val="20"/>
          <w:szCs w:val="20"/>
        </w:rPr>
        <w:t xml:space="preserve"> kadre</w:t>
      </w:r>
      <w:r w:rsidRPr="00081CBB">
        <w:rPr>
          <w:rFonts w:ascii="Arial" w:hAnsi="Arial" w:cs="Arial"/>
          <w:sz w:val="20"/>
          <w:szCs w:val="20"/>
        </w:rPr>
        <w:t xml:space="preserve"> izkazal</w:t>
      </w:r>
      <w:r>
        <w:rPr>
          <w:rFonts w:ascii="Arial" w:hAnsi="Arial" w:cs="Arial"/>
          <w:sz w:val="20"/>
          <w:szCs w:val="20"/>
        </w:rPr>
        <w:t>i</w:t>
      </w:r>
      <w:r w:rsidRPr="00081CBB">
        <w:rPr>
          <w:rFonts w:ascii="Arial" w:hAnsi="Arial" w:cs="Arial"/>
          <w:sz w:val="20"/>
          <w:szCs w:val="20"/>
        </w:rPr>
        <w:t xml:space="preserve"> znanje slovenskega jezika</w:t>
      </w:r>
      <w:r>
        <w:rPr>
          <w:rFonts w:ascii="Arial" w:hAnsi="Arial" w:cs="Arial"/>
          <w:sz w:val="20"/>
          <w:szCs w:val="20"/>
        </w:rPr>
        <w:t>.</w:t>
      </w:r>
      <w:r w:rsidRPr="00081CBB">
        <w:rPr>
          <w:rFonts w:ascii="Arial" w:hAnsi="Arial" w:cs="Arial"/>
          <w:sz w:val="20"/>
          <w:szCs w:val="20"/>
        </w:rPr>
        <w:t xml:space="preserve"> </w:t>
      </w:r>
    </w:p>
    <w:p w14:paraId="068C8593" w14:textId="7281768E" w:rsidR="00081CBB" w:rsidRPr="00081CBB" w:rsidRDefault="00081CBB" w:rsidP="00C63EDD">
      <w:pPr>
        <w:tabs>
          <w:tab w:val="left" w:pos="709"/>
        </w:tabs>
        <w:spacing w:after="120" w:line="260" w:lineRule="atLeast"/>
        <w:jc w:val="both"/>
        <w:rPr>
          <w:rFonts w:ascii="Arial" w:hAnsi="Arial" w:cs="Arial"/>
          <w:sz w:val="20"/>
          <w:szCs w:val="20"/>
        </w:rPr>
      </w:pPr>
      <w:r w:rsidRPr="00081CBB">
        <w:rPr>
          <w:rFonts w:ascii="Arial" w:hAnsi="Arial" w:cs="Arial"/>
          <w:sz w:val="20"/>
          <w:szCs w:val="20"/>
        </w:rPr>
        <w:t xml:space="preserve"> </w:t>
      </w:r>
      <w:r>
        <w:rPr>
          <w:rFonts w:ascii="Arial" w:hAnsi="Arial" w:cs="Arial"/>
          <w:sz w:val="20"/>
          <w:szCs w:val="20"/>
        </w:rPr>
        <w:t>V</w:t>
      </w:r>
      <w:r w:rsidRPr="00081CBB">
        <w:rPr>
          <w:rFonts w:ascii="Arial" w:hAnsi="Arial" w:cs="Arial"/>
          <w:sz w:val="20"/>
          <w:szCs w:val="20"/>
        </w:rPr>
        <w:t xml:space="preserve"> ta namen </w:t>
      </w:r>
      <w:r>
        <w:rPr>
          <w:rFonts w:ascii="Arial" w:hAnsi="Arial" w:cs="Arial"/>
          <w:sz w:val="20"/>
          <w:szCs w:val="20"/>
        </w:rPr>
        <w:t xml:space="preserve">bomo </w:t>
      </w:r>
      <w:r w:rsidRPr="00081CBB">
        <w:rPr>
          <w:rFonts w:ascii="Arial" w:hAnsi="Arial" w:cs="Arial"/>
          <w:sz w:val="20"/>
          <w:szCs w:val="20"/>
        </w:rPr>
        <w:t>do podpisa pogodbe predložiti:</w:t>
      </w:r>
    </w:p>
    <w:p w14:paraId="57ED092E" w14:textId="2B4739EF" w:rsidR="00081CBB" w:rsidRPr="00081CBB" w:rsidRDefault="00081CBB" w:rsidP="00C63EDD">
      <w:pPr>
        <w:tabs>
          <w:tab w:val="left" w:pos="709"/>
        </w:tabs>
        <w:spacing w:after="120" w:line="260" w:lineRule="atLeast"/>
        <w:jc w:val="both"/>
        <w:rPr>
          <w:rFonts w:ascii="Arial" w:hAnsi="Arial" w:cs="Arial"/>
          <w:sz w:val="20"/>
          <w:szCs w:val="20"/>
        </w:rPr>
      </w:pPr>
      <w:r w:rsidRPr="00081CBB">
        <w:rPr>
          <w:rFonts w:ascii="Arial" w:hAnsi="Arial" w:cs="Arial"/>
          <w:sz w:val="20"/>
          <w:szCs w:val="20"/>
        </w:rPr>
        <w:t>-</w:t>
      </w:r>
      <w:r w:rsidR="00C63EDD">
        <w:rPr>
          <w:rFonts w:ascii="Arial" w:hAnsi="Arial" w:cs="Arial"/>
          <w:sz w:val="20"/>
          <w:szCs w:val="20"/>
        </w:rPr>
        <w:t xml:space="preserve"> </w:t>
      </w:r>
      <w:r w:rsidRPr="00081CBB">
        <w:rPr>
          <w:rFonts w:ascii="Arial" w:hAnsi="Arial" w:cs="Arial"/>
          <w:sz w:val="20"/>
          <w:szCs w:val="20"/>
        </w:rPr>
        <w:t>dokazilo o pridobitvi formalne izobrazbe v Republiki Sloveniji ali,</w:t>
      </w:r>
    </w:p>
    <w:p w14:paraId="0B48FBBA" w14:textId="5B3D350C" w:rsidR="00081CBB" w:rsidRPr="00855AA2" w:rsidRDefault="00081CBB" w:rsidP="00C63EDD">
      <w:pPr>
        <w:tabs>
          <w:tab w:val="left" w:pos="709"/>
        </w:tabs>
        <w:spacing w:after="120" w:line="260" w:lineRule="atLeast"/>
        <w:jc w:val="both"/>
        <w:rPr>
          <w:rFonts w:ascii="Arial" w:hAnsi="Arial" w:cs="Arial"/>
          <w:sz w:val="20"/>
          <w:szCs w:val="20"/>
        </w:rPr>
      </w:pPr>
      <w:r w:rsidRPr="00081CBB">
        <w:rPr>
          <w:rFonts w:ascii="Arial" w:hAnsi="Arial" w:cs="Arial"/>
          <w:sz w:val="20"/>
          <w:szCs w:val="20"/>
        </w:rPr>
        <w:t>-</w:t>
      </w:r>
      <w:r w:rsidR="00C63EDD">
        <w:rPr>
          <w:rFonts w:ascii="Arial" w:hAnsi="Arial" w:cs="Arial"/>
          <w:sz w:val="20"/>
          <w:szCs w:val="20"/>
        </w:rPr>
        <w:t xml:space="preserve"> </w:t>
      </w:r>
      <w:r w:rsidRPr="00081CBB">
        <w:rPr>
          <w:rFonts w:ascii="Arial" w:hAnsi="Arial" w:cs="Arial"/>
          <w:sz w:val="20"/>
          <w:szCs w:val="20"/>
        </w:rPr>
        <w:t xml:space="preserve">dokazilo o znanju slovenskega jezika, izdano s strani ustrezno pooblaščene institucije o znanju slovenskega jezika na nivoju B2, v skladu s </w:t>
      </w:r>
      <w:proofErr w:type="spellStart"/>
      <w:r w:rsidRPr="00081CBB">
        <w:rPr>
          <w:rFonts w:ascii="Arial" w:hAnsi="Arial" w:cs="Arial"/>
          <w:sz w:val="20"/>
          <w:szCs w:val="20"/>
        </w:rPr>
        <w:t>Common</w:t>
      </w:r>
      <w:proofErr w:type="spellEnd"/>
      <w:r w:rsidRPr="00081CBB">
        <w:rPr>
          <w:rFonts w:ascii="Arial" w:hAnsi="Arial" w:cs="Arial"/>
          <w:sz w:val="20"/>
          <w:szCs w:val="20"/>
        </w:rPr>
        <w:t xml:space="preserve"> </w:t>
      </w:r>
      <w:proofErr w:type="spellStart"/>
      <w:r w:rsidRPr="00081CBB">
        <w:rPr>
          <w:rFonts w:ascii="Arial" w:hAnsi="Arial" w:cs="Arial"/>
          <w:sz w:val="20"/>
          <w:szCs w:val="20"/>
        </w:rPr>
        <w:t>European</w:t>
      </w:r>
      <w:proofErr w:type="spellEnd"/>
      <w:r w:rsidRPr="00081CBB">
        <w:rPr>
          <w:rFonts w:ascii="Arial" w:hAnsi="Arial" w:cs="Arial"/>
          <w:sz w:val="20"/>
          <w:szCs w:val="20"/>
        </w:rPr>
        <w:t xml:space="preserve"> </w:t>
      </w:r>
      <w:proofErr w:type="spellStart"/>
      <w:r w:rsidRPr="00081CBB">
        <w:rPr>
          <w:rFonts w:ascii="Arial" w:hAnsi="Arial" w:cs="Arial"/>
          <w:sz w:val="20"/>
          <w:szCs w:val="20"/>
        </w:rPr>
        <w:t>Framework</w:t>
      </w:r>
      <w:proofErr w:type="spellEnd"/>
      <w:r w:rsidRPr="00081CBB">
        <w:rPr>
          <w:rFonts w:ascii="Arial" w:hAnsi="Arial" w:cs="Arial"/>
          <w:sz w:val="20"/>
          <w:szCs w:val="20"/>
        </w:rPr>
        <w:t xml:space="preserve"> </w:t>
      </w:r>
      <w:proofErr w:type="spellStart"/>
      <w:r w:rsidRPr="00081CBB">
        <w:rPr>
          <w:rFonts w:ascii="Arial" w:hAnsi="Arial" w:cs="Arial"/>
          <w:sz w:val="20"/>
          <w:szCs w:val="20"/>
        </w:rPr>
        <w:t>of</w:t>
      </w:r>
      <w:proofErr w:type="spellEnd"/>
      <w:r w:rsidRPr="00081CBB">
        <w:rPr>
          <w:rFonts w:ascii="Arial" w:hAnsi="Arial" w:cs="Arial"/>
          <w:sz w:val="20"/>
          <w:szCs w:val="20"/>
        </w:rPr>
        <w:t xml:space="preserve"> Reference </w:t>
      </w:r>
      <w:proofErr w:type="spellStart"/>
      <w:r w:rsidRPr="00081CBB">
        <w:rPr>
          <w:rFonts w:ascii="Arial" w:hAnsi="Arial" w:cs="Arial"/>
          <w:sz w:val="20"/>
          <w:szCs w:val="20"/>
        </w:rPr>
        <w:t>for</w:t>
      </w:r>
      <w:proofErr w:type="spellEnd"/>
      <w:r w:rsidRPr="00081CBB">
        <w:rPr>
          <w:rFonts w:ascii="Arial" w:hAnsi="Arial" w:cs="Arial"/>
          <w:sz w:val="20"/>
          <w:szCs w:val="20"/>
        </w:rPr>
        <w:t xml:space="preserve"> </w:t>
      </w:r>
      <w:proofErr w:type="spellStart"/>
      <w:r w:rsidRPr="00081CBB">
        <w:rPr>
          <w:rFonts w:ascii="Arial" w:hAnsi="Arial" w:cs="Arial"/>
          <w:sz w:val="20"/>
          <w:szCs w:val="20"/>
        </w:rPr>
        <w:t>Languages</w:t>
      </w:r>
      <w:proofErr w:type="spellEnd"/>
      <w:r w:rsidRPr="00081CBB">
        <w:rPr>
          <w:rFonts w:ascii="Arial" w:hAnsi="Arial" w:cs="Arial"/>
          <w:sz w:val="20"/>
          <w:szCs w:val="20"/>
        </w:rPr>
        <w:t xml:space="preserve"> – CEFRL.</w:t>
      </w:r>
    </w:p>
    <w:p w14:paraId="09EDD0E3" w14:textId="77777777" w:rsidR="00081CBB" w:rsidRDefault="00081CBB" w:rsidP="00C63EDD">
      <w:pPr>
        <w:spacing w:line="260" w:lineRule="atLeast"/>
        <w:rPr>
          <w:rFonts w:ascii="Arial" w:hAnsi="Arial" w:cs="Arial"/>
          <w:sz w:val="20"/>
          <w:szCs w:val="20"/>
        </w:rPr>
      </w:pPr>
    </w:p>
    <w:p w14:paraId="03733E6E" w14:textId="77777777" w:rsidR="00081CBB" w:rsidRDefault="00081CBB" w:rsidP="00C63EDD">
      <w:pPr>
        <w:spacing w:line="260" w:lineRule="atLeast"/>
        <w:rPr>
          <w:rFonts w:ascii="Arial" w:hAnsi="Arial" w:cs="Arial"/>
          <w:sz w:val="20"/>
          <w:szCs w:val="20"/>
        </w:rPr>
      </w:pPr>
    </w:p>
    <w:p w14:paraId="772EAAA5" w14:textId="77777777" w:rsidR="00081CBB" w:rsidRDefault="00081CBB" w:rsidP="00C63EDD">
      <w:pPr>
        <w:spacing w:line="260" w:lineRule="atLeast"/>
        <w:rPr>
          <w:rFonts w:ascii="Arial" w:hAnsi="Arial" w:cs="Arial"/>
          <w:sz w:val="20"/>
          <w:szCs w:val="20"/>
        </w:rPr>
      </w:pPr>
    </w:p>
    <w:p w14:paraId="54556DFB" w14:textId="77777777" w:rsidR="00081CBB" w:rsidRDefault="00081CBB" w:rsidP="00C63EDD">
      <w:pPr>
        <w:spacing w:line="260" w:lineRule="atLeast"/>
        <w:rPr>
          <w:rFonts w:ascii="Arial" w:hAnsi="Arial" w:cs="Arial"/>
          <w:sz w:val="20"/>
          <w:szCs w:val="20"/>
        </w:rPr>
      </w:pPr>
    </w:p>
    <w:p w14:paraId="6C6921B4" w14:textId="77777777" w:rsidR="00081CBB" w:rsidRPr="00862DC3" w:rsidRDefault="00081CBB" w:rsidP="00C63EDD">
      <w:pPr>
        <w:spacing w:line="260" w:lineRule="atLeast"/>
        <w:rPr>
          <w:rFonts w:ascii="Arial" w:hAnsi="Arial" w:cs="Arial"/>
          <w:sz w:val="20"/>
          <w:szCs w:val="20"/>
        </w:rPr>
      </w:pPr>
    </w:p>
    <w:p w14:paraId="183EE955" w14:textId="77777777" w:rsidR="00081CBB" w:rsidRPr="00862DC3" w:rsidRDefault="00081CBB" w:rsidP="00C63EDD">
      <w:pPr>
        <w:spacing w:line="260" w:lineRule="atLeast"/>
        <w:rPr>
          <w:rFonts w:ascii="Arial" w:hAnsi="Arial" w:cs="Arial"/>
          <w:sz w:val="20"/>
          <w:szCs w:val="20"/>
        </w:rPr>
      </w:pPr>
    </w:p>
    <w:p w14:paraId="408A2DEE" w14:textId="77777777" w:rsidR="00081CBB" w:rsidRPr="00862DC3" w:rsidRDefault="00081CBB" w:rsidP="00C63EDD">
      <w:pPr>
        <w:spacing w:line="260" w:lineRule="atLeast"/>
        <w:rPr>
          <w:rFonts w:ascii="Arial" w:hAnsi="Arial" w:cs="Arial"/>
          <w:sz w:val="20"/>
          <w:szCs w:val="20"/>
        </w:rPr>
      </w:pPr>
      <w:r w:rsidRPr="00862DC3">
        <w:rPr>
          <w:rFonts w:ascii="Arial" w:hAnsi="Arial" w:cs="Arial"/>
          <w:sz w:val="20"/>
          <w:szCs w:val="20"/>
        </w:rPr>
        <w:t>V ________________, dne___________           GOSPODARSKI SUBJEKT (podpis) ________</w:t>
      </w:r>
      <w:r>
        <w:rPr>
          <w:rFonts w:ascii="Arial" w:hAnsi="Arial" w:cs="Arial"/>
          <w:sz w:val="20"/>
          <w:szCs w:val="20"/>
        </w:rPr>
        <w:t>_____</w:t>
      </w:r>
    </w:p>
    <w:p w14:paraId="1010EB51" w14:textId="77777777" w:rsidR="00081CBB" w:rsidRDefault="00081CBB" w:rsidP="00C63EDD">
      <w:pPr>
        <w:spacing w:line="260" w:lineRule="atLeast"/>
        <w:rPr>
          <w:rFonts w:ascii="Tahoma" w:hAnsi="Tahoma" w:cs="Tahoma"/>
        </w:rPr>
      </w:pPr>
    </w:p>
    <w:p w14:paraId="74202C75" w14:textId="77777777" w:rsidR="00081CBB" w:rsidRDefault="00081CBB" w:rsidP="00C63EDD">
      <w:pPr>
        <w:tabs>
          <w:tab w:val="center" w:pos="4320"/>
          <w:tab w:val="right" w:pos="8640"/>
        </w:tabs>
        <w:spacing w:line="260" w:lineRule="atLeast"/>
        <w:jc w:val="both"/>
        <w:rPr>
          <w:rFonts w:ascii="Arial" w:hAnsi="Arial" w:cs="Arial"/>
          <w:i/>
          <w:sz w:val="18"/>
          <w:szCs w:val="18"/>
        </w:rPr>
      </w:pPr>
    </w:p>
    <w:p w14:paraId="115680E3" w14:textId="77777777" w:rsidR="00081CBB" w:rsidRDefault="00081CBB" w:rsidP="00081CBB">
      <w:pPr>
        <w:tabs>
          <w:tab w:val="center" w:pos="4320"/>
          <w:tab w:val="right" w:pos="8640"/>
        </w:tabs>
        <w:spacing w:line="260" w:lineRule="atLeast"/>
        <w:jc w:val="both"/>
        <w:rPr>
          <w:rFonts w:ascii="Arial" w:hAnsi="Arial" w:cs="Arial"/>
          <w:i/>
          <w:sz w:val="18"/>
          <w:szCs w:val="18"/>
        </w:rPr>
      </w:pPr>
    </w:p>
    <w:p w14:paraId="3E9B4C06" w14:textId="77777777" w:rsidR="00081CBB" w:rsidRDefault="00081CBB" w:rsidP="00081CBB">
      <w:pPr>
        <w:tabs>
          <w:tab w:val="center" w:pos="4320"/>
          <w:tab w:val="right" w:pos="8640"/>
        </w:tabs>
        <w:spacing w:line="260" w:lineRule="atLeast"/>
        <w:jc w:val="both"/>
        <w:rPr>
          <w:rFonts w:ascii="Arial" w:hAnsi="Arial" w:cs="Arial"/>
          <w:i/>
          <w:sz w:val="18"/>
          <w:szCs w:val="18"/>
        </w:rPr>
      </w:pPr>
    </w:p>
    <w:p w14:paraId="66C04790" w14:textId="77777777" w:rsidR="00081CBB" w:rsidRDefault="00081CBB" w:rsidP="00081CBB">
      <w:pPr>
        <w:tabs>
          <w:tab w:val="center" w:pos="4320"/>
          <w:tab w:val="right" w:pos="8640"/>
        </w:tabs>
        <w:spacing w:line="260" w:lineRule="atLeast"/>
        <w:jc w:val="both"/>
        <w:rPr>
          <w:rFonts w:ascii="Arial" w:hAnsi="Arial" w:cs="Arial"/>
          <w:i/>
          <w:sz w:val="18"/>
          <w:szCs w:val="18"/>
        </w:rPr>
      </w:pPr>
    </w:p>
    <w:p w14:paraId="798640CB" w14:textId="77777777" w:rsidR="00081CBB" w:rsidRDefault="00081CBB" w:rsidP="00081CBB">
      <w:pPr>
        <w:tabs>
          <w:tab w:val="center" w:pos="4320"/>
          <w:tab w:val="right" w:pos="8640"/>
        </w:tabs>
        <w:spacing w:line="260" w:lineRule="atLeast"/>
        <w:jc w:val="both"/>
        <w:rPr>
          <w:rFonts w:ascii="Arial" w:hAnsi="Arial" w:cs="Arial"/>
          <w:i/>
          <w:sz w:val="18"/>
          <w:szCs w:val="18"/>
        </w:rPr>
      </w:pPr>
    </w:p>
    <w:p w14:paraId="2E7091A6" w14:textId="77777777" w:rsidR="00081CBB" w:rsidRDefault="00081CBB" w:rsidP="00081CBB">
      <w:pPr>
        <w:tabs>
          <w:tab w:val="center" w:pos="4320"/>
          <w:tab w:val="right" w:pos="8640"/>
        </w:tabs>
        <w:spacing w:line="260" w:lineRule="atLeast"/>
        <w:jc w:val="both"/>
        <w:rPr>
          <w:rFonts w:ascii="Arial" w:hAnsi="Arial" w:cs="Arial"/>
          <w:i/>
          <w:sz w:val="18"/>
          <w:szCs w:val="18"/>
        </w:rPr>
      </w:pPr>
    </w:p>
    <w:p w14:paraId="2F906858" w14:textId="77777777" w:rsidR="00081CBB" w:rsidRDefault="00081CBB" w:rsidP="00081CBB">
      <w:pPr>
        <w:tabs>
          <w:tab w:val="center" w:pos="4320"/>
          <w:tab w:val="right" w:pos="8640"/>
        </w:tabs>
        <w:spacing w:line="260" w:lineRule="atLeast"/>
        <w:jc w:val="both"/>
        <w:rPr>
          <w:rFonts w:ascii="Arial" w:hAnsi="Arial" w:cs="Arial"/>
          <w:i/>
          <w:sz w:val="18"/>
          <w:szCs w:val="18"/>
        </w:rPr>
      </w:pPr>
    </w:p>
    <w:p w14:paraId="51FFC60B" w14:textId="77777777" w:rsidR="00081CBB" w:rsidRDefault="00081CBB" w:rsidP="00081CBB">
      <w:pPr>
        <w:tabs>
          <w:tab w:val="center" w:pos="4320"/>
          <w:tab w:val="right" w:pos="8640"/>
        </w:tabs>
        <w:spacing w:line="260" w:lineRule="atLeast"/>
        <w:jc w:val="both"/>
        <w:rPr>
          <w:rFonts w:ascii="Arial" w:hAnsi="Arial" w:cs="Arial"/>
          <w:i/>
          <w:sz w:val="18"/>
          <w:szCs w:val="18"/>
        </w:rPr>
      </w:pPr>
    </w:p>
    <w:p w14:paraId="5C5D782C" w14:textId="77777777" w:rsidR="00081CBB" w:rsidRDefault="00081CBB" w:rsidP="00081CBB">
      <w:pPr>
        <w:tabs>
          <w:tab w:val="center" w:pos="4320"/>
          <w:tab w:val="right" w:pos="8640"/>
        </w:tabs>
        <w:spacing w:line="260" w:lineRule="atLeast"/>
        <w:jc w:val="both"/>
        <w:rPr>
          <w:rFonts w:ascii="Arial" w:hAnsi="Arial" w:cs="Arial"/>
          <w:i/>
          <w:sz w:val="18"/>
          <w:szCs w:val="18"/>
        </w:rPr>
      </w:pPr>
    </w:p>
    <w:p w14:paraId="08D82A92" w14:textId="77777777" w:rsidR="00081CBB" w:rsidRDefault="00081CBB" w:rsidP="00081CBB">
      <w:pPr>
        <w:tabs>
          <w:tab w:val="center" w:pos="4320"/>
          <w:tab w:val="right" w:pos="8640"/>
        </w:tabs>
        <w:spacing w:line="260" w:lineRule="atLeast"/>
        <w:jc w:val="both"/>
        <w:rPr>
          <w:rFonts w:ascii="Arial" w:hAnsi="Arial" w:cs="Arial"/>
          <w:i/>
          <w:sz w:val="18"/>
          <w:szCs w:val="18"/>
        </w:rPr>
      </w:pPr>
    </w:p>
    <w:p w14:paraId="67E5DCCF" w14:textId="77777777" w:rsidR="00081CBB" w:rsidRDefault="00081CBB" w:rsidP="00081CBB">
      <w:pPr>
        <w:tabs>
          <w:tab w:val="center" w:pos="4320"/>
          <w:tab w:val="right" w:pos="8640"/>
        </w:tabs>
        <w:spacing w:line="260" w:lineRule="atLeast"/>
        <w:jc w:val="both"/>
        <w:rPr>
          <w:rFonts w:ascii="Arial" w:hAnsi="Arial" w:cs="Arial"/>
          <w:i/>
          <w:sz w:val="18"/>
          <w:szCs w:val="18"/>
        </w:rPr>
      </w:pPr>
    </w:p>
    <w:p w14:paraId="7854CCC2" w14:textId="77777777" w:rsidR="00081CBB" w:rsidRDefault="00081CBB" w:rsidP="00081CBB">
      <w:pPr>
        <w:tabs>
          <w:tab w:val="center" w:pos="4320"/>
          <w:tab w:val="right" w:pos="8640"/>
        </w:tabs>
        <w:spacing w:line="260" w:lineRule="atLeast"/>
        <w:jc w:val="both"/>
        <w:rPr>
          <w:rFonts w:ascii="Arial" w:hAnsi="Arial" w:cs="Arial"/>
          <w:i/>
          <w:sz w:val="18"/>
          <w:szCs w:val="18"/>
        </w:rPr>
      </w:pPr>
    </w:p>
    <w:p w14:paraId="68402D54" w14:textId="77777777" w:rsidR="00081CBB" w:rsidRDefault="00081CBB" w:rsidP="00081CBB">
      <w:pPr>
        <w:tabs>
          <w:tab w:val="center" w:pos="4320"/>
          <w:tab w:val="right" w:pos="8640"/>
        </w:tabs>
        <w:spacing w:line="260" w:lineRule="atLeast"/>
        <w:jc w:val="both"/>
        <w:rPr>
          <w:rFonts w:ascii="Arial" w:hAnsi="Arial" w:cs="Arial"/>
          <w:i/>
          <w:sz w:val="18"/>
          <w:szCs w:val="18"/>
        </w:rPr>
      </w:pPr>
    </w:p>
    <w:p w14:paraId="0117DD4A" w14:textId="77777777" w:rsidR="00081CBB" w:rsidRDefault="00081CBB" w:rsidP="00081CBB">
      <w:pPr>
        <w:rPr>
          <w:rFonts w:ascii="Arial" w:hAnsi="Arial" w:cs="Arial"/>
          <w:b/>
          <w:sz w:val="20"/>
          <w:szCs w:val="20"/>
          <w:highlight w:val="green"/>
          <w:lang w:eastAsia="en-US"/>
        </w:rPr>
      </w:pPr>
      <w:r>
        <w:rPr>
          <w:rFonts w:ascii="Arial" w:hAnsi="Arial" w:cs="Arial"/>
          <w:b/>
          <w:sz w:val="20"/>
          <w:szCs w:val="20"/>
          <w:highlight w:val="green"/>
          <w:lang w:eastAsia="en-US"/>
        </w:rPr>
        <w:br w:type="page"/>
      </w:r>
    </w:p>
    <w:p w14:paraId="57407412" w14:textId="5883A007" w:rsidR="00B73AF1" w:rsidRDefault="00B73AF1">
      <w:pPr>
        <w:rPr>
          <w:rFonts w:ascii="Arial" w:hAnsi="Arial" w:cs="Arial"/>
          <w:b/>
          <w:sz w:val="20"/>
          <w:szCs w:val="20"/>
          <w:highlight w:val="green"/>
          <w:lang w:eastAsia="en-US"/>
        </w:rPr>
      </w:pPr>
    </w:p>
    <w:p w14:paraId="13610738" w14:textId="62B26E71" w:rsidR="003001BE" w:rsidRPr="00C47F3B" w:rsidRDefault="00DF443B" w:rsidP="00C47F3B">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B73AF1">
        <w:rPr>
          <w:rFonts w:ascii="Arial" w:hAnsi="Arial" w:cs="Arial"/>
          <w:b/>
          <w:sz w:val="20"/>
          <w:szCs w:val="20"/>
          <w:lang w:eastAsia="en-US"/>
        </w:rPr>
        <w:t xml:space="preserve">Obrazec </w:t>
      </w:r>
      <w:r w:rsidR="006A29C6">
        <w:rPr>
          <w:rFonts w:ascii="Arial" w:hAnsi="Arial" w:cs="Arial"/>
          <w:b/>
          <w:sz w:val="20"/>
          <w:szCs w:val="20"/>
          <w:lang w:eastAsia="en-US"/>
        </w:rPr>
        <w:t>7</w:t>
      </w:r>
      <w:r w:rsidRPr="00B73AF1">
        <w:rPr>
          <w:rFonts w:ascii="Arial" w:hAnsi="Arial" w:cs="Arial"/>
          <w:b/>
          <w:sz w:val="20"/>
          <w:szCs w:val="20"/>
          <w:lang w:eastAsia="en-US"/>
        </w:rPr>
        <w:t>: VZOREC POGODBE O IZVEDBI JAVNEGA NAROČILA</w:t>
      </w:r>
    </w:p>
    <w:p w14:paraId="286597A6" w14:textId="77777777" w:rsidR="0015077A" w:rsidRDefault="0015077A" w:rsidP="00536C8E">
      <w:pPr>
        <w:spacing w:line="260" w:lineRule="atLeast"/>
        <w:jc w:val="both"/>
        <w:rPr>
          <w:rFonts w:ascii="Arial" w:hAnsi="Arial" w:cs="Arial"/>
          <w:b/>
          <w:bCs/>
          <w:sz w:val="20"/>
          <w:szCs w:val="20"/>
          <w:lang w:eastAsia="en-US"/>
        </w:rPr>
      </w:pPr>
    </w:p>
    <w:p w14:paraId="43AA0557" w14:textId="2DDC5879" w:rsidR="00801E83" w:rsidRPr="00801E83" w:rsidRDefault="00801E83" w:rsidP="00801E83">
      <w:pPr>
        <w:spacing w:line="260" w:lineRule="atLeast"/>
        <w:jc w:val="both"/>
        <w:rPr>
          <w:rFonts w:ascii="Arial" w:hAnsi="Arial" w:cs="Arial"/>
          <w:sz w:val="20"/>
          <w:szCs w:val="20"/>
        </w:rPr>
      </w:pPr>
      <w:r w:rsidRPr="00801E83">
        <w:rPr>
          <w:rFonts w:ascii="Arial" w:hAnsi="Arial" w:cs="Arial"/>
          <w:b/>
          <w:sz w:val="20"/>
          <w:szCs w:val="20"/>
        </w:rPr>
        <w:t>Ministrstvo za infrastrukturo</w:t>
      </w:r>
      <w:r w:rsidRPr="00801E83">
        <w:rPr>
          <w:rFonts w:ascii="Arial" w:hAnsi="Arial" w:cs="Arial"/>
          <w:sz w:val="20"/>
          <w:szCs w:val="20"/>
        </w:rPr>
        <w:t>, Tržaška cesta 19, 1000 Ljubljana, z davčno številko 25967061, matično številko 2399270000, ki ga zastopa mag. Alenka Bratušek, ministrica (v nadaljevanju: naročnik)</w:t>
      </w:r>
    </w:p>
    <w:p w14:paraId="6C9BB365" w14:textId="77777777" w:rsidR="00801E83" w:rsidRPr="00801E83" w:rsidRDefault="00801E83" w:rsidP="00801E83">
      <w:pPr>
        <w:spacing w:line="260" w:lineRule="atLeast"/>
        <w:jc w:val="both"/>
        <w:rPr>
          <w:rFonts w:ascii="Arial" w:hAnsi="Arial" w:cs="Arial"/>
          <w:sz w:val="20"/>
          <w:szCs w:val="20"/>
        </w:rPr>
      </w:pPr>
    </w:p>
    <w:p w14:paraId="2C3E0CE6" w14:textId="77777777" w:rsidR="00801E83" w:rsidRPr="00801E83" w:rsidRDefault="00801E83" w:rsidP="00801E83">
      <w:pPr>
        <w:spacing w:line="260" w:lineRule="atLeast"/>
        <w:jc w:val="both"/>
        <w:rPr>
          <w:rFonts w:ascii="Arial" w:hAnsi="Arial" w:cs="Arial"/>
          <w:sz w:val="20"/>
          <w:szCs w:val="20"/>
        </w:rPr>
      </w:pPr>
      <w:r w:rsidRPr="00801E83">
        <w:rPr>
          <w:rFonts w:ascii="Arial" w:hAnsi="Arial" w:cs="Arial"/>
          <w:sz w:val="20"/>
          <w:szCs w:val="20"/>
        </w:rPr>
        <w:t>in</w:t>
      </w:r>
    </w:p>
    <w:p w14:paraId="638199E9" w14:textId="77777777" w:rsidR="00801E83" w:rsidRPr="00801E83" w:rsidRDefault="00801E83" w:rsidP="00801E83">
      <w:pPr>
        <w:spacing w:line="260" w:lineRule="atLeast"/>
        <w:jc w:val="both"/>
        <w:rPr>
          <w:rFonts w:ascii="Arial" w:hAnsi="Arial" w:cs="Arial"/>
          <w:sz w:val="20"/>
          <w:szCs w:val="20"/>
        </w:rPr>
      </w:pPr>
    </w:p>
    <w:p w14:paraId="7DFA6EFC" w14:textId="3120DBAF" w:rsidR="00801E83" w:rsidRDefault="00885AD3" w:rsidP="00801E83">
      <w:pPr>
        <w:spacing w:line="260" w:lineRule="atLeast"/>
        <w:jc w:val="both"/>
        <w:rPr>
          <w:rFonts w:ascii="Arial" w:hAnsi="Arial" w:cs="Arial"/>
          <w:sz w:val="20"/>
          <w:szCs w:val="20"/>
        </w:rPr>
      </w:pPr>
      <w:r>
        <w:rPr>
          <w:rFonts w:ascii="Arial" w:hAnsi="Arial" w:cs="Arial"/>
          <w:b/>
          <w:sz w:val="20"/>
          <w:szCs w:val="20"/>
        </w:rPr>
        <w:t>_________________________</w:t>
      </w:r>
      <w:r w:rsidR="00801E83" w:rsidRPr="00801E83">
        <w:rPr>
          <w:rFonts w:ascii="Arial" w:hAnsi="Arial" w:cs="Arial"/>
          <w:sz w:val="20"/>
          <w:szCs w:val="20"/>
        </w:rPr>
        <w:t xml:space="preserve">, z davčno številko </w:t>
      </w:r>
      <w:r>
        <w:rPr>
          <w:rFonts w:ascii="Arial" w:hAnsi="Arial" w:cs="Arial"/>
          <w:sz w:val="20"/>
          <w:szCs w:val="20"/>
        </w:rPr>
        <w:t>__________________</w:t>
      </w:r>
      <w:r w:rsidR="00801E83" w:rsidRPr="00801E83">
        <w:rPr>
          <w:rFonts w:ascii="Arial" w:hAnsi="Arial" w:cs="Arial"/>
          <w:sz w:val="20"/>
          <w:szCs w:val="20"/>
        </w:rPr>
        <w:t xml:space="preserve">, matično številko </w:t>
      </w:r>
      <w:r>
        <w:rPr>
          <w:rFonts w:ascii="Arial" w:hAnsi="Arial" w:cs="Arial"/>
          <w:sz w:val="20"/>
          <w:szCs w:val="20"/>
        </w:rPr>
        <w:t>________________</w:t>
      </w:r>
      <w:r w:rsidR="00801E83" w:rsidRPr="00801E83">
        <w:rPr>
          <w:rFonts w:ascii="Arial" w:hAnsi="Arial" w:cs="Arial"/>
          <w:sz w:val="20"/>
          <w:szCs w:val="20"/>
        </w:rPr>
        <w:t>, ki ga zastopa</w:t>
      </w:r>
      <w:r>
        <w:rPr>
          <w:rFonts w:ascii="Arial" w:hAnsi="Arial" w:cs="Arial"/>
          <w:sz w:val="20"/>
          <w:szCs w:val="20"/>
        </w:rPr>
        <w:t xml:space="preserve"> direktor</w:t>
      </w:r>
      <w:r w:rsidR="00801E83" w:rsidRPr="00801E83">
        <w:rPr>
          <w:rFonts w:ascii="Arial" w:hAnsi="Arial" w:cs="Arial"/>
          <w:sz w:val="20"/>
          <w:szCs w:val="20"/>
        </w:rPr>
        <w:t xml:space="preserve"> </w:t>
      </w:r>
      <w:r>
        <w:rPr>
          <w:rFonts w:ascii="Arial" w:hAnsi="Arial" w:cs="Arial"/>
          <w:sz w:val="20"/>
          <w:szCs w:val="20"/>
        </w:rPr>
        <w:t>_______________________</w:t>
      </w:r>
      <w:r w:rsidR="00801E83" w:rsidRPr="00801E83">
        <w:rPr>
          <w:rFonts w:ascii="Arial" w:hAnsi="Arial" w:cs="Arial"/>
          <w:sz w:val="20"/>
          <w:szCs w:val="20"/>
        </w:rPr>
        <w:t xml:space="preserve"> (v nadaljevanju: izvajalec)</w:t>
      </w:r>
    </w:p>
    <w:p w14:paraId="0EAC1423" w14:textId="77777777" w:rsidR="00885AD3" w:rsidRPr="00801E83" w:rsidRDefault="00885AD3" w:rsidP="00801E83">
      <w:pPr>
        <w:spacing w:line="260" w:lineRule="atLeast"/>
        <w:jc w:val="both"/>
        <w:rPr>
          <w:rFonts w:ascii="Arial" w:hAnsi="Arial" w:cs="Arial"/>
          <w:sz w:val="20"/>
          <w:szCs w:val="20"/>
        </w:rPr>
      </w:pPr>
    </w:p>
    <w:p w14:paraId="0B80B69B" w14:textId="77777777" w:rsidR="00801E83" w:rsidRPr="00801E83" w:rsidRDefault="00801E83" w:rsidP="00801E83">
      <w:pPr>
        <w:spacing w:line="260" w:lineRule="atLeast"/>
        <w:jc w:val="both"/>
        <w:rPr>
          <w:rFonts w:ascii="Arial" w:hAnsi="Arial" w:cs="Arial"/>
          <w:sz w:val="20"/>
          <w:szCs w:val="20"/>
        </w:rPr>
      </w:pPr>
    </w:p>
    <w:p w14:paraId="63EA11ED" w14:textId="77777777" w:rsidR="00801E83" w:rsidRPr="00801E83" w:rsidRDefault="00801E83" w:rsidP="00F96BD4">
      <w:pPr>
        <w:spacing w:line="260" w:lineRule="atLeast"/>
        <w:jc w:val="center"/>
        <w:rPr>
          <w:rFonts w:ascii="Arial" w:hAnsi="Arial" w:cs="Arial"/>
          <w:b/>
          <w:sz w:val="20"/>
          <w:szCs w:val="20"/>
        </w:rPr>
      </w:pPr>
      <w:r w:rsidRPr="00801E83">
        <w:rPr>
          <w:rFonts w:ascii="Arial" w:hAnsi="Arial" w:cs="Arial"/>
          <w:sz w:val="20"/>
          <w:szCs w:val="20"/>
        </w:rPr>
        <w:t>skleneta</w:t>
      </w:r>
    </w:p>
    <w:p w14:paraId="25BEA517" w14:textId="77777777" w:rsidR="00801E83" w:rsidRPr="00801E83" w:rsidRDefault="00801E83" w:rsidP="00F96BD4">
      <w:pPr>
        <w:spacing w:line="260" w:lineRule="atLeast"/>
        <w:jc w:val="center"/>
        <w:rPr>
          <w:rFonts w:ascii="Arial" w:hAnsi="Arial" w:cs="Arial"/>
          <w:b/>
          <w:sz w:val="20"/>
          <w:szCs w:val="20"/>
        </w:rPr>
      </w:pPr>
    </w:p>
    <w:p w14:paraId="1DD01DBA" w14:textId="1C50D071" w:rsidR="00801E83" w:rsidRPr="00801E83" w:rsidRDefault="00801E83" w:rsidP="00F96BD4">
      <w:pPr>
        <w:spacing w:line="260" w:lineRule="atLeast"/>
        <w:jc w:val="center"/>
        <w:rPr>
          <w:rFonts w:ascii="Arial" w:hAnsi="Arial" w:cs="Arial"/>
          <w:b/>
          <w:sz w:val="20"/>
          <w:szCs w:val="20"/>
        </w:rPr>
      </w:pPr>
      <w:r w:rsidRPr="00801E83">
        <w:rPr>
          <w:rFonts w:ascii="Arial" w:hAnsi="Arial" w:cs="Arial"/>
          <w:b/>
          <w:sz w:val="20"/>
          <w:szCs w:val="20"/>
        </w:rPr>
        <w:t xml:space="preserve">POGODBO O IZVEDBI </w:t>
      </w:r>
      <w:r w:rsidR="0046604D">
        <w:rPr>
          <w:rFonts w:ascii="Arial" w:hAnsi="Arial" w:cs="Arial"/>
          <w:b/>
          <w:sz w:val="20"/>
          <w:szCs w:val="20"/>
        </w:rPr>
        <w:t>JAVNEGA NAROČILA</w:t>
      </w:r>
    </w:p>
    <w:p w14:paraId="54112F27" w14:textId="7C4985E2" w:rsidR="00801E83" w:rsidRPr="00801E83" w:rsidRDefault="00801E83" w:rsidP="00F96BD4">
      <w:pPr>
        <w:spacing w:line="260" w:lineRule="atLeast"/>
        <w:jc w:val="center"/>
        <w:rPr>
          <w:rFonts w:ascii="Arial" w:hAnsi="Arial" w:cs="Arial"/>
          <w:b/>
          <w:sz w:val="20"/>
          <w:szCs w:val="20"/>
        </w:rPr>
      </w:pPr>
      <w:r w:rsidRPr="00801E83">
        <w:rPr>
          <w:rFonts w:ascii="Arial" w:hAnsi="Arial" w:cs="Arial"/>
          <w:b/>
          <w:sz w:val="20"/>
          <w:szCs w:val="20"/>
        </w:rPr>
        <w:t>št.   2430-2</w:t>
      </w:r>
      <w:r w:rsidR="006A24CB">
        <w:rPr>
          <w:rFonts w:ascii="Arial" w:hAnsi="Arial" w:cs="Arial"/>
          <w:b/>
          <w:sz w:val="20"/>
          <w:szCs w:val="20"/>
        </w:rPr>
        <w:t>6</w:t>
      </w:r>
      <w:r w:rsidRPr="00801E83">
        <w:rPr>
          <w:rFonts w:ascii="Arial" w:hAnsi="Arial" w:cs="Arial"/>
          <w:b/>
          <w:sz w:val="20"/>
          <w:szCs w:val="20"/>
        </w:rPr>
        <w:t>-</w:t>
      </w:r>
      <w:r w:rsidR="00885AD3">
        <w:rPr>
          <w:rFonts w:ascii="Arial" w:hAnsi="Arial" w:cs="Arial"/>
          <w:b/>
          <w:sz w:val="20"/>
          <w:szCs w:val="20"/>
        </w:rPr>
        <w:t>______________</w:t>
      </w:r>
    </w:p>
    <w:p w14:paraId="324AC90E" w14:textId="77777777" w:rsidR="00801E83" w:rsidRPr="00801E83" w:rsidRDefault="00801E83" w:rsidP="00F96BD4">
      <w:pPr>
        <w:spacing w:line="260" w:lineRule="atLeast"/>
        <w:jc w:val="center"/>
        <w:rPr>
          <w:rFonts w:ascii="Arial" w:hAnsi="Arial" w:cs="Arial"/>
          <w:b/>
          <w:sz w:val="20"/>
          <w:szCs w:val="20"/>
        </w:rPr>
      </w:pPr>
    </w:p>
    <w:p w14:paraId="7A0FE869" w14:textId="63DFA7ED" w:rsidR="00801E83" w:rsidRDefault="00801E83" w:rsidP="00885AD3">
      <w:pPr>
        <w:spacing w:line="260" w:lineRule="atLeast"/>
        <w:jc w:val="center"/>
        <w:rPr>
          <w:rFonts w:ascii="Arial" w:hAnsi="Arial" w:cs="Arial"/>
          <w:b/>
          <w:sz w:val="20"/>
          <w:szCs w:val="20"/>
        </w:rPr>
      </w:pPr>
      <w:r w:rsidRPr="00801E83">
        <w:rPr>
          <w:rFonts w:ascii="Arial" w:hAnsi="Arial" w:cs="Arial"/>
          <w:b/>
          <w:sz w:val="20"/>
          <w:szCs w:val="20"/>
        </w:rPr>
        <w:t>za »</w:t>
      </w:r>
      <w:r w:rsidR="00885AD3">
        <w:rPr>
          <w:rFonts w:ascii="Arial" w:hAnsi="Arial" w:cs="Arial"/>
          <w:b/>
          <w:sz w:val="20"/>
          <w:szCs w:val="20"/>
        </w:rPr>
        <w:t>Vzdrževanje EUCARIS strežnikov</w:t>
      </w:r>
      <w:r w:rsidRPr="00801E83">
        <w:rPr>
          <w:rFonts w:ascii="Arial" w:hAnsi="Arial" w:cs="Arial"/>
          <w:b/>
          <w:sz w:val="20"/>
          <w:szCs w:val="20"/>
        </w:rPr>
        <w:t>«</w:t>
      </w:r>
    </w:p>
    <w:p w14:paraId="7726E3D2" w14:textId="77777777" w:rsidR="00885AD3" w:rsidRPr="00801E83" w:rsidRDefault="00885AD3" w:rsidP="00F96BD4">
      <w:pPr>
        <w:spacing w:line="260" w:lineRule="atLeast"/>
        <w:jc w:val="center"/>
        <w:rPr>
          <w:rFonts w:ascii="Arial" w:hAnsi="Arial" w:cs="Arial"/>
          <w:b/>
          <w:sz w:val="20"/>
          <w:szCs w:val="20"/>
        </w:rPr>
      </w:pPr>
    </w:p>
    <w:p w14:paraId="4F540B8A" w14:textId="77777777" w:rsidR="00801E83" w:rsidRPr="00801E83" w:rsidRDefault="00801E83" w:rsidP="00801E83">
      <w:pPr>
        <w:spacing w:line="260" w:lineRule="atLeast"/>
        <w:jc w:val="both"/>
        <w:rPr>
          <w:rFonts w:ascii="Arial" w:hAnsi="Arial" w:cs="Arial"/>
          <w:sz w:val="20"/>
          <w:szCs w:val="20"/>
        </w:rPr>
      </w:pPr>
    </w:p>
    <w:p w14:paraId="126DF370" w14:textId="3BA22AC5" w:rsidR="00885AD3" w:rsidRDefault="00885AD3" w:rsidP="00885AD3">
      <w:pPr>
        <w:suppressAutoHyphens/>
        <w:spacing w:line="260" w:lineRule="atLeast"/>
        <w:jc w:val="both"/>
        <w:rPr>
          <w:rFonts w:ascii="Arial" w:hAnsi="Arial" w:cs="Arial"/>
          <w:sz w:val="20"/>
          <w:szCs w:val="20"/>
          <w:lang w:eastAsia="ar-SA"/>
        </w:rPr>
      </w:pPr>
      <w:r w:rsidRPr="00803460">
        <w:rPr>
          <w:rFonts w:ascii="Arial" w:hAnsi="Arial"/>
          <w:sz w:val="20"/>
        </w:rPr>
        <w:t xml:space="preserve">Pogodba je sklenjena po </w:t>
      </w:r>
      <w:r w:rsidRPr="00CE3BE9">
        <w:rPr>
          <w:rFonts w:ascii="Arial" w:hAnsi="Arial" w:cs="Arial"/>
          <w:sz w:val="20"/>
          <w:szCs w:val="20"/>
          <w:lang w:eastAsia="ar-SA"/>
        </w:rPr>
        <w:t xml:space="preserve">izvedenem </w:t>
      </w:r>
      <w:r w:rsidRPr="00803460">
        <w:rPr>
          <w:rFonts w:ascii="Arial" w:hAnsi="Arial"/>
          <w:sz w:val="20"/>
        </w:rPr>
        <w:t xml:space="preserve">odprtem postopku </w:t>
      </w:r>
      <w:r w:rsidRPr="00CE3BE9">
        <w:rPr>
          <w:rFonts w:ascii="Arial" w:hAnsi="Arial" w:cs="Arial"/>
          <w:sz w:val="20"/>
          <w:szCs w:val="20"/>
          <w:lang w:eastAsia="en-US"/>
        </w:rPr>
        <w:t xml:space="preserve">oddaje javnega naročila </w:t>
      </w:r>
      <w:r w:rsidRPr="00803460">
        <w:rPr>
          <w:rFonts w:ascii="Arial" w:hAnsi="Arial"/>
          <w:sz w:val="20"/>
        </w:rPr>
        <w:t>na podlagi 40. člena Zakona o javnem naročanju (Ur. list RS, št. 91/15</w:t>
      </w:r>
      <w:r w:rsidRPr="00CE3BE9">
        <w:rPr>
          <w:rFonts w:ascii="Arial" w:hAnsi="Arial" w:cs="Arial"/>
          <w:sz w:val="20"/>
          <w:szCs w:val="20"/>
          <w:lang w:eastAsia="ar-SA"/>
        </w:rPr>
        <w:t>,</w:t>
      </w:r>
      <w:r w:rsidRPr="00803460">
        <w:rPr>
          <w:rFonts w:ascii="Arial" w:hAnsi="Arial"/>
          <w:sz w:val="20"/>
        </w:rPr>
        <w:t xml:space="preserve"> 14/18</w:t>
      </w:r>
      <w:r w:rsidRPr="00CE3BE9">
        <w:rPr>
          <w:rFonts w:ascii="Arial" w:hAnsi="Arial" w:cs="Arial"/>
          <w:sz w:val="20"/>
          <w:szCs w:val="20"/>
          <w:lang w:eastAsia="ar-SA"/>
        </w:rPr>
        <w:t xml:space="preserve">, 121/21, 10/22, 74/22 – </w:t>
      </w:r>
      <w:proofErr w:type="spellStart"/>
      <w:r w:rsidRPr="00CE3BE9">
        <w:rPr>
          <w:rFonts w:ascii="Arial" w:hAnsi="Arial" w:cs="Arial"/>
          <w:sz w:val="20"/>
          <w:szCs w:val="20"/>
          <w:lang w:eastAsia="ar-SA"/>
        </w:rPr>
        <w:t>odl</w:t>
      </w:r>
      <w:proofErr w:type="spellEnd"/>
      <w:r w:rsidRPr="00CE3BE9">
        <w:rPr>
          <w:rFonts w:ascii="Arial" w:hAnsi="Arial" w:cs="Arial"/>
          <w:sz w:val="20"/>
          <w:szCs w:val="20"/>
          <w:lang w:eastAsia="ar-SA"/>
        </w:rPr>
        <w:t>. US</w:t>
      </w:r>
      <w:r>
        <w:rPr>
          <w:rFonts w:ascii="Arial" w:hAnsi="Arial" w:cs="Arial"/>
          <w:sz w:val="20"/>
          <w:szCs w:val="20"/>
          <w:lang w:eastAsia="ar-SA"/>
        </w:rPr>
        <w:t xml:space="preserve">, </w:t>
      </w:r>
      <w:r w:rsidR="0025081A" w:rsidRPr="0025081A">
        <w:rPr>
          <w:rFonts w:ascii="Arial" w:hAnsi="Arial" w:cs="Arial"/>
          <w:sz w:val="20"/>
          <w:szCs w:val="20"/>
          <w:lang w:eastAsia="ar-SA"/>
        </w:rPr>
        <w:t>100/22 – ZNUZSZS</w:t>
      </w:r>
      <w:r w:rsidR="0025081A">
        <w:rPr>
          <w:rFonts w:ascii="Arial" w:hAnsi="Arial" w:cs="Arial"/>
          <w:sz w:val="20"/>
          <w:szCs w:val="20"/>
          <w:lang w:eastAsia="ar-SA"/>
        </w:rPr>
        <w:t>,</w:t>
      </w:r>
      <w:r w:rsidR="0025081A" w:rsidRPr="0025081A">
        <w:rPr>
          <w:rFonts w:ascii="Arial" w:hAnsi="Arial" w:cs="Arial"/>
          <w:sz w:val="20"/>
          <w:szCs w:val="20"/>
          <w:lang w:eastAsia="ar-SA"/>
        </w:rPr>
        <w:t xml:space="preserve"> </w:t>
      </w:r>
      <w:r>
        <w:rPr>
          <w:rFonts w:ascii="Arial" w:hAnsi="Arial" w:cs="Arial"/>
          <w:sz w:val="20"/>
          <w:szCs w:val="20"/>
          <w:lang w:eastAsia="ar-SA"/>
        </w:rPr>
        <w:t>28/23</w:t>
      </w:r>
      <w:r w:rsidR="0025081A">
        <w:rPr>
          <w:rFonts w:ascii="Arial" w:hAnsi="Arial" w:cs="Arial"/>
          <w:sz w:val="20"/>
          <w:szCs w:val="20"/>
          <w:lang w:eastAsia="ar-SA"/>
        </w:rPr>
        <w:t>,</w:t>
      </w:r>
      <w:r>
        <w:rPr>
          <w:rFonts w:ascii="Arial" w:hAnsi="Arial" w:cs="Arial"/>
          <w:sz w:val="20"/>
          <w:szCs w:val="20"/>
          <w:lang w:eastAsia="ar-SA"/>
        </w:rPr>
        <w:t xml:space="preserve"> </w:t>
      </w:r>
      <w:r w:rsidRPr="002917EC">
        <w:rPr>
          <w:rFonts w:ascii="Arial" w:hAnsi="Arial" w:cs="Arial"/>
          <w:sz w:val="20"/>
          <w:szCs w:val="20"/>
          <w:lang w:eastAsia="ar-SA"/>
        </w:rPr>
        <w:t>88/23 – ZOPNN-F</w:t>
      </w:r>
      <w:r w:rsidR="0025081A">
        <w:rPr>
          <w:rFonts w:ascii="Arial" w:hAnsi="Arial" w:cs="Arial"/>
          <w:sz w:val="20"/>
          <w:szCs w:val="20"/>
          <w:lang w:eastAsia="ar-SA"/>
        </w:rPr>
        <w:t xml:space="preserve"> in </w:t>
      </w:r>
      <w:r w:rsidR="0025081A" w:rsidRPr="0025081A">
        <w:rPr>
          <w:rFonts w:ascii="Arial" w:hAnsi="Arial" w:cs="Arial"/>
          <w:sz w:val="20"/>
          <w:szCs w:val="20"/>
          <w:lang w:eastAsia="ar-SA"/>
        </w:rPr>
        <w:t>83/25 – ZOUL</w:t>
      </w:r>
      <w:r>
        <w:rPr>
          <w:rFonts w:ascii="Arial" w:hAnsi="Arial" w:cs="Arial"/>
          <w:sz w:val="20"/>
          <w:szCs w:val="20"/>
          <w:lang w:eastAsia="ar-SA"/>
        </w:rPr>
        <w:t>; v nadaljevanju ZJN-3</w:t>
      </w:r>
      <w:r w:rsidRPr="00CE3BE9">
        <w:rPr>
          <w:rFonts w:ascii="Arial" w:hAnsi="Arial" w:cs="Arial"/>
          <w:sz w:val="20"/>
          <w:szCs w:val="20"/>
          <w:lang w:eastAsia="ar-SA"/>
        </w:rPr>
        <w:t>)</w:t>
      </w:r>
      <w:r w:rsidRPr="00CE3BE9">
        <w:rPr>
          <w:rFonts w:ascii="Arial" w:hAnsi="Arial" w:cs="Arial"/>
          <w:sz w:val="20"/>
          <w:szCs w:val="20"/>
          <w:lang w:eastAsia="en-US"/>
        </w:rPr>
        <w:t xml:space="preserve"> </w:t>
      </w:r>
      <w:r w:rsidRPr="00CE3BE9">
        <w:rPr>
          <w:rFonts w:ascii="Arial" w:hAnsi="Arial" w:cs="Arial"/>
          <w:sz w:val="20"/>
          <w:szCs w:val="20"/>
          <w:lang w:eastAsia="ar-SA"/>
        </w:rPr>
        <w:t>in na podlagi</w:t>
      </w:r>
      <w:r w:rsidRPr="00803460">
        <w:rPr>
          <w:rFonts w:ascii="Arial" w:hAnsi="Arial"/>
          <w:sz w:val="20"/>
        </w:rPr>
        <w:t xml:space="preserve"> odločitve naročnika o oddaji javnega naročila št. </w:t>
      </w:r>
      <w:r>
        <w:rPr>
          <w:rFonts w:ascii="Arial" w:hAnsi="Arial" w:cs="Arial"/>
          <w:sz w:val="20"/>
          <w:szCs w:val="20"/>
          <w:lang w:eastAsia="ar-SA"/>
        </w:rPr>
        <w:t>…………………….</w:t>
      </w:r>
      <w:r w:rsidRPr="00803460">
        <w:rPr>
          <w:rFonts w:ascii="Arial" w:hAnsi="Arial"/>
          <w:sz w:val="20"/>
        </w:rPr>
        <w:t xml:space="preserve"> z dne </w:t>
      </w:r>
      <w:r>
        <w:rPr>
          <w:rFonts w:ascii="Arial" w:hAnsi="Arial" w:cs="Arial"/>
          <w:sz w:val="20"/>
          <w:szCs w:val="20"/>
          <w:lang w:eastAsia="ar-SA"/>
        </w:rPr>
        <w:t>………………………….</w:t>
      </w:r>
      <w:r w:rsidRPr="00CE3BE9">
        <w:rPr>
          <w:rFonts w:ascii="Arial" w:hAnsi="Arial" w:cs="Arial"/>
          <w:sz w:val="20"/>
          <w:szCs w:val="20"/>
          <w:lang w:eastAsia="ar-SA"/>
        </w:rPr>
        <w:t>.</w:t>
      </w:r>
    </w:p>
    <w:p w14:paraId="26E6EDD3" w14:textId="77777777" w:rsidR="0025081A" w:rsidRPr="00803460" w:rsidRDefault="0025081A" w:rsidP="00885AD3">
      <w:pPr>
        <w:suppressAutoHyphens/>
        <w:spacing w:line="260" w:lineRule="atLeast"/>
        <w:jc w:val="both"/>
        <w:rPr>
          <w:rFonts w:ascii="Arial" w:hAnsi="Arial"/>
          <w:sz w:val="20"/>
        </w:rPr>
      </w:pPr>
    </w:p>
    <w:p w14:paraId="40E8BE0F" w14:textId="77777777" w:rsidR="00801E83" w:rsidRPr="00801E83" w:rsidRDefault="00801E83" w:rsidP="00801E83">
      <w:pPr>
        <w:spacing w:line="260" w:lineRule="atLeast"/>
        <w:jc w:val="both"/>
        <w:rPr>
          <w:rFonts w:ascii="Arial" w:hAnsi="Arial" w:cs="Arial"/>
          <w:b/>
          <w:sz w:val="20"/>
          <w:szCs w:val="20"/>
        </w:rPr>
      </w:pPr>
      <w:r w:rsidRPr="00801E83">
        <w:rPr>
          <w:rFonts w:ascii="Arial" w:hAnsi="Arial" w:cs="Arial"/>
          <w:b/>
          <w:sz w:val="20"/>
          <w:szCs w:val="20"/>
        </w:rPr>
        <w:t>I. PREDMET POGODBE</w:t>
      </w:r>
    </w:p>
    <w:p w14:paraId="3B44606F" w14:textId="7B85538E" w:rsidR="00801E83" w:rsidRDefault="00801E83" w:rsidP="00801E83">
      <w:pPr>
        <w:spacing w:line="260" w:lineRule="atLeast"/>
        <w:jc w:val="both"/>
        <w:rPr>
          <w:rFonts w:ascii="Arial" w:hAnsi="Arial" w:cs="Arial"/>
          <w:sz w:val="20"/>
          <w:szCs w:val="20"/>
        </w:rPr>
      </w:pPr>
    </w:p>
    <w:p w14:paraId="10D02F81" w14:textId="0A489C3E" w:rsidR="00BB0E37" w:rsidRPr="00F96BD4" w:rsidRDefault="00BB0E37" w:rsidP="009541FC">
      <w:pPr>
        <w:numPr>
          <w:ilvl w:val="0"/>
          <w:numId w:val="30"/>
        </w:numPr>
        <w:spacing w:line="260" w:lineRule="atLeast"/>
        <w:jc w:val="center"/>
        <w:rPr>
          <w:rFonts w:ascii="Arial" w:hAnsi="Arial" w:cs="Arial"/>
          <w:sz w:val="20"/>
          <w:szCs w:val="20"/>
        </w:rPr>
      </w:pPr>
    </w:p>
    <w:p w14:paraId="5B86ED34" w14:textId="77777777" w:rsidR="00BB0E37" w:rsidRPr="00801E83" w:rsidRDefault="00BB0E37" w:rsidP="00801E83">
      <w:pPr>
        <w:spacing w:line="260" w:lineRule="atLeast"/>
        <w:jc w:val="both"/>
        <w:rPr>
          <w:rFonts w:ascii="Arial" w:hAnsi="Arial" w:cs="Arial"/>
          <w:sz w:val="20"/>
          <w:szCs w:val="20"/>
        </w:rPr>
      </w:pPr>
    </w:p>
    <w:p w14:paraId="49345292" w14:textId="6B2F58E1" w:rsidR="00801E83" w:rsidRPr="00801E83" w:rsidRDefault="00801E83" w:rsidP="00801E83">
      <w:pPr>
        <w:spacing w:line="260" w:lineRule="atLeast"/>
        <w:jc w:val="both"/>
        <w:rPr>
          <w:rFonts w:ascii="Arial" w:hAnsi="Arial" w:cs="Arial"/>
          <w:sz w:val="20"/>
          <w:szCs w:val="20"/>
        </w:rPr>
      </w:pPr>
      <w:r w:rsidRPr="00801E83">
        <w:rPr>
          <w:rFonts w:ascii="Arial" w:hAnsi="Arial" w:cs="Arial"/>
          <w:sz w:val="20"/>
          <w:szCs w:val="20"/>
        </w:rPr>
        <w:t>Predmet pogodbe je »</w:t>
      </w:r>
      <w:r w:rsidR="00885AD3">
        <w:rPr>
          <w:rFonts w:ascii="Arial" w:hAnsi="Arial" w:cs="Arial"/>
          <w:sz w:val="20"/>
          <w:szCs w:val="20"/>
        </w:rPr>
        <w:t>Vzdrževanje</w:t>
      </w:r>
      <w:r w:rsidRPr="00801E83">
        <w:rPr>
          <w:rFonts w:ascii="Arial" w:hAnsi="Arial" w:cs="Arial"/>
          <w:sz w:val="20"/>
          <w:szCs w:val="20"/>
        </w:rPr>
        <w:t xml:space="preserve"> EUCARIS</w:t>
      </w:r>
      <w:r w:rsidR="00885AD3">
        <w:rPr>
          <w:rFonts w:ascii="Arial" w:hAnsi="Arial" w:cs="Arial"/>
          <w:sz w:val="20"/>
          <w:szCs w:val="20"/>
        </w:rPr>
        <w:t xml:space="preserve"> strežnikov</w:t>
      </w:r>
      <w:r w:rsidRPr="00801E83">
        <w:rPr>
          <w:rFonts w:ascii="Arial" w:hAnsi="Arial" w:cs="Arial"/>
          <w:sz w:val="20"/>
          <w:szCs w:val="20"/>
        </w:rPr>
        <w:t>«.</w:t>
      </w:r>
    </w:p>
    <w:p w14:paraId="7750997B" w14:textId="77777777" w:rsidR="00801E83" w:rsidRPr="00801E83" w:rsidRDefault="00801E83" w:rsidP="00801E83">
      <w:pPr>
        <w:spacing w:line="260" w:lineRule="atLeast"/>
        <w:jc w:val="both"/>
        <w:rPr>
          <w:rFonts w:ascii="Arial" w:hAnsi="Arial" w:cs="Arial"/>
          <w:sz w:val="20"/>
          <w:szCs w:val="20"/>
        </w:rPr>
      </w:pPr>
    </w:p>
    <w:p w14:paraId="74A9BE8A" w14:textId="67AC0749" w:rsidR="00801E83" w:rsidRPr="00ED6BE2" w:rsidRDefault="00801E83" w:rsidP="006A29C6">
      <w:pPr>
        <w:spacing w:line="260" w:lineRule="atLeast"/>
        <w:jc w:val="both"/>
        <w:rPr>
          <w:rFonts w:ascii="Arial" w:hAnsi="Arial" w:cs="Arial"/>
          <w:sz w:val="20"/>
          <w:szCs w:val="20"/>
        </w:rPr>
      </w:pPr>
      <w:r w:rsidRPr="00801E83">
        <w:rPr>
          <w:rFonts w:ascii="Arial" w:hAnsi="Arial" w:cs="Arial"/>
          <w:sz w:val="20"/>
          <w:szCs w:val="20"/>
        </w:rPr>
        <w:t>Izvajalec bo v okviru administracije izvajal</w:t>
      </w:r>
      <w:r w:rsidR="00436D8A">
        <w:rPr>
          <w:rFonts w:ascii="Arial" w:hAnsi="Arial" w:cs="Arial"/>
          <w:sz w:val="20"/>
          <w:szCs w:val="20"/>
        </w:rPr>
        <w:t xml:space="preserve"> </w:t>
      </w:r>
      <w:r w:rsidRPr="00801E83">
        <w:rPr>
          <w:rFonts w:ascii="Arial" w:hAnsi="Arial" w:cs="Arial"/>
          <w:sz w:val="20"/>
          <w:szCs w:val="20"/>
        </w:rPr>
        <w:t xml:space="preserve">vzdrževanje strežniškega sistema EUCARIS (modul RESPER, modul CBE, modul PRÜM, modul </w:t>
      </w:r>
      <w:r w:rsidRPr="00ED6BE2">
        <w:rPr>
          <w:rFonts w:ascii="Arial" w:hAnsi="Arial" w:cs="Arial"/>
          <w:sz w:val="20"/>
          <w:szCs w:val="20"/>
        </w:rPr>
        <w:t xml:space="preserve">VAT, </w:t>
      </w:r>
      <w:r w:rsidRPr="00ED6BE2">
        <w:rPr>
          <w:rFonts w:ascii="Arial" w:hAnsi="Arial" w:cs="Arial"/>
          <w:bCs/>
          <w:iCs/>
          <w:sz w:val="20"/>
          <w:szCs w:val="20"/>
        </w:rPr>
        <w:t xml:space="preserve">modul </w:t>
      </w:r>
      <w:proofErr w:type="spellStart"/>
      <w:r w:rsidRPr="00ED6BE2">
        <w:rPr>
          <w:rFonts w:ascii="Arial" w:hAnsi="Arial" w:cs="Arial"/>
          <w:bCs/>
          <w:iCs/>
          <w:sz w:val="20"/>
          <w:szCs w:val="20"/>
        </w:rPr>
        <w:t>Toll</w:t>
      </w:r>
      <w:proofErr w:type="spellEnd"/>
      <w:r w:rsidR="00ED6BE2" w:rsidRPr="00ED6BE2">
        <w:rPr>
          <w:rFonts w:ascii="Arial" w:hAnsi="Arial" w:cs="Arial"/>
          <w:bCs/>
          <w:iCs/>
          <w:sz w:val="20"/>
          <w:szCs w:val="20"/>
        </w:rPr>
        <w:t xml:space="preserve">, </w:t>
      </w:r>
      <w:r w:rsidRPr="00ED6BE2">
        <w:rPr>
          <w:rFonts w:ascii="Arial" w:hAnsi="Arial" w:cs="Arial"/>
          <w:bCs/>
          <w:iCs/>
          <w:sz w:val="20"/>
          <w:szCs w:val="20"/>
        </w:rPr>
        <w:t xml:space="preserve">modul </w:t>
      </w:r>
      <w:proofErr w:type="spellStart"/>
      <w:r w:rsidRPr="00ED6BE2">
        <w:rPr>
          <w:rFonts w:ascii="Arial" w:hAnsi="Arial" w:cs="Arial"/>
          <w:bCs/>
          <w:iCs/>
          <w:sz w:val="20"/>
          <w:szCs w:val="20"/>
        </w:rPr>
        <w:t>ProDriveNet</w:t>
      </w:r>
      <w:proofErr w:type="spellEnd"/>
      <w:r w:rsidR="00ED6BE2" w:rsidRPr="00ED6BE2">
        <w:rPr>
          <w:rFonts w:ascii="Arial" w:hAnsi="Arial" w:cs="Arial"/>
          <w:bCs/>
          <w:iCs/>
          <w:sz w:val="20"/>
          <w:szCs w:val="20"/>
        </w:rPr>
        <w:t xml:space="preserve"> </w:t>
      </w:r>
      <w:r w:rsidR="00ED6BE2" w:rsidRPr="001461B5">
        <w:rPr>
          <w:rFonts w:ascii="Arial" w:hAnsi="Arial" w:cs="Arial"/>
          <w:bCs/>
          <w:iCs/>
          <w:sz w:val="20"/>
          <w:szCs w:val="20"/>
        </w:rPr>
        <w:t xml:space="preserve">in </w:t>
      </w:r>
      <w:r w:rsidR="00ED6BE2" w:rsidRPr="001461B5">
        <w:rPr>
          <w:rFonts w:ascii="Arial" w:hAnsi="Arial" w:cs="Arial"/>
          <w:sz w:val="20"/>
          <w:szCs w:val="20"/>
        </w:rPr>
        <w:t>modul IVI (</w:t>
      </w:r>
      <w:proofErr w:type="spellStart"/>
      <w:r w:rsidR="00ED6BE2" w:rsidRPr="001461B5">
        <w:rPr>
          <w:rFonts w:ascii="Arial" w:hAnsi="Arial" w:cs="Arial"/>
          <w:sz w:val="20"/>
          <w:szCs w:val="20"/>
        </w:rPr>
        <w:t>CoC</w:t>
      </w:r>
      <w:proofErr w:type="spellEnd"/>
      <w:r w:rsidR="00ED6BE2" w:rsidRPr="001461B5">
        <w:rPr>
          <w:rFonts w:ascii="Arial" w:hAnsi="Arial" w:cs="Arial"/>
          <w:sz w:val="20"/>
          <w:szCs w:val="20"/>
        </w:rPr>
        <w:t>)</w:t>
      </w:r>
      <w:r w:rsidRPr="001461B5">
        <w:rPr>
          <w:rFonts w:ascii="Arial" w:hAnsi="Arial" w:cs="Arial"/>
          <w:sz w:val="20"/>
          <w:szCs w:val="20"/>
        </w:rPr>
        <w:t>)</w:t>
      </w:r>
      <w:r w:rsidR="004351E4" w:rsidRPr="001461B5">
        <w:rPr>
          <w:rFonts w:ascii="Arial" w:hAnsi="Arial" w:cs="Arial"/>
          <w:sz w:val="20"/>
          <w:szCs w:val="20"/>
        </w:rPr>
        <w:t>.</w:t>
      </w:r>
    </w:p>
    <w:p w14:paraId="203515C2" w14:textId="77777777" w:rsidR="00801E83" w:rsidRPr="00801E83" w:rsidRDefault="00801E83" w:rsidP="00801E83">
      <w:pPr>
        <w:spacing w:line="260" w:lineRule="atLeast"/>
        <w:jc w:val="both"/>
        <w:rPr>
          <w:rFonts w:ascii="Arial" w:hAnsi="Arial" w:cs="Arial"/>
          <w:sz w:val="20"/>
          <w:szCs w:val="20"/>
        </w:rPr>
      </w:pPr>
    </w:p>
    <w:p w14:paraId="2F9064C8" w14:textId="77777777" w:rsidR="00801E83" w:rsidRPr="00801E83" w:rsidRDefault="00801E83" w:rsidP="00801E83">
      <w:pPr>
        <w:spacing w:line="260" w:lineRule="atLeast"/>
        <w:jc w:val="both"/>
        <w:rPr>
          <w:rFonts w:ascii="Arial" w:hAnsi="Arial" w:cs="Arial"/>
          <w:sz w:val="20"/>
          <w:szCs w:val="20"/>
        </w:rPr>
      </w:pPr>
      <w:r w:rsidRPr="00801E83">
        <w:rPr>
          <w:rFonts w:ascii="Arial" w:hAnsi="Arial" w:cs="Arial"/>
          <w:sz w:val="20"/>
          <w:szCs w:val="20"/>
        </w:rPr>
        <w:t>Administracija informacijskega sistema EUCARIS, poleg izvedbe vzdrževanja strežniškega sistema, obsega tudi podporo pri tehničnih težavah, ki so vezane na strežniško okolje sistema EUCARIS.</w:t>
      </w:r>
    </w:p>
    <w:p w14:paraId="51771410" w14:textId="77777777" w:rsidR="00801E83" w:rsidRPr="00801E83" w:rsidRDefault="00801E83" w:rsidP="00801E83">
      <w:pPr>
        <w:spacing w:line="260" w:lineRule="atLeast"/>
        <w:jc w:val="both"/>
        <w:rPr>
          <w:rFonts w:ascii="Arial" w:hAnsi="Arial" w:cs="Arial"/>
          <w:sz w:val="20"/>
          <w:szCs w:val="20"/>
        </w:rPr>
      </w:pPr>
    </w:p>
    <w:p w14:paraId="30197119" w14:textId="77777777" w:rsidR="00972558" w:rsidRPr="00803460" w:rsidRDefault="00972558" w:rsidP="00972558">
      <w:pPr>
        <w:autoSpaceDE w:val="0"/>
        <w:autoSpaceDN w:val="0"/>
        <w:adjustRightInd w:val="0"/>
        <w:spacing w:line="260" w:lineRule="atLeast"/>
        <w:jc w:val="both"/>
        <w:rPr>
          <w:rFonts w:ascii="Arial" w:hAnsi="Arial"/>
          <w:color w:val="000000"/>
          <w:sz w:val="20"/>
        </w:rPr>
      </w:pPr>
      <w:r w:rsidRPr="00803460">
        <w:rPr>
          <w:rFonts w:ascii="Arial" w:hAnsi="Arial"/>
          <w:color w:val="000000"/>
          <w:sz w:val="20"/>
        </w:rPr>
        <w:t>Izvajalec bo izvršil pogodbena dela v skladu in v obsegu z naslednjimi dokumenti:</w:t>
      </w:r>
    </w:p>
    <w:p w14:paraId="5B149E47" w14:textId="77777777" w:rsidR="00972558" w:rsidRPr="00803460" w:rsidRDefault="00972558" w:rsidP="009541FC">
      <w:pPr>
        <w:numPr>
          <w:ilvl w:val="0"/>
          <w:numId w:val="11"/>
        </w:numPr>
        <w:autoSpaceDE w:val="0"/>
        <w:autoSpaceDN w:val="0"/>
        <w:adjustRightInd w:val="0"/>
        <w:spacing w:line="260" w:lineRule="atLeast"/>
        <w:jc w:val="both"/>
        <w:rPr>
          <w:rFonts w:ascii="Arial" w:hAnsi="Arial"/>
          <w:color w:val="000000"/>
          <w:sz w:val="20"/>
        </w:rPr>
      </w:pPr>
      <w:r w:rsidRPr="00803460">
        <w:rPr>
          <w:rFonts w:ascii="Arial" w:hAnsi="Arial"/>
          <w:color w:val="000000"/>
          <w:sz w:val="20"/>
        </w:rPr>
        <w:t>pogodbo,</w:t>
      </w:r>
    </w:p>
    <w:p w14:paraId="4108ED99" w14:textId="69CF2C87" w:rsidR="00972558" w:rsidRPr="00803460" w:rsidRDefault="00972558" w:rsidP="009541FC">
      <w:pPr>
        <w:numPr>
          <w:ilvl w:val="0"/>
          <w:numId w:val="11"/>
        </w:numPr>
        <w:autoSpaceDE w:val="0"/>
        <w:autoSpaceDN w:val="0"/>
        <w:adjustRightInd w:val="0"/>
        <w:spacing w:line="260" w:lineRule="atLeast"/>
        <w:jc w:val="both"/>
        <w:rPr>
          <w:rFonts w:ascii="Arial" w:hAnsi="Arial"/>
          <w:color w:val="000000"/>
          <w:sz w:val="20"/>
        </w:rPr>
      </w:pPr>
      <w:r w:rsidRPr="00803460">
        <w:rPr>
          <w:rFonts w:ascii="Arial" w:hAnsi="Arial"/>
          <w:color w:val="000000"/>
          <w:sz w:val="20"/>
        </w:rPr>
        <w:t xml:space="preserve">ponudbo s </w:t>
      </w:r>
      <w:r>
        <w:rPr>
          <w:rFonts w:ascii="Arial" w:hAnsi="Arial"/>
          <w:color w:val="000000"/>
          <w:sz w:val="20"/>
        </w:rPr>
        <w:t xml:space="preserve">ponudbenim </w:t>
      </w:r>
      <w:r w:rsidRPr="00B90AD4">
        <w:rPr>
          <w:rFonts w:ascii="Arial" w:hAnsi="Arial"/>
          <w:color w:val="000000"/>
          <w:sz w:val="20"/>
        </w:rPr>
        <w:t xml:space="preserve">predračunom izvajalca št. </w:t>
      </w:r>
      <w:r w:rsidR="00582506">
        <w:rPr>
          <w:rFonts w:ascii="Arial" w:hAnsi="Arial"/>
          <w:color w:val="000000"/>
          <w:sz w:val="20"/>
        </w:rPr>
        <w:t>__________</w:t>
      </w:r>
      <w:r w:rsidRPr="00B90AD4">
        <w:rPr>
          <w:rFonts w:ascii="Arial" w:hAnsi="Arial"/>
          <w:color w:val="000000"/>
          <w:sz w:val="20"/>
        </w:rPr>
        <w:t xml:space="preserve">z dne </w:t>
      </w:r>
      <w:r w:rsidR="00582506">
        <w:rPr>
          <w:rFonts w:ascii="Arial" w:hAnsi="Arial"/>
          <w:color w:val="000000"/>
          <w:sz w:val="20"/>
        </w:rPr>
        <w:t>__________</w:t>
      </w:r>
      <w:r w:rsidR="0046604D">
        <w:rPr>
          <w:rFonts w:ascii="Arial" w:hAnsi="Arial"/>
          <w:color w:val="000000"/>
          <w:sz w:val="20"/>
        </w:rPr>
        <w:t xml:space="preserve"> in vsemi ostalimi prilogami ponudbe ter</w:t>
      </w:r>
    </w:p>
    <w:p w14:paraId="0E8FDE54" w14:textId="25A570B9" w:rsidR="00972558" w:rsidRPr="00803460" w:rsidRDefault="00972558" w:rsidP="009541FC">
      <w:pPr>
        <w:numPr>
          <w:ilvl w:val="0"/>
          <w:numId w:val="11"/>
        </w:numPr>
        <w:autoSpaceDE w:val="0"/>
        <w:autoSpaceDN w:val="0"/>
        <w:adjustRightInd w:val="0"/>
        <w:spacing w:line="260" w:lineRule="atLeast"/>
        <w:jc w:val="both"/>
        <w:rPr>
          <w:rFonts w:ascii="Arial" w:hAnsi="Arial"/>
          <w:color w:val="000000"/>
          <w:sz w:val="20"/>
        </w:rPr>
      </w:pPr>
      <w:r w:rsidRPr="00803460">
        <w:rPr>
          <w:rFonts w:ascii="Arial" w:hAnsi="Arial"/>
          <w:sz w:val="20"/>
        </w:rPr>
        <w:t>razpisno dokumen</w:t>
      </w:r>
      <w:r>
        <w:rPr>
          <w:rFonts w:ascii="Arial" w:hAnsi="Arial"/>
          <w:sz w:val="20"/>
        </w:rPr>
        <w:t>tacijo</w:t>
      </w:r>
      <w:r w:rsidR="00A82AC9">
        <w:rPr>
          <w:rFonts w:ascii="Arial" w:hAnsi="Arial"/>
          <w:sz w:val="20"/>
        </w:rPr>
        <w:t>.</w:t>
      </w:r>
    </w:p>
    <w:p w14:paraId="3BE465A7" w14:textId="77777777" w:rsidR="00FC7790" w:rsidRPr="00801E83" w:rsidRDefault="00FC7790" w:rsidP="00801E83">
      <w:pPr>
        <w:spacing w:line="260" w:lineRule="atLeast"/>
        <w:jc w:val="both"/>
        <w:rPr>
          <w:rFonts w:ascii="Arial" w:hAnsi="Arial" w:cs="Arial"/>
          <w:sz w:val="20"/>
          <w:szCs w:val="20"/>
        </w:rPr>
      </w:pPr>
    </w:p>
    <w:p w14:paraId="499FFC25" w14:textId="77777777" w:rsidR="00801E83" w:rsidRDefault="00801E83" w:rsidP="00801E83">
      <w:pPr>
        <w:spacing w:line="260" w:lineRule="atLeast"/>
        <w:jc w:val="both"/>
        <w:rPr>
          <w:rFonts w:ascii="Arial" w:hAnsi="Arial" w:cs="Arial"/>
          <w:b/>
          <w:sz w:val="20"/>
          <w:szCs w:val="20"/>
        </w:rPr>
      </w:pPr>
      <w:r w:rsidRPr="00801E83">
        <w:rPr>
          <w:rFonts w:ascii="Arial" w:hAnsi="Arial" w:cs="Arial"/>
          <w:b/>
          <w:sz w:val="20"/>
          <w:szCs w:val="20"/>
        </w:rPr>
        <w:t>II. POGODBENA VREDNOST DEL</w:t>
      </w:r>
    </w:p>
    <w:p w14:paraId="5517608C" w14:textId="77777777" w:rsidR="00FC7790" w:rsidRPr="00801E83" w:rsidRDefault="00FC7790" w:rsidP="00801E83">
      <w:pPr>
        <w:spacing w:line="260" w:lineRule="atLeast"/>
        <w:jc w:val="both"/>
        <w:rPr>
          <w:rFonts w:ascii="Arial" w:hAnsi="Arial" w:cs="Arial"/>
          <w:b/>
          <w:sz w:val="20"/>
          <w:szCs w:val="20"/>
        </w:rPr>
      </w:pPr>
    </w:p>
    <w:p w14:paraId="1998FEC5" w14:textId="77777777" w:rsidR="00801E83" w:rsidRPr="00801E83" w:rsidRDefault="00801E83" w:rsidP="009541FC">
      <w:pPr>
        <w:numPr>
          <w:ilvl w:val="0"/>
          <w:numId w:val="30"/>
        </w:numPr>
        <w:spacing w:line="260" w:lineRule="atLeast"/>
        <w:jc w:val="center"/>
        <w:rPr>
          <w:rFonts w:ascii="Arial" w:hAnsi="Arial" w:cs="Arial"/>
          <w:sz w:val="20"/>
          <w:szCs w:val="20"/>
        </w:rPr>
      </w:pPr>
    </w:p>
    <w:p w14:paraId="1D72918D" w14:textId="77777777" w:rsidR="00801E83" w:rsidRPr="00801E83" w:rsidRDefault="00801E83" w:rsidP="00801E83">
      <w:pPr>
        <w:spacing w:line="260" w:lineRule="atLeast"/>
        <w:jc w:val="both"/>
        <w:rPr>
          <w:rFonts w:ascii="Arial" w:hAnsi="Arial" w:cs="Arial"/>
          <w:sz w:val="20"/>
          <w:szCs w:val="20"/>
        </w:rPr>
      </w:pPr>
    </w:p>
    <w:p w14:paraId="4F469AB9" w14:textId="25F1DD8B" w:rsidR="00801E83" w:rsidRPr="00801E83" w:rsidRDefault="00801E83" w:rsidP="00801E83">
      <w:pPr>
        <w:spacing w:line="260" w:lineRule="atLeast"/>
        <w:jc w:val="both"/>
        <w:rPr>
          <w:rFonts w:ascii="Arial" w:hAnsi="Arial" w:cs="Arial"/>
          <w:sz w:val="20"/>
          <w:szCs w:val="20"/>
        </w:rPr>
      </w:pPr>
      <w:r w:rsidRPr="00801E83">
        <w:rPr>
          <w:rFonts w:ascii="Arial" w:hAnsi="Arial" w:cs="Arial"/>
          <w:sz w:val="20"/>
          <w:szCs w:val="20"/>
        </w:rPr>
        <w:t xml:space="preserve">Pogodbena vrednost </w:t>
      </w:r>
      <w:r w:rsidR="00EB3C88">
        <w:rPr>
          <w:rFonts w:ascii="Arial" w:hAnsi="Arial" w:cs="Arial"/>
          <w:sz w:val="20"/>
          <w:szCs w:val="20"/>
        </w:rPr>
        <w:t>del za pogodbeno obdobje sedmih let</w:t>
      </w:r>
      <w:r w:rsidRPr="00801E83">
        <w:rPr>
          <w:rFonts w:ascii="Arial" w:hAnsi="Arial" w:cs="Arial"/>
          <w:sz w:val="20"/>
          <w:szCs w:val="20"/>
        </w:rPr>
        <w:t xml:space="preserve"> iz prvega člena te pogodbe znaša:</w:t>
      </w:r>
    </w:p>
    <w:p w14:paraId="62AA9681" w14:textId="27D249B8" w:rsidR="00801E83" w:rsidRPr="00801E83" w:rsidRDefault="00801E83" w:rsidP="009541FC">
      <w:pPr>
        <w:numPr>
          <w:ilvl w:val="0"/>
          <w:numId w:val="34"/>
        </w:numPr>
        <w:spacing w:line="260" w:lineRule="atLeast"/>
        <w:jc w:val="both"/>
        <w:rPr>
          <w:rFonts w:ascii="Arial" w:hAnsi="Arial" w:cs="Arial"/>
          <w:sz w:val="20"/>
          <w:szCs w:val="20"/>
        </w:rPr>
      </w:pPr>
      <w:r w:rsidRPr="00801E83">
        <w:rPr>
          <w:rFonts w:ascii="Arial" w:hAnsi="Arial" w:cs="Arial"/>
          <w:sz w:val="20"/>
          <w:szCs w:val="20"/>
        </w:rPr>
        <w:t xml:space="preserve">brez davka na dodano vrednost </w:t>
      </w:r>
      <w:r w:rsidR="00BB0E37">
        <w:rPr>
          <w:rFonts w:ascii="Arial" w:hAnsi="Arial" w:cs="Arial"/>
          <w:sz w:val="20"/>
          <w:szCs w:val="20"/>
        </w:rPr>
        <w:t>_________</w:t>
      </w:r>
      <w:r w:rsidRPr="00801E83">
        <w:rPr>
          <w:rFonts w:ascii="Arial" w:hAnsi="Arial" w:cs="Arial"/>
          <w:sz w:val="20"/>
          <w:szCs w:val="20"/>
        </w:rPr>
        <w:t xml:space="preserve"> EUR (z besedo: 00/100 EUR),</w:t>
      </w:r>
    </w:p>
    <w:p w14:paraId="455CB0E6" w14:textId="4DDFE63B" w:rsidR="00801E83" w:rsidRPr="00801E83" w:rsidRDefault="00801E83" w:rsidP="009541FC">
      <w:pPr>
        <w:numPr>
          <w:ilvl w:val="0"/>
          <w:numId w:val="34"/>
        </w:numPr>
        <w:spacing w:line="260" w:lineRule="atLeast"/>
        <w:jc w:val="both"/>
        <w:rPr>
          <w:rFonts w:ascii="Arial" w:hAnsi="Arial" w:cs="Arial"/>
          <w:sz w:val="20"/>
          <w:szCs w:val="20"/>
        </w:rPr>
      </w:pPr>
      <w:r w:rsidRPr="00801E83">
        <w:rPr>
          <w:rFonts w:ascii="Arial" w:hAnsi="Arial" w:cs="Arial"/>
          <w:sz w:val="20"/>
          <w:szCs w:val="20"/>
        </w:rPr>
        <w:t xml:space="preserve">z davkom na dodano vrednost </w:t>
      </w:r>
      <w:r w:rsidR="00BB0E37">
        <w:rPr>
          <w:rFonts w:ascii="Arial" w:hAnsi="Arial" w:cs="Arial"/>
          <w:sz w:val="20"/>
          <w:szCs w:val="20"/>
        </w:rPr>
        <w:t>__________</w:t>
      </w:r>
      <w:r w:rsidRPr="00801E83">
        <w:rPr>
          <w:rFonts w:ascii="Arial" w:hAnsi="Arial" w:cs="Arial"/>
          <w:sz w:val="20"/>
          <w:szCs w:val="20"/>
        </w:rPr>
        <w:t xml:space="preserve"> EUR (z besedo:</w:t>
      </w:r>
      <w:r w:rsidR="0046604D">
        <w:rPr>
          <w:rFonts w:ascii="Arial" w:hAnsi="Arial" w:cs="Arial"/>
          <w:sz w:val="20"/>
          <w:szCs w:val="20"/>
        </w:rPr>
        <w:t xml:space="preserve"> </w:t>
      </w:r>
      <w:r w:rsidR="00BB0E37">
        <w:rPr>
          <w:rFonts w:ascii="Arial" w:hAnsi="Arial" w:cs="Arial"/>
          <w:sz w:val="20"/>
          <w:szCs w:val="20"/>
        </w:rPr>
        <w:t>0</w:t>
      </w:r>
      <w:r w:rsidRPr="00801E83">
        <w:rPr>
          <w:rFonts w:ascii="Arial" w:hAnsi="Arial" w:cs="Arial"/>
          <w:sz w:val="20"/>
          <w:szCs w:val="20"/>
        </w:rPr>
        <w:t>0/100 EUR).</w:t>
      </w:r>
    </w:p>
    <w:p w14:paraId="0FFB3FD3" w14:textId="77777777" w:rsidR="00801E83" w:rsidRPr="00801E83" w:rsidRDefault="00801E83" w:rsidP="00801E83">
      <w:pPr>
        <w:spacing w:line="260" w:lineRule="atLeast"/>
        <w:jc w:val="both"/>
        <w:rPr>
          <w:rFonts w:ascii="Arial" w:hAnsi="Arial" w:cs="Arial"/>
          <w:sz w:val="20"/>
          <w:szCs w:val="20"/>
        </w:rPr>
      </w:pPr>
    </w:p>
    <w:p w14:paraId="34CC3415" w14:textId="163AF498" w:rsidR="00801E83" w:rsidRDefault="00801E83" w:rsidP="00801E83">
      <w:pPr>
        <w:spacing w:line="260" w:lineRule="atLeast"/>
        <w:jc w:val="both"/>
        <w:rPr>
          <w:rFonts w:ascii="Arial" w:hAnsi="Arial" w:cs="Arial"/>
          <w:sz w:val="20"/>
          <w:szCs w:val="20"/>
        </w:rPr>
      </w:pPr>
      <w:r w:rsidRPr="00801E83">
        <w:rPr>
          <w:rFonts w:ascii="Arial" w:hAnsi="Arial" w:cs="Arial"/>
          <w:sz w:val="20"/>
          <w:szCs w:val="20"/>
        </w:rPr>
        <w:t xml:space="preserve">Vse storitve iz prve alineje drugega odstavka 1. člena te pogodbe se plačujejo po ceni </w:t>
      </w:r>
      <w:r w:rsidR="00826D48">
        <w:rPr>
          <w:rFonts w:ascii="Arial" w:hAnsi="Arial" w:cs="Arial"/>
          <w:sz w:val="20"/>
          <w:szCs w:val="20"/>
        </w:rPr>
        <w:t>_______</w:t>
      </w:r>
      <w:r w:rsidRPr="00801E83">
        <w:rPr>
          <w:rFonts w:ascii="Arial" w:hAnsi="Arial" w:cs="Arial"/>
          <w:sz w:val="20"/>
          <w:szCs w:val="20"/>
        </w:rPr>
        <w:t xml:space="preserve"> EUR brez DDV za uro.</w:t>
      </w:r>
    </w:p>
    <w:p w14:paraId="30B94706" w14:textId="77777777" w:rsidR="00BB0E37" w:rsidRPr="00801E83" w:rsidRDefault="00BB0E37" w:rsidP="00801E83">
      <w:pPr>
        <w:spacing w:line="260" w:lineRule="atLeast"/>
        <w:jc w:val="both"/>
        <w:rPr>
          <w:rFonts w:ascii="Arial" w:hAnsi="Arial" w:cs="Arial"/>
          <w:sz w:val="20"/>
          <w:szCs w:val="20"/>
        </w:rPr>
      </w:pPr>
    </w:p>
    <w:p w14:paraId="18F6C679" w14:textId="758DBB62" w:rsidR="00801E83" w:rsidRDefault="00801E83" w:rsidP="00801E83">
      <w:pPr>
        <w:spacing w:line="260" w:lineRule="atLeast"/>
        <w:jc w:val="both"/>
        <w:rPr>
          <w:rFonts w:ascii="Arial" w:hAnsi="Arial" w:cs="Arial"/>
          <w:sz w:val="20"/>
          <w:szCs w:val="20"/>
        </w:rPr>
      </w:pPr>
      <w:r w:rsidRPr="00801E83">
        <w:rPr>
          <w:rFonts w:ascii="Arial" w:hAnsi="Arial" w:cs="Arial"/>
          <w:sz w:val="20"/>
          <w:szCs w:val="20"/>
        </w:rPr>
        <w:t xml:space="preserve">Ponudba izvajalca št. </w:t>
      </w:r>
      <w:r w:rsidR="00826D48">
        <w:rPr>
          <w:rFonts w:ascii="Arial" w:hAnsi="Arial" w:cs="Arial"/>
          <w:sz w:val="20"/>
          <w:szCs w:val="20"/>
        </w:rPr>
        <w:t>___________</w:t>
      </w:r>
      <w:r w:rsidRPr="00801E83">
        <w:rPr>
          <w:rFonts w:ascii="Arial" w:hAnsi="Arial" w:cs="Arial"/>
          <w:sz w:val="20"/>
          <w:szCs w:val="20"/>
        </w:rPr>
        <w:t xml:space="preserve">, z dne </w:t>
      </w:r>
      <w:r w:rsidR="00826D48">
        <w:rPr>
          <w:rFonts w:ascii="Arial" w:hAnsi="Arial" w:cs="Arial"/>
          <w:sz w:val="20"/>
          <w:szCs w:val="20"/>
        </w:rPr>
        <w:t>____________</w:t>
      </w:r>
      <w:r w:rsidRPr="00801E83">
        <w:rPr>
          <w:rFonts w:ascii="Arial" w:hAnsi="Arial" w:cs="Arial"/>
          <w:sz w:val="20"/>
          <w:szCs w:val="20"/>
        </w:rPr>
        <w:t xml:space="preserve"> je sestavni del te pogodbe.</w:t>
      </w:r>
    </w:p>
    <w:p w14:paraId="2F589B61" w14:textId="77777777" w:rsidR="00BB0E37" w:rsidRDefault="00BB0E37" w:rsidP="00801E83">
      <w:pPr>
        <w:spacing w:line="260" w:lineRule="atLeast"/>
        <w:jc w:val="both"/>
        <w:rPr>
          <w:rFonts w:ascii="Arial" w:hAnsi="Arial" w:cs="Arial"/>
          <w:sz w:val="20"/>
          <w:szCs w:val="20"/>
        </w:rPr>
      </w:pPr>
    </w:p>
    <w:p w14:paraId="47797F4C" w14:textId="4604BD1A" w:rsidR="00F253FB" w:rsidRPr="00DC6FBF" w:rsidRDefault="00F253FB" w:rsidP="00F253FB">
      <w:pPr>
        <w:autoSpaceDE w:val="0"/>
        <w:autoSpaceDN w:val="0"/>
        <w:adjustRightInd w:val="0"/>
        <w:spacing w:line="260" w:lineRule="atLeast"/>
        <w:jc w:val="both"/>
        <w:rPr>
          <w:rFonts w:ascii="Arial" w:eastAsiaTheme="minorHAnsi" w:hAnsi="Arial" w:cs="Arial"/>
          <w:color w:val="000000"/>
          <w:sz w:val="20"/>
          <w:szCs w:val="20"/>
          <w:lang w:eastAsia="en-US"/>
        </w:rPr>
      </w:pPr>
      <w:r w:rsidRPr="00DC6FBF">
        <w:rPr>
          <w:rFonts w:ascii="Arial" w:eastAsiaTheme="minorHAnsi" w:hAnsi="Arial" w:cs="Arial"/>
          <w:color w:val="000000"/>
          <w:sz w:val="20"/>
          <w:szCs w:val="20"/>
          <w:lang w:eastAsia="en-US"/>
        </w:rPr>
        <w:lastRenderedPageBreak/>
        <w:t>Cen</w:t>
      </w:r>
      <w:r w:rsidR="004459AE">
        <w:rPr>
          <w:rFonts w:ascii="Arial" w:eastAsiaTheme="minorHAnsi" w:hAnsi="Arial" w:cs="Arial"/>
          <w:color w:val="000000"/>
          <w:sz w:val="20"/>
          <w:szCs w:val="20"/>
          <w:lang w:eastAsia="en-US"/>
        </w:rPr>
        <w:t>e</w:t>
      </w:r>
      <w:r w:rsidRPr="00DC6FBF">
        <w:rPr>
          <w:rFonts w:ascii="Arial" w:eastAsiaTheme="minorHAnsi" w:hAnsi="Arial" w:cs="Arial"/>
          <w:color w:val="000000"/>
          <w:sz w:val="20"/>
          <w:szCs w:val="20"/>
          <w:lang w:eastAsia="en-US"/>
        </w:rPr>
        <w:t xml:space="preserve"> na enoto brez DDV so fiksne za obdobje najmanj 12 mesecev od datuma sklenitve pogodbe. Po preteku tega obdobja se cene lahko usklajujejo z indeksom rasti cen življenjskih potrebščin v Republiki Sloveniji (v nadaljevanju: indeks), vendar ko ta kumulativno preseže 4 %, pri čemer je izhodišče za izračun indeksa indeks, ki je uradno objavljen po preteku tega obdobja. </w:t>
      </w:r>
    </w:p>
    <w:p w14:paraId="1B155B0E" w14:textId="77777777" w:rsidR="00F253FB" w:rsidRPr="00DC6FBF" w:rsidRDefault="00F253FB" w:rsidP="00F253FB">
      <w:pPr>
        <w:autoSpaceDE w:val="0"/>
        <w:autoSpaceDN w:val="0"/>
        <w:adjustRightInd w:val="0"/>
        <w:spacing w:line="260" w:lineRule="atLeast"/>
        <w:jc w:val="both"/>
        <w:rPr>
          <w:rFonts w:ascii="Arial" w:eastAsiaTheme="minorHAnsi" w:hAnsi="Arial" w:cs="Arial"/>
          <w:color w:val="000000"/>
          <w:sz w:val="20"/>
          <w:szCs w:val="20"/>
          <w:lang w:eastAsia="en-US"/>
        </w:rPr>
      </w:pPr>
    </w:p>
    <w:p w14:paraId="1D52F6C3" w14:textId="77777777" w:rsidR="00F253FB" w:rsidRDefault="00F253FB" w:rsidP="00F253FB">
      <w:pPr>
        <w:autoSpaceDE w:val="0"/>
        <w:autoSpaceDN w:val="0"/>
        <w:adjustRightInd w:val="0"/>
        <w:spacing w:line="260" w:lineRule="atLeast"/>
        <w:jc w:val="both"/>
        <w:rPr>
          <w:rFonts w:ascii="Arial" w:eastAsiaTheme="minorHAnsi" w:hAnsi="Arial" w:cs="Arial"/>
          <w:color w:val="000000"/>
          <w:sz w:val="20"/>
          <w:szCs w:val="20"/>
          <w:lang w:eastAsia="en-US"/>
        </w:rPr>
      </w:pPr>
      <w:r w:rsidRPr="00DC6FBF">
        <w:rPr>
          <w:rFonts w:ascii="Arial" w:eastAsiaTheme="minorHAnsi" w:hAnsi="Arial" w:cs="Arial"/>
          <w:color w:val="000000"/>
          <w:sz w:val="20"/>
          <w:szCs w:val="20"/>
          <w:lang w:eastAsia="en-US"/>
        </w:rPr>
        <w:t>Nadaljnja povišanja ali znižanja cen se lahko izvedejo, ko kumulativno povečanje ali zmanjšanje dogovorjenega indeksa cen ponovno preseže 4 % vrednosti od zadnjega povišanja oziroma znižanja cen.</w:t>
      </w:r>
    </w:p>
    <w:p w14:paraId="0A894315" w14:textId="77777777" w:rsidR="00607C2C" w:rsidRPr="00DC6FBF" w:rsidRDefault="00607C2C" w:rsidP="00F253FB">
      <w:pPr>
        <w:autoSpaceDE w:val="0"/>
        <w:autoSpaceDN w:val="0"/>
        <w:adjustRightInd w:val="0"/>
        <w:spacing w:line="260" w:lineRule="atLeast"/>
        <w:jc w:val="both"/>
        <w:rPr>
          <w:rFonts w:ascii="Arial" w:eastAsiaTheme="minorHAnsi" w:hAnsi="Arial" w:cs="Arial"/>
          <w:color w:val="000000"/>
          <w:sz w:val="20"/>
          <w:szCs w:val="20"/>
          <w:lang w:eastAsia="en-US"/>
        </w:rPr>
      </w:pPr>
    </w:p>
    <w:p w14:paraId="12D1660B" w14:textId="34212F92" w:rsidR="00F253FB" w:rsidRPr="00DC6FBF" w:rsidRDefault="00305433" w:rsidP="00F253FB">
      <w:pPr>
        <w:autoSpaceDE w:val="0"/>
        <w:autoSpaceDN w:val="0"/>
        <w:adjustRightInd w:val="0"/>
        <w:spacing w:line="260" w:lineRule="atLeast"/>
        <w:jc w:val="both"/>
        <w:rPr>
          <w:rFonts w:ascii="Arial" w:eastAsiaTheme="minorHAnsi" w:hAnsi="Arial" w:cs="Arial"/>
          <w:color w:val="000000"/>
          <w:sz w:val="20"/>
          <w:szCs w:val="20"/>
          <w:lang w:eastAsia="en-US"/>
        </w:rPr>
      </w:pPr>
      <w:r w:rsidRPr="00305433">
        <w:rPr>
          <w:rFonts w:ascii="Arial" w:eastAsiaTheme="minorHAnsi" w:hAnsi="Arial" w:cs="Arial"/>
          <w:color w:val="000000"/>
          <w:sz w:val="20"/>
          <w:szCs w:val="20"/>
          <w:lang w:eastAsia="en-US"/>
        </w:rPr>
        <w:t xml:space="preserve">Cene se v vseh primerih iz prejšnjega odstavka lahko spremenijo največ v višini </w:t>
      </w:r>
      <w:r>
        <w:rPr>
          <w:rFonts w:ascii="Arial" w:eastAsiaTheme="minorHAnsi" w:hAnsi="Arial" w:cs="Arial"/>
          <w:color w:val="000000"/>
          <w:sz w:val="20"/>
          <w:szCs w:val="20"/>
          <w:lang w:eastAsia="en-US"/>
        </w:rPr>
        <w:t>5</w:t>
      </w:r>
      <w:r w:rsidRPr="00305433">
        <w:rPr>
          <w:rFonts w:ascii="Arial" w:eastAsiaTheme="minorHAnsi" w:hAnsi="Arial" w:cs="Arial"/>
          <w:color w:val="000000"/>
          <w:sz w:val="20"/>
          <w:szCs w:val="20"/>
          <w:lang w:eastAsia="en-US"/>
        </w:rPr>
        <w:t>0</w:t>
      </w:r>
      <w:r w:rsidR="00F323C3">
        <w:rPr>
          <w:rFonts w:ascii="Arial" w:eastAsiaTheme="minorHAnsi" w:hAnsi="Arial" w:cs="Arial"/>
          <w:color w:val="000000"/>
          <w:sz w:val="20"/>
          <w:szCs w:val="20"/>
          <w:lang w:eastAsia="en-US"/>
        </w:rPr>
        <w:t xml:space="preserve"> </w:t>
      </w:r>
      <w:r w:rsidRPr="00305433">
        <w:rPr>
          <w:rFonts w:ascii="Arial" w:eastAsiaTheme="minorHAnsi" w:hAnsi="Arial" w:cs="Arial"/>
          <w:color w:val="000000"/>
          <w:sz w:val="20"/>
          <w:szCs w:val="20"/>
          <w:lang w:eastAsia="en-US"/>
        </w:rPr>
        <w:t>% izračunanega indeksa oz. skladno z veljavno zakonodajo. Vsako spremembo cene bo moral izvajalec utemeljiti, kar bo podlaga za morebitna pogajanja, izvedena pred sklenitvijo aneksa h pogodbi.</w:t>
      </w:r>
    </w:p>
    <w:p w14:paraId="29DC8441" w14:textId="77777777" w:rsidR="00587D8A" w:rsidRPr="00801E83" w:rsidRDefault="00587D8A" w:rsidP="00587D8A">
      <w:pPr>
        <w:spacing w:line="260" w:lineRule="atLeast"/>
        <w:jc w:val="both"/>
        <w:rPr>
          <w:rFonts w:ascii="Arial" w:hAnsi="Arial" w:cs="Arial"/>
          <w:sz w:val="20"/>
          <w:szCs w:val="20"/>
        </w:rPr>
      </w:pPr>
    </w:p>
    <w:p w14:paraId="77CFBC41" w14:textId="77777777" w:rsidR="004459AE" w:rsidRDefault="004459AE" w:rsidP="004459AE">
      <w:pPr>
        <w:spacing w:line="260" w:lineRule="atLeast"/>
        <w:jc w:val="both"/>
        <w:rPr>
          <w:rFonts w:ascii="Arial" w:hAnsi="Arial"/>
          <w:sz w:val="20"/>
        </w:rPr>
      </w:pPr>
      <w:r w:rsidRPr="00803460">
        <w:rPr>
          <w:rFonts w:ascii="Arial" w:hAnsi="Arial"/>
          <w:sz w:val="20"/>
        </w:rPr>
        <w:t>Naročnik si pridržuje pravico, da ne naroči celotne količine pogodbenih del, odvisno od razpoložljivih finančnih sredstev in dejanskih potreb.</w:t>
      </w:r>
    </w:p>
    <w:p w14:paraId="08FCE6D0" w14:textId="77777777" w:rsidR="004459AE" w:rsidRDefault="004459AE" w:rsidP="00801E83">
      <w:pPr>
        <w:spacing w:line="260" w:lineRule="atLeast"/>
        <w:jc w:val="both"/>
        <w:rPr>
          <w:rFonts w:ascii="Arial" w:hAnsi="Arial" w:cs="Arial"/>
          <w:sz w:val="20"/>
          <w:szCs w:val="20"/>
        </w:rPr>
      </w:pPr>
    </w:p>
    <w:p w14:paraId="14952080" w14:textId="5BA5F6E0" w:rsidR="005773D1" w:rsidRDefault="00801E83" w:rsidP="00801E83">
      <w:pPr>
        <w:spacing w:line="260" w:lineRule="atLeast"/>
        <w:jc w:val="both"/>
        <w:rPr>
          <w:rFonts w:ascii="Arial" w:hAnsi="Arial" w:cs="Arial"/>
          <w:sz w:val="20"/>
          <w:szCs w:val="20"/>
        </w:rPr>
      </w:pPr>
      <w:r w:rsidRPr="00801E83">
        <w:rPr>
          <w:rFonts w:ascii="Arial" w:hAnsi="Arial" w:cs="Arial"/>
          <w:sz w:val="20"/>
          <w:szCs w:val="20"/>
        </w:rPr>
        <w:t xml:space="preserve">V kolikor izvajalec naročnika ne obvesti o doseženi vrednosti izvedenih del in z deli nadaljuje ter preseže pogodbeno vrednost, je naročnik izvajalcu dolžan plačati le tisti del zneska, s katerim pogodbena vrednost ni presežena. </w:t>
      </w:r>
    </w:p>
    <w:p w14:paraId="1D5607BE" w14:textId="77777777" w:rsidR="00411217" w:rsidRDefault="00411217" w:rsidP="00801E83">
      <w:pPr>
        <w:spacing w:line="260" w:lineRule="atLeast"/>
        <w:jc w:val="both"/>
        <w:rPr>
          <w:rFonts w:ascii="Arial" w:hAnsi="Arial" w:cs="Arial"/>
          <w:sz w:val="20"/>
          <w:szCs w:val="20"/>
        </w:rPr>
      </w:pPr>
    </w:p>
    <w:p w14:paraId="4E28D650" w14:textId="795C4F1B" w:rsidR="00801E83" w:rsidRPr="00801E83" w:rsidRDefault="00801E83" w:rsidP="00801E83">
      <w:pPr>
        <w:spacing w:line="260" w:lineRule="atLeast"/>
        <w:jc w:val="both"/>
        <w:rPr>
          <w:rFonts w:ascii="Arial" w:hAnsi="Arial" w:cs="Arial"/>
          <w:sz w:val="20"/>
          <w:szCs w:val="20"/>
        </w:rPr>
      </w:pPr>
      <w:r w:rsidRPr="00801E83">
        <w:rPr>
          <w:rFonts w:ascii="Arial" w:hAnsi="Arial" w:cs="Arial"/>
          <w:sz w:val="20"/>
          <w:szCs w:val="20"/>
        </w:rPr>
        <w:t>Če izvajalec ne izvrši pogodbene obveznosti v skladu s pogodbo</w:t>
      </w:r>
      <w:r w:rsidR="00411217">
        <w:rPr>
          <w:rFonts w:ascii="Arial" w:hAnsi="Arial" w:cs="Arial"/>
          <w:sz w:val="20"/>
          <w:szCs w:val="20"/>
        </w:rPr>
        <w:t xml:space="preserve">, razpisno </w:t>
      </w:r>
      <w:r w:rsidRPr="00801E83">
        <w:rPr>
          <w:rFonts w:ascii="Arial" w:hAnsi="Arial" w:cs="Arial"/>
          <w:sz w:val="20"/>
          <w:szCs w:val="20"/>
        </w:rPr>
        <w:t>in ponudbeno dokumentacijo, lahko naročnik odstopi od pogodbe in zahteva odškodnino ali zniža pogodbeno ceno.</w:t>
      </w:r>
    </w:p>
    <w:p w14:paraId="54402E79" w14:textId="77777777" w:rsidR="00801E83" w:rsidRPr="00801E83" w:rsidRDefault="00801E83" w:rsidP="00801E83">
      <w:pPr>
        <w:spacing w:line="260" w:lineRule="atLeast"/>
        <w:jc w:val="both"/>
        <w:rPr>
          <w:rFonts w:ascii="Arial" w:hAnsi="Arial" w:cs="Arial"/>
          <w:b/>
          <w:sz w:val="20"/>
          <w:szCs w:val="20"/>
        </w:rPr>
      </w:pPr>
    </w:p>
    <w:p w14:paraId="3D43B7DE" w14:textId="4003029A" w:rsidR="00801E83" w:rsidRDefault="00801E83" w:rsidP="00801E83">
      <w:pPr>
        <w:spacing w:line="260" w:lineRule="atLeast"/>
        <w:jc w:val="both"/>
        <w:rPr>
          <w:rFonts w:ascii="Arial" w:hAnsi="Arial" w:cs="Arial"/>
          <w:b/>
          <w:sz w:val="20"/>
          <w:szCs w:val="20"/>
        </w:rPr>
      </w:pPr>
      <w:r w:rsidRPr="00801E83">
        <w:rPr>
          <w:rFonts w:ascii="Arial" w:hAnsi="Arial" w:cs="Arial"/>
          <w:b/>
          <w:sz w:val="20"/>
          <w:szCs w:val="20"/>
        </w:rPr>
        <w:t>III. IZVEDBENI ROK</w:t>
      </w:r>
      <w:r w:rsidR="008B2F1F">
        <w:rPr>
          <w:rFonts w:ascii="Arial" w:hAnsi="Arial" w:cs="Arial"/>
          <w:b/>
          <w:sz w:val="20"/>
          <w:szCs w:val="20"/>
        </w:rPr>
        <w:t xml:space="preserve"> IN ROK ZA ODPRAVO NAPAK</w:t>
      </w:r>
    </w:p>
    <w:p w14:paraId="12823683" w14:textId="77777777" w:rsidR="00FC7790" w:rsidRPr="00801E83" w:rsidRDefault="00FC7790" w:rsidP="00801E83">
      <w:pPr>
        <w:spacing w:line="260" w:lineRule="atLeast"/>
        <w:jc w:val="both"/>
        <w:rPr>
          <w:rFonts w:ascii="Arial" w:hAnsi="Arial" w:cs="Arial"/>
          <w:b/>
          <w:sz w:val="20"/>
          <w:szCs w:val="20"/>
        </w:rPr>
      </w:pPr>
    </w:p>
    <w:p w14:paraId="69F1864E" w14:textId="77777777" w:rsidR="00801E83" w:rsidRPr="00801E83" w:rsidRDefault="00801E83" w:rsidP="009541FC">
      <w:pPr>
        <w:numPr>
          <w:ilvl w:val="0"/>
          <w:numId w:val="30"/>
        </w:numPr>
        <w:spacing w:line="260" w:lineRule="atLeast"/>
        <w:jc w:val="center"/>
        <w:rPr>
          <w:rFonts w:ascii="Arial" w:hAnsi="Arial" w:cs="Arial"/>
          <w:sz w:val="20"/>
          <w:szCs w:val="20"/>
        </w:rPr>
      </w:pPr>
    </w:p>
    <w:p w14:paraId="71BA4330" w14:textId="77777777" w:rsidR="00801E83" w:rsidRPr="00801E83" w:rsidRDefault="00801E83" w:rsidP="00801E83">
      <w:pPr>
        <w:spacing w:line="260" w:lineRule="atLeast"/>
        <w:jc w:val="both"/>
        <w:rPr>
          <w:rFonts w:ascii="Arial" w:hAnsi="Arial" w:cs="Arial"/>
          <w:sz w:val="20"/>
          <w:szCs w:val="20"/>
        </w:rPr>
      </w:pPr>
    </w:p>
    <w:p w14:paraId="3B7A137D" w14:textId="6D4FC09C" w:rsidR="005F1A1C" w:rsidRPr="003108B1" w:rsidRDefault="005F1A1C" w:rsidP="005F1A1C">
      <w:pPr>
        <w:spacing w:line="260" w:lineRule="atLeast"/>
        <w:jc w:val="both"/>
        <w:rPr>
          <w:rFonts w:ascii="Arial" w:hAnsi="Arial" w:cs="Arial"/>
          <w:sz w:val="20"/>
          <w:szCs w:val="20"/>
          <w:lang w:eastAsia="en-US"/>
        </w:rPr>
      </w:pPr>
      <w:r w:rsidRPr="003108B1">
        <w:rPr>
          <w:rFonts w:ascii="Arial" w:hAnsi="Arial" w:cs="Arial"/>
          <w:sz w:val="20"/>
          <w:szCs w:val="20"/>
          <w:lang w:eastAsia="en-US"/>
        </w:rPr>
        <w:t>Izvajalec se zavezuje, da bo pričel s pogodbenimi deli takoj, ko bo po podpisu pogodbe dostavljen</w:t>
      </w:r>
      <w:r w:rsidR="008F337C">
        <w:rPr>
          <w:rFonts w:ascii="Arial" w:hAnsi="Arial" w:cs="Arial"/>
          <w:sz w:val="20"/>
          <w:szCs w:val="20"/>
          <w:lang w:eastAsia="en-US"/>
        </w:rPr>
        <w:t>o</w:t>
      </w:r>
      <w:r w:rsidRPr="003108B1">
        <w:rPr>
          <w:rFonts w:ascii="Arial" w:hAnsi="Arial" w:cs="Arial"/>
          <w:sz w:val="20"/>
          <w:szCs w:val="20"/>
          <w:lang w:eastAsia="en-US"/>
        </w:rPr>
        <w:t xml:space="preserve"> </w:t>
      </w:r>
      <w:r w:rsidR="001461B5">
        <w:rPr>
          <w:rFonts w:ascii="Arial" w:hAnsi="Arial" w:cs="Arial"/>
          <w:sz w:val="20"/>
          <w:szCs w:val="20"/>
          <w:lang w:eastAsia="en-US"/>
        </w:rPr>
        <w:t>zavarovanje</w:t>
      </w:r>
      <w:r w:rsidRPr="003108B1">
        <w:rPr>
          <w:rFonts w:ascii="Arial" w:hAnsi="Arial" w:cs="Arial"/>
          <w:sz w:val="20"/>
          <w:szCs w:val="20"/>
          <w:lang w:eastAsia="en-US"/>
        </w:rPr>
        <w:t xml:space="preserve"> za dobro izvedbo pogodbenih obveznosti. </w:t>
      </w:r>
    </w:p>
    <w:p w14:paraId="07180B86" w14:textId="77777777" w:rsidR="000555FF" w:rsidRPr="000555FF" w:rsidRDefault="000555FF" w:rsidP="000555FF">
      <w:pPr>
        <w:spacing w:line="288" w:lineRule="auto"/>
        <w:jc w:val="both"/>
        <w:rPr>
          <w:rFonts w:ascii="Arial" w:hAnsi="Arial"/>
          <w:sz w:val="20"/>
        </w:rPr>
      </w:pPr>
    </w:p>
    <w:p w14:paraId="407ECB0D" w14:textId="4EA65D85" w:rsidR="000555FF" w:rsidRDefault="000555FF" w:rsidP="000555FF">
      <w:pPr>
        <w:spacing w:line="288" w:lineRule="auto"/>
        <w:jc w:val="both"/>
        <w:rPr>
          <w:rFonts w:ascii="Arial" w:hAnsi="Arial"/>
          <w:sz w:val="20"/>
        </w:rPr>
      </w:pPr>
      <w:r w:rsidRPr="000555FF">
        <w:rPr>
          <w:rFonts w:ascii="Arial" w:hAnsi="Arial"/>
          <w:sz w:val="20"/>
        </w:rPr>
        <w:t xml:space="preserve">Rok za izvedbo vseh pogodbenih del je </w:t>
      </w:r>
      <w:r>
        <w:rPr>
          <w:rFonts w:ascii="Arial" w:hAnsi="Arial"/>
          <w:sz w:val="20"/>
        </w:rPr>
        <w:t>sedem</w:t>
      </w:r>
      <w:r w:rsidRPr="000555FF">
        <w:rPr>
          <w:rFonts w:ascii="Arial" w:hAnsi="Arial"/>
          <w:sz w:val="20"/>
        </w:rPr>
        <w:t xml:space="preserve"> let </w:t>
      </w:r>
      <w:r w:rsidR="005F1A1C">
        <w:rPr>
          <w:rFonts w:ascii="Arial" w:hAnsi="Arial"/>
          <w:sz w:val="20"/>
        </w:rPr>
        <w:t>od sklenitve pogodbe</w:t>
      </w:r>
      <w:r w:rsidRPr="000555FF">
        <w:rPr>
          <w:rFonts w:ascii="Arial" w:hAnsi="Arial"/>
          <w:sz w:val="20"/>
        </w:rPr>
        <w:t>.</w:t>
      </w:r>
    </w:p>
    <w:p w14:paraId="05A46978" w14:textId="77777777" w:rsidR="008F337C" w:rsidRDefault="008F337C" w:rsidP="000555FF">
      <w:pPr>
        <w:spacing w:line="288" w:lineRule="auto"/>
        <w:jc w:val="both"/>
        <w:rPr>
          <w:rFonts w:ascii="Arial" w:hAnsi="Arial"/>
          <w:sz w:val="20"/>
        </w:rPr>
      </w:pPr>
    </w:p>
    <w:p w14:paraId="1B6A557F" w14:textId="04CAB91E" w:rsidR="008F337C" w:rsidRPr="000555FF" w:rsidRDefault="008F337C" w:rsidP="000555FF">
      <w:pPr>
        <w:spacing w:line="288" w:lineRule="auto"/>
        <w:jc w:val="both"/>
        <w:rPr>
          <w:rFonts w:ascii="Arial" w:hAnsi="Arial"/>
          <w:sz w:val="20"/>
        </w:rPr>
      </w:pPr>
      <w:r w:rsidRPr="008F337C">
        <w:rPr>
          <w:rFonts w:ascii="Arial" w:hAnsi="Arial"/>
          <w:sz w:val="20"/>
        </w:rPr>
        <w:t>Če pogodbena vrednost do poteka roka izvedbe pogodbe še ne bo v celoti porabljena, se bo trajanje pogodbe za izvedbo storitev s sklenitvijo aneksa k pogodbi podaljšalo sorazmerno, do porabe celotne pogodbene vrednosti.</w:t>
      </w:r>
    </w:p>
    <w:p w14:paraId="5B40947A" w14:textId="77777777" w:rsidR="000555FF" w:rsidRPr="000555FF" w:rsidRDefault="000555FF" w:rsidP="000555FF">
      <w:pPr>
        <w:spacing w:line="288" w:lineRule="auto"/>
        <w:jc w:val="both"/>
        <w:rPr>
          <w:rFonts w:ascii="Arial" w:hAnsi="Arial"/>
          <w:sz w:val="20"/>
        </w:rPr>
      </w:pPr>
    </w:p>
    <w:p w14:paraId="536DCA6C" w14:textId="578CF598" w:rsidR="000555FF" w:rsidRDefault="000555FF" w:rsidP="000555FF">
      <w:pPr>
        <w:spacing w:line="288" w:lineRule="auto"/>
        <w:jc w:val="both"/>
        <w:rPr>
          <w:rFonts w:ascii="Arial" w:hAnsi="Arial"/>
          <w:sz w:val="20"/>
        </w:rPr>
      </w:pPr>
      <w:r w:rsidRPr="000555FF">
        <w:rPr>
          <w:rFonts w:ascii="Arial" w:hAnsi="Arial"/>
          <w:sz w:val="20"/>
        </w:rPr>
        <w:t>Pogodba velja do izpolnitve vseh pogodbenih obveznosti.</w:t>
      </w:r>
    </w:p>
    <w:p w14:paraId="0927D039" w14:textId="77777777" w:rsidR="000555FF" w:rsidRPr="00F96BD4" w:rsidRDefault="000555FF" w:rsidP="00F96BD4">
      <w:pPr>
        <w:spacing w:line="288" w:lineRule="auto"/>
        <w:jc w:val="both"/>
        <w:rPr>
          <w:rFonts w:ascii="Arial" w:hAnsi="Arial"/>
          <w:sz w:val="20"/>
        </w:rPr>
      </w:pPr>
    </w:p>
    <w:p w14:paraId="63E73C0C" w14:textId="0800F3AC" w:rsidR="008B598B" w:rsidRDefault="008B2F1F" w:rsidP="00F96BD4">
      <w:pPr>
        <w:spacing w:line="288" w:lineRule="auto"/>
        <w:jc w:val="both"/>
        <w:rPr>
          <w:rFonts w:ascii="Arial" w:hAnsi="Arial"/>
          <w:sz w:val="20"/>
        </w:rPr>
      </w:pPr>
      <w:r w:rsidRPr="00F96BD4">
        <w:rPr>
          <w:rFonts w:ascii="Arial" w:hAnsi="Arial"/>
          <w:sz w:val="20"/>
        </w:rPr>
        <w:t>Izvajalec mora pogodbene obveznosti izvajati in izvesti v obdobju in rokih, kot je to določeno s to pogodbo. Za storitve, katerih obdobje izvajanja in/ali roki niso dogovorjeni s to pogodbo in njenimi prilogami, bosta izvajalec in naročnik naknadno dogovorila obdobje izvajanja in roke, izvajalec pa je dolžan te roke upoštevati.</w:t>
      </w:r>
    </w:p>
    <w:p w14:paraId="197B910E" w14:textId="77777777" w:rsidR="004B7722" w:rsidRPr="00F96BD4" w:rsidRDefault="004B7722" w:rsidP="00F96BD4">
      <w:pPr>
        <w:spacing w:line="288" w:lineRule="auto"/>
        <w:jc w:val="both"/>
        <w:rPr>
          <w:rFonts w:ascii="Arial" w:hAnsi="Arial"/>
          <w:sz w:val="20"/>
        </w:rPr>
      </w:pPr>
    </w:p>
    <w:p w14:paraId="199DBE1E" w14:textId="77777777" w:rsidR="00801E83" w:rsidRPr="00801E83" w:rsidRDefault="00801E83" w:rsidP="009541FC">
      <w:pPr>
        <w:numPr>
          <w:ilvl w:val="0"/>
          <w:numId w:val="30"/>
        </w:numPr>
        <w:spacing w:line="260" w:lineRule="atLeast"/>
        <w:jc w:val="center"/>
        <w:rPr>
          <w:rFonts w:ascii="Arial" w:hAnsi="Arial" w:cs="Arial"/>
          <w:sz w:val="20"/>
          <w:szCs w:val="20"/>
        </w:rPr>
      </w:pPr>
    </w:p>
    <w:p w14:paraId="539342DD" w14:textId="77777777" w:rsidR="00801E83" w:rsidRPr="00801E83" w:rsidRDefault="00801E83" w:rsidP="00801E83">
      <w:pPr>
        <w:spacing w:line="260" w:lineRule="atLeast"/>
        <w:jc w:val="both"/>
        <w:rPr>
          <w:rFonts w:ascii="Arial" w:hAnsi="Arial" w:cs="Arial"/>
          <w:sz w:val="20"/>
          <w:szCs w:val="20"/>
        </w:rPr>
      </w:pPr>
    </w:p>
    <w:p w14:paraId="40F431DD" w14:textId="4567A0BA" w:rsidR="00801E83" w:rsidRPr="00801E83" w:rsidRDefault="00801E83" w:rsidP="00801E83">
      <w:pPr>
        <w:spacing w:line="260" w:lineRule="atLeast"/>
        <w:jc w:val="both"/>
        <w:rPr>
          <w:rFonts w:ascii="Arial" w:hAnsi="Arial" w:cs="Arial"/>
          <w:sz w:val="20"/>
          <w:szCs w:val="20"/>
        </w:rPr>
      </w:pPr>
      <w:r w:rsidRPr="00801E83">
        <w:rPr>
          <w:rFonts w:ascii="Arial" w:hAnsi="Arial" w:cs="Arial"/>
          <w:sz w:val="20"/>
          <w:szCs w:val="20"/>
        </w:rPr>
        <w:t>Storitve iz drugega odstavka 1. člena pogodbe se izvajajo kontinuirano</w:t>
      </w:r>
      <w:r w:rsidR="008C14B9">
        <w:rPr>
          <w:rFonts w:ascii="Arial" w:hAnsi="Arial" w:cs="Arial"/>
          <w:sz w:val="20"/>
          <w:szCs w:val="20"/>
        </w:rPr>
        <w:t xml:space="preserve"> in </w:t>
      </w:r>
      <w:r w:rsidRPr="00801E83">
        <w:rPr>
          <w:rFonts w:ascii="Arial" w:hAnsi="Arial" w:cs="Arial"/>
          <w:sz w:val="20"/>
          <w:szCs w:val="20"/>
        </w:rPr>
        <w:t xml:space="preserve">po predhodnem pisnem naročilu naročnika, ki je lahko tudi v obliki elektronske pošte. </w:t>
      </w:r>
    </w:p>
    <w:p w14:paraId="7329BCBB" w14:textId="77777777" w:rsidR="00801E83" w:rsidRPr="00801E83" w:rsidRDefault="00801E83" w:rsidP="00801E83">
      <w:pPr>
        <w:spacing w:line="260" w:lineRule="atLeast"/>
        <w:jc w:val="both"/>
        <w:rPr>
          <w:rFonts w:ascii="Arial" w:hAnsi="Arial" w:cs="Arial"/>
          <w:sz w:val="20"/>
          <w:szCs w:val="20"/>
        </w:rPr>
      </w:pPr>
    </w:p>
    <w:p w14:paraId="233A3CC9" w14:textId="77777777" w:rsidR="00801E83" w:rsidRPr="00801E83" w:rsidRDefault="00801E83" w:rsidP="00801E83">
      <w:pPr>
        <w:spacing w:line="260" w:lineRule="atLeast"/>
        <w:jc w:val="both"/>
        <w:rPr>
          <w:rFonts w:ascii="Arial" w:hAnsi="Arial" w:cs="Arial"/>
          <w:sz w:val="20"/>
          <w:szCs w:val="20"/>
        </w:rPr>
      </w:pPr>
      <w:r w:rsidRPr="00801E83">
        <w:rPr>
          <w:rFonts w:ascii="Arial" w:hAnsi="Arial" w:cs="Arial"/>
          <w:sz w:val="20"/>
          <w:szCs w:val="20"/>
        </w:rPr>
        <w:t>Naročnik in izvajalec predhodno dogovorita vsebino, obseg in roke posamezne aktivnosti, naročnik pa končni dogovor potrdi s pisnim naročilom, ki je lahko tudi v obliki elektronske pošte.</w:t>
      </w:r>
    </w:p>
    <w:p w14:paraId="0C3A9F66" w14:textId="77777777" w:rsidR="00801E83" w:rsidRPr="00801E83" w:rsidRDefault="00801E83" w:rsidP="00801E83">
      <w:pPr>
        <w:spacing w:line="260" w:lineRule="atLeast"/>
        <w:jc w:val="both"/>
        <w:rPr>
          <w:rFonts w:ascii="Arial" w:hAnsi="Arial" w:cs="Arial"/>
          <w:sz w:val="20"/>
          <w:szCs w:val="20"/>
        </w:rPr>
      </w:pPr>
    </w:p>
    <w:p w14:paraId="4001BE42" w14:textId="77777777" w:rsidR="00801E83" w:rsidRDefault="00801E83" w:rsidP="00801E83">
      <w:pPr>
        <w:spacing w:line="260" w:lineRule="atLeast"/>
        <w:jc w:val="both"/>
        <w:rPr>
          <w:rFonts w:ascii="Arial" w:hAnsi="Arial" w:cs="Arial"/>
          <w:sz w:val="20"/>
          <w:szCs w:val="20"/>
        </w:rPr>
      </w:pPr>
      <w:r w:rsidRPr="00801E83">
        <w:rPr>
          <w:rFonts w:ascii="Arial" w:hAnsi="Arial" w:cs="Arial"/>
          <w:sz w:val="20"/>
          <w:szCs w:val="20"/>
        </w:rPr>
        <w:t>Izvajalec mora storitve izvajati ob delavnikih vsaj med 7.30 in 16.30 uro, izven tega delovnega časa pa po dogovoru z naročnikom.</w:t>
      </w:r>
    </w:p>
    <w:p w14:paraId="3625BA82" w14:textId="77777777" w:rsidR="001D6235" w:rsidRDefault="001D6235" w:rsidP="00801E83">
      <w:pPr>
        <w:spacing w:line="260" w:lineRule="atLeast"/>
        <w:jc w:val="both"/>
        <w:rPr>
          <w:rFonts w:ascii="Arial" w:hAnsi="Arial" w:cs="Arial"/>
          <w:sz w:val="20"/>
          <w:szCs w:val="20"/>
        </w:rPr>
      </w:pPr>
    </w:p>
    <w:p w14:paraId="63638B1E" w14:textId="77777777" w:rsidR="001D6235" w:rsidRDefault="001D6235" w:rsidP="00801E83">
      <w:pPr>
        <w:spacing w:line="260" w:lineRule="atLeast"/>
        <w:jc w:val="both"/>
        <w:rPr>
          <w:rFonts w:ascii="Arial" w:hAnsi="Arial" w:cs="Arial"/>
          <w:sz w:val="20"/>
          <w:szCs w:val="20"/>
        </w:rPr>
      </w:pPr>
    </w:p>
    <w:p w14:paraId="1DECB847" w14:textId="77777777" w:rsidR="00801E83" w:rsidRPr="00801E83" w:rsidRDefault="00801E83" w:rsidP="00801E83">
      <w:pPr>
        <w:spacing w:line="260" w:lineRule="atLeast"/>
        <w:jc w:val="both"/>
        <w:rPr>
          <w:rFonts w:ascii="Arial" w:hAnsi="Arial" w:cs="Arial"/>
          <w:sz w:val="20"/>
          <w:szCs w:val="20"/>
        </w:rPr>
      </w:pPr>
    </w:p>
    <w:p w14:paraId="1D664E84" w14:textId="77777777" w:rsidR="00801E83" w:rsidRPr="00801E83" w:rsidRDefault="00801E83" w:rsidP="009541FC">
      <w:pPr>
        <w:numPr>
          <w:ilvl w:val="0"/>
          <w:numId w:val="30"/>
        </w:numPr>
        <w:spacing w:line="260" w:lineRule="atLeast"/>
        <w:jc w:val="center"/>
        <w:rPr>
          <w:rFonts w:ascii="Arial" w:hAnsi="Arial" w:cs="Arial"/>
          <w:sz w:val="20"/>
          <w:szCs w:val="20"/>
        </w:rPr>
      </w:pPr>
    </w:p>
    <w:p w14:paraId="78DEE5CE" w14:textId="77777777" w:rsidR="00801E83" w:rsidRPr="00801E83" w:rsidRDefault="00801E83" w:rsidP="00801E83">
      <w:pPr>
        <w:spacing w:line="260" w:lineRule="atLeast"/>
        <w:jc w:val="both"/>
        <w:rPr>
          <w:rFonts w:ascii="Arial" w:hAnsi="Arial" w:cs="Arial"/>
          <w:sz w:val="20"/>
          <w:szCs w:val="20"/>
        </w:rPr>
      </w:pPr>
    </w:p>
    <w:p w14:paraId="107A9A64" w14:textId="77777777" w:rsidR="00FF4430" w:rsidRDefault="00801E83" w:rsidP="00801E83">
      <w:pPr>
        <w:spacing w:line="260" w:lineRule="atLeast"/>
        <w:jc w:val="both"/>
        <w:rPr>
          <w:rFonts w:ascii="Arial" w:hAnsi="Arial" w:cs="Arial"/>
          <w:sz w:val="20"/>
          <w:szCs w:val="20"/>
        </w:rPr>
      </w:pPr>
      <w:r w:rsidRPr="00801E83">
        <w:rPr>
          <w:rFonts w:ascii="Arial" w:hAnsi="Arial" w:cs="Arial"/>
          <w:sz w:val="20"/>
          <w:szCs w:val="20"/>
        </w:rPr>
        <w:t xml:space="preserve">Naročnik bo morebitne napake in druge zahtevke izvajalcu sporočal po elektronski pošti ali telefonsko. </w:t>
      </w:r>
    </w:p>
    <w:p w14:paraId="349691A0" w14:textId="77777777" w:rsidR="00FF4430" w:rsidRDefault="00FF4430" w:rsidP="00801E83">
      <w:pPr>
        <w:spacing w:line="260" w:lineRule="atLeast"/>
        <w:jc w:val="both"/>
        <w:rPr>
          <w:rFonts w:ascii="Arial" w:hAnsi="Arial" w:cs="Arial"/>
          <w:sz w:val="20"/>
          <w:szCs w:val="20"/>
        </w:rPr>
      </w:pPr>
    </w:p>
    <w:p w14:paraId="1A231775" w14:textId="66D92CBF" w:rsidR="00801E83" w:rsidRPr="00801E83" w:rsidRDefault="00801E83" w:rsidP="00801E83">
      <w:pPr>
        <w:spacing w:line="260" w:lineRule="atLeast"/>
        <w:jc w:val="both"/>
        <w:rPr>
          <w:rFonts w:ascii="Arial" w:hAnsi="Arial" w:cs="Arial"/>
          <w:sz w:val="20"/>
          <w:szCs w:val="20"/>
        </w:rPr>
      </w:pPr>
      <w:r w:rsidRPr="00801E83">
        <w:rPr>
          <w:rFonts w:ascii="Arial" w:hAnsi="Arial" w:cs="Arial"/>
          <w:sz w:val="20"/>
          <w:szCs w:val="20"/>
        </w:rPr>
        <w:t>Vsebina zahtevka je opredeljena v 7. členu te pogodbe. Izvajalec zagotavlja, da bo omogočal prijavo zahtevkov po elektronski pošti vse dni v letu, 24 ur na dan (365x24), prijavo preko telefona pa v delovnem času naročnika, ki je ob delovnikih od 7:30 ure zjutraj do 16:30 ure popoldne.</w:t>
      </w:r>
    </w:p>
    <w:p w14:paraId="68E854E9" w14:textId="77777777" w:rsidR="00FF4430" w:rsidRDefault="00FF4430" w:rsidP="00801E83">
      <w:pPr>
        <w:spacing w:line="260" w:lineRule="atLeast"/>
        <w:jc w:val="both"/>
        <w:rPr>
          <w:rFonts w:ascii="Arial" w:hAnsi="Arial" w:cs="Arial"/>
          <w:sz w:val="20"/>
          <w:szCs w:val="20"/>
        </w:rPr>
      </w:pPr>
    </w:p>
    <w:p w14:paraId="7B221175" w14:textId="21905348" w:rsidR="00FA63D2" w:rsidRDefault="00801E83" w:rsidP="00801E83">
      <w:pPr>
        <w:spacing w:line="260" w:lineRule="atLeast"/>
        <w:jc w:val="both"/>
        <w:rPr>
          <w:rFonts w:ascii="Arial" w:hAnsi="Arial" w:cs="Arial"/>
          <w:sz w:val="20"/>
          <w:szCs w:val="20"/>
        </w:rPr>
      </w:pPr>
      <w:r w:rsidRPr="00801E83">
        <w:rPr>
          <w:rFonts w:ascii="Arial" w:hAnsi="Arial" w:cs="Arial"/>
          <w:sz w:val="20"/>
          <w:szCs w:val="20"/>
        </w:rPr>
        <w:t>Izvajalec bo naročnika ob podpisu pogodbe pisno obvestil o naslovu, elektronskem naslovu in telefonski številki za sprejem zahtevkov. Izvajalec bo naročnika pisno obveščal o morebitnih spremembah naslova, elektronskega naslova in telefonske številke in sicer takoj po nastanku spremembe. V kolikor sprememba naslova ni sporočena, se kot relevantni naslovi štejejo obstoječi naslovi.</w:t>
      </w:r>
    </w:p>
    <w:p w14:paraId="2816BF90" w14:textId="77777777" w:rsidR="00FA63D2" w:rsidRPr="00801E83" w:rsidRDefault="00FA63D2" w:rsidP="00801E83">
      <w:pPr>
        <w:spacing w:line="260" w:lineRule="atLeast"/>
        <w:jc w:val="both"/>
        <w:rPr>
          <w:rFonts w:ascii="Arial" w:hAnsi="Arial" w:cs="Arial"/>
          <w:sz w:val="20"/>
          <w:szCs w:val="20"/>
        </w:rPr>
      </w:pPr>
    </w:p>
    <w:p w14:paraId="10B233A7" w14:textId="77777777" w:rsidR="00801E83" w:rsidRPr="00801E83" w:rsidRDefault="00801E83" w:rsidP="009541FC">
      <w:pPr>
        <w:numPr>
          <w:ilvl w:val="0"/>
          <w:numId w:val="30"/>
        </w:numPr>
        <w:spacing w:line="260" w:lineRule="atLeast"/>
        <w:jc w:val="center"/>
        <w:rPr>
          <w:rFonts w:ascii="Arial" w:hAnsi="Arial" w:cs="Arial"/>
          <w:sz w:val="20"/>
          <w:szCs w:val="20"/>
        </w:rPr>
      </w:pPr>
    </w:p>
    <w:p w14:paraId="7ED93B78" w14:textId="77777777" w:rsidR="00FA63D2" w:rsidRDefault="00FA63D2" w:rsidP="00801E83">
      <w:pPr>
        <w:spacing w:line="260" w:lineRule="atLeast"/>
        <w:jc w:val="both"/>
        <w:rPr>
          <w:rFonts w:ascii="Arial" w:hAnsi="Arial" w:cs="Arial"/>
          <w:sz w:val="20"/>
          <w:szCs w:val="20"/>
        </w:rPr>
      </w:pPr>
    </w:p>
    <w:p w14:paraId="4D32B4BD" w14:textId="56185748" w:rsidR="00801E83" w:rsidRPr="00801E83" w:rsidRDefault="00801E83" w:rsidP="00801E83">
      <w:pPr>
        <w:spacing w:line="260" w:lineRule="atLeast"/>
        <w:jc w:val="both"/>
        <w:rPr>
          <w:rFonts w:ascii="Arial" w:hAnsi="Arial" w:cs="Arial"/>
          <w:sz w:val="20"/>
          <w:szCs w:val="20"/>
        </w:rPr>
      </w:pPr>
      <w:r w:rsidRPr="00801E83">
        <w:rPr>
          <w:rFonts w:ascii="Arial" w:hAnsi="Arial" w:cs="Arial"/>
          <w:sz w:val="20"/>
          <w:szCs w:val="20"/>
        </w:rPr>
        <w:t>Odzivni čas na prijavo zahtevka je tisti čas, ki preteče od prejema naročnikove zahteve za pomoč do trenutka, ko izvajalec začne z reševanjem zahtevka. Odzivni čas je odvisen od resnosti zahtevka, kot ga v prijavi navede naročnik in po potrebi uskladi z izvajalcem.</w:t>
      </w:r>
    </w:p>
    <w:p w14:paraId="2D4C8E54" w14:textId="77777777" w:rsidR="00801E83" w:rsidRPr="00801E83" w:rsidRDefault="00801E83" w:rsidP="00801E83">
      <w:pPr>
        <w:spacing w:line="260" w:lineRule="atLeast"/>
        <w:jc w:val="both"/>
        <w:rPr>
          <w:rFonts w:ascii="Arial" w:hAnsi="Arial" w:cs="Arial"/>
          <w:sz w:val="20"/>
          <w:szCs w:val="20"/>
        </w:rPr>
      </w:pPr>
    </w:p>
    <w:p w14:paraId="6CFCF3EB" w14:textId="77777777" w:rsidR="00801E83" w:rsidRPr="00801E83" w:rsidRDefault="00801E83" w:rsidP="00801E83">
      <w:pPr>
        <w:spacing w:line="260" w:lineRule="atLeast"/>
        <w:jc w:val="both"/>
        <w:rPr>
          <w:rFonts w:ascii="Arial" w:hAnsi="Arial" w:cs="Arial"/>
          <w:sz w:val="20"/>
          <w:szCs w:val="20"/>
        </w:rPr>
      </w:pPr>
      <w:r w:rsidRPr="00801E83">
        <w:rPr>
          <w:rFonts w:ascii="Arial" w:hAnsi="Arial" w:cs="Arial"/>
          <w:sz w:val="20"/>
          <w:szCs w:val="20"/>
        </w:rPr>
        <w:t>Čas, v katerem mora izvajalec odpraviti napako, začne teči od začetka reševanja zahtevka s strani izvajalca.</w:t>
      </w:r>
    </w:p>
    <w:p w14:paraId="3F26828C" w14:textId="77777777" w:rsidR="00801E83" w:rsidRPr="00801E83" w:rsidRDefault="00801E83" w:rsidP="00801E83">
      <w:pPr>
        <w:spacing w:line="260" w:lineRule="atLeast"/>
        <w:jc w:val="both"/>
        <w:rPr>
          <w:rFonts w:ascii="Arial" w:hAnsi="Arial" w:cs="Arial"/>
          <w:sz w:val="20"/>
          <w:szCs w:val="20"/>
        </w:rPr>
      </w:pPr>
    </w:p>
    <w:p w14:paraId="436AF838" w14:textId="77777777" w:rsidR="00801E83" w:rsidRPr="00801E83" w:rsidRDefault="00801E83" w:rsidP="00801E83">
      <w:pPr>
        <w:spacing w:line="260" w:lineRule="atLeast"/>
        <w:jc w:val="both"/>
        <w:rPr>
          <w:rFonts w:ascii="Arial" w:hAnsi="Arial" w:cs="Arial"/>
          <w:sz w:val="20"/>
          <w:szCs w:val="20"/>
        </w:rPr>
      </w:pPr>
      <w:r w:rsidRPr="00801E83">
        <w:rPr>
          <w:rFonts w:ascii="Arial" w:hAnsi="Arial" w:cs="Arial"/>
          <w:sz w:val="20"/>
          <w:szCs w:val="20"/>
        </w:rPr>
        <w:t>Resnost zahtevkov in odzivni čas ter čas, v katerem mora izvajalec odpraviti napako, ki sodi v storitev vzdrževanja, se določi po naslednji tabeli:</w:t>
      </w:r>
    </w:p>
    <w:p w14:paraId="79C1617E" w14:textId="77777777" w:rsidR="00801E83" w:rsidRPr="00801E83" w:rsidRDefault="00801E83" w:rsidP="00801E83">
      <w:pPr>
        <w:spacing w:line="260" w:lineRule="atLeast"/>
        <w:jc w:val="both"/>
        <w:rPr>
          <w:rFonts w:ascii="Arial" w:hAnsi="Arial" w:cs="Arial"/>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51"/>
        <w:gridCol w:w="2372"/>
        <w:gridCol w:w="1947"/>
        <w:gridCol w:w="2160"/>
      </w:tblGrid>
      <w:tr w:rsidR="00801E83" w:rsidRPr="00801E83" w14:paraId="1423A5B5" w14:textId="77777777" w:rsidTr="00F96BD4">
        <w:tc>
          <w:tcPr>
            <w:tcW w:w="2051" w:type="dxa"/>
          </w:tcPr>
          <w:p w14:paraId="0AC62739" w14:textId="77777777" w:rsidR="00801E83" w:rsidRPr="00801E83" w:rsidRDefault="00801E83" w:rsidP="00F96BD4">
            <w:pPr>
              <w:spacing w:line="260" w:lineRule="atLeast"/>
              <w:jc w:val="center"/>
              <w:rPr>
                <w:rFonts w:ascii="Arial" w:hAnsi="Arial" w:cs="Arial"/>
                <w:b/>
                <w:sz w:val="20"/>
                <w:szCs w:val="20"/>
              </w:rPr>
            </w:pPr>
          </w:p>
          <w:p w14:paraId="6EDB6057" w14:textId="77777777" w:rsidR="00801E83" w:rsidRPr="00801E83" w:rsidRDefault="00801E83" w:rsidP="00F96BD4">
            <w:pPr>
              <w:spacing w:line="260" w:lineRule="atLeast"/>
              <w:jc w:val="center"/>
              <w:rPr>
                <w:rFonts w:ascii="Arial" w:hAnsi="Arial" w:cs="Arial"/>
                <w:b/>
                <w:sz w:val="20"/>
                <w:szCs w:val="20"/>
              </w:rPr>
            </w:pPr>
            <w:r w:rsidRPr="00801E83">
              <w:rPr>
                <w:rFonts w:ascii="Arial" w:hAnsi="Arial" w:cs="Arial"/>
                <w:b/>
                <w:sz w:val="20"/>
                <w:szCs w:val="20"/>
              </w:rPr>
              <w:t>Resnost zahtevka</w:t>
            </w:r>
          </w:p>
        </w:tc>
        <w:tc>
          <w:tcPr>
            <w:tcW w:w="2372" w:type="dxa"/>
          </w:tcPr>
          <w:p w14:paraId="710BD101" w14:textId="77777777" w:rsidR="00801E83" w:rsidRPr="00801E83" w:rsidRDefault="00801E83" w:rsidP="00F96BD4">
            <w:pPr>
              <w:spacing w:line="260" w:lineRule="atLeast"/>
              <w:jc w:val="center"/>
              <w:rPr>
                <w:rFonts w:ascii="Arial" w:hAnsi="Arial" w:cs="Arial"/>
                <w:b/>
                <w:sz w:val="20"/>
                <w:szCs w:val="20"/>
              </w:rPr>
            </w:pPr>
          </w:p>
          <w:p w14:paraId="6D5E06AD" w14:textId="77777777" w:rsidR="00801E83" w:rsidRPr="00801E83" w:rsidRDefault="00801E83" w:rsidP="00F96BD4">
            <w:pPr>
              <w:spacing w:line="260" w:lineRule="atLeast"/>
              <w:jc w:val="center"/>
              <w:rPr>
                <w:rFonts w:ascii="Arial" w:hAnsi="Arial" w:cs="Arial"/>
                <w:b/>
                <w:sz w:val="20"/>
                <w:szCs w:val="20"/>
              </w:rPr>
            </w:pPr>
            <w:r w:rsidRPr="00801E83">
              <w:rPr>
                <w:rFonts w:ascii="Arial" w:hAnsi="Arial" w:cs="Arial"/>
                <w:b/>
                <w:sz w:val="20"/>
                <w:szCs w:val="20"/>
              </w:rPr>
              <w:t>Opis zahtevka</w:t>
            </w:r>
          </w:p>
        </w:tc>
        <w:tc>
          <w:tcPr>
            <w:tcW w:w="1947" w:type="dxa"/>
          </w:tcPr>
          <w:p w14:paraId="4B3309AB" w14:textId="77777777" w:rsidR="00801E83" w:rsidRPr="00801E83" w:rsidRDefault="00801E83" w:rsidP="00F96BD4">
            <w:pPr>
              <w:spacing w:line="260" w:lineRule="atLeast"/>
              <w:jc w:val="center"/>
              <w:rPr>
                <w:rFonts w:ascii="Arial" w:hAnsi="Arial" w:cs="Arial"/>
                <w:b/>
                <w:sz w:val="20"/>
                <w:szCs w:val="20"/>
              </w:rPr>
            </w:pPr>
          </w:p>
          <w:p w14:paraId="0006B17A" w14:textId="77777777" w:rsidR="00801E83" w:rsidRPr="00801E83" w:rsidRDefault="00801E83" w:rsidP="00F96BD4">
            <w:pPr>
              <w:spacing w:line="260" w:lineRule="atLeast"/>
              <w:jc w:val="center"/>
              <w:rPr>
                <w:rFonts w:ascii="Arial" w:hAnsi="Arial" w:cs="Arial"/>
                <w:b/>
                <w:sz w:val="20"/>
                <w:szCs w:val="20"/>
              </w:rPr>
            </w:pPr>
            <w:r w:rsidRPr="00801E83">
              <w:rPr>
                <w:rFonts w:ascii="Arial" w:hAnsi="Arial" w:cs="Arial"/>
                <w:b/>
                <w:sz w:val="20"/>
                <w:szCs w:val="20"/>
              </w:rPr>
              <w:t>Odzivni čas</w:t>
            </w:r>
          </w:p>
        </w:tc>
        <w:tc>
          <w:tcPr>
            <w:tcW w:w="2160" w:type="dxa"/>
          </w:tcPr>
          <w:p w14:paraId="1BD34C52" w14:textId="38D7AF93" w:rsidR="00801E83" w:rsidRPr="00801E83" w:rsidRDefault="00801E83" w:rsidP="00F96BD4">
            <w:pPr>
              <w:spacing w:line="260" w:lineRule="atLeast"/>
              <w:jc w:val="center"/>
              <w:rPr>
                <w:rFonts w:ascii="Arial" w:hAnsi="Arial" w:cs="Arial"/>
                <w:b/>
                <w:sz w:val="20"/>
                <w:szCs w:val="20"/>
              </w:rPr>
            </w:pPr>
            <w:r w:rsidRPr="00801E83">
              <w:rPr>
                <w:rFonts w:ascii="Arial" w:hAnsi="Arial" w:cs="Arial"/>
                <w:b/>
                <w:sz w:val="20"/>
                <w:szCs w:val="20"/>
              </w:rPr>
              <w:t>Čas</w:t>
            </w:r>
            <w:r w:rsidR="0046604D">
              <w:rPr>
                <w:rFonts w:ascii="Arial" w:hAnsi="Arial" w:cs="Arial"/>
                <w:b/>
                <w:sz w:val="20"/>
                <w:szCs w:val="20"/>
              </w:rPr>
              <w:t>,</w:t>
            </w:r>
            <w:r w:rsidRPr="00801E83">
              <w:rPr>
                <w:rFonts w:ascii="Arial" w:hAnsi="Arial" w:cs="Arial"/>
                <w:b/>
                <w:sz w:val="20"/>
                <w:szCs w:val="20"/>
              </w:rPr>
              <w:t xml:space="preserve"> v katerem mora izvajalec odpraviti napako</w:t>
            </w:r>
          </w:p>
        </w:tc>
      </w:tr>
      <w:tr w:rsidR="00801E83" w:rsidRPr="00801E83" w14:paraId="3FBF4896" w14:textId="77777777" w:rsidTr="00F96BD4">
        <w:tc>
          <w:tcPr>
            <w:tcW w:w="2051" w:type="dxa"/>
          </w:tcPr>
          <w:p w14:paraId="3698CF8B" w14:textId="77777777" w:rsidR="00801E83" w:rsidRPr="00801E83" w:rsidRDefault="00801E83" w:rsidP="00801E83">
            <w:pPr>
              <w:spacing w:line="260" w:lineRule="atLeast"/>
              <w:jc w:val="both"/>
              <w:rPr>
                <w:rFonts w:ascii="Arial" w:hAnsi="Arial" w:cs="Arial"/>
                <w:sz w:val="20"/>
                <w:szCs w:val="20"/>
              </w:rPr>
            </w:pPr>
            <w:r w:rsidRPr="00801E83">
              <w:rPr>
                <w:rFonts w:ascii="Arial" w:hAnsi="Arial" w:cs="Arial"/>
                <w:sz w:val="20"/>
                <w:szCs w:val="20"/>
              </w:rPr>
              <w:t>Kritičen</w:t>
            </w:r>
          </w:p>
        </w:tc>
        <w:tc>
          <w:tcPr>
            <w:tcW w:w="2372" w:type="dxa"/>
          </w:tcPr>
          <w:p w14:paraId="1F5EE994" w14:textId="77777777" w:rsidR="00801E83" w:rsidRPr="00801E83" w:rsidRDefault="00801E83" w:rsidP="0046604D">
            <w:pPr>
              <w:spacing w:line="260" w:lineRule="atLeast"/>
              <w:jc w:val="both"/>
              <w:rPr>
                <w:rFonts w:ascii="Arial" w:hAnsi="Arial" w:cs="Arial"/>
                <w:sz w:val="20"/>
                <w:szCs w:val="20"/>
              </w:rPr>
            </w:pPr>
            <w:r w:rsidRPr="00801E83">
              <w:rPr>
                <w:rFonts w:ascii="Arial" w:hAnsi="Arial" w:cs="Arial"/>
                <w:sz w:val="20"/>
                <w:szCs w:val="20"/>
              </w:rPr>
              <w:t>Poslovni proces uporabnika je onemogočen</w:t>
            </w:r>
          </w:p>
        </w:tc>
        <w:tc>
          <w:tcPr>
            <w:tcW w:w="1947" w:type="dxa"/>
          </w:tcPr>
          <w:p w14:paraId="1733A3B1" w14:textId="77777777" w:rsidR="00801E83" w:rsidRPr="00801E83" w:rsidRDefault="00801E83" w:rsidP="00801E83">
            <w:pPr>
              <w:spacing w:line="260" w:lineRule="atLeast"/>
              <w:jc w:val="both"/>
              <w:rPr>
                <w:rFonts w:ascii="Arial" w:hAnsi="Arial" w:cs="Arial"/>
                <w:sz w:val="20"/>
                <w:szCs w:val="20"/>
              </w:rPr>
            </w:pPr>
            <w:r w:rsidRPr="00801E83">
              <w:rPr>
                <w:rFonts w:ascii="Arial" w:hAnsi="Arial" w:cs="Arial"/>
                <w:sz w:val="20"/>
                <w:szCs w:val="20"/>
              </w:rPr>
              <w:t>do 2 uri</w:t>
            </w:r>
          </w:p>
        </w:tc>
        <w:tc>
          <w:tcPr>
            <w:tcW w:w="2160" w:type="dxa"/>
          </w:tcPr>
          <w:p w14:paraId="331B775F" w14:textId="77777777" w:rsidR="00801E83" w:rsidRPr="00801E83" w:rsidRDefault="00801E83" w:rsidP="00801E83">
            <w:pPr>
              <w:spacing w:line="260" w:lineRule="atLeast"/>
              <w:jc w:val="both"/>
              <w:rPr>
                <w:rFonts w:ascii="Arial" w:hAnsi="Arial" w:cs="Arial"/>
                <w:sz w:val="20"/>
                <w:szCs w:val="20"/>
              </w:rPr>
            </w:pPr>
            <w:r w:rsidRPr="00801E83">
              <w:rPr>
                <w:rFonts w:ascii="Arial" w:hAnsi="Arial" w:cs="Arial"/>
                <w:sz w:val="20"/>
                <w:szCs w:val="20"/>
              </w:rPr>
              <w:t>4 ure</w:t>
            </w:r>
          </w:p>
        </w:tc>
      </w:tr>
      <w:tr w:rsidR="00801E83" w:rsidRPr="00801E83" w14:paraId="6FA7C945" w14:textId="77777777" w:rsidTr="00F96BD4">
        <w:tc>
          <w:tcPr>
            <w:tcW w:w="2051" w:type="dxa"/>
          </w:tcPr>
          <w:p w14:paraId="28506A80" w14:textId="77777777" w:rsidR="00801E83" w:rsidRPr="00801E83" w:rsidRDefault="00801E83" w:rsidP="00801E83">
            <w:pPr>
              <w:spacing w:line="260" w:lineRule="atLeast"/>
              <w:jc w:val="both"/>
              <w:rPr>
                <w:rFonts w:ascii="Arial" w:hAnsi="Arial" w:cs="Arial"/>
                <w:sz w:val="20"/>
                <w:szCs w:val="20"/>
              </w:rPr>
            </w:pPr>
            <w:r w:rsidRPr="00801E83">
              <w:rPr>
                <w:rFonts w:ascii="Arial" w:hAnsi="Arial" w:cs="Arial"/>
                <w:sz w:val="20"/>
                <w:szCs w:val="20"/>
              </w:rPr>
              <w:t>Resen</w:t>
            </w:r>
          </w:p>
        </w:tc>
        <w:tc>
          <w:tcPr>
            <w:tcW w:w="2372" w:type="dxa"/>
          </w:tcPr>
          <w:p w14:paraId="30127955" w14:textId="77777777" w:rsidR="00801E83" w:rsidRPr="00801E83" w:rsidRDefault="00801E83" w:rsidP="00801E83">
            <w:pPr>
              <w:spacing w:line="260" w:lineRule="atLeast"/>
              <w:jc w:val="both"/>
              <w:rPr>
                <w:rFonts w:ascii="Arial" w:hAnsi="Arial" w:cs="Arial"/>
                <w:sz w:val="20"/>
                <w:szCs w:val="20"/>
              </w:rPr>
            </w:pPr>
            <w:r w:rsidRPr="00801E83">
              <w:rPr>
                <w:rFonts w:ascii="Arial" w:hAnsi="Arial" w:cs="Arial"/>
                <w:sz w:val="20"/>
                <w:szCs w:val="20"/>
              </w:rPr>
              <w:t>Poslovni proces uporabnika je močno oviran</w:t>
            </w:r>
          </w:p>
        </w:tc>
        <w:tc>
          <w:tcPr>
            <w:tcW w:w="1947" w:type="dxa"/>
          </w:tcPr>
          <w:p w14:paraId="4FC57AA2" w14:textId="77777777" w:rsidR="00801E83" w:rsidRPr="00801E83" w:rsidRDefault="00801E83" w:rsidP="00801E83">
            <w:pPr>
              <w:spacing w:line="260" w:lineRule="atLeast"/>
              <w:jc w:val="both"/>
              <w:rPr>
                <w:rFonts w:ascii="Arial" w:hAnsi="Arial" w:cs="Arial"/>
                <w:sz w:val="20"/>
                <w:szCs w:val="20"/>
              </w:rPr>
            </w:pPr>
            <w:r w:rsidRPr="00801E83">
              <w:rPr>
                <w:rFonts w:ascii="Arial" w:hAnsi="Arial" w:cs="Arial"/>
                <w:sz w:val="20"/>
                <w:szCs w:val="20"/>
              </w:rPr>
              <w:t>do 4 ure</w:t>
            </w:r>
          </w:p>
        </w:tc>
        <w:tc>
          <w:tcPr>
            <w:tcW w:w="2160" w:type="dxa"/>
          </w:tcPr>
          <w:p w14:paraId="65FE8100" w14:textId="77777777" w:rsidR="00801E83" w:rsidRPr="00801E83" w:rsidRDefault="00801E83" w:rsidP="00801E83">
            <w:pPr>
              <w:spacing w:line="260" w:lineRule="atLeast"/>
              <w:jc w:val="both"/>
              <w:rPr>
                <w:rFonts w:ascii="Arial" w:hAnsi="Arial" w:cs="Arial"/>
                <w:sz w:val="20"/>
                <w:szCs w:val="20"/>
              </w:rPr>
            </w:pPr>
            <w:r w:rsidRPr="00801E83">
              <w:rPr>
                <w:rFonts w:ascii="Arial" w:hAnsi="Arial" w:cs="Arial"/>
                <w:sz w:val="20"/>
                <w:szCs w:val="20"/>
              </w:rPr>
              <w:t>8 ur</w:t>
            </w:r>
          </w:p>
        </w:tc>
      </w:tr>
      <w:tr w:rsidR="00801E83" w:rsidRPr="00801E83" w14:paraId="554C691B" w14:textId="77777777" w:rsidTr="00F96BD4">
        <w:tc>
          <w:tcPr>
            <w:tcW w:w="2051" w:type="dxa"/>
          </w:tcPr>
          <w:p w14:paraId="12E147F7" w14:textId="77777777" w:rsidR="00801E83" w:rsidRPr="00801E83" w:rsidRDefault="00801E83" w:rsidP="00801E83">
            <w:pPr>
              <w:spacing w:line="260" w:lineRule="atLeast"/>
              <w:jc w:val="both"/>
              <w:rPr>
                <w:rFonts w:ascii="Arial" w:hAnsi="Arial" w:cs="Arial"/>
                <w:sz w:val="20"/>
                <w:szCs w:val="20"/>
              </w:rPr>
            </w:pPr>
            <w:r w:rsidRPr="00801E83">
              <w:rPr>
                <w:rFonts w:ascii="Arial" w:hAnsi="Arial" w:cs="Arial"/>
                <w:sz w:val="20"/>
                <w:szCs w:val="20"/>
              </w:rPr>
              <w:t>Manjši</w:t>
            </w:r>
          </w:p>
        </w:tc>
        <w:tc>
          <w:tcPr>
            <w:tcW w:w="2372" w:type="dxa"/>
          </w:tcPr>
          <w:p w14:paraId="679297C9" w14:textId="77777777" w:rsidR="00801E83" w:rsidRPr="00801E83" w:rsidRDefault="00801E83" w:rsidP="00801E83">
            <w:pPr>
              <w:spacing w:line="260" w:lineRule="atLeast"/>
              <w:jc w:val="both"/>
              <w:rPr>
                <w:rFonts w:ascii="Arial" w:hAnsi="Arial" w:cs="Arial"/>
                <w:sz w:val="20"/>
                <w:szCs w:val="20"/>
              </w:rPr>
            </w:pPr>
            <w:r w:rsidRPr="00801E83">
              <w:rPr>
                <w:rFonts w:ascii="Arial" w:hAnsi="Arial" w:cs="Arial"/>
                <w:sz w:val="20"/>
                <w:szCs w:val="20"/>
              </w:rPr>
              <w:t>Zmanjšana produktivnost uporabnika</w:t>
            </w:r>
          </w:p>
        </w:tc>
        <w:tc>
          <w:tcPr>
            <w:tcW w:w="1947" w:type="dxa"/>
          </w:tcPr>
          <w:p w14:paraId="7DD5D7AD" w14:textId="77777777" w:rsidR="00801E83" w:rsidRPr="00801E83" w:rsidRDefault="00801E83" w:rsidP="00801E83">
            <w:pPr>
              <w:spacing w:line="260" w:lineRule="atLeast"/>
              <w:jc w:val="both"/>
              <w:rPr>
                <w:rFonts w:ascii="Arial" w:hAnsi="Arial" w:cs="Arial"/>
                <w:sz w:val="20"/>
                <w:szCs w:val="20"/>
              </w:rPr>
            </w:pPr>
            <w:r w:rsidRPr="00801E83">
              <w:rPr>
                <w:rFonts w:ascii="Arial" w:hAnsi="Arial" w:cs="Arial"/>
                <w:sz w:val="20"/>
                <w:szCs w:val="20"/>
              </w:rPr>
              <w:t>do 6 ur</w:t>
            </w:r>
          </w:p>
        </w:tc>
        <w:tc>
          <w:tcPr>
            <w:tcW w:w="2160" w:type="dxa"/>
          </w:tcPr>
          <w:p w14:paraId="0FC00A00" w14:textId="77777777" w:rsidR="00801E83" w:rsidRPr="00801E83" w:rsidRDefault="00801E83" w:rsidP="00801E83">
            <w:pPr>
              <w:spacing w:line="260" w:lineRule="atLeast"/>
              <w:jc w:val="both"/>
              <w:rPr>
                <w:rFonts w:ascii="Arial" w:hAnsi="Arial" w:cs="Arial"/>
                <w:sz w:val="20"/>
                <w:szCs w:val="20"/>
              </w:rPr>
            </w:pPr>
            <w:r w:rsidRPr="00801E83">
              <w:rPr>
                <w:rFonts w:ascii="Arial" w:hAnsi="Arial" w:cs="Arial"/>
                <w:sz w:val="20"/>
                <w:szCs w:val="20"/>
              </w:rPr>
              <w:t>10 ur</w:t>
            </w:r>
          </w:p>
        </w:tc>
      </w:tr>
    </w:tbl>
    <w:p w14:paraId="6F69191B" w14:textId="77777777" w:rsidR="00801E83" w:rsidRPr="00801E83" w:rsidRDefault="00801E83" w:rsidP="00801E83">
      <w:pPr>
        <w:spacing w:line="260" w:lineRule="atLeast"/>
        <w:jc w:val="both"/>
        <w:rPr>
          <w:rFonts w:ascii="Arial" w:hAnsi="Arial" w:cs="Arial"/>
          <w:sz w:val="20"/>
          <w:szCs w:val="20"/>
        </w:rPr>
      </w:pPr>
    </w:p>
    <w:p w14:paraId="2DF51B05" w14:textId="457759A4" w:rsidR="00801E83" w:rsidRPr="00801E83" w:rsidRDefault="00801E83" w:rsidP="00801E83">
      <w:pPr>
        <w:spacing w:line="260" w:lineRule="atLeast"/>
        <w:jc w:val="both"/>
        <w:rPr>
          <w:rFonts w:ascii="Arial" w:hAnsi="Arial" w:cs="Arial"/>
          <w:sz w:val="20"/>
          <w:szCs w:val="20"/>
        </w:rPr>
      </w:pPr>
      <w:r w:rsidRPr="00801E83">
        <w:rPr>
          <w:rFonts w:ascii="Arial" w:hAnsi="Arial" w:cs="Arial"/>
          <w:sz w:val="20"/>
          <w:szCs w:val="20"/>
        </w:rPr>
        <w:t>Če izvajalec oceni, da je napaka takšna, da je ne bo mogoče odpraviti v času, zahtevanem v tem členu, to nemudoma (v vsakem primeru pa v času, ki je določen za odpravo napake) pisno sporoči naročniku, z obrazložitvijo ter predlogom</w:t>
      </w:r>
      <w:r w:rsidR="0046604D">
        <w:rPr>
          <w:rFonts w:ascii="Arial" w:hAnsi="Arial" w:cs="Arial"/>
          <w:sz w:val="20"/>
          <w:szCs w:val="20"/>
        </w:rPr>
        <w:t>,</w:t>
      </w:r>
      <w:r w:rsidRPr="00801E83">
        <w:rPr>
          <w:rFonts w:ascii="Arial" w:hAnsi="Arial" w:cs="Arial"/>
          <w:sz w:val="20"/>
          <w:szCs w:val="20"/>
        </w:rPr>
        <w:t xml:space="preserve"> v kolikšnem času je napako možno odpraviti. Naročnik izvajalcu predlog pisno potrdi ali zavrne. Če naročnik predlog zavrne, mora navesti obrazložitev zavrnitve.</w:t>
      </w:r>
    </w:p>
    <w:p w14:paraId="2F1A4C2F" w14:textId="77777777" w:rsidR="00801E83" w:rsidRPr="00801E83" w:rsidRDefault="00801E83" w:rsidP="00801E83">
      <w:pPr>
        <w:spacing w:line="260" w:lineRule="atLeast"/>
        <w:jc w:val="both"/>
        <w:rPr>
          <w:rFonts w:ascii="Arial" w:hAnsi="Arial" w:cs="Arial"/>
          <w:sz w:val="20"/>
          <w:szCs w:val="20"/>
        </w:rPr>
      </w:pPr>
    </w:p>
    <w:p w14:paraId="7DA79253" w14:textId="19C65945" w:rsidR="00801E83" w:rsidRPr="00BE2D82" w:rsidRDefault="004B7722" w:rsidP="00801E83">
      <w:pPr>
        <w:spacing w:line="260" w:lineRule="atLeast"/>
        <w:jc w:val="both"/>
        <w:rPr>
          <w:rFonts w:ascii="Arial" w:hAnsi="Arial" w:cs="Arial"/>
          <w:color w:val="222133"/>
          <w:sz w:val="20"/>
          <w:szCs w:val="20"/>
          <w:shd w:val="clear" w:color="auto" w:fill="FFFFFF"/>
        </w:rPr>
      </w:pPr>
      <w:r w:rsidRPr="00BE2D82">
        <w:rPr>
          <w:rFonts w:ascii="Arial" w:hAnsi="Arial" w:cs="Arial"/>
          <w:color w:val="222133"/>
          <w:sz w:val="20"/>
          <w:szCs w:val="20"/>
          <w:shd w:val="clear" w:color="auto" w:fill="FFFFFF"/>
        </w:rPr>
        <w:t>Izvajalec se obvezuje, da bo v primeru, ko gre za storitve vzdrževanja sistema EUCARIS, kontinuirano reševal zahtevek, dokler poslovni proces ne bo normalno stekel.</w:t>
      </w:r>
    </w:p>
    <w:p w14:paraId="39E27DFA" w14:textId="77777777" w:rsidR="004B7722" w:rsidRPr="00801E83" w:rsidRDefault="004B7722" w:rsidP="00801E83">
      <w:pPr>
        <w:spacing w:line="260" w:lineRule="atLeast"/>
        <w:jc w:val="both"/>
        <w:rPr>
          <w:rFonts w:ascii="Arial" w:hAnsi="Arial" w:cs="Arial"/>
          <w:sz w:val="20"/>
          <w:szCs w:val="20"/>
        </w:rPr>
      </w:pPr>
    </w:p>
    <w:p w14:paraId="20A579D5" w14:textId="77777777" w:rsidR="00801E83" w:rsidRPr="00801E83" w:rsidRDefault="00801E83" w:rsidP="009541FC">
      <w:pPr>
        <w:numPr>
          <w:ilvl w:val="0"/>
          <w:numId w:val="30"/>
        </w:numPr>
        <w:spacing w:line="260" w:lineRule="atLeast"/>
        <w:jc w:val="center"/>
        <w:rPr>
          <w:rFonts w:ascii="Arial" w:hAnsi="Arial" w:cs="Arial"/>
          <w:sz w:val="20"/>
          <w:szCs w:val="20"/>
        </w:rPr>
      </w:pPr>
    </w:p>
    <w:p w14:paraId="073FA7A4" w14:textId="77777777" w:rsidR="00801E83" w:rsidRPr="00801E83" w:rsidRDefault="00801E83" w:rsidP="00801E83">
      <w:pPr>
        <w:spacing w:line="260" w:lineRule="atLeast"/>
        <w:jc w:val="both"/>
        <w:rPr>
          <w:rFonts w:ascii="Arial" w:hAnsi="Arial" w:cs="Arial"/>
          <w:sz w:val="20"/>
          <w:szCs w:val="20"/>
        </w:rPr>
      </w:pPr>
    </w:p>
    <w:p w14:paraId="300EE817" w14:textId="77777777" w:rsidR="00801E83" w:rsidRPr="00801E83" w:rsidRDefault="00801E83" w:rsidP="00801E83">
      <w:pPr>
        <w:spacing w:line="260" w:lineRule="atLeast"/>
        <w:jc w:val="both"/>
        <w:rPr>
          <w:rFonts w:ascii="Arial" w:hAnsi="Arial" w:cs="Arial"/>
          <w:sz w:val="20"/>
          <w:szCs w:val="20"/>
        </w:rPr>
      </w:pPr>
      <w:r w:rsidRPr="00801E83">
        <w:rPr>
          <w:rFonts w:ascii="Arial" w:hAnsi="Arial" w:cs="Arial"/>
          <w:sz w:val="20"/>
          <w:szCs w:val="20"/>
        </w:rPr>
        <w:t>V prijavi zahtevka za pomoč naročnik praviloma navede naslednje podatke:</w:t>
      </w:r>
    </w:p>
    <w:p w14:paraId="46EA85F5" w14:textId="77777777" w:rsidR="00801E83" w:rsidRPr="00801E83" w:rsidRDefault="00801E83" w:rsidP="00801E83">
      <w:pPr>
        <w:spacing w:line="260" w:lineRule="atLeast"/>
        <w:jc w:val="both"/>
        <w:rPr>
          <w:rFonts w:ascii="Arial" w:hAnsi="Arial" w:cs="Arial"/>
          <w:sz w:val="20"/>
          <w:szCs w:val="20"/>
        </w:rPr>
      </w:pPr>
    </w:p>
    <w:p w14:paraId="2E21EC69" w14:textId="77777777" w:rsidR="00801E83" w:rsidRPr="00801E83" w:rsidRDefault="00801E83" w:rsidP="00925BFA">
      <w:pPr>
        <w:numPr>
          <w:ilvl w:val="0"/>
          <w:numId w:val="35"/>
        </w:numPr>
        <w:spacing w:line="260" w:lineRule="atLeast"/>
        <w:jc w:val="both"/>
        <w:rPr>
          <w:rFonts w:ascii="Arial" w:hAnsi="Arial" w:cs="Arial"/>
          <w:sz w:val="20"/>
          <w:szCs w:val="20"/>
        </w:rPr>
      </w:pPr>
      <w:r w:rsidRPr="00801E83">
        <w:rPr>
          <w:rFonts w:ascii="Arial" w:hAnsi="Arial" w:cs="Arial"/>
          <w:sz w:val="20"/>
          <w:szCs w:val="20"/>
        </w:rPr>
        <w:t>ime in priimek kontaktne osebe oz. prijavitelja,</w:t>
      </w:r>
    </w:p>
    <w:p w14:paraId="66773AE7" w14:textId="77777777" w:rsidR="00801E83" w:rsidRPr="00801E83" w:rsidRDefault="00801E83" w:rsidP="00925BFA">
      <w:pPr>
        <w:numPr>
          <w:ilvl w:val="0"/>
          <w:numId w:val="35"/>
        </w:numPr>
        <w:spacing w:line="260" w:lineRule="atLeast"/>
        <w:jc w:val="both"/>
        <w:rPr>
          <w:rFonts w:ascii="Arial" w:hAnsi="Arial" w:cs="Arial"/>
          <w:sz w:val="20"/>
          <w:szCs w:val="20"/>
        </w:rPr>
      </w:pPr>
      <w:r w:rsidRPr="00801E83">
        <w:rPr>
          <w:rFonts w:ascii="Arial" w:hAnsi="Arial" w:cs="Arial"/>
          <w:sz w:val="20"/>
          <w:szCs w:val="20"/>
        </w:rPr>
        <w:t>naziv in naslov naročnika,</w:t>
      </w:r>
    </w:p>
    <w:p w14:paraId="071BAA0E" w14:textId="77777777" w:rsidR="00801E83" w:rsidRPr="00801E83" w:rsidRDefault="00801E83" w:rsidP="00925BFA">
      <w:pPr>
        <w:numPr>
          <w:ilvl w:val="0"/>
          <w:numId w:val="35"/>
        </w:numPr>
        <w:spacing w:line="260" w:lineRule="atLeast"/>
        <w:jc w:val="both"/>
        <w:rPr>
          <w:rFonts w:ascii="Arial" w:hAnsi="Arial" w:cs="Arial"/>
          <w:sz w:val="20"/>
          <w:szCs w:val="20"/>
        </w:rPr>
      </w:pPr>
      <w:r w:rsidRPr="00801E83">
        <w:rPr>
          <w:rFonts w:ascii="Arial" w:hAnsi="Arial" w:cs="Arial"/>
          <w:sz w:val="20"/>
          <w:szCs w:val="20"/>
        </w:rPr>
        <w:t>oznako pogodbe o vzdrževanju oz. drugo prepoznavno oznako, ki jo določi izvajalec,</w:t>
      </w:r>
    </w:p>
    <w:p w14:paraId="4B579169" w14:textId="77777777" w:rsidR="00801E83" w:rsidRPr="00801E83" w:rsidRDefault="00801E83" w:rsidP="00925BFA">
      <w:pPr>
        <w:numPr>
          <w:ilvl w:val="0"/>
          <w:numId w:val="35"/>
        </w:numPr>
        <w:spacing w:line="260" w:lineRule="atLeast"/>
        <w:jc w:val="both"/>
        <w:rPr>
          <w:rFonts w:ascii="Arial" w:hAnsi="Arial" w:cs="Arial"/>
          <w:sz w:val="20"/>
          <w:szCs w:val="20"/>
        </w:rPr>
      </w:pPr>
      <w:r w:rsidRPr="00801E83">
        <w:rPr>
          <w:rFonts w:ascii="Arial" w:hAnsi="Arial" w:cs="Arial"/>
          <w:sz w:val="20"/>
          <w:szCs w:val="20"/>
        </w:rPr>
        <w:t>datum in čas prijave,</w:t>
      </w:r>
    </w:p>
    <w:p w14:paraId="79723711" w14:textId="77777777" w:rsidR="00801E83" w:rsidRPr="00801E83" w:rsidRDefault="00801E83" w:rsidP="00925BFA">
      <w:pPr>
        <w:numPr>
          <w:ilvl w:val="0"/>
          <w:numId w:val="35"/>
        </w:numPr>
        <w:spacing w:line="260" w:lineRule="atLeast"/>
        <w:jc w:val="both"/>
        <w:rPr>
          <w:rFonts w:ascii="Arial" w:hAnsi="Arial" w:cs="Arial"/>
          <w:sz w:val="20"/>
          <w:szCs w:val="20"/>
        </w:rPr>
      </w:pPr>
      <w:r w:rsidRPr="00801E83">
        <w:rPr>
          <w:rFonts w:ascii="Arial" w:hAnsi="Arial" w:cs="Arial"/>
          <w:sz w:val="20"/>
          <w:szCs w:val="20"/>
        </w:rPr>
        <w:t>način obveščanja naročnika o statusu reševanja prijavljenega zahtevka,</w:t>
      </w:r>
    </w:p>
    <w:p w14:paraId="2DB783C8" w14:textId="77777777" w:rsidR="00801E83" w:rsidRPr="00801E83" w:rsidRDefault="00801E83" w:rsidP="00925BFA">
      <w:pPr>
        <w:numPr>
          <w:ilvl w:val="0"/>
          <w:numId w:val="35"/>
        </w:numPr>
        <w:spacing w:line="260" w:lineRule="atLeast"/>
        <w:jc w:val="both"/>
        <w:rPr>
          <w:rFonts w:ascii="Arial" w:hAnsi="Arial" w:cs="Arial"/>
          <w:sz w:val="20"/>
          <w:szCs w:val="20"/>
        </w:rPr>
      </w:pPr>
      <w:r w:rsidRPr="00801E83">
        <w:rPr>
          <w:rFonts w:ascii="Arial" w:hAnsi="Arial" w:cs="Arial"/>
          <w:sz w:val="20"/>
          <w:szCs w:val="20"/>
        </w:rPr>
        <w:t>kratek opis zahtevka (razpoznavno ime zahtevka),</w:t>
      </w:r>
    </w:p>
    <w:p w14:paraId="74476C31" w14:textId="77777777" w:rsidR="00801E83" w:rsidRPr="00801E83" w:rsidRDefault="00801E83" w:rsidP="00925BFA">
      <w:pPr>
        <w:numPr>
          <w:ilvl w:val="0"/>
          <w:numId w:val="35"/>
        </w:numPr>
        <w:spacing w:line="260" w:lineRule="atLeast"/>
        <w:jc w:val="both"/>
        <w:rPr>
          <w:rFonts w:ascii="Arial" w:hAnsi="Arial" w:cs="Arial"/>
          <w:sz w:val="20"/>
          <w:szCs w:val="20"/>
        </w:rPr>
      </w:pPr>
      <w:r w:rsidRPr="00801E83">
        <w:rPr>
          <w:rFonts w:ascii="Arial" w:hAnsi="Arial" w:cs="Arial"/>
          <w:sz w:val="20"/>
          <w:szCs w:val="20"/>
        </w:rPr>
        <w:lastRenderedPageBreak/>
        <w:t>vrsta zahtevka (opis težave, opredelitev vprašanja, programska napaka, napaka v dokumentaciji, drugo),</w:t>
      </w:r>
    </w:p>
    <w:p w14:paraId="730E7A26" w14:textId="77777777" w:rsidR="00801E83" w:rsidRPr="00801E83" w:rsidRDefault="00801E83" w:rsidP="00925BFA">
      <w:pPr>
        <w:numPr>
          <w:ilvl w:val="0"/>
          <w:numId w:val="35"/>
        </w:numPr>
        <w:spacing w:line="260" w:lineRule="atLeast"/>
        <w:jc w:val="both"/>
        <w:rPr>
          <w:rFonts w:ascii="Arial" w:hAnsi="Arial" w:cs="Arial"/>
          <w:sz w:val="20"/>
          <w:szCs w:val="20"/>
        </w:rPr>
      </w:pPr>
      <w:r w:rsidRPr="00801E83">
        <w:rPr>
          <w:rFonts w:ascii="Arial" w:hAnsi="Arial" w:cs="Arial"/>
          <w:sz w:val="20"/>
          <w:szCs w:val="20"/>
        </w:rPr>
        <w:t>resnost zahtevka (</w:t>
      </w:r>
      <w:r w:rsidRPr="00801E83">
        <w:rPr>
          <w:rFonts w:ascii="Arial" w:hAnsi="Arial" w:cs="Arial"/>
          <w:i/>
          <w:sz w:val="20"/>
          <w:szCs w:val="20"/>
        </w:rPr>
        <w:t>kritičen</w:t>
      </w:r>
      <w:r w:rsidRPr="00801E83">
        <w:rPr>
          <w:rFonts w:ascii="Arial" w:hAnsi="Arial" w:cs="Arial"/>
          <w:sz w:val="20"/>
          <w:szCs w:val="20"/>
        </w:rPr>
        <w:t xml:space="preserve">: poslovni proces uporabnika je onemogočen, </w:t>
      </w:r>
      <w:r w:rsidRPr="00801E83">
        <w:rPr>
          <w:rFonts w:ascii="Arial" w:hAnsi="Arial" w:cs="Arial"/>
          <w:i/>
          <w:sz w:val="20"/>
          <w:szCs w:val="20"/>
        </w:rPr>
        <w:t>resen</w:t>
      </w:r>
      <w:r w:rsidRPr="00801E83">
        <w:rPr>
          <w:rFonts w:ascii="Arial" w:hAnsi="Arial" w:cs="Arial"/>
          <w:sz w:val="20"/>
          <w:szCs w:val="20"/>
        </w:rPr>
        <w:t xml:space="preserve">: poslovni proces uporabnika je močno oviran, </w:t>
      </w:r>
      <w:r w:rsidRPr="00801E83">
        <w:rPr>
          <w:rFonts w:ascii="Arial" w:hAnsi="Arial" w:cs="Arial"/>
          <w:i/>
          <w:sz w:val="20"/>
          <w:szCs w:val="20"/>
        </w:rPr>
        <w:t>manjši</w:t>
      </w:r>
      <w:r w:rsidRPr="00801E83">
        <w:rPr>
          <w:rFonts w:ascii="Arial" w:hAnsi="Arial" w:cs="Arial"/>
          <w:sz w:val="20"/>
          <w:szCs w:val="20"/>
        </w:rPr>
        <w:t>: zmanjšana produktivnost uporabnika),</w:t>
      </w:r>
    </w:p>
    <w:p w14:paraId="0D7108CE" w14:textId="77777777" w:rsidR="00801E83" w:rsidRPr="00801E83" w:rsidRDefault="00801E83" w:rsidP="00925BFA">
      <w:pPr>
        <w:numPr>
          <w:ilvl w:val="0"/>
          <w:numId w:val="35"/>
        </w:numPr>
        <w:spacing w:line="260" w:lineRule="atLeast"/>
        <w:jc w:val="both"/>
        <w:rPr>
          <w:rFonts w:ascii="Arial" w:hAnsi="Arial" w:cs="Arial"/>
          <w:sz w:val="20"/>
          <w:szCs w:val="20"/>
        </w:rPr>
      </w:pPr>
      <w:r w:rsidRPr="00801E83">
        <w:rPr>
          <w:rFonts w:ascii="Arial" w:hAnsi="Arial" w:cs="Arial"/>
          <w:sz w:val="20"/>
          <w:szCs w:val="20"/>
        </w:rPr>
        <w:t>predlagana prioriteta reševanja zahtevka (visoka, srednja, nizka),</w:t>
      </w:r>
    </w:p>
    <w:p w14:paraId="446B8A32" w14:textId="77777777" w:rsidR="00801E83" w:rsidRPr="00801E83" w:rsidRDefault="00801E83" w:rsidP="00925BFA">
      <w:pPr>
        <w:numPr>
          <w:ilvl w:val="0"/>
          <w:numId w:val="35"/>
        </w:numPr>
        <w:spacing w:line="260" w:lineRule="atLeast"/>
        <w:jc w:val="both"/>
        <w:rPr>
          <w:rFonts w:ascii="Arial" w:hAnsi="Arial" w:cs="Arial"/>
          <w:sz w:val="20"/>
          <w:szCs w:val="20"/>
        </w:rPr>
      </w:pPr>
      <w:r w:rsidRPr="00801E83">
        <w:rPr>
          <w:rFonts w:ascii="Arial" w:hAnsi="Arial" w:cs="Arial"/>
          <w:sz w:val="20"/>
          <w:szCs w:val="20"/>
        </w:rPr>
        <w:t>podroben opis zahtevka (ali posnetek ekrana v elektronski obliki),</w:t>
      </w:r>
    </w:p>
    <w:p w14:paraId="6CA18551" w14:textId="77777777" w:rsidR="00801E83" w:rsidRPr="00801E83" w:rsidRDefault="00801E83" w:rsidP="00925BFA">
      <w:pPr>
        <w:numPr>
          <w:ilvl w:val="0"/>
          <w:numId w:val="35"/>
        </w:numPr>
        <w:spacing w:line="260" w:lineRule="atLeast"/>
        <w:jc w:val="both"/>
        <w:rPr>
          <w:rFonts w:ascii="Arial" w:hAnsi="Arial" w:cs="Arial"/>
          <w:sz w:val="20"/>
          <w:szCs w:val="20"/>
        </w:rPr>
      </w:pPr>
      <w:r w:rsidRPr="00801E83">
        <w:rPr>
          <w:rFonts w:ascii="Arial" w:hAnsi="Arial" w:cs="Arial"/>
          <w:sz w:val="20"/>
          <w:szCs w:val="20"/>
        </w:rPr>
        <w:t>opis strojnega okolja (tip računalnika, procesor in hitrost, velikost spomina in diska),</w:t>
      </w:r>
    </w:p>
    <w:p w14:paraId="0B845683" w14:textId="77777777" w:rsidR="00801E83" w:rsidRPr="00801E83" w:rsidRDefault="00801E83" w:rsidP="00925BFA">
      <w:pPr>
        <w:numPr>
          <w:ilvl w:val="0"/>
          <w:numId w:val="35"/>
        </w:numPr>
        <w:spacing w:line="260" w:lineRule="atLeast"/>
        <w:jc w:val="both"/>
        <w:rPr>
          <w:rFonts w:ascii="Arial" w:hAnsi="Arial" w:cs="Arial"/>
          <w:sz w:val="20"/>
          <w:szCs w:val="20"/>
        </w:rPr>
      </w:pPr>
      <w:r w:rsidRPr="00801E83">
        <w:rPr>
          <w:rFonts w:ascii="Arial" w:hAnsi="Arial" w:cs="Arial"/>
          <w:sz w:val="20"/>
          <w:szCs w:val="20"/>
        </w:rPr>
        <w:t xml:space="preserve">lastnosti delovnega okolja (vrsta in verzija operacijskega sistema, spletnega brskalnika…), </w:t>
      </w:r>
    </w:p>
    <w:p w14:paraId="6EF78A39" w14:textId="77777777" w:rsidR="00801E83" w:rsidRPr="00801E83" w:rsidRDefault="00801E83" w:rsidP="00925BFA">
      <w:pPr>
        <w:numPr>
          <w:ilvl w:val="0"/>
          <w:numId w:val="35"/>
        </w:numPr>
        <w:spacing w:line="260" w:lineRule="atLeast"/>
        <w:jc w:val="both"/>
        <w:rPr>
          <w:rFonts w:ascii="Arial" w:hAnsi="Arial" w:cs="Arial"/>
          <w:sz w:val="20"/>
          <w:szCs w:val="20"/>
        </w:rPr>
      </w:pPr>
      <w:r w:rsidRPr="00801E83">
        <w:rPr>
          <w:rFonts w:ascii="Arial" w:hAnsi="Arial" w:cs="Arial"/>
          <w:sz w:val="20"/>
          <w:szCs w:val="20"/>
        </w:rPr>
        <w:t>ponovljivost zahtevka (opis zaporedja ukazov oziroma okoliščin, pri katerih pride do zahtevka),</w:t>
      </w:r>
    </w:p>
    <w:p w14:paraId="297E941C" w14:textId="77777777" w:rsidR="00801E83" w:rsidRPr="00801E83" w:rsidRDefault="00801E83" w:rsidP="00925BFA">
      <w:pPr>
        <w:numPr>
          <w:ilvl w:val="0"/>
          <w:numId w:val="35"/>
        </w:numPr>
        <w:spacing w:line="260" w:lineRule="atLeast"/>
        <w:jc w:val="both"/>
        <w:rPr>
          <w:rFonts w:ascii="Arial" w:hAnsi="Arial" w:cs="Arial"/>
          <w:sz w:val="20"/>
          <w:szCs w:val="20"/>
        </w:rPr>
      </w:pPr>
      <w:r w:rsidRPr="00801E83">
        <w:rPr>
          <w:rFonts w:ascii="Arial" w:hAnsi="Arial" w:cs="Arial"/>
          <w:sz w:val="20"/>
          <w:szCs w:val="20"/>
        </w:rPr>
        <w:t>obstoj pomožne rešitve in, če obstaja, njen opis.</w:t>
      </w:r>
    </w:p>
    <w:p w14:paraId="7804C31F" w14:textId="77777777" w:rsidR="00801E83" w:rsidRPr="00801E83" w:rsidRDefault="00801E83" w:rsidP="00801E83">
      <w:pPr>
        <w:spacing w:line="260" w:lineRule="atLeast"/>
        <w:jc w:val="both"/>
        <w:rPr>
          <w:rFonts w:ascii="Arial" w:hAnsi="Arial" w:cs="Arial"/>
          <w:sz w:val="20"/>
          <w:szCs w:val="20"/>
        </w:rPr>
      </w:pPr>
    </w:p>
    <w:p w14:paraId="69BE6B01" w14:textId="77777777" w:rsidR="00801E83" w:rsidRPr="00801E83" w:rsidRDefault="00801E83" w:rsidP="00801E83">
      <w:pPr>
        <w:spacing w:line="260" w:lineRule="atLeast"/>
        <w:jc w:val="both"/>
        <w:rPr>
          <w:rFonts w:ascii="Arial" w:hAnsi="Arial" w:cs="Arial"/>
          <w:sz w:val="20"/>
          <w:szCs w:val="20"/>
        </w:rPr>
      </w:pPr>
      <w:r w:rsidRPr="00801E83">
        <w:rPr>
          <w:rFonts w:ascii="Arial" w:hAnsi="Arial" w:cs="Arial"/>
          <w:sz w:val="20"/>
          <w:szCs w:val="20"/>
        </w:rPr>
        <w:t>Kot eno (1) reševanje zahtevka se po tej pogodbi smatra vsako posamezno vprašanje oz. zahtevek, ki predstavlja funkcionalno zaključeno celoto.</w:t>
      </w:r>
    </w:p>
    <w:p w14:paraId="491BF12F" w14:textId="77777777" w:rsidR="00801E83" w:rsidRPr="00801E83" w:rsidRDefault="00801E83" w:rsidP="00801E83">
      <w:pPr>
        <w:spacing w:line="260" w:lineRule="atLeast"/>
        <w:jc w:val="both"/>
        <w:rPr>
          <w:rFonts w:ascii="Arial" w:hAnsi="Arial" w:cs="Arial"/>
          <w:sz w:val="20"/>
          <w:szCs w:val="20"/>
        </w:rPr>
      </w:pPr>
    </w:p>
    <w:p w14:paraId="50008086" w14:textId="77777777" w:rsidR="00801E83" w:rsidRPr="00801E83" w:rsidRDefault="00801E83" w:rsidP="009541FC">
      <w:pPr>
        <w:numPr>
          <w:ilvl w:val="0"/>
          <w:numId w:val="30"/>
        </w:numPr>
        <w:spacing w:line="260" w:lineRule="atLeast"/>
        <w:jc w:val="center"/>
        <w:rPr>
          <w:rFonts w:ascii="Arial" w:hAnsi="Arial" w:cs="Arial"/>
          <w:sz w:val="20"/>
          <w:szCs w:val="20"/>
        </w:rPr>
      </w:pPr>
    </w:p>
    <w:p w14:paraId="3E4F7676" w14:textId="77777777" w:rsidR="00801E83" w:rsidRPr="00801E83" w:rsidRDefault="00801E83" w:rsidP="00801E83">
      <w:pPr>
        <w:spacing w:line="260" w:lineRule="atLeast"/>
        <w:jc w:val="both"/>
        <w:rPr>
          <w:rFonts w:ascii="Arial" w:hAnsi="Arial" w:cs="Arial"/>
          <w:sz w:val="20"/>
          <w:szCs w:val="20"/>
        </w:rPr>
      </w:pPr>
    </w:p>
    <w:p w14:paraId="09806849" w14:textId="77777777" w:rsidR="00801E83" w:rsidRPr="00801E83" w:rsidRDefault="00801E83" w:rsidP="00801E83">
      <w:pPr>
        <w:spacing w:line="260" w:lineRule="atLeast"/>
        <w:jc w:val="both"/>
        <w:rPr>
          <w:rFonts w:ascii="Arial" w:hAnsi="Arial" w:cs="Arial"/>
          <w:sz w:val="20"/>
          <w:szCs w:val="20"/>
        </w:rPr>
      </w:pPr>
      <w:r w:rsidRPr="00801E83">
        <w:rPr>
          <w:rFonts w:ascii="Arial" w:hAnsi="Arial" w:cs="Arial"/>
          <w:sz w:val="20"/>
          <w:szCs w:val="20"/>
        </w:rPr>
        <w:t>Izvajalec lahko v skladu s svojimi standardi in po predhodnem pisnem soglasju naročnika predpiše nov način in obliko prijave zahtevka v pisni ali elektronski obliki (pisni ali elektronski obrazec) oziroma način izmenjave informacij glede na zmožnost naročnika.</w:t>
      </w:r>
    </w:p>
    <w:p w14:paraId="4D4A81B1" w14:textId="77777777" w:rsidR="00801E83" w:rsidRPr="00801E83" w:rsidRDefault="00801E83" w:rsidP="00801E83">
      <w:pPr>
        <w:spacing w:line="260" w:lineRule="atLeast"/>
        <w:jc w:val="both"/>
        <w:rPr>
          <w:rFonts w:ascii="Arial" w:hAnsi="Arial" w:cs="Arial"/>
          <w:sz w:val="20"/>
          <w:szCs w:val="20"/>
        </w:rPr>
      </w:pPr>
    </w:p>
    <w:p w14:paraId="3E5E3965" w14:textId="77777777" w:rsidR="00801E83" w:rsidRPr="00801E83" w:rsidRDefault="00801E83" w:rsidP="00801E83">
      <w:pPr>
        <w:spacing w:line="260" w:lineRule="atLeast"/>
        <w:jc w:val="both"/>
        <w:rPr>
          <w:rFonts w:ascii="Arial" w:hAnsi="Arial" w:cs="Arial"/>
          <w:b/>
          <w:sz w:val="20"/>
          <w:szCs w:val="20"/>
        </w:rPr>
      </w:pPr>
      <w:r w:rsidRPr="00801E83">
        <w:rPr>
          <w:rFonts w:ascii="Arial" w:hAnsi="Arial" w:cs="Arial"/>
          <w:b/>
          <w:sz w:val="20"/>
          <w:szCs w:val="20"/>
        </w:rPr>
        <w:t>IV. DRUGE OBVEZNOSTI IN ODGOVORNOSTI IZVAJALCA</w:t>
      </w:r>
    </w:p>
    <w:p w14:paraId="3FCCA637" w14:textId="77777777" w:rsidR="00801E83" w:rsidRPr="00801E83" w:rsidRDefault="00801E83" w:rsidP="00801E83">
      <w:pPr>
        <w:spacing w:line="260" w:lineRule="atLeast"/>
        <w:jc w:val="both"/>
        <w:rPr>
          <w:rFonts w:ascii="Arial" w:hAnsi="Arial" w:cs="Arial"/>
          <w:sz w:val="20"/>
          <w:szCs w:val="20"/>
        </w:rPr>
      </w:pPr>
    </w:p>
    <w:p w14:paraId="2911739C" w14:textId="77777777" w:rsidR="00801E83" w:rsidRPr="00801E83" w:rsidRDefault="00801E83" w:rsidP="009541FC">
      <w:pPr>
        <w:numPr>
          <w:ilvl w:val="0"/>
          <w:numId w:val="30"/>
        </w:numPr>
        <w:spacing w:line="260" w:lineRule="atLeast"/>
        <w:jc w:val="center"/>
        <w:rPr>
          <w:rFonts w:ascii="Arial" w:hAnsi="Arial" w:cs="Arial"/>
          <w:sz w:val="20"/>
          <w:szCs w:val="20"/>
        </w:rPr>
      </w:pPr>
    </w:p>
    <w:p w14:paraId="1D8CE32B" w14:textId="77777777" w:rsidR="00801E83" w:rsidRPr="00801E83" w:rsidRDefault="00801E83" w:rsidP="00801E83">
      <w:pPr>
        <w:spacing w:line="260" w:lineRule="atLeast"/>
        <w:jc w:val="both"/>
        <w:rPr>
          <w:rFonts w:ascii="Arial" w:hAnsi="Arial" w:cs="Arial"/>
          <w:sz w:val="20"/>
          <w:szCs w:val="20"/>
        </w:rPr>
      </w:pPr>
    </w:p>
    <w:p w14:paraId="40F3A4A4" w14:textId="77777777" w:rsidR="00801E83" w:rsidRPr="00801E83" w:rsidRDefault="00801E83" w:rsidP="00801E83">
      <w:pPr>
        <w:spacing w:line="260" w:lineRule="atLeast"/>
        <w:jc w:val="both"/>
        <w:rPr>
          <w:rFonts w:ascii="Arial" w:hAnsi="Arial" w:cs="Arial"/>
          <w:sz w:val="20"/>
          <w:szCs w:val="20"/>
        </w:rPr>
      </w:pPr>
      <w:r w:rsidRPr="00801E83">
        <w:rPr>
          <w:rFonts w:ascii="Arial" w:hAnsi="Arial" w:cs="Arial"/>
          <w:sz w:val="20"/>
          <w:szCs w:val="20"/>
        </w:rPr>
        <w:t>S to pogodbo se izvajalec zaveže opraviti v pogodbi določene storitve.</w:t>
      </w:r>
    </w:p>
    <w:p w14:paraId="5DFFEE02" w14:textId="77777777" w:rsidR="00801E83" w:rsidRPr="00801E83" w:rsidRDefault="00801E83" w:rsidP="00801E83">
      <w:pPr>
        <w:spacing w:line="260" w:lineRule="atLeast"/>
        <w:jc w:val="both"/>
        <w:rPr>
          <w:rFonts w:ascii="Arial" w:hAnsi="Arial" w:cs="Arial"/>
          <w:sz w:val="20"/>
          <w:szCs w:val="20"/>
        </w:rPr>
      </w:pPr>
    </w:p>
    <w:p w14:paraId="3E5AB90A" w14:textId="77777777" w:rsidR="00801E83" w:rsidRPr="00801E83" w:rsidRDefault="00801E83" w:rsidP="00801E83">
      <w:pPr>
        <w:spacing w:line="260" w:lineRule="atLeast"/>
        <w:jc w:val="both"/>
        <w:rPr>
          <w:rFonts w:ascii="Arial" w:hAnsi="Arial" w:cs="Arial"/>
          <w:sz w:val="20"/>
          <w:szCs w:val="20"/>
        </w:rPr>
      </w:pPr>
      <w:r w:rsidRPr="00801E83">
        <w:rPr>
          <w:rFonts w:ascii="Arial" w:hAnsi="Arial" w:cs="Arial"/>
          <w:sz w:val="20"/>
          <w:szCs w:val="20"/>
        </w:rPr>
        <w:t xml:space="preserve">Izvajalec se obvezuje, da bo:  </w:t>
      </w:r>
    </w:p>
    <w:p w14:paraId="39798734" w14:textId="77777777" w:rsidR="00801E83" w:rsidRPr="00801E83" w:rsidRDefault="00801E83" w:rsidP="009541FC">
      <w:pPr>
        <w:numPr>
          <w:ilvl w:val="0"/>
          <w:numId w:val="32"/>
        </w:numPr>
        <w:spacing w:line="260" w:lineRule="atLeast"/>
        <w:jc w:val="both"/>
        <w:rPr>
          <w:rFonts w:ascii="Arial" w:hAnsi="Arial" w:cs="Arial"/>
          <w:sz w:val="20"/>
          <w:szCs w:val="20"/>
        </w:rPr>
      </w:pPr>
      <w:r w:rsidRPr="00801E83">
        <w:rPr>
          <w:rFonts w:ascii="Arial" w:hAnsi="Arial" w:cs="Arial"/>
          <w:sz w:val="20"/>
          <w:szCs w:val="20"/>
        </w:rPr>
        <w:t xml:space="preserve">izvajal storitve po tej pogodbi po pravilih stroke, v skladu z navodili naročnika, s skrbnostjo dobrega gospodarja in v pogodbenem roku, </w:t>
      </w:r>
    </w:p>
    <w:p w14:paraId="0644B62D" w14:textId="77777777" w:rsidR="00801E83" w:rsidRPr="00801E83" w:rsidRDefault="00801E83" w:rsidP="009541FC">
      <w:pPr>
        <w:numPr>
          <w:ilvl w:val="0"/>
          <w:numId w:val="32"/>
        </w:numPr>
        <w:spacing w:line="260" w:lineRule="atLeast"/>
        <w:jc w:val="both"/>
        <w:rPr>
          <w:rFonts w:ascii="Arial" w:hAnsi="Arial" w:cs="Arial"/>
          <w:sz w:val="20"/>
          <w:szCs w:val="20"/>
        </w:rPr>
      </w:pPr>
      <w:r w:rsidRPr="00801E83">
        <w:rPr>
          <w:rFonts w:ascii="Arial" w:hAnsi="Arial" w:cs="Arial"/>
          <w:sz w:val="20"/>
          <w:szCs w:val="20"/>
        </w:rPr>
        <w:t xml:space="preserve">pri izvajanju pogodbenih obveznosti uporabljal napredne tehnologije in metode glede na opremljenost naročnika, </w:t>
      </w:r>
    </w:p>
    <w:p w14:paraId="150D9F7D" w14:textId="77777777" w:rsidR="00801E83" w:rsidRPr="00801E83" w:rsidRDefault="00801E83" w:rsidP="009541FC">
      <w:pPr>
        <w:numPr>
          <w:ilvl w:val="0"/>
          <w:numId w:val="32"/>
        </w:numPr>
        <w:spacing w:line="260" w:lineRule="atLeast"/>
        <w:jc w:val="both"/>
        <w:rPr>
          <w:rFonts w:ascii="Arial" w:hAnsi="Arial" w:cs="Arial"/>
          <w:sz w:val="20"/>
          <w:szCs w:val="20"/>
        </w:rPr>
      </w:pPr>
      <w:r w:rsidRPr="00801E83">
        <w:rPr>
          <w:rFonts w:ascii="Arial" w:hAnsi="Arial" w:cs="Arial"/>
          <w:sz w:val="20"/>
          <w:szCs w:val="20"/>
        </w:rPr>
        <w:t>zagotavljal, da sistem EUCARIS deluje v skladu s specificiranimi zahtevami,</w:t>
      </w:r>
    </w:p>
    <w:p w14:paraId="46AC284C" w14:textId="77777777" w:rsidR="00801E83" w:rsidRPr="00801E83" w:rsidRDefault="00801E83" w:rsidP="009541FC">
      <w:pPr>
        <w:numPr>
          <w:ilvl w:val="0"/>
          <w:numId w:val="32"/>
        </w:numPr>
        <w:spacing w:line="260" w:lineRule="atLeast"/>
        <w:jc w:val="both"/>
        <w:rPr>
          <w:rFonts w:ascii="Arial" w:hAnsi="Arial" w:cs="Arial"/>
          <w:sz w:val="20"/>
          <w:szCs w:val="20"/>
        </w:rPr>
      </w:pPr>
      <w:r w:rsidRPr="00801E83">
        <w:rPr>
          <w:rFonts w:ascii="Arial" w:hAnsi="Arial" w:cs="Arial"/>
          <w:sz w:val="20"/>
          <w:szCs w:val="20"/>
        </w:rPr>
        <w:t>takoj pisno opozoril naročnika na okoliščine (tekoče probleme, nastale situacije), ki bi lahko otežile ali onemogočile kvalitetno, pravilno in pravočasno izvedbo storitev,</w:t>
      </w:r>
    </w:p>
    <w:p w14:paraId="5592B3B0" w14:textId="77777777" w:rsidR="00801E83" w:rsidRPr="00801E83" w:rsidRDefault="00801E83" w:rsidP="009541FC">
      <w:pPr>
        <w:numPr>
          <w:ilvl w:val="0"/>
          <w:numId w:val="32"/>
        </w:numPr>
        <w:spacing w:line="260" w:lineRule="atLeast"/>
        <w:jc w:val="both"/>
        <w:rPr>
          <w:rFonts w:ascii="Arial" w:hAnsi="Arial" w:cs="Arial"/>
          <w:sz w:val="20"/>
          <w:szCs w:val="20"/>
        </w:rPr>
      </w:pPr>
      <w:r w:rsidRPr="00801E83">
        <w:rPr>
          <w:rFonts w:ascii="Arial" w:hAnsi="Arial" w:cs="Arial"/>
          <w:sz w:val="20"/>
          <w:szCs w:val="20"/>
        </w:rPr>
        <w:t xml:space="preserve">omogočal ustrezen nadzor naročniku,  </w:t>
      </w:r>
    </w:p>
    <w:p w14:paraId="78045D19" w14:textId="77777777" w:rsidR="00801E83" w:rsidRPr="00801E83" w:rsidRDefault="00801E83" w:rsidP="009541FC">
      <w:pPr>
        <w:numPr>
          <w:ilvl w:val="0"/>
          <w:numId w:val="32"/>
        </w:numPr>
        <w:spacing w:line="260" w:lineRule="atLeast"/>
        <w:jc w:val="both"/>
        <w:rPr>
          <w:rFonts w:ascii="Arial" w:hAnsi="Arial" w:cs="Arial"/>
          <w:sz w:val="20"/>
          <w:szCs w:val="20"/>
        </w:rPr>
      </w:pPr>
      <w:r w:rsidRPr="00801E83">
        <w:rPr>
          <w:rFonts w:ascii="Arial" w:hAnsi="Arial" w:cs="Arial"/>
          <w:sz w:val="20"/>
          <w:szCs w:val="20"/>
        </w:rPr>
        <w:t>vodil evidenco prijav zahtevkov za celoten čas trajanja te pogodbe,</w:t>
      </w:r>
    </w:p>
    <w:p w14:paraId="5A747314" w14:textId="77777777" w:rsidR="00801E83" w:rsidRPr="00801E83" w:rsidRDefault="00801E83" w:rsidP="009541FC">
      <w:pPr>
        <w:numPr>
          <w:ilvl w:val="0"/>
          <w:numId w:val="32"/>
        </w:numPr>
        <w:spacing w:line="260" w:lineRule="atLeast"/>
        <w:jc w:val="both"/>
        <w:rPr>
          <w:rFonts w:ascii="Arial" w:hAnsi="Arial" w:cs="Arial"/>
          <w:sz w:val="20"/>
          <w:szCs w:val="20"/>
        </w:rPr>
      </w:pPr>
      <w:r w:rsidRPr="00801E83">
        <w:rPr>
          <w:rFonts w:ascii="Arial" w:hAnsi="Arial" w:cs="Arial"/>
          <w:sz w:val="20"/>
          <w:szCs w:val="20"/>
        </w:rPr>
        <w:t>vodil evidenco vseh posegov v sistem EUCARIS,</w:t>
      </w:r>
    </w:p>
    <w:p w14:paraId="406FAECA" w14:textId="77777777" w:rsidR="00801E83" w:rsidRPr="00801E83" w:rsidRDefault="00801E83" w:rsidP="009541FC">
      <w:pPr>
        <w:numPr>
          <w:ilvl w:val="0"/>
          <w:numId w:val="32"/>
        </w:numPr>
        <w:spacing w:line="260" w:lineRule="atLeast"/>
        <w:jc w:val="both"/>
        <w:rPr>
          <w:rFonts w:ascii="Arial" w:hAnsi="Arial" w:cs="Arial"/>
          <w:sz w:val="20"/>
          <w:szCs w:val="20"/>
        </w:rPr>
      </w:pPr>
      <w:r w:rsidRPr="00801E83">
        <w:rPr>
          <w:rFonts w:ascii="Arial" w:hAnsi="Arial" w:cs="Arial"/>
          <w:sz w:val="20"/>
          <w:szCs w:val="20"/>
        </w:rPr>
        <w:t xml:space="preserve">na zahtevo naročnika pripravil letne </w:t>
      </w:r>
      <w:proofErr w:type="spellStart"/>
      <w:r w:rsidRPr="00801E83">
        <w:rPr>
          <w:rFonts w:ascii="Arial" w:hAnsi="Arial" w:cs="Arial"/>
          <w:sz w:val="20"/>
          <w:szCs w:val="20"/>
        </w:rPr>
        <w:t>performančne</w:t>
      </w:r>
      <w:proofErr w:type="spellEnd"/>
      <w:r w:rsidRPr="00801E83">
        <w:rPr>
          <w:rFonts w:ascii="Arial" w:hAnsi="Arial" w:cs="Arial"/>
          <w:sz w:val="20"/>
          <w:szCs w:val="20"/>
        </w:rPr>
        <w:t xml:space="preserve"> podatke o delovanju sistema,</w:t>
      </w:r>
    </w:p>
    <w:p w14:paraId="409234A6" w14:textId="3FA5FADE" w:rsidR="007E7DCC" w:rsidRPr="00803460" w:rsidRDefault="007E7DCC" w:rsidP="009541FC">
      <w:pPr>
        <w:numPr>
          <w:ilvl w:val="0"/>
          <w:numId w:val="32"/>
        </w:numPr>
        <w:overflowPunct w:val="0"/>
        <w:autoSpaceDE w:val="0"/>
        <w:autoSpaceDN w:val="0"/>
        <w:adjustRightInd w:val="0"/>
        <w:spacing w:line="288" w:lineRule="auto"/>
        <w:jc w:val="both"/>
        <w:textAlignment w:val="baseline"/>
        <w:rPr>
          <w:rFonts w:ascii="Arial" w:hAnsi="Arial"/>
          <w:sz w:val="20"/>
        </w:rPr>
      </w:pPr>
      <w:r w:rsidRPr="00803460">
        <w:rPr>
          <w:rFonts w:ascii="Arial" w:hAnsi="Arial"/>
          <w:sz w:val="20"/>
        </w:rPr>
        <w:t>zagotovil, da bo komunikacija</w:t>
      </w:r>
      <w:r>
        <w:rPr>
          <w:rFonts w:ascii="Arial" w:hAnsi="Arial"/>
          <w:sz w:val="20"/>
        </w:rPr>
        <w:t xml:space="preserve"> (vse oblike)</w:t>
      </w:r>
      <w:r w:rsidRPr="00803460">
        <w:rPr>
          <w:rFonts w:ascii="Arial" w:hAnsi="Arial"/>
          <w:sz w:val="20"/>
        </w:rPr>
        <w:t xml:space="preserve"> z naročnikom in drugimi udeleženci </w:t>
      </w:r>
      <w:r>
        <w:rPr>
          <w:rFonts w:ascii="Arial" w:hAnsi="Arial"/>
          <w:sz w:val="20"/>
        </w:rPr>
        <w:t xml:space="preserve">(npr. Ministrstvo za digitalno preobrazbo) </w:t>
      </w:r>
      <w:r w:rsidRPr="00803460">
        <w:rPr>
          <w:rFonts w:ascii="Arial" w:hAnsi="Arial"/>
          <w:sz w:val="20"/>
        </w:rPr>
        <w:t>potekala v slovenskem jeziku</w:t>
      </w:r>
      <w:r>
        <w:rPr>
          <w:rFonts w:ascii="Arial" w:hAnsi="Arial" w:cs="Arial"/>
          <w:sz w:val="20"/>
          <w:szCs w:val="20"/>
          <w:lang w:eastAsia="en-US"/>
        </w:rPr>
        <w:t>,</w:t>
      </w:r>
      <w:r w:rsidRPr="00803460">
        <w:rPr>
          <w:rFonts w:ascii="Arial" w:hAnsi="Arial"/>
          <w:sz w:val="20"/>
        </w:rPr>
        <w:t xml:space="preserve"> </w:t>
      </w:r>
    </w:p>
    <w:p w14:paraId="02F60792" w14:textId="6378216F" w:rsidR="007E7DCC" w:rsidRPr="00803460" w:rsidRDefault="007E7DCC" w:rsidP="009541FC">
      <w:pPr>
        <w:numPr>
          <w:ilvl w:val="0"/>
          <w:numId w:val="32"/>
        </w:numPr>
        <w:overflowPunct w:val="0"/>
        <w:autoSpaceDE w:val="0"/>
        <w:autoSpaceDN w:val="0"/>
        <w:adjustRightInd w:val="0"/>
        <w:spacing w:line="288" w:lineRule="auto"/>
        <w:jc w:val="both"/>
        <w:textAlignment w:val="baseline"/>
        <w:rPr>
          <w:rFonts w:ascii="Arial" w:hAnsi="Arial"/>
          <w:sz w:val="20"/>
        </w:rPr>
      </w:pPr>
      <w:r w:rsidRPr="00803460">
        <w:rPr>
          <w:rFonts w:ascii="Arial" w:hAnsi="Arial"/>
          <w:sz w:val="20"/>
        </w:rPr>
        <w:t>zagotovil, da bodo dela, prevzeta s to pogodbo, izvajali strokovnjaki, imenovani v ponudbi</w:t>
      </w:r>
      <w:r>
        <w:rPr>
          <w:rFonts w:ascii="Arial" w:hAnsi="Arial" w:cs="Arial"/>
          <w:sz w:val="20"/>
          <w:szCs w:val="20"/>
          <w:lang w:eastAsia="en-US"/>
        </w:rPr>
        <w:t>,</w:t>
      </w:r>
    </w:p>
    <w:p w14:paraId="338D23A3" w14:textId="7E0F8CA0" w:rsidR="007E7DCC" w:rsidRPr="00803460" w:rsidRDefault="007E7DCC" w:rsidP="009541FC">
      <w:pPr>
        <w:numPr>
          <w:ilvl w:val="0"/>
          <w:numId w:val="32"/>
        </w:numPr>
        <w:overflowPunct w:val="0"/>
        <w:autoSpaceDE w:val="0"/>
        <w:autoSpaceDN w:val="0"/>
        <w:adjustRightInd w:val="0"/>
        <w:spacing w:line="288" w:lineRule="auto"/>
        <w:jc w:val="both"/>
        <w:textAlignment w:val="baseline"/>
        <w:rPr>
          <w:rFonts w:ascii="Arial" w:hAnsi="Arial"/>
          <w:sz w:val="20"/>
        </w:rPr>
      </w:pPr>
      <w:r w:rsidRPr="00803460">
        <w:rPr>
          <w:rFonts w:ascii="Arial" w:hAnsi="Arial"/>
          <w:sz w:val="20"/>
        </w:rPr>
        <w:t>zagotovil, da bo</w:t>
      </w:r>
      <w:r>
        <w:rPr>
          <w:rFonts w:ascii="Arial" w:hAnsi="Arial"/>
          <w:sz w:val="20"/>
        </w:rPr>
        <w:t xml:space="preserve"> vsaj en strokovnjak imenovan v ponudbi</w:t>
      </w:r>
      <w:r w:rsidRPr="00803460">
        <w:rPr>
          <w:rFonts w:ascii="Arial" w:hAnsi="Arial"/>
          <w:sz w:val="20"/>
        </w:rPr>
        <w:t xml:space="preserve"> v primeru zahteve naročnika prisot</w:t>
      </w:r>
      <w:r>
        <w:rPr>
          <w:rFonts w:ascii="Arial" w:hAnsi="Arial"/>
          <w:sz w:val="20"/>
        </w:rPr>
        <w:t>en</w:t>
      </w:r>
      <w:r w:rsidRPr="00803460">
        <w:rPr>
          <w:rFonts w:ascii="Arial" w:hAnsi="Arial"/>
          <w:sz w:val="20"/>
        </w:rPr>
        <w:t xml:space="preserve"> na vseh delovnih sestankih</w:t>
      </w:r>
      <w:r w:rsidR="00D408FB">
        <w:rPr>
          <w:rFonts w:ascii="Arial" w:hAnsi="Arial" w:cs="Arial"/>
          <w:sz w:val="20"/>
          <w:szCs w:val="20"/>
          <w:lang w:eastAsia="en-US"/>
        </w:rPr>
        <w:t>,</w:t>
      </w:r>
    </w:p>
    <w:p w14:paraId="489CF584" w14:textId="1F06EDA4" w:rsidR="007E7DCC" w:rsidRPr="00803460" w:rsidRDefault="007E7DCC" w:rsidP="009541FC">
      <w:pPr>
        <w:numPr>
          <w:ilvl w:val="0"/>
          <w:numId w:val="32"/>
        </w:numPr>
        <w:overflowPunct w:val="0"/>
        <w:autoSpaceDE w:val="0"/>
        <w:autoSpaceDN w:val="0"/>
        <w:adjustRightInd w:val="0"/>
        <w:spacing w:line="288" w:lineRule="auto"/>
        <w:jc w:val="both"/>
        <w:textAlignment w:val="baseline"/>
        <w:rPr>
          <w:rFonts w:ascii="Arial" w:hAnsi="Arial"/>
          <w:sz w:val="20"/>
        </w:rPr>
      </w:pPr>
      <w:r w:rsidRPr="00803460">
        <w:rPr>
          <w:rFonts w:ascii="Arial" w:hAnsi="Arial"/>
          <w:sz w:val="20"/>
        </w:rPr>
        <w:t>upošteval določila veljavnih predpisov s področja informacijske varnosti</w:t>
      </w:r>
      <w:r w:rsidR="00D408FB">
        <w:rPr>
          <w:rFonts w:ascii="Arial" w:hAnsi="Arial" w:cs="Arial"/>
          <w:sz w:val="20"/>
          <w:szCs w:val="20"/>
          <w:lang w:eastAsia="en-US"/>
        </w:rPr>
        <w:t>,</w:t>
      </w:r>
    </w:p>
    <w:p w14:paraId="39C1015D" w14:textId="77777777" w:rsidR="00D408FB" w:rsidRPr="00801E83" w:rsidRDefault="00D408FB" w:rsidP="009541FC">
      <w:pPr>
        <w:numPr>
          <w:ilvl w:val="0"/>
          <w:numId w:val="32"/>
        </w:numPr>
        <w:spacing w:line="260" w:lineRule="atLeast"/>
        <w:jc w:val="both"/>
        <w:rPr>
          <w:rFonts w:ascii="Arial" w:hAnsi="Arial" w:cs="Arial"/>
          <w:sz w:val="20"/>
          <w:szCs w:val="20"/>
        </w:rPr>
      </w:pPr>
      <w:r w:rsidRPr="00801E83">
        <w:rPr>
          <w:rFonts w:ascii="Arial" w:hAnsi="Arial" w:cs="Arial"/>
          <w:sz w:val="20"/>
          <w:szCs w:val="20"/>
        </w:rPr>
        <w:t>plačal pogodbeno kazen, kot je določena v tej pogodbi, v primeru zamude, ki bo nastala po izključni krivdi izvajalca,</w:t>
      </w:r>
    </w:p>
    <w:p w14:paraId="3FBB43A5" w14:textId="3151451A" w:rsidR="00801E83" w:rsidRPr="00D408FB" w:rsidRDefault="00D408FB" w:rsidP="009541FC">
      <w:pPr>
        <w:numPr>
          <w:ilvl w:val="0"/>
          <w:numId w:val="32"/>
        </w:numPr>
        <w:spacing w:line="260" w:lineRule="atLeast"/>
        <w:jc w:val="both"/>
        <w:rPr>
          <w:rFonts w:ascii="Arial" w:hAnsi="Arial" w:cs="Arial"/>
          <w:sz w:val="20"/>
          <w:szCs w:val="20"/>
        </w:rPr>
      </w:pPr>
      <w:r w:rsidRPr="00801E83">
        <w:rPr>
          <w:rFonts w:ascii="Arial" w:hAnsi="Arial" w:cs="Arial"/>
          <w:sz w:val="20"/>
          <w:szCs w:val="20"/>
        </w:rPr>
        <w:t>tudi po prenehanju veljavnosti pogodbe po potrebi sodeloval z naročnikom v zvezi s predmetom pogodbe</w:t>
      </w:r>
      <w:r w:rsidR="00801E83" w:rsidRPr="00D408FB">
        <w:rPr>
          <w:rFonts w:ascii="Arial" w:hAnsi="Arial" w:cs="Arial"/>
          <w:sz w:val="20"/>
          <w:szCs w:val="20"/>
        </w:rPr>
        <w:t>.</w:t>
      </w:r>
    </w:p>
    <w:p w14:paraId="0E1EDBE0" w14:textId="77777777" w:rsidR="00801E83" w:rsidRPr="00801E83" w:rsidRDefault="00801E83" w:rsidP="00801E83">
      <w:pPr>
        <w:spacing w:line="260" w:lineRule="atLeast"/>
        <w:jc w:val="both"/>
        <w:rPr>
          <w:rFonts w:ascii="Arial" w:hAnsi="Arial" w:cs="Arial"/>
          <w:sz w:val="20"/>
          <w:szCs w:val="20"/>
        </w:rPr>
      </w:pPr>
    </w:p>
    <w:p w14:paraId="50E5C610" w14:textId="77777777" w:rsidR="00801E83" w:rsidRDefault="00801E83" w:rsidP="00801E83">
      <w:pPr>
        <w:spacing w:line="260" w:lineRule="atLeast"/>
        <w:jc w:val="both"/>
        <w:rPr>
          <w:rFonts w:ascii="Arial" w:hAnsi="Arial" w:cs="Arial"/>
          <w:sz w:val="20"/>
          <w:szCs w:val="20"/>
        </w:rPr>
      </w:pPr>
      <w:r w:rsidRPr="00801E83">
        <w:rPr>
          <w:rFonts w:ascii="Arial" w:hAnsi="Arial" w:cs="Arial"/>
          <w:sz w:val="20"/>
          <w:szCs w:val="20"/>
        </w:rPr>
        <w:t>Način izvedbe storitev sme izvajalec izbrati v skladu s svojo strokovno presojo, če ga ne določi naročnik ali če iz vsebine in namena naročila ne izhaja kaj drugega.</w:t>
      </w:r>
    </w:p>
    <w:p w14:paraId="501C96E9" w14:textId="77777777" w:rsidR="00A854AD" w:rsidRDefault="00A854AD" w:rsidP="00801E83">
      <w:pPr>
        <w:spacing w:line="260" w:lineRule="atLeast"/>
        <w:jc w:val="both"/>
        <w:rPr>
          <w:rFonts w:ascii="Arial" w:hAnsi="Arial" w:cs="Arial"/>
          <w:sz w:val="20"/>
          <w:szCs w:val="20"/>
        </w:rPr>
      </w:pPr>
    </w:p>
    <w:p w14:paraId="66079720" w14:textId="77777777" w:rsidR="00A854AD" w:rsidRPr="00803460" w:rsidRDefault="00A854AD" w:rsidP="00A854AD">
      <w:pPr>
        <w:spacing w:line="288" w:lineRule="auto"/>
        <w:jc w:val="both"/>
        <w:rPr>
          <w:rFonts w:ascii="Arial" w:hAnsi="Arial"/>
          <w:sz w:val="20"/>
        </w:rPr>
      </w:pPr>
      <w:r w:rsidRPr="00803460">
        <w:rPr>
          <w:rFonts w:ascii="Arial" w:hAnsi="Arial"/>
          <w:sz w:val="20"/>
        </w:rPr>
        <w:t xml:space="preserve">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w:t>
      </w:r>
      <w:r w:rsidRPr="00803460">
        <w:rPr>
          <w:rFonts w:ascii="Arial" w:hAnsi="Arial"/>
          <w:sz w:val="20"/>
        </w:rPr>
        <w:lastRenderedPageBreak/>
        <w:t>pa zahteva rešitve, ki niso v skladu s pravili stroke, mora izvajalec naročnika na to dejstvo opozoriti in mu svetovati primernejšo izvedbo, vendar mora nalogo izpolniti, kot mu je bilo naročeno, če naročnik pri tem vztraja.</w:t>
      </w:r>
    </w:p>
    <w:p w14:paraId="4C3D90DF" w14:textId="77777777" w:rsidR="00A854AD" w:rsidRPr="00803460" w:rsidRDefault="00A854AD" w:rsidP="00A854AD">
      <w:pPr>
        <w:spacing w:line="288" w:lineRule="auto"/>
        <w:jc w:val="both"/>
        <w:rPr>
          <w:rFonts w:ascii="Arial" w:hAnsi="Arial"/>
          <w:sz w:val="20"/>
        </w:rPr>
      </w:pPr>
    </w:p>
    <w:p w14:paraId="70EBAA94" w14:textId="77777777" w:rsidR="00A854AD" w:rsidRPr="00803460" w:rsidRDefault="00A854AD" w:rsidP="00A854AD">
      <w:pPr>
        <w:spacing w:line="288" w:lineRule="auto"/>
        <w:jc w:val="both"/>
        <w:rPr>
          <w:rFonts w:ascii="Arial" w:hAnsi="Arial"/>
          <w:sz w:val="20"/>
        </w:rPr>
      </w:pPr>
      <w:r w:rsidRPr="00803460">
        <w:rPr>
          <w:rFonts w:ascii="Arial" w:hAnsi="Arial"/>
          <w:sz w:val="20"/>
        </w:rPr>
        <w:t xml:space="preserve">Neutemeljena zavrnitev naročila ali odstopanje od naročenega načina izvedbe pomeni kršitev pogodbene obveznosti, zaradi katere lahko naročnik razdre pogodbo, uveljavi zavarovanja za </w:t>
      </w:r>
      <w:r>
        <w:rPr>
          <w:rFonts w:ascii="Arial" w:hAnsi="Arial" w:cs="Arial"/>
          <w:sz w:val="20"/>
          <w:szCs w:val="20"/>
          <w:lang w:eastAsia="en-US"/>
        </w:rPr>
        <w:t xml:space="preserve">dobro </w:t>
      </w:r>
      <w:r w:rsidRPr="00803460">
        <w:rPr>
          <w:rFonts w:ascii="Arial" w:hAnsi="Arial"/>
          <w:sz w:val="20"/>
        </w:rPr>
        <w:t>izvedbo pogodbenih obveznosti, v primeru škode pa tudi zahteva odškodnino.</w:t>
      </w:r>
    </w:p>
    <w:p w14:paraId="6E01098C" w14:textId="77777777" w:rsidR="00801E83" w:rsidRPr="00801E83" w:rsidRDefault="00801E83" w:rsidP="00801E83">
      <w:pPr>
        <w:spacing w:line="260" w:lineRule="atLeast"/>
        <w:jc w:val="both"/>
        <w:rPr>
          <w:rFonts w:ascii="Arial" w:hAnsi="Arial" w:cs="Arial"/>
          <w:sz w:val="20"/>
          <w:szCs w:val="20"/>
        </w:rPr>
      </w:pPr>
    </w:p>
    <w:p w14:paraId="38D82DC8" w14:textId="77777777" w:rsidR="00801E83" w:rsidRPr="00801E83" w:rsidRDefault="00801E83" w:rsidP="00801E83">
      <w:pPr>
        <w:spacing w:line="260" w:lineRule="atLeast"/>
        <w:jc w:val="both"/>
        <w:rPr>
          <w:rFonts w:ascii="Arial" w:hAnsi="Arial" w:cs="Arial"/>
          <w:b/>
          <w:sz w:val="20"/>
          <w:szCs w:val="20"/>
        </w:rPr>
      </w:pPr>
      <w:r w:rsidRPr="00801E83">
        <w:rPr>
          <w:rFonts w:ascii="Arial" w:hAnsi="Arial" w:cs="Arial"/>
          <w:b/>
          <w:sz w:val="20"/>
          <w:szCs w:val="20"/>
        </w:rPr>
        <w:t>V. OBVEZNOSTI IN ODGOVORNOSTI NAROČNIKA</w:t>
      </w:r>
    </w:p>
    <w:p w14:paraId="5861171D" w14:textId="77777777" w:rsidR="00801E83" w:rsidRPr="00801E83" w:rsidRDefault="00801E83" w:rsidP="00801E83">
      <w:pPr>
        <w:spacing w:line="260" w:lineRule="atLeast"/>
        <w:jc w:val="both"/>
        <w:rPr>
          <w:rFonts w:ascii="Arial" w:hAnsi="Arial" w:cs="Arial"/>
          <w:sz w:val="20"/>
          <w:szCs w:val="20"/>
        </w:rPr>
      </w:pPr>
    </w:p>
    <w:p w14:paraId="1FC09BFD" w14:textId="77777777" w:rsidR="00801E83" w:rsidRPr="00801E83" w:rsidRDefault="00801E83" w:rsidP="009541FC">
      <w:pPr>
        <w:numPr>
          <w:ilvl w:val="0"/>
          <w:numId w:val="30"/>
        </w:numPr>
        <w:spacing w:line="260" w:lineRule="atLeast"/>
        <w:jc w:val="center"/>
        <w:rPr>
          <w:rFonts w:ascii="Arial" w:hAnsi="Arial" w:cs="Arial"/>
          <w:sz w:val="20"/>
          <w:szCs w:val="20"/>
        </w:rPr>
      </w:pPr>
    </w:p>
    <w:p w14:paraId="3B2CF454" w14:textId="77777777" w:rsidR="00801E83" w:rsidRPr="00801E83" w:rsidRDefault="00801E83" w:rsidP="00801E83">
      <w:pPr>
        <w:spacing w:line="260" w:lineRule="atLeast"/>
        <w:jc w:val="both"/>
        <w:rPr>
          <w:rFonts w:ascii="Arial" w:hAnsi="Arial" w:cs="Arial"/>
          <w:sz w:val="20"/>
          <w:szCs w:val="20"/>
        </w:rPr>
      </w:pPr>
    </w:p>
    <w:p w14:paraId="46A615EE" w14:textId="270CCF6E" w:rsidR="00801E83" w:rsidRPr="00801E83" w:rsidRDefault="00801E83" w:rsidP="00801E83">
      <w:pPr>
        <w:spacing w:line="260" w:lineRule="atLeast"/>
        <w:jc w:val="both"/>
        <w:rPr>
          <w:rFonts w:ascii="Arial" w:hAnsi="Arial" w:cs="Arial"/>
          <w:sz w:val="20"/>
          <w:szCs w:val="20"/>
        </w:rPr>
      </w:pPr>
      <w:r w:rsidRPr="00801E83">
        <w:rPr>
          <w:rFonts w:ascii="Arial" w:hAnsi="Arial" w:cs="Arial"/>
          <w:sz w:val="20"/>
          <w:szCs w:val="20"/>
        </w:rPr>
        <w:t>S to pogodbo se naročnik zaveže, da bo za opravljena dela po tej pogodbi izvajalcu plačal pogodbeno ceno</w:t>
      </w:r>
      <w:r w:rsidR="00397FB3">
        <w:rPr>
          <w:rFonts w:ascii="Arial" w:hAnsi="Arial" w:cs="Arial"/>
          <w:sz w:val="20"/>
          <w:szCs w:val="20"/>
        </w:rPr>
        <w:t xml:space="preserve"> oziroma posamezne količine dejansko opravljenega dela</w:t>
      </w:r>
      <w:r w:rsidRPr="00801E83">
        <w:rPr>
          <w:rFonts w:ascii="Arial" w:hAnsi="Arial" w:cs="Arial"/>
          <w:sz w:val="20"/>
          <w:szCs w:val="20"/>
        </w:rPr>
        <w:t xml:space="preserve">. </w:t>
      </w:r>
    </w:p>
    <w:p w14:paraId="6CA41603" w14:textId="77777777" w:rsidR="00801E83" w:rsidRPr="00801E83" w:rsidRDefault="00801E83" w:rsidP="00801E83">
      <w:pPr>
        <w:spacing w:line="260" w:lineRule="atLeast"/>
        <w:jc w:val="both"/>
        <w:rPr>
          <w:rFonts w:ascii="Arial" w:hAnsi="Arial" w:cs="Arial"/>
          <w:sz w:val="20"/>
          <w:szCs w:val="20"/>
        </w:rPr>
      </w:pPr>
    </w:p>
    <w:p w14:paraId="6DED6706" w14:textId="77777777" w:rsidR="00801E83" w:rsidRPr="00801E83" w:rsidRDefault="00801E83" w:rsidP="00801E83">
      <w:pPr>
        <w:spacing w:line="260" w:lineRule="atLeast"/>
        <w:jc w:val="both"/>
        <w:rPr>
          <w:rFonts w:ascii="Arial" w:hAnsi="Arial" w:cs="Arial"/>
          <w:sz w:val="20"/>
          <w:szCs w:val="20"/>
        </w:rPr>
      </w:pPr>
      <w:r w:rsidRPr="00801E83">
        <w:rPr>
          <w:rFonts w:ascii="Arial" w:hAnsi="Arial" w:cs="Arial"/>
          <w:sz w:val="20"/>
          <w:szCs w:val="20"/>
        </w:rPr>
        <w:t xml:space="preserve">Naročnik se obvezuje, da bo: </w:t>
      </w:r>
    </w:p>
    <w:p w14:paraId="47964DC9" w14:textId="77777777" w:rsidR="00801E83" w:rsidRPr="00801E83" w:rsidRDefault="00801E83" w:rsidP="009541FC">
      <w:pPr>
        <w:numPr>
          <w:ilvl w:val="0"/>
          <w:numId w:val="33"/>
        </w:numPr>
        <w:spacing w:line="260" w:lineRule="atLeast"/>
        <w:jc w:val="both"/>
        <w:rPr>
          <w:rFonts w:ascii="Arial" w:hAnsi="Arial" w:cs="Arial"/>
          <w:sz w:val="20"/>
          <w:szCs w:val="20"/>
        </w:rPr>
      </w:pPr>
      <w:r w:rsidRPr="00801E83">
        <w:rPr>
          <w:rFonts w:ascii="Arial" w:hAnsi="Arial" w:cs="Arial"/>
          <w:sz w:val="20"/>
          <w:szCs w:val="20"/>
        </w:rPr>
        <w:t xml:space="preserve">izpolnjeval vse predvidene obveznosti v rokih in na predviden način,  </w:t>
      </w:r>
    </w:p>
    <w:p w14:paraId="6C32F48E" w14:textId="77777777" w:rsidR="00801E83" w:rsidRPr="00801E83" w:rsidRDefault="00801E83" w:rsidP="009541FC">
      <w:pPr>
        <w:numPr>
          <w:ilvl w:val="0"/>
          <w:numId w:val="33"/>
        </w:numPr>
        <w:spacing w:line="260" w:lineRule="atLeast"/>
        <w:jc w:val="both"/>
        <w:rPr>
          <w:rFonts w:ascii="Arial" w:hAnsi="Arial" w:cs="Arial"/>
          <w:sz w:val="20"/>
          <w:szCs w:val="20"/>
        </w:rPr>
      </w:pPr>
      <w:r w:rsidRPr="00801E83">
        <w:rPr>
          <w:rFonts w:ascii="Arial" w:hAnsi="Arial" w:cs="Arial"/>
          <w:sz w:val="20"/>
          <w:szCs w:val="20"/>
        </w:rPr>
        <w:t xml:space="preserve">zagotovil razpoložljivost potrebnih človeških, informacijskih in finančnih virov,  </w:t>
      </w:r>
    </w:p>
    <w:p w14:paraId="79DCD1EF" w14:textId="77777777" w:rsidR="00801E83" w:rsidRDefault="00801E83" w:rsidP="009541FC">
      <w:pPr>
        <w:numPr>
          <w:ilvl w:val="0"/>
          <w:numId w:val="33"/>
        </w:numPr>
        <w:spacing w:line="260" w:lineRule="atLeast"/>
        <w:jc w:val="both"/>
        <w:rPr>
          <w:rFonts w:ascii="Arial" w:hAnsi="Arial" w:cs="Arial"/>
          <w:sz w:val="20"/>
          <w:szCs w:val="20"/>
        </w:rPr>
      </w:pPr>
      <w:r w:rsidRPr="00801E83">
        <w:rPr>
          <w:rFonts w:ascii="Arial" w:hAnsi="Arial" w:cs="Arial"/>
          <w:sz w:val="20"/>
          <w:szCs w:val="20"/>
        </w:rPr>
        <w:t>izvajalcu omogočil dostop do dokumentacije, ki jo ima na razpolago in je potrebna za izvedbo prevzetih storitev,</w:t>
      </w:r>
    </w:p>
    <w:p w14:paraId="0E1CAF3A" w14:textId="52C9783D" w:rsidR="00397FB3" w:rsidRPr="00F96BD4" w:rsidRDefault="00397FB3" w:rsidP="009541FC">
      <w:pPr>
        <w:numPr>
          <w:ilvl w:val="0"/>
          <w:numId w:val="33"/>
        </w:numPr>
        <w:spacing w:line="260" w:lineRule="atLeast"/>
        <w:jc w:val="both"/>
        <w:rPr>
          <w:rFonts w:ascii="Arial" w:hAnsi="Arial" w:cs="Arial"/>
          <w:sz w:val="20"/>
          <w:szCs w:val="20"/>
          <w:lang w:eastAsia="en-US"/>
        </w:rPr>
      </w:pPr>
      <w:r w:rsidRPr="003108B1">
        <w:rPr>
          <w:rFonts w:ascii="Arial" w:hAnsi="Arial" w:cs="Arial"/>
          <w:sz w:val="20"/>
          <w:szCs w:val="20"/>
          <w:lang w:eastAsia="en-US"/>
        </w:rPr>
        <w:t>tekoče obveščal izvajalca o vseh okoliščinah, ki bi lahko imele vpliv na izvedbo prevzetih obveznosti</w:t>
      </w:r>
      <w:r>
        <w:rPr>
          <w:rFonts w:ascii="Arial" w:hAnsi="Arial" w:cs="Arial"/>
          <w:sz w:val="20"/>
          <w:szCs w:val="20"/>
          <w:lang w:eastAsia="en-US"/>
        </w:rPr>
        <w:t>,</w:t>
      </w:r>
    </w:p>
    <w:p w14:paraId="276EC2D3" w14:textId="77777777" w:rsidR="00801E83" w:rsidRPr="00801E83" w:rsidRDefault="00801E83" w:rsidP="009541FC">
      <w:pPr>
        <w:numPr>
          <w:ilvl w:val="0"/>
          <w:numId w:val="33"/>
        </w:numPr>
        <w:spacing w:line="260" w:lineRule="atLeast"/>
        <w:jc w:val="both"/>
        <w:rPr>
          <w:rFonts w:ascii="Arial" w:hAnsi="Arial" w:cs="Arial"/>
          <w:sz w:val="20"/>
          <w:szCs w:val="20"/>
        </w:rPr>
      </w:pPr>
      <w:r w:rsidRPr="00801E83">
        <w:rPr>
          <w:rFonts w:ascii="Arial" w:hAnsi="Arial" w:cs="Arial"/>
          <w:sz w:val="20"/>
          <w:szCs w:val="20"/>
        </w:rPr>
        <w:t>izvajalcu nudil prostor na sedežu naročnika z ustrezno opremo za potrebe koordinacije projekta z naročnikom in</w:t>
      </w:r>
    </w:p>
    <w:p w14:paraId="5F34DC03" w14:textId="77777777" w:rsidR="00801E83" w:rsidRPr="00801E83" w:rsidRDefault="00801E83" w:rsidP="009541FC">
      <w:pPr>
        <w:numPr>
          <w:ilvl w:val="0"/>
          <w:numId w:val="33"/>
        </w:numPr>
        <w:spacing w:line="260" w:lineRule="atLeast"/>
        <w:jc w:val="both"/>
        <w:rPr>
          <w:rFonts w:ascii="Arial" w:hAnsi="Arial" w:cs="Arial"/>
          <w:sz w:val="20"/>
          <w:szCs w:val="20"/>
        </w:rPr>
      </w:pPr>
      <w:r w:rsidRPr="00801E83">
        <w:rPr>
          <w:rFonts w:ascii="Arial" w:hAnsi="Arial" w:cs="Arial"/>
          <w:sz w:val="20"/>
          <w:szCs w:val="20"/>
        </w:rPr>
        <w:t>plačeval naročene storitve v dogovorjenih rokih.</w:t>
      </w:r>
    </w:p>
    <w:p w14:paraId="54EBE09B" w14:textId="77777777" w:rsidR="00801E83" w:rsidRPr="00801E83" w:rsidRDefault="00801E83" w:rsidP="00801E83">
      <w:pPr>
        <w:spacing w:line="260" w:lineRule="atLeast"/>
        <w:jc w:val="both"/>
        <w:rPr>
          <w:rFonts w:ascii="Arial" w:hAnsi="Arial" w:cs="Arial"/>
          <w:sz w:val="20"/>
          <w:szCs w:val="20"/>
        </w:rPr>
      </w:pPr>
    </w:p>
    <w:p w14:paraId="78146B3A" w14:textId="77777777" w:rsidR="00801E83" w:rsidRDefault="00801E83" w:rsidP="00801E83">
      <w:pPr>
        <w:spacing w:line="260" w:lineRule="atLeast"/>
        <w:jc w:val="both"/>
        <w:rPr>
          <w:rFonts w:ascii="Arial" w:hAnsi="Arial" w:cs="Arial"/>
          <w:b/>
          <w:sz w:val="20"/>
          <w:szCs w:val="20"/>
        </w:rPr>
      </w:pPr>
      <w:r w:rsidRPr="00801E83">
        <w:rPr>
          <w:rFonts w:ascii="Arial" w:hAnsi="Arial" w:cs="Arial"/>
          <w:b/>
          <w:sz w:val="20"/>
          <w:szCs w:val="20"/>
        </w:rPr>
        <w:t>VI. PLAČILNI POGOJI</w:t>
      </w:r>
    </w:p>
    <w:p w14:paraId="24B0CFE4" w14:textId="77777777" w:rsidR="006560B9" w:rsidRPr="00801E83" w:rsidRDefault="006560B9" w:rsidP="00801E83">
      <w:pPr>
        <w:spacing w:line="260" w:lineRule="atLeast"/>
        <w:jc w:val="both"/>
        <w:rPr>
          <w:rFonts w:ascii="Arial" w:hAnsi="Arial" w:cs="Arial"/>
          <w:b/>
          <w:sz w:val="20"/>
          <w:szCs w:val="20"/>
        </w:rPr>
      </w:pPr>
    </w:p>
    <w:p w14:paraId="426296DE" w14:textId="77777777" w:rsidR="00801E83" w:rsidRPr="00801E83" w:rsidRDefault="00801E83" w:rsidP="009541FC">
      <w:pPr>
        <w:numPr>
          <w:ilvl w:val="0"/>
          <w:numId w:val="30"/>
        </w:numPr>
        <w:spacing w:line="260" w:lineRule="atLeast"/>
        <w:jc w:val="center"/>
        <w:rPr>
          <w:rFonts w:ascii="Arial" w:hAnsi="Arial" w:cs="Arial"/>
          <w:sz w:val="20"/>
          <w:szCs w:val="20"/>
        </w:rPr>
      </w:pPr>
    </w:p>
    <w:p w14:paraId="5B4293CB" w14:textId="77777777" w:rsidR="00801E83" w:rsidRPr="00801E83" w:rsidRDefault="00801E83" w:rsidP="00801E83">
      <w:pPr>
        <w:spacing w:line="260" w:lineRule="atLeast"/>
        <w:jc w:val="both"/>
        <w:rPr>
          <w:rFonts w:ascii="Arial" w:hAnsi="Arial" w:cs="Arial"/>
          <w:sz w:val="20"/>
          <w:szCs w:val="20"/>
        </w:rPr>
      </w:pPr>
    </w:p>
    <w:p w14:paraId="242CC816" w14:textId="34E0FCD6" w:rsidR="00801E83" w:rsidRPr="00801E83" w:rsidRDefault="001C7E34" w:rsidP="00801E83">
      <w:pPr>
        <w:spacing w:line="260" w:lineRule="atLeast"/>
        <w:jc w:val="both"/>
        <w:rPr>
          <w:rFonts w:ascii="Arial" w:hAnsi="Arial" w:cs="Arial"/>
          <w:sz w:val="20"/>
          <w:szCs w:val="20"/>
        </w:rPr>
      </w:pPr>
      <w:r>
        <w:rPr>
          <w:rFonts w:ascii="Arial" w:hAnsi="Arial" w:cs="Arial"/>
          <w:sz w:val="20"/>
          <w:szCs w:val="20"/>
        </w:rPr>
        <w:t>Pogodbeni s</w:t>
      </w:r>
      <w:r w:rsidR="00801E83" w:rsidRPr="00801E83">
        <w:rPr>
          <w:rFonts w:ascii="Arial" w:hAnsi="Arial" w:cs="Arial"/>
          <w:sz w:val="20"/>
          <w:szCs w:val="20"/>
        </w:rPr>
        <w:t xml:space="preserve">tranki se dogovorita, da bo naročnik izvajalcu </w:t>
      </w:r>
      <w:r w:rsidR="000555FF" w:rsidRPr="000555FF">
        <w:rPr>
          <w:rFonts w:ascii="Arial" w:hAnsi="Arial" w:cs="Arial"/>
          <w:sz w:val="20"/>
          <w:szCs w:val="20"/>
        </w:rPr>
        <w:t>in podizvajalcem, ki bodo to zahtevali v ponudbi ali v fazi izvedbe pogodbe,</w:t>
      </w:r>
      <w:r w:rsidR="000555FF">
        <w:rPr>
          <w:rFonts w:ascii="Arial" w:hAnsi="Arial" w:cs="Arial"/>
          <w:sz w:val="20"/>
          <w:szCs w:val="20"/>
        </w:rPr>
        <w:t xml:space="preserve"> </w:t>
      </w:r>
      <w:r w:rsidR="00801E83" w:rsidRPr="00801E83">
        <w:rPr>
          <w:rFonts w:ascii="Arial" w:hAnsi="Arial" w:cs="Arial"/>
          <w:sz w:val="20"/>
          <w:szCs w:val="20"/>
        </w:rPr>
        <w:t>plačeval mesečno za naročene storitve na podlagi izstavljenih računov, in sicer za storitve opravljene v preteklem mesecu</w:t>
      </w:r>
      <w:r w:rsidR="00547CFE">
        <w:rPr>
          <w:rFonts w:ascii="Arial" w:hAnsi="Arial" w:cs="Arial"/>
          <w:sz w:val="20"/>
          <w:szCs w:val="20"/>
        </w:rPr>
        <w:t xml:space="preserve"> na</w:t>
      </w:r>
      <w:r w:rsidR="009C4DBA" w:rsidRPr="009C4DBA">
        <w:t xml:space="preserve"> </w:t>
      </w:r>
      <w:r w:rsidR="009C4DBA" w:rsidRPr="009C4DBA">
        <w:rPr>
          <w:rFonts w:ascii="Arial" w:hAnsi="Arial" w:cs="Arial"/>
          <w:sz w:val="20"/>
          <w:szCs w:val="20"/>
        </w:rPr>
        <w:t>podlagi potrjenih mesečnih poročil</w:t>
      </w:r>
      <w:r w:rsidR="00B22071">
        <w:rPr>
          <w:rFonts w:ascii="Arial" w:hAnsi="Arial" w:cs="Arial"/>
          <w:sz w:val="20"/>
          <w:szCs w:val="20"/>
        </w:rPr>
        <w:t>. V okviru mesečnega obračuna se priznava tudi poraba časa, ki je neposredno povezana z izvajanjem podpore, kot npr. telefonski pogovori, elektronska komunikacija, usklajevanja in dokumentiranje aktivnosti.</w:t>
      </w:r>
    </w:p>
    <w:p w14:paraId="07635D10" w14:textId="77777777" w:rsidR="000555FF" w:rsidRDefault="000555FF" w:rsidP="00801E83">
      <w:pPr>
        <w:spacing w:line="260" w:lineRule="atLeast"/>
        <w:jc w:val="both"/>
        <w:rPr>
          <w:rFonts w:ascii="Arial" w:hAnsi="Arial" w:cs="Arial"/>
          <w:bCs/>
          <w:sz w:val="20"/>
          <w:szCs w:val="20"/>
        </w:rPr>
      </w:pPr>
    </w:p>
    <w:p w14:paraId="6504B8B3" w14:textId="0892EB8E" w:rsidR="00801E83" w:rsidRPr="00801E83" w:rsidRDefault="00801E83" w:rsidP="00801E83">
      <w:pPr>
        <w:spacing w:line="260" w:lineRule="atLeast"/>
        <w:jc w:val="both"/>
        <w:rPr>
          <w:rFonts w:ascii="Arial" w:hAnsi="Arial" w:cs="Arial"/>
          <w:bCs/>
          <w:sz w:val="20"/>
          <w:szCs w:val="20"/>
        </w:rPr>
      </w:pPr>
      <w:r w:rsidRPr="00801E83">
        <w:rPr>
          <w:rFonts w:ascii="Arial" w:hAnsi="Arial" w:cs="Arial"/>
          <w:bCs/>
          <w:sz w:val="20"/>
          <w:szCs w:val="20"/>
        </w:rPr>
        <w:t>Račun, ki je izstavljen na naročnika, mora obvezno vsebovati navedbo številke in naziva pogodbe o izvedbi javnega naročila, ter podrobno specifikacijo opravljenega dela (ki je priloga k računu) in opisom opravljenih storitev ter opredelitvijo porabe časa za posamezno storitev po kadrih (ime in priimek), s povezavami na predhodna pisna naročila naročnika.</w:t>
      </w:r>
    </w:p>
    <w:p w14:paraId="2DADABA1" w14:textId="77777777" w:rsidR="001C7E34" w:rsidRDefault="001C7E34" w:rsidP="00801E83">
      <w:pPr>
        <w:spacing w:line="260" w:lineRule="atLeast"/>
        <w:jc w:val="both"/>
        <w:rPr>
          <w:rFonts w:ascii="Arial" w:hAnsi="Arial" w:cs="Arial"/>
          <w:bCs/>
          <w:sz w:val="20"/>
          <w:szCs w:val="20"/>
        </w:rPr>
      </w:pPr>
    </w:p>
    <w:p w14:paraId="012E9A86" w14:textId="1DF07B0F" w:rsidR="00801E83" w:rsidRPr="00801E83" w:rsidRDefault="00801E83" w:rsidP="00801E83">
      <w:pPr>
        <w:spacing w:line="260" w:lineRule="atLeast"/>
        <w:jc w:val="both"/>
        <w:rPr>
          <w:rFonts w:ascii="Arial" w:hAnsi="Arial" w:cs="Arial"/>
          <w:bCs/>
          <w:sz w:val="20"/>
          <w:szCs w:val="20"/>
        </w:rPr>
      </w:pPr>
      <w:r w:rsidRPr="00801E83">
        <w:rPr>
          <w:rFonts w:ascii="Arial" w:hAnsi="Arial" w:cs="Arial"/>
          <w:bCs/>
          <w:sz w:val="20"/>
          <w:szCs w:val="20"/>
        </w:rPr>
        <w:t>Skupaj porabljeni čas za storitve je vsota porabe časa iz pisnih poročil o opravljenem delu, preračunan v ure po načelu 60 min je 1 ura. Obračunska enota je 1</w:t>
      </w:r>
      <w:r w:rsidR="001C7E34">
        <w:rPr>
          <w:rFonts w:ascii="Arial" w:hAnsi="Arial" w:cs="Arial"/>
          <w:bCs/>
          <w:sz w:val="20"/>
          <w:szCs w:val="20"/>
        </w:rPr>
        <w:t>5</w:t>
      </w:r>
      <w:r w:rsidRPr="00801E83">
        <w:rPr>
          <w:rFonts w:ascii="Arial" w:hAnsi="Arial" w:cs="Arial"/>
          <w:bCs/>
          <w:sz w:val="20"/>
          <w:szCs w:val="20"/>
        </w:rPr>
        <w:t xml:space="preserve"> min. </w:t>
      </w:r>
    </w:p>
    <w:p w14:paraId="7F4B9F20" w14:textId="77777777" w:rsidR="001C7E34" w:rsidRDefault="001C7E34" w:rsidP="00801E83">
      <w:pPr>
        <w:spacing w:line="260" w:lineRule="atLeast"/>
        <w:jc w:val="both"/>
        <w:rPr>
          <w:rFonts w:ascii="Arial" w:hAnsi="Arial" w:cs="Arial"/>
          <w:sz w:val="20"/>
          <w:szCs w:val="20"/>
        </w:rPr>
      </w:pPr>
    </w:p>
    <w:p w14:paraId="73EAC4F1" w14:textId="1F8C35B0" w:rsidR="00801E83" w:rsidRPr="00801E83" w:rsidRDefault="00801E83" w:rsidP="00801E83">
      <w:pPr>
        <w:spacing w:line="260" w:lineRule="atLeast"/>
        <w:jc w:val="both"/>
        <w:rPr>
          <w:rFonts w:ascii="Arial" w:hAnsi="Arial" w:cs="Arial"/>
          <w:sz w:val="20"/>
          <w:szCs w:val="20"/>
        </w:rPr>
      </w:pPr>
      <w:r w:rsidRPr="00801E83">
        <w:rPr>
          <w:rFonts w:ascii="Arial" w:hAnsi="Arial" w:cs="Arial"/>
          <w:sz w:val="20"/>
          <w:szCs w:val="20"/>
        </w:rPr>
        <w:t xml:space="preserve">Naročnik poravna dogovorjene obveznosti na osnovi predloženih računov izvajalca na njegov transakcijski račun št. </w:t>
      </w:r>
      <w:r w:rsidR="001C7E34">
        <w:rPr>
          <w:rFonts w:ascii="Arial" w:hAnsi="Arial" w:cs="Arial"/>
          <w:sz w:val="20"/>
          <w:szCs w:val="20"/>
        </w:rPr>
        <w:t>_____________________</w:t>
      </w:r>
      <w:r w:rsidRPr="00801E83">
        <w:rPr>
          <w:rFonts w:ascii="Arial" w:hAnsi="Arial" w:cs="Arial"/>
          <w:sz w:val="20"/>
          <w:szCs w:val="20"/>
        </w:rPr>
        <w:t xml:space="preserve">, odprt pri </w:t>
      </w:r>
      <w:r w:rsidR="001C7E34">
        <w:rPr>
          <w:rFonts w:ascii="Arial" w:hAnsi="Arial" w:cs="Arial"/>
          <w:sz w:val="20"/>
          <w:szCs w:val="20"/>
        </w:rPr>
        <w:t>_____________</w:t>
      </w:r>
      <w:r w:rsidRPr="00801E83">
        <w:rPr>
          <w:rFonts w:ascii="Arial" w:hAnsi="Arial" w:cs="Arial"/>
          <w:sz w:val="20"/>
          <w:szCs w:val="20"/>
        </w:rPr>
        <w:t>, v roku, ki je določen skladno z veljavnim Zakonom o izvrševanju proračuna.</w:t>
      </w:r>
    </w:p>
    <w:p w14:paraId="10924F96" w14:textId="77777777" w:rsidR="00801E83" w:rsidRPr="00801E83" w:rsidRDefault="00801E83" w:rsidP="00801E83">
      <w:pPr>
        <w:spacing w:line="260" w:lineRule="atLeast"/>
        <w:jc w:val="both"/>
        <w:rPr>
          <w:rFonts w:ascii="Arial" w:hAnsi="Arial" w:cs="Arial"/>
          <w:sz w:val="20"/>
          <w:szCs w:val="20"/>
        </w:rPr>
      </w:pPr>
    </w:p>
    <w:p w14:paraId="5803DA13" w14:textId="77777777" w:rsidR="00801E83" w:rsidRPr="00801E83" w:rsidRDefault="00801E83" w:rsidP="00801E83">
      <w:pPr>
        <w:spacing w:line="260" w:lineRule="atLeast"/>
        <w:jc w:val="both"/>
        <w:rPr>
          <w:rFonts w:ascii="Arial" w:hAnsi="Arial" w:cs="Arial"/>
          <w:sz w:val="20"/>
          <w:szCs w:val="20"/>
        </w:rPr>
      </w:pPr>
      <w:r w:rsidRPr="00801E83">
        <w:rPr>
          <w:rFonts w:ascii="Arial" w:hAnsi="Arial" w:cs="Arial"/>
          <w:sz w:val="20"/>
          <w:szCs w:val="20"/>
        </w:rPr>
        <w:t xml:space="preserve">Izvajalec je dolžan izdajati račun izključno v elektronski obliki (e-račun) prek bank vključenih v medbančno izmenjavo </w:t>
      </w:r>
      <w:proofErr w:type="spellStart"/>
      <w:r w:rsidRPr="00801E83">
        <w:rPr>
          <w:rFonts w:ascii="Arial" w:hAnsi="Arial" w:cs="Arial"/>
          <w:sz w:val="20"/>
          <w:szCs w:val="20"/>
        </w:rPr>
        <w:t>eRačunov</w:t>
      </w:r>
      <w:proofErr w:type="spellEnd"/>
      <w:r w:rsidRPr="00801E83">
        <w:rPr>
          <w:rFonts w:ascii="Arial" w:hAnsi="Arial" w:cs="Arial"/>
          <w:sz w:val="20"/>
          <w:szCs w:val="20"/>
        </w:rPr>
        <w:t>, prek ponudnikov elektronske poti, s katerimi ima UJP sklenjene pogodbe ali prek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14:paraId="26D1E7AA" w14:textId="77777777" w:rsidR="00801E83" w:rsidRDefault="00801E83" w:rsidP="00801E83">
      <w:pPr>
        <w:spacing w:line="260" w:lineRule="atLeast"/>
        <w:jc w:val="both"/>
        <w:rPr>
          <w:rFonts w:ascii="Arial" w:hAnsi="Arial" w:cs="Arial"/>
          <w:sz w:val="20"/>
          <w:szCs w:val="20"/>
        </w:rPr>
      </w:pPr>
    </w:p>
    <w:p w14:paraId="4D38A903" w14:textId="0EC0CAB7" w:rsidR="005719DD" w:rsidRDefault="005719DD" w:rsidP="00801E83">
      <w:pPr>
        <w:spacing w:line="260" w:lineRule="atLeast"/>
        <w:jc w:val="both"/>
        <w:rPr>
          <w:rFonts w:ascii="Arial" w:hAnsi="Arial" w:cs="Arial"/>
          <w:sz w:val="20"/>
          <w:szCs w:val="20"/>
        </w:rPr>
      </w:pPr>
      <w:r w:rsidRPr="005719DD">
        <w:rPr>
          <w:rFonts w:ascii="Arial" w:hAnsi="Arial" w:cs="Arial"/>
          <w:sz w:val="20"/>
          <w:szCs w:val="20"/>
        </w:rPr>
        <w:lastRenderedPageBreak/>
        <w:t>V primeru, da so podizvajalci zahtevali neposredna plačila, mora izvajalec svojemu računu obvezno priložiti račune podizvajalcev, ki jih je predhodno odobril.</w:t>
      </w:r>
    </w:p>
    <w:p w14:paraId="7B8B6D15" w14:textId="77777777" w:rsidR="00607C2C" w:rsidRDefault="00607C2C" w:rsidP="00801E83">
      <w:pPr>
        <w:spacing w:line="260" w:lineRule="atLeast"/>
        <w:jc w:val="both"/>
        <w:rPr>
          <w:rFonts w:ascii="Arial" w:hAnsi="Arial" w:cs="Arial"/>
          <w:sz w:val="20"/>
          <w:szCs w:val="20"/>
        </w:rPr>
      </w:pPr>
    </w:p>
    <w:p w14:paraId="006416FB" w14:textId="11638BDA" w:rsidR="005719DD" w:rsidRDefault="005719DD" w:rsidP="00F96BD4">
      <w:pPr>
        <w:spacing w:line="260" w:lineRule="atLeast"/>
        <w:jc w:val="center"/>
        <w:rPr>
          <w:rFonts w:ascii="Arial" w:hAnsi="Arial" w:cs="Arial"/>
          <w:sz w:val="20"/>
          <w:szCs w:val="20"/>
        </w:rPr>
      </w:pPr>
      <w:r w:rsidRPr="005719DD">
        <w:rPr>
          <w:rFonts w:ascii="Arial" w:hAnsi="Arial" w:cs="Arial"/>
          <w:sz w:val="20"/>
          <w:szCs w:val="20"/>
        </w:rPr>
        <w:t>1</w:t>
      </w:r>
      <w:r>
        <w:rPr>
          <w:rFonts w:ascii="Arial" w:hAnsi="Arial" w:cs="Arial"/>
          <w:sz w:val="20"/>
          <w:szCs w:val="20"/>
        </w:rPr>
        <w:t>2</w:t>
      </w:r>
      <w:r w:rsidRPr="005719DD">
        <w:rPr>
          <w:rFonts w:ascii="Arial" w:hAnsi="Arial" w:cs="Arial"/>
          <w:sz w:val="20"/>
          <w:szCs w:val="20"/>
        </w:rPr>
        <w:t>. člen</w:t>
      </w:r>
    </w:p>
    <w:p w14:paraId="160DC05F" w14:textId="77777777" w:rsidR="0046604D" w:rsidRPr="005719DD" w:rsidRDefault="0046604D" w:rsidP="00F96BD4">
      <w:pPr>
        <w:spacing w:line="260" w:lineRule="atLeast"/>
        <w:jc w:val="center"/>
        <w:rPr>
          <w:rFonts w:ascii="Arial" w:hAnsi="Arial" w:cs="Arial"/>
          <w:sz w:val="20"/>
          <w:szCs w:val="20"/>
        </w:rPr>
      </w:pPr>
    </w:p>
    <w:p w14:paraId="11B5F459" w14:textId="2899B8D5" w:rsidR="005719DD" w:rsidRPr="005719DD" w:rsidRDefault="005719DD" w:rsidP="005719DD">
      <w:pPr>
        <w:spacing w:line="260" w:lineRule="atLeast"/>
        <w:jc w:val="both"/>
        <w:rPr>
          <w:rFonts w:ascii="Arial" w:hAnsi="Arial" w:cs="Arial"/>
          <w:sz w:val="20"/>
          <w:szCs w:val="20"/>
        </w:rPr>
      </w:pPr>
      <w:r w:rsidRPr="005719DD">
        <w:rPr>
          <w:rFonts w:ascii="Arial" w:hAnsi="Arial" w:cs="Arial"/>
          <w:sz w:val="20"/>
          <w:szCs w:val="20"/>
        </w:rPr>
        <w:t>(V PRIMERU NASTOPA S PODIZVAJALCI TUDI:)</w:t>
      </w:r>
    </w:p>
    <w:p w14:paraId="0C6BA545" w14:textId="77777777" w:rsidR="005719DD" w:rsidRPr="005719DD" w:rsidRDefault="005719DD" w:rsidP="005719DD">
      <w:pPr>
        <w:spacing w:line="260" w:lineRule="atLeast"/>
        <w:jc w:val="both"/>
        <w:rPr>
          <w:rFonts w:ascii="Arial" w:hAnsi="Arial" w:cs="Arial"/>
          <w:sz w:val="20"/>
          <w:szCs w:val="20"/>
        </w:rPr>
      </w:pPr>
    </w:p>
    <w:p w14:paraId="18AFFE9E" w14:textId="77777777" w:rsidR="005719DD" w:rsidRPr="005719DD" w:rsidRDefault="005719DD" w:rsidP="005719DD">
      <w:pPr>
        <w:spacing w:line="260" w:lineRule="atLeast"/>
        <w:jc w:val="both"/>
        <w:rPr>
          <w:rFonts w:ascii="Arial" w:hAnsi="Arial" w:cs="Arial"/>
          <w:sz w:val="20"/>
          <w:szCs w:val="20"/>
        </w:rPr>
      </w:pPr>
      <w:r w:rsidRPr="005719DD">
        <w:rPr>
          <w:rFonts w:ascii="Arial" w:hAnsi="Arial" w:cs="Arial"/>
          <w:sz w:val="20"/>
          <w:szCs w:val="20"/>
        </w:rPr>
        <w:t xml:space="preserve">Poleg izvajalca sodeluje pri izvedbi tudi podizvajalec, ki je zahteval neposredno plačilo: _________________________, matična številka: _______________________, TRR ___________________________, ki ga zastopa __________________________. </w:t>
      </w:r>
    </w:p>
    <w:p w14:paraId="32C7AFDE" w14:textId="77777777" w:rsidR="005719DD" w:rsidRPr="005719DD" w:rsidRDefault="005719DD" w:rsidP="005719DD">
      <w:pPr>
        <w:spacing w:line="260" w:lineRule="atLeast"/>
        <w:jc w:val="both"/>
        <w:rPr>
          <w:rFonts w:ascii="Arial" w:hAnsi="Arial" w:cs="Arial"/>
          <w:sz w:val="20"/>
          <w:szCs w:val="20"/>
        </w:rPr>
      </w:pPr>
    </w:p>
    <w:p w14:paraId="31B2A187" w14:textId="77777777" w:rsidR="005719DD" w:rsidRPr="005719DD" w:rsidRDefault="005719DD" w:rsidP="005719DD">
      <w:pPr>
        <w:spacing w:line="260" w:lineRule="atLeast"/>
        <w:jc w:val="both"/>
        <w:rPr>
          <w:rFonts w:ascii="Arial" w:hAnsi="Arial" w:cs="Arial"/>
          <w:sz w:val="20"/>
          <w:szCs w:val="20"/>
        </w:rPr>
      </w:pPr>
      <w:r w:rsidRPr="005719DD">
        <w:rPr>
          <w:rFonts w:ascii="Arial" w:hAnsi="Arial" w:cs="Arial"/>
          <w:sz w:val="20"/>
          <w:szCs w:val="20"/>
        </w:rPr>
        <w:t>Poleg izvajalca sodeluje pri izvedbi tudi podizvajalec _________________________, ki pa neposrednega plačila ni zahteval.</w:t>
      </w:r>
    </w:p>
    <w:p w14:paraId="2CEB95A1" w14:textId="77777777" w:rsidR="005719DD" w:rsidRPr="005719DD" w:rsidRDefault="005719DD" w:rsidP="005719DD">
      <w:pPr>
        <w:spacing w:line="260" w:lineRule="atLeast"/>
        <w:jc w:val="both"/>
        <w:rPr>
          <w:rFonts w:ascii="Arial" w:hAnsi="Arial" w:cs="Arial"/>
          <w:sz w:val="20"/>
          <w:szCs w:val="20"/>
        </w:rPr>
      </w:pPr>
    </w:p>
    <w:p w14:paraId="64D8164E" w14:textId="77777777" w:rsidR="005719DD" w:rsidRPr="005719DD" w:rsidRDefault="005719DD" w:rsidP="005719DD">
      <w:pPr>
        <w:spacing w:line="260" w:lineRule="atLeast"/>
        <w:jc w:val="both"/>
        <w:rPr>
          <w:rFonts w:ascii="Arial" w:hAnsi="Arial" w:cs="Arial"/>
          <w:sz w:val="20"/>
          <w:szCs w:val="20"/>
        </w:rPr>
      </w:pPr>
      <w:r w:rsidRPr="005719DD">
        <w:rPr>
          <w:rFonts w:ascii="Arial" w:hAnsi="Arial" w:cs="Arial"/>
          <w:sz w:val="20"/>
          <w:szCs w:val="20"/>
        </w:rPr>
        <w:t>Sestavni del pogodbe je tudi podizvajalčevo soglasje, na podlagi katerega naročnik namesto glavnega izvajalca neposredno poravna podizvajalčevo terjatev do glavnega izvajalca.</w:t>
      </w:r>
    </w:p>
    <w:p w14:paraId="50DC9FDA" w14:textId="77777777" w:rsidR="005719DD" w:rsidRPr="005719DD" w:rsidRDefault="005719DD" w:rsidP="005719DD">
      <w:pPr>
        <w:spacing w:line="260" w:lineRule="atLeast"/>
        <w:jc w:val="both"/>
        <w:rPr>
          <w:rFonts w:ascii="Arial" w:hAnsi="Arial" w:cs="Arial"/>
          <w:sz w:val="20"/>
          <w:szCs w:val="20"/>
        </w:rPr>
      </w:pPr>
    </w:p>
    <w:p w14:paraId="3AED4F27" w14:textId="77777777" w:rsidR="005719DD" w:rsidRPr="005719DD" w:rsidRDefault="005719DD" w:rsidP="005719DD">
      <w:pPr>
        <w:spacing w:line="260" w:lineRule="atLeast"/>
        <w:jc w:val="both"/>
        <w:rPr>
          <w:rFonts w:ascii="Arial" w:hAnsi="Arial" w:cs="Arial"/>
          <w:sz w:val="20"/>
          <w:szCs w:val="20"/>
        </w:rPr>
      </w:pPr>
      <w:r w:rsidRPr="005719DD">
        <w:rPr>
          <w:rFonts w:ascii="Arial" w:hAnsi="Arial" w:cs="Arial"/>
          <w:sz w:val="20"/>
          <w:szCs w:val="20"/>
        </w:rPr>
        <w:t>Izvajalec pooblašča naročnika, da na podlagi potrjenega računa oz. situacije s strani glavnega izvajalca neposredno plačuje podizvajalcem, ki so zahtevali neposredna plačila.</w:t>
      </w:r>
    </w:p>
    <w:p w14:paraId="3D0266A8" w14:textId="77777777" w:rsidR="005719DD" w:rsidRPr="005719DD" w:rsidRDefault="005719DD" w:rsidP="005719DD">
      <w:pPr>
        <w:spacing w:line="260" w:lineRule="atLeast"/>
        <w:jc w:val="both"/>
        <w:rPr>
          <w:rFonts w:ascii="Arial" w:hAnsi="Arial" w:cs="Arial"/>
          <w:sz w:val="20"/>
          <w:szCs w:val="20"/>
        </w:rPr>
      </w:pPr>
    </w:p>
    <w:p w14:paraId="20290C8E" w14:textId="77777777" w:rsidR="005719DD" w:rsidRPr="005719DD" w:rsidRDefault="005719DD" w:rsidP="005719DD">
      <w:pPr>
        <w:spacing w:line="260" w:lineRule="atLeast"/>
        <w:jc w:val="both"/>
        <w:rPr>
          <w:rFonts w:ascii="Arial" w:hAnsi="Arial" w:cs="Arial"/>
          <w:sz w:val="20"/>
          <w:szCs w:val="20"/>
        </w:rPr>
      </w:pPr>
      <w:r w:rsidRPr="005719DD">
        <w:rPr>
          <w:rFonts w:ascii="Arial" w:hAnsi="Arial" w:cs="Arial"/>
          <w:sz w:val="20"/>
          <w:szCs w:val="20"/>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61D36F09" w14:textId="77777777" w:rsidR="005719DD" w:rsidRPr="005719DD" w:rsidRDefault="005719DD" w:rsidP="005719DD">
      <w:pPr>
        <w:spacing w:line="260" w:lineRule="atLeast"/>
        <w:jc w:val="both"/>
        <w:rPr>
          <w:rFonts w:ascii="Arial" w:hAnsi="Arial" w:cs="Arial"/>
          <w:sz w:val="20"/>
          <w:szCs w:val="20"/>
        </w:rPr>
      </w:pPr>
    </w:p>
    <w:p w14:paraId="0757A91B" w14:textId="531748FB" w:rsidR="005719DD" w:rsidRPr="005719DD" w:rsidRDefault="005719DD" w:rsidP="00F96BD4">
      <w:pPr>
        <w:spacing w:line="260" w:lineRule="atLeast"/>
        <w:jc w:val="center"/>
        <w:rPr>
          <w:rFonts w:ascii="Arial" w:hAnsi="Arial" w:cs="Arial"/>
          <w:sz w:val="20"/>
          <w:szCs w:val="20"/>
        </w:rPr>
      </w:pPr>
      <w:r w:rsidRPr="005719DD">
        <w:rPr>
          <w:rFonts w:ascii="Arial" w:hAnsi="Arial" w:cs="Arial"/>
          <w:sz w:val="20"/>
          <w:szCs w:val="20"/>
        </w:rPr>
        <w:t>1</w:t>
      </w:r>
      <w:r>
        <w:rPr>
          <w:rFonts w:ascii="Arial" w:hAnsi="Arial" w:cs="Arial"/>
          <w:sz w:val="20"/>
          <w:szCs w:val="20"/>
        </w:rPr>
        <w:t>3</w:t>
      </w:r>
      <w:r w:rsidRPr="005719DD">
        <w:rPr>
          <w:rFonts w:ascii="Arial" w:hAnsi="Arial" w:cs="Arial"/>
          <w:sz w:val="20"/>
          <w:szCs w:val="20"/>
        </w:rPr>
        <w:t>.</w:t>
      </w:r>
      <w:r>
        <w:rPr>
          <w:rFonts w:ascii="Arial" w:hAnsi="Arial" w:cs="Arial"/>
          <w:sz w:val="20"/>
          <w:szCs w:val="20"/>
        </w:rPr>
        <w:t xml:space="preserve"> </w:t>
      </w:r>
      <w:r w:rsidRPr="005719DD">
        <w:rPr>
          <w:rFonts w:ascii="Arial" w:hAnsi="Arial" w:cs="Arial"/>
          <w:sz w:val="20"/>
          <w:szCs w:val="20"/>
        </w:rPr>
        <w:t>člen</w:t>
      </w:r>
    </w:p>
    <w:p w14:paraId="48FF1573" w14:textId="77777777" w:rsidR="005719DD" w:rsidRPr="005719DD" w:rsidRDefault="005719DD" w:rsidP="005719DD">
      <w:pPr>
        <w:spacing w:line="260" w:lineRule="atLeast"/>
        <w:jc w:val="both"/>
        <w:rPr>
          <w:rFonts w:ascii="Arial" w:hAnsi="Arial" w:cs="Arial"/>
          <w:sz w:val="20"/>
          <w:szCs w:val="20"/>
        </w:rPr>
      </w:pPr>
    </w:p>
    <w:p w14:paraId="7CE6AFCB" w14:textId="77777777" w:rsidR="005719DD" w:rsidRPr="005719DD" w:rsidRDefault="005719DD" w:rsidP="005719DD">
      <w:pPr>
        <w:spacing w:line="260" w:lineRule="atLeast"/>
        <w:jc w:val="both"/>
        <w:rPr>
          <w:rFonts w:ascii="Arial" w:hAnsi="Arial" w:cs="Arial"/>
          <w:sz w:val="20"/>
          <w:szCs w:val="20"/>
        </w:rPr>
      </w:pPr>
      <w:r w:rsidRPr="005719DD">
        <w:rPr>
          <w:rFonts w:ascii="Arial" w:hAnsi="Arial" w:cs="Arial"/>
          <w:sz w:val="20"/>
          <w:szCs w:val="20"/>
        </w:rPr>
        <w:t>V kolikor naročnik ugotovi in pisno (ali v obliki elektronskega dokumenta) obvesti izvajalca, da sta kvaliteta in obseg sporna, zadrži izplačilo zadnje izdane fakture izvajalca in mora najkasneje v petnajstih dneh od datuma ugotovitve izvesti presojo na način iz drugega odstavka tega člena, ki mora biti dokumentirana s poročilom v pisni ali elektronski obliki. Če se presoje v tem roku ne izvede, se razume, da sta zaračunana kvaliteta in obseg tudi realizirana in se zadnji račun plača.</w:t>
      </w:r>
    </w:p>
    <w:p w14:paraId="38F308D7" w14:textId="77777777" w:rsidR="005719DD" w:rsidRPr="005719DD" w:rsidRDefault="005719DD" w:rsidP="005719DD">
      <w:pPr>
        <w:spacing w:line="260" w:lineRule="atLeast"/>
        <w:jc w:val="both"/>
        <w:rPr>
          <w:rFonts w:ascii="Arial" w:hAnsi="Arial" w:cs="Arial"/>
          <w:sz w:val="20"/>
          <w:szCs w:val="20"/>
        </w:rPr>
      </w:pPr>
    </w:p>
    <w:p w14:paraId="5EA6F0F4" w14:textId="77777777" w:rsidR="005719DD" w:rsidRPr="005719DD" w:rsidRDefault="005719DD" w:rsidP="005719DD">
      <w:pPr>
        <w:spacing w:line="260" w:lineRule="atLeast"/>
        <w:jc w:val="both"/>
        <w:rPr>
          <w:rFonts w:ascii="Arial" w:hAnsi="Arial" w:cs="Arial"/>
          <w:sz w:val="20"/>
          <w:szCs w:val="20"/>
        </w:rPr>
      </w:pPr>
      <w:r w:rsidRPr="005719DD">
        <w:rPr>
          <w:rFonts w:ascii="Arial" w:hAnsi="Arial" w:cs="Arial"/>
          <w:sz w:val="20"/>
          <w:szCs w:val="20"/>
        </w:rPr>
        <w:t>Preverjanje kvalitete in obsega realizacije predmeta izvaja naročnik, ki po potrebi, za posamezne naloge predmeta, lahko organizira komisijo za preverjanje kvalitete in obsega v sestavi: naročnik, izvajalec, druge odgovorne osebe pri naročniku in zunanji svetovalec, po potrebi, na način:</w:t>
      </w:r>
    </w:p>
    <w:p w14:paraId="45769A1B" w14:textId="738CF7C3" w:rsidR="005719DD" w:rsidRPr="0046604D" w:rsidRDefault="005719DD" w:rsidP="00925BFA">
      <w:pPr>
        <w:pStyle w:val="Odstavekseznama"/>
        <w:numPr>
          <w:ilvl w:val="0"/>
          <w:numId w:val="38"/>
        </w:numPr>
        <w:spacing w:line="260" w:lineRule="atLeast"/>
        <w:jc w:val="both"/>
        <w:rPr>
          <w:rFonts w:ascii="Arial" w:hAnsi="Arial" w:cs="Arial"/>
          <w:sz w:val="20"/>
          <w:szCs w:val="20"/>
        </w:rPr>
      </w:pPr>
      <w:r w:rsidRPr="0046604D">
        <w:rPr>
          <w:rFonts w:ascii="Arial" w:hAnsi="Arial" w:cs="Arial"/>
          <w:sz w:val="20"/>
          <w:szCs w:val="20"/>
        </w:rPr>
        <w:t>primerjava z vsebino predmeta pogodbe,</w:t>
      </w:r>
    </w:p>
    <w:p w14:paraId="7202D300" w14:textId="2326C828" w:rsidR="005719DD" w:rsidRPr="0046604D" w:rsidRDefault="005719DD" w:rsidP="00925BFA">
      <w:pPr>
        <w:pStyle w:val="Odstavekseznama"/>
        <w:numPr>
          <w:ilvl w:val="0"/>
          <w:numId w:val="38"/>
        </w:numPr>
        <w:spacing w:line="260" w:lineRule="atLeast"/>
        <w:jc w:val="both"/>
        <w:rPr>
          <w:rFonts w:ascii="Arial" w:hAnsi="Arial" w:cs="Arial"/>
          <w:sz w:val="20"/>
          <w:szCs w:val="20"/>
        </w:rPr>
      </w:pPr>
      <w:r w:rsidRPr="0046604D">
        <w:rPr>
          <w:rFonts w:ascii="Arial" w:hAnsi="Arial" w:cs="Arial"/>
          <w:sz w:val="20"/>
          <w:szCs w:val="20"/>
        </w:rPr>
        <w:t>primerjava z dostavljenimi mesečnimi poročili,</w:t>
      </w:r>
    </w:p>
    <w:p w14:paraId="716594FE" w14:textId="6F149291" w:rsidR="005719DD" w:rsidRPr="0046604D" w:rsidRDefault="005719DD" w:rsidP="00925BFA">
      <w:pPr>
        <w:pStyle w:val="Odstavekseznama"/>
        <w:numPr>
          <w:ilvl w:val="0"/>
          <w:numId w:val="38"/>
        </w:numPr>
        <w:spacing w:line="260" w:lineRule="atLeast"/>
        <w:jc w:val="both"/>
        <w:rPr>
          <w:rFonts w:ascii="Arial" w:hAnsi="Arial" w:cs="Arial"/>
          <w:sz w:val="20"/>
          <w:szCs w:val="20"/>
        </w:rPr>
      </w:pPr>
      <w:r w:rsidRPr="0046604D">
        <w:rPr>
          <w:rFonts w:ascii="Arial" w:hAnsi="Arial" w:cs="Arial"/>
          <w:sz w:val="20"/>
          <w:szCs w:val="20"/>
        </w:rPr>
        <w:t>primerjava s tehničnimi specifikacijami,</w:t>
      </w:r>
    </w:p>
    <w:p w14:paraId="6111C6FD" w14:textId="544C20A2" w:rsidR="005719DD" w:rsidRPr="0046604D" w:rsidRDefault="005719DD" w:rsidP="00925BFA">
      <w:pPr>
        <w:pStyle w:val="Odstavekseznama"/>
        <w:numPr>
          <w:ilvl w:val="0"/>
          <w:numId w:val="38"/>
        </w:numPr>
        <w:spacing w:line="260" w:lineRule="atLeast"/>
        <w:jc w:val="both"/>
        <w:rPr>
          <w:rFonts w:ascii="Arial" w:hAnsi="Arial" w:cs="Arial"/>
          <w:sz w:val="20"/>
          <w:szCs w:val="20"/>
        </w:rPr>
      </w:pPr>
      <w:r w:rsidRPr="0046604D">
        <w:rPr>
          <w:rFonts w:ascii="Arial" w:hAnsi="Arial" w:cs="Arial"/>
          <w:sz w:val="20"/>
          <w:szCs w:val="20"/>
        </w:rPr>
        <w:t>primerjava s standardi stroke in zahtevami naročnika.</w:t>
      </w:r>
    </w:p>
    <w:p w14:paraId="020BB55A" w14:textId="77777777" w:rsidR="005719DD" w:rsidRPr="005719DD" w:rsidRDefault="005719DD" w:rsidP="005719DD">
      <w:pPr>
        <w:spacing w:line="260" w:lineRule="atLeast"/>
        <w:jc w:val="both"/>
        <w:rPr>
          <w:rFonts w:ascii="Arial" w:hAnsi="Arial" w:cs="Arial"/>
          <w:sz w:val="20"/>
          <w:szCs w:val="20"/>
        </w:rPr>
      </w:pPr>
    </w:p>
    <w:p w14:paraId="2BEE82AE" w14:textId="1638DE38" w:rsidR="005719DD" w:rsidRPr="00801E83" w:rsidRDefault="005719DD" w:rsidP="005719DD">
      <w:pPr>
        <w:spacing w:line="260" w:lineRule="atLeast"/>
        <w:jc w:val="both"/>
        <w:rPr>
          <w:rFonts w:ascii="Arial" w:hAnsi="Arial" w:cs="Arial"/>
          <w:sz w:val="20"/>
          <w:szCs w:val="20"/>
        </w:rPr>
      </w:pPr>
      <w:r w:rsidRPr="005719DD">
        <w:rPr>
          <w:rFonts w:ascii="Arial" w:hAnsi="Arial" w:cs="Arial"/>
          <w:sz w:val="20"/>
          <w:szCs w:val="20"/>
        </w:rPr>
        <w:t>Rezultati teh preverjanj morajo biti dokumentirani in so tudi pogoj za realizacijo plačil. Dokumentiranje je lahko v pisni ali elektronski obliki.</w:t>
      </w:r>
    </w:p>
    <w:p w14:paraId="1B9C345C" w14:textId="77777777" w:rsidR="009F2BD4" w:rsidRDefault="009F2BD4" w:rsidP="00801E83">
      <w:pPr>
        <w:spacing w:line="260" w:lineRule="atLeast"/>
        <w:jc w:val="both"/>
        <w:rPr>
          <w:rFonts w:ascii="Arial" w:hAnsi="Arial" w:cs="Arial"/>
          <w:b/>
          <w:sz w:val="20"/>
          <w:szCs w:val="20"/>
        </w:rPr>
      </w:pPr>
    </w:p>
    <w:p w14:paraId="41BF2555" w14:textId="552CCC0A" w:rsidR="009F2BD4" w:rsidRDefault="009F2BD4" w:rsidP="009F2BD4">
      <w:pPr>
        <w:spacing w:line="260" w:lineRule="atLeast"/>
        <w:jc w:val="both"/>
        <w:rPr>
          <w:rFonts w:ascii="Arial" w:hAnsi="Arial" w:cs="Arial"/>
          <w:b/>
          <w:sz w:val="20"/>
          <w:szCs w:val="20"/>
        </w:rPr>
      </w:pPr>
      <w:r w:rsidRPr="009F2BD4">
        <w:rPr>
          <w:rFonts w:ascii="Arial" w:hAnsi="Arial" w:cs="Arial"/>
          <w:b/>
          <w:sz w:val="20"/>
          <w:szCs w:val="20"/>
        </w:rPr>
        <w:t>VII. GARANCIJE</w:t>
      </w:r>
    </w:p>
    <w:p w14:paraId="5A961B74" w14:textId="77777777" w:rsidR="004B7722" w:rsidRPr="009F2BD4" w:rsidRDefault="004B7722" w:rsidP="009F2BD4">
      <w:pPr>
        <w:spacing w:line="260" w:lineRule="atLeast"/>
        <w:jc w:val="both"/>
        <w:rPr>
          <w:rFonts w:ascii="Arial" w:hAnsi="Arial" w:cs="Arial"/>
          <w:b/>
          <w:sz w:val="20"/>
          <w:szCs w:val="20"/>
        </w:rPr>
      </w:pPr>
    </w:p>
    <w:p w14:paraId="5D0804B8" w14:textId="1B3669F4" w:rsidR="009F2BD4" w:rsidRPr="00F96BD4" w:rsidRDefault="009F2BD4" w:rsidP="00F96BD4">
      <w:pPr>
        <w:spacing w:line="260" w:lineRule="atLeast"/>
        <w:jc w:val="center"/>
        <w:rPr>
          <w:rFonts w:ascii="Arial" w:hAnsi="Arial" w:cs="Arial"/>
          <w:sz w:val="20"/>
          <w:szCs w:val="20"/>
        </w:rPr>
      </w:pPr>
      <w:r w:rsidRPr="00F96BD4">
        <w:rPr>
          <w:rFonts w:ascii="Arial" w:hAnsi="Arial" w:cs="Arial"/>
          <w:sz w:val="20"/>
          <w:szCs w:val="20"/>
        </w:rPr>
        <w:t>1</w:t>
      </w:r>
      <w:r w:rsidRPr="00066631">
        <w:rPr>
          <w:rFonts w:ascii="Arial" w:hAnsi="Arial" w:cs="Arial"/>
          <w:sz w:val="20"/>
          <w:szCs w:val="20"/>
        </w:rPr>
        <w:t>4</w:t>
      </w:r>
      <w:r w:rsidRPr="00F96BD4">
        <w:rPr>
          <w:rFonts w:ascii="Arial" w:hAnsi="Arial" w:cs="Arial"/>
          <w:sz w:val="20"/>
          <w:szCs w:val="20"/>
        </w:rPr>
        <w:t>.</w:t>
      </w:r>
      <w:r w:rsidRPr="00066631">
        <w:rPr>
          <w:rFonts w:ascii="Arial" w:hAnsi="Arial" w:cs="Arial"/>
          <w:sz w:val="20"/>
          <w:szCs w:val="20"/>
        </w:rPr>
        <w:t xml:space="preserve"> </w:t>
      </w:r>
      <w:r w:rsidRPr="00F96BD4">
        <w:rPr>
          <w:rFonts w:ascii="Arial" w:hAnsi="Arial" w:cs="Arial"/>
          <w:sz w:val="20"/>
          <w:szCs w:val="20"/>
        </w:rPr>
        <w:t>člen</w:t>
      </w:r>
    </w:p>
    <w:p w14:paraId="17A9F4B1" w14:textId="77777777" w:rsidR="009F2BD4" w:rsidRPr="00F96BD4" w:rsidRDefault="009F2BD4" w:rsidP="009F2BD4">
      <w:pPr>
        <w:spacing w:line="260" w:lineRule="atLeast"/>
        <w:jc w:val="both"/>
        <w:rPr>
          <w:rFonts w:ascii="Arial" w:hAnsi="Arial" w:cs="Arial"/>
          <w:bCs/>
          <w:sz w:val="20"/>
          <w:szCs w:val="20"/>
        </w:rPr>
      </w:pPr>
    </w:p>
    <w:p w14:paraId="6E1CE8B7" w14:textId="1FF494BC" w:rsidR="009F2BD4" w:rsidRPr="00F96BD4" w:rsidRDefault="009F2BD4" w:rsidP="009F2BD4">
      <w:pPr>
        <w:spacing w:line="260" w:lineRule="atLeast"/>
        <w:jc w:val="both"/>
        <w:rPr>
          <w:rFonts w:ascii="Arial" w:hAnsi="Arial" w:cs="Arial"/>
          <w:bCs/>
          <w:sz w:val="20"/>
          <w:szCs w:val="20"/>
        </w:rPr>
      </w:pPr>
      <w:r w:rsidRPr="00F96BD4">
        <w:rPr>
          <w:rFonts w:ascii="Arial" w:hAnsi="Arial" w:cs="Arial"/>
          <w:bCs/>
          <w:sz w:val="20"/>
          <w:szCs w:val="20"/>
        </w:rPr>
        <w:t xml:space="preserve">Izvajalec jamči, da </w:t>
      </w:r>
      <w:r w:rsidR="00F73C71">
        <w:rPr>
          <w:rFonts w:ascii="Arial" w:hAnsi="Arial" w:cs="Arial"/>
          <w:bCs/>
          <w:sz w:val="20"/>
          <w:szCs w:val="20"/>
        </w:rPr>
        <w:t xml:space="preserve">bo </w:t>
      </w:r>
      <w:r w:rsidR="00E11AC2" w:rsidRPr="00801E83">
        <w:rPr>
          <w:rFonts w:ascii="Arial" w:hAnsi="Arial" w:cs="Arial"/>
          <w:sz w:val="20"/>
          <w:szCs w:val="20"/>
        </w:rPr>
        <w:t>vzdrževanje strežniškega sistema EUCARIS</w:t>
      </w:r>
      <w:r w:rsidR="00E11AC2">
        <w:rPr>
          <w:rFonts w:ascii="Arial" w:hAnsi="Arial" w:cs="Arial"/>
          <w:bCs/>
          <w:sz w:val="20"/>
          <w:szCs w:val="20"/>
        </w:rPr>
        <w:t xml:space="preserve"> </w:t>
      </w:r>
      <w:r w:rsidR="00F73C71">
        <w:rPr>
          <w:rFonts w:ascii="Arial" w:hAnsi="Arial" w:cs="Arial"/>
          <w:bCs/>
          <w:sz w:val="20"/>
          <w:szCs w:val="20"/>
        </w:rPr>
        <w:t>potekalo</w:t>
      </w:r>
      <w:r w:rsidRPr="00F96BD4">
        <w:rPr>
          <w:rFonts w:ascii="Arial" w:hAnsi="Arial" w:cs="Arial"/>
          <w:bCs/>
          <w:sz w:val="20"/>
          <w:szCs w:val="20"/>
        </w:rPr>
        <w:t xml:space="preserve"> brezhibno in v skladu s naročnikovimi zahtevami.</w:t>
      </w:r>
    </w:p>
    <w:p w14:paraId="66189A15" w14:textId="77777777" w:rsidR="009F2BD4" w:rsidRPr="00F96BD4" w:rsidRDefault="009F2BD4" w:rsidP="009F2BD4">
      <w:pPr>
        <w:spacing w:line="260" w:lineRule="atLeast"/>
        <w:jc w:val="both"/>
        <w:rPr>
          <w:rFonts w:ascii="Arial" w:hAnsi="Arial" w:cs="Arial"/>
          <w:bCs/>
          <w:sz w:val="20"/>
          <w:szCs w:val="20"/>
        </w:rPr>
      </w:pPr>
    </w:p>
    <w:p w14:paraId="10EF1FE2" w14:textId="62968CD9" w:rsidR="0044380D" w:rsidRDefault="009F2BD4" w:rsidP="0044380D">
      <w:pPr>
        <w:spacing w:line="260" w:lineRule="atLeast"/>
        <w:jc w:val="both"/>
        <w:rPr>
          <w:rFonts w:ascii="Arial" w:hAnsi="Arial" w:cs="Arial"/>
          <w:bCs/>
          <w:sz w:val="20"/>
          <w:szCs w:val="20"/>
        </w:rPr>
      </w:pPr>
      <w:r w:rsidRPr="00F96BD4">
        <w:rPr>
          <w:rFonts w:ascii="Arial" w:hAnsi="Arial" w:cs="Arial"/>
          <w:bCs/>
          <w:sz w:val="20"/>
          <w:szCs w:val="20"/>
        </w:rPr>
        <w:t xml:space="preserve">Za </w:t>
      </w:r>
      <w:r w:rsidR="00E11AC2" w:rsidRPr="00801E83">
        <w:rPr>
          <w:rFonts w:ascii="Arial" w:hAnsi="Arial" w:cs="Arial"/>
          <w:sz w:val="20"/>
          <w:szCs w:val="20"/>
        </w:rPr>
        <w:t>vzdrževanje strežniškega sistema EUCARIS</w:t>
      </w:r>
      <w:r w:rsidR="00E11AC2" w:rsidRPr="00E11AC2">
        <w:rPr>
          <w:rFonts w:ascii="Arial" w:hAnsi="Arial" w:cs="Arial"/>
          <w:bCs/>
          <w:sz w:val="20"/>
          <w:szCs w:val="20"/>
        </w:rPr>
        <w:t xml:space="preserve"> </w:t>
      </w:r>
      <w:r w:rsidRPr="00F96BD4">
        <w:rPr>
          <w:rFonts w:ascii="Arial" w:hAnsi="Arial" w:cs="Arial"/>
          <w:bCs/>
          <w:sz w:val="20"/>
          <w:szCs w:val="20"/>
        </w:rPr>
        <w:t xml:space="preserve">daje izvajalec </w:t>
      </w:r>
      <w:r w:rsidR="005C4244">
        <w:rPr>
          <w:rFonts w:ascii="Arial" w:hAnsi="Arial" w:cs="Arial"/>
          <w:bCs/>
          <w:sz w:val="20"/>
          <w:szCs w:val="20"/>
        </w:rPr>
        <w:t xml:space="preserve">3 </w:t>
      </w:r>
      <w:r w:rsidRPr="00F96BD4">
        <w:rPr>
          <w:rFonts w:ascii="Arial" w:hAnsi="Arial" w:cs="Arial"/>
          <w:bCs/>
          <w:sz w:val="20"/>
          <w:szCs w:val="20"/>
        </w:rPr>
        <w:t>(</w:t>
      </w:r>
      <w:r w:rsidR="005C4244">
        <w:rPr>
          <w:rFonts w:ascii="Arial" w:hAnsi="Arial" w:cs="Arial"/>
          <w:bCs/>
          <w:sz w:val="20"/>
          <w:szCs w:val="20"/>
        </w:rPr>
        <w:t>tri</w:t>
      </w:r>
      <w:r w:rsidRPr="00F96BD4">
        <w:rPr>
          <w:rFonts w:ascii="Arial" w:hAnsi="Arial" w:cs="Arial"/>
          <w:bCs/>
          <w:sz w:val="20"/>
          <w:szCs w:val="20"/>
        </w:rPr>
        <w:t>) mesečno garancijo</w:t>
      </w:r>
      <w:r w:rsidR="0044380D">
        <w:rPr>
          <w:rFonts w:ascii="Arial" w:hAnsi="Arial" w:cs="Arial"/>
          <w:bCs/>
          <w:sz w:val="20"/>
          <w:szCs w:val="20"/>
        </w:rPr>
        <w:t xml:space="preserve">, pri čemer se </w:t>
      </w:r>
      <w:proofErr w:type="spellStart"/>
      <w:r w:rsidR="0044380D">
        <w:rPr>
          <w:rFonts w:ascii="Arial" w:hAnsi="Arial" w:cs="Arial"/>
          <w:bCs/>
          <w:sz w:val="20"/>
          <w:szCs w:val="20"/>
        </w:rPr>
        <w:t>ta</w:t>
      </w:r>
      <w:r w:rsidR="0044380D" w:rsidRPr="0044380D">
        <w:rPr>
          <w:rFonts w:ascii="Arial" w:hAnsi="Arial" w:cs="Arial"/>
          <w:bCs/>
          <w:sz w:val="20"/>
          <w:szCs w:val="20"/>
        </w:rPr>
        <w:t>nanaša</w:t>
      </w:r>
      <w:proofErr w:type="spellEnd"/>
      <w:r w:rsidR="0044380D" w:rsidRPr="0044380D">
        <w:rPr>
          <w:rFonts w:ascii="Arial" w:hAnsi="Arial" w:cs="Arial"/>
          <w:bCs/>
          <w:sz w:val="20"/>
          <w:szCs w:val="20"/>
        </w:rPr>
        <w:t xml:space="preserve"> izključno na pravilnost in kakovost izvedenih vzdrževalnih oziroma </w:t>
      </w:r>
      <w:proofErr w:type="spellStart"/>
      <w:r w:rsidR="0044380D" w:rsidRPr="0044380D">
        <w:rPr>
          <w:rFonts w:ascii="Arial" w:hAnsi="Arial" w:cs="Arial"/>
          <w:bCs/>
          <w:sz w:val="20"/>
          <w:szCs w:val="20"/>
        </w:rPr>
        <w:t>konfiguracijskih</w:t>
      </w:r>
      <w:proofErr w:type="spellEnd"/>
      <w:r w:rsidR="0044380D" w:rsidRPr="0044380D">
        <w:rPr>
          <w:rFonts w:ascii="Arial" w:hAnsi="Arial" w:cs="Arial"/>
          <w:bCs/>
          <w:sz w:val="20"/>
          <w:szCs w:val="20"/>
        </w:rPr>
        <w:t xml:space="preserve"> posegov izvajalca, in ne na celotno delovanje sistema, ki vključuje tudi druge deležnike.</w:t>
      </w:r>
    </w:p>
    <w:p w14:paraId="5B0DE68D" w14:textId="77777777" w:rsidR="0044380D" w:rsidRPr="0044380D" w:rsidRDefault="0044380D" w:rsidP="0044380D">
      <w:pPr>
        <w:spacing w:line="260" w:lineRule="atLeast"/>
        <w:jc w:val="both"/>
        <w:rPr>
          <w:rFonts w:ascii="Arial" w:hAnsi="Arial" w:cs="Arial"/>
          <w:bCs/>
          <w:sz w:val="20"/>
          <w:szCs w:val="20"/>
        </w:rPr>
      </w:pPr>
    </w:p>
    <w:p w14:paraId="58DBFD28" w14:textId="00CF2F4F" w:rsidR="009F2BD4" w:rsidRPr="00F96BD4" w:rsidRDefault="009F2BD4" w:rsidP="009F2BD4">
      <w:pPr>
        <w:spacing w:line="260" w:lineRule="atLeast"/>
        <w:jc w:val="both"/>
        <w:rPr>
          <w:rFonts w:ascii="Arial" w:hAnsi="Arial" w:cs="Arial"/>
          <w:bCs/>
          <w:sz w:val="20"/>
          <w:szCs w:val="20"/>
        </w:rPr>
      </w:pPr>
      <w:r w:rsidRPr="00F96BD4">
        <w:rPr>
          <w:rFonts w:ascii="Arial" w:hAnsi="Arial" w:cs="Arial"/>
          <w:bCs/>
          <w:sz w:val="20"/>
          <w:szCs w:val="20"/>
        </w:rPr>
        <w:lastRenderedPageBreak/>
        <w:t xml:space="preserve">Garancijski rok teče od dneva podpisa </w:t>
      </w:r>
      <w:r w:rsidR="00E814DA">
        <w:rPr>
          <w:rFonts w:ascii="Arial" w:hAnsi="Arial" w:cs="Arial"/>
          <w:bCs/>
          <w:sz w:val="20"/>
          <w:szCs w:val="20"/>
        </w:rPr>
        <w:t>vsakokratnega mesečnega</w:t>
      </w:r>
      <w:r w:rsidRPr="00F96BD4">
        <w:rPr>
          <w:rFonts w:ascii="Arial" w:hAnsi="Arial" w:cs="Arial"/>
          <w:bCs/>
          <w:sz w:val="20"/>
          <w:szCs w:val="20"/>
        </w:rPr>
        <w:t xml:space="preserve"> zapisnika</w:t>
      </w:r>
      <w:r w:rsidR="00E814DA">
        <w:rPr>
          <w:rFonts w:ascii="Arial" w:hAnsi="Arial" w:cs="Arial"/>
          <w:bCs/>
          <w:sz w:val="20"/>
          <w:szCs w:val="20"/>
        </w:rPr>
        <w:t xml:space="preserve"> </w:t>
      </w:r>
      <w:r w:rsidRPr="00F96BD4">
        <w:rPr>
          <w:rFonts w:ascii="Arial" w:hAnsi="Arial" w:cs="Arial"/>
          <w:bCs/>
          <w:sz w:val="20"/>
          <w:szCs w:val="20"/>
        </w:rPr>
        <w:t>oz. od dokončne odprave ugotovljenih pomanjkljivosti.</w:t>
      </w:r>
    </w:p>
    <w:p w14:paraId="0A8BC618" w14:textId="77777777" w:rsidR="009F2BD4" w:rsidRPr="00F96BD4" w:rsidRDefault="009F2BD4" w:rsidP="009F2BD4">
      <w:pPr>
        <w:spacing w:line="260" w:lineRule="atLeast"/>
        <w:jc w:val="both"/>
        <w:rPr>
          <w:rFonts w:ascii="Arial" w:hAnsi="Arial" w:cs="Arial"/>
          <w:bCs/>
          <w:sz w:val="20"/>
          <w:szCs w:val="20"/>
        </w:rPr>
      </w:pPr>
    </w:p>
    <w:p w14:paraId="2F3B430A" w14:textId="523AB699" w:rsidR="009F2BD4" w:rsidRDefault="009F2BD4" w:rsidP="009F2BD4">
      <w:pPr>
        <w:spacing w:line="260" w:lineRule="atLeast"/>
        <w:jc w:val="both"/>
        <w:rPr>
          <w:rFonts w:ascii="Arial" w:hAnsi="Arial" w:cs="Arial"/>
          <w:bCs/>
          <w:sz w:val="20"/>
          <w:szCs w:val="20"/>
        </w:rPr>
      </w:pPr>
      <w:r w:rsidRPr="00F96BD4">
        <w:rPr>
          <w:rFonts w:ascii="Arial" w:hAnsi="Arial" w:cs="Arial"/>
          <w:bCs/>
          <w:sz w:val="20"/>
          <w:szCs w:val="20"/>
        </w:rPr>
        <w:t xml:space="preserve">V garancijskem roku se izvajalec zavezuje brezplačno </w:t>
      </w:r>
      <w:r w:rsidR="00E814DA">
        <w:rPr>
          <w:rFonts w:ascii="Arial" w:hAnsi="Arial" w:cs="Arial"/>
          <w:bCs/>
          <w:sz w:val="20"/>
          <w:szCs w:val="20"/>
        </w:rPr>
        <w:t>odpraviti</w:t>
      </w:r>
      <w:r w:rsidRPr="00F96BD4">
        <w:rPr>
          <w:rFonts w:ascii="Arial" w:hAnsi="Arial" w:cs="Arial"/>
          <w:bCs/>
          <w:sz w:val="20"/>
          <w:szCs w:val="20"/>
        </w:rPr>
        <w:t xml:space="preserve"> vse </w:t>
      </w:r>
      <w:r w:rsidR="005C4244">
        <w:rPr>
          <w:rFonts w:ascii="Arial" w:hAnsi="Arial" w:cs="Arial"/>
          <w:bCs/>
          <w:sz w:val="20"/>
          <w:szCs w:val="20"/>
        </w:rPr>
        <w:t xml:space="preserve">morebitne </w:t>
      </w:r>
      <w:r w:rsidRPr="00F96BD4">
        <w:rPr>
          <w:rFonts w:ascii="Arial" w:hAnsi="Arial" w:cs="Arial"/>
          <w:bCs/>
          <w:sz w:val="20"/>
          <w:szCs w:val="20"/>
        </w:rPr>
        <w:t>ugotovljene pomanjkljivosti</w:t>
      </w:r>
      <w:r w:rsidR="005C4244">
        <w:rPr>
          <w:rFonts w:ascii="Arial" w:hAnsi="Arial" w:cs="Arial"/>
          <w:bCs/>
          <w:sz w:val="20"/>
          <w:szCs w:val="20"/>
        </w:rPr>
        <w:t>,</w:t>
      </w:r>
      <w:r w:rsidRPr="00F96BD4">
        <w:rPr>
          <w:rFonts w:ascii="Arial" w:hAnsi="Arial" w:cs="Arial"/>
          <w:bCs/>
          <w:sz w:val="20"/>
          <w:szCs w:val="20"/>
        </w:rPr>
        <w:t xml:space="preserve"> napake in odstopanja </w:t>
      </w:r>
      <w:r w:rsidR="005C4244" w:rsidRPr="0058354F">
        <w:rPr>
          <w:rFonts w:ascii="Arial" w:hAnsi="Arial" w:cs="Arial"/>
          <w:bCs/>
          <w:sz w:val="20"/>
          <w:szCs w:val="20"/>
        </w:rPr>
        <w:t xml:space="preserve">v delovanju </w:t>
      </w:r>
      <w:r w:rsidR="005C4244">
        <w:rPr>
          <w:rFonts w:ascii="Arial" w:hAnsi="Arial" w:cs="Arial"/>
          <w:bCs/>
          <w:sz w:val="20"/>
          <w:szCs w:val="20"/>
        </w:rPr>
        <w:t>strežniškega sistema EUCARIS</w:t>
      </w:r>
      <w:r w:rsidR="005C4244" w:rsidRPr="0058354F">
        <w:rPr>
          <w:rFonts w:ascii="Arial" w:hAnsi="Arial" w:cs="Arial"/>
          <w:bCs/>
          <w:sz w:val="20"/>
          <w:szCs w:val="20"/>
        </w:rPr>
        <w:t xml:space="preserve"> </w:t>
      </w:r>
      <w:r w:rsidRPr="00F96BD4">
        <w:rPr>
          <w:rFonts w:ascii="Arial" w:hAnsi="Arial" w:cs="Arial"/>
          <w:bCs/>
          <w:sz w:val="20"/>
          <w:szCs w:val="20"/>
        </w:rPr>
        <w:t xml:space="preserve">glede na </w:t>
      </w:r>
      <w:r w:rsidR="00066631">
        <w:rPr>
          <w:rFonts w:ascii="Arial" w:hAnsi="Arial" w:cs="Arial"/>
          <w:bCs/>
          <w:sz w:val="20"/>
          <w:szCs w:val="20"/>
        </w:rPr>
        <w:t xml:space="preserve">specifične zahteve EUCARIS in </w:t>
      </w:r>
      <w:r w:rsidR="00066631" w:rsidRPr="00066631">
        <w:rPr>
          <w:rFonts w:ascii="Arial" w:hAnsi="Arial" w:cs="Arial"/>
          <w:bCs/>
          <w:sz w:val="20"/>
          <w:szCs w:val="20"/>
        </w:rPr>
        <w:t>navodila</w:t>
      </w:r>
      <w:r w:rsidRPr="00F96BD4">
        <w:rPr>
          <w:rFonts w:ascii="Arial" w:hAnsi="Arial" w:cs="Arial"/>
          <w:bCs/>
          <w:sz w:val="20"/>
          <w:szCs w:val="20"/>
        </w:rPr>
        <w:t xml:space="preserve"> naročnika</w:t>
      </w:r>
      <w:r w:rsidR="005C4244">
        <w:rPr>
          <w:rFonts w:ascii="Arial" w:hAnsi="Arial" w:cs="Arial"/>
          <w:bCs/>
          <w:sz w:val="20"/>
          <w:szCs w:val="20"/>
        </w:rPr>
        <w:t>,</w:t>
      </w:r>
      <w:r w:rsidRPr="00F96BD4">
        <w:rPr>
          <w:rFonts w:ascii="Arial" w:hAnsi="Arial" w:cs="Arial"/>
          <w:bCs/>
          <w:sz w:val="20"/>
          <w:szCs w:val="20"/>
        </w:rPr>
        <w:t xml:space="preserve"> ne more pa naročnik v sklopu garancije brezplačno zahtevati dodatnih sprememb, pri čemer se kot dodatna sprememba šteje zahteva po dodajanju, odvzemanju ali spreminjanju že izvedenih in delujočih funkcionalnosti, ki ne služijo odpravi napak.</w:t>
      </w:r>
    </w:p>
    <w:p w14:paraId="64709F17" w14:textId="77777777" w:rsidR="009C4DBA" w:rsidRDefault="009C4DBA" w:rsidP="009F2BD4">
      <w:pPr>
        <w:spacing w:line="260" w:lineRule="atLeast"/>
        <w:jc w:val="both"/>
        <w:rPr>
          <w:rFonts w:ascii="Arial" w:hAnsi="Arial" w:cs="Arial"/>
          <w:bCs/>
          <w:sz w:val="20"/>
          <w:szCs w:val="20"/>
        </w:rPr>
      </w:pPr>
    </w:p>
    <w:p w14:paraId="4C86CBAE" w14:textId="09CCBEC5" w:rsidR="009C4DBA" w:rsidRPr="00F96BD4" w:rsidRDefault="009C4DBA" w:rsidP="009F2BD4">
      <w:pPr>
        <w:spacing w:line="260" w:lineRule="atLeast"/>
        <w:jc w:val="both"/>
        <w:rPr>
          <w:rFonts w:ascii="Arial" w:hAnsi="Arial" w:cs="Arial"/>
          <w:bCs/>
          <w:sz w:val="20"/>
          <w:szCs w:val="20"/>
        </w:rPr>
      </w:pPr>
      <w:r w:rsidRPr="009C4DBA">
        <w:rPr>
          <w:rFonts w:ascii="Arial" w:hAnsi="Arial" w:cs="Arial"/>
          <w:bCs/>
          <w:sz w:val="20"/>
          <w:szCs w:val="20"/>
        </w:rPr>
        <w:t xml:space="preserve">V kolikor izvajalec ne bo odpravljal </w:t>
      </w:r>
      <w:r>
        <w:rPr>
          <w:rFonts w:ascii="Arial" w:hAnsi="Arial" w:cs="Arial"/>
          <w:bCs/>
          <w:sz w:val="20"/>
          <w:szCs w:val="20"/>
        </w:rPr>
        <w:t xml:space="preserve">ugotovljenih pomanjkljivosti, </w:t>
      </w:r>
      <w:r w:rsidRPr="009C4DBA">
        <w:rPr>
          <w:rFonts w:ascii="Arial" w:hAnsi="Arial" w:cs="Arial"/>
          <w:bCs/>
          <w:sz w:val="20"/>
          <w:szCs w:val="20"/>
        </w:rPr>
        <w:t>napak</w:t>
      </w:r>
      <w:r>
        <w:rPr>
          <w:rFonts w:ascii="Arial" w:hAnsi="Arial" w:cs="Arial"/>
          <w:bCs/>
          <w:sz w:val="20"/>
          <w:szCs w:val="20"/>
        </w:rPr>
        <w:t xml:space="preserve"> in odstopanj</w:t>
      </w:r>
      <w:r w:rsidRPr="009C4DBA">
        <w:rPr>
          <w:rFonts w:ascii="Arial" w:hAnsi="Arial" w:cs="Arial"/>
          <w:bCs/>
          <w:sz w:val="20"/>
          <w:szCs w:val="20"/>
        </w:rPr>
        <w:t xml:space="preserve"> skladno z določbo tega člena pogodbe, bo naročnik unovčil zavarovanje za dobro izvedbo.</w:t>
      </w:r>
    </w:p>
    <w:p w14:paraId="0F879294" w14:textId="77777777" w:rsidR="009F2BD4" w:rsidRPr="00F96BD4" w:rsidRDefault="009F2BD4" w:rsidP="009F2BD4">
      <w:pPr>
        <w:spacing w:line="260" w:lineRule="atLeast"/>
        <w:jc w:val="both"/>
        <w:rPr>
          <w:rFonts w:ascii="Arial" w:hAnsi="Arial" w:cs="Arial"/>
          <w:bCs/>
          <w:sz w:val="20"/>
          <w:szCs w:val="20"/>
        </w:rPr>
      </w:pPr>
    </w:p>
    <w:p w14:paraId="217C3510" w14:textId="69945DA5" w:rsidR="009F2BD4" w:rsidRPr="00F96BD4" w:rsidRDefault="009F2BD4" w:rsidP="00F96BD4">
      <w:pPr>
        <w:spacing w:line="260" w:lineRule="atLeast"/>
        <w:jc w:val="center"/>
        <w:rPr>
          <w:rFonts w:ascii="Arial" w:hAnsi="Arial" w:cs="Arial"/>
          <w:bCs/>
          <w:sz w:val="20"/>
          <w:szCs w:val="20"/>
        </w:rPr>
      </w:pPr>
      <w:r w:rsidRPr="00F96BD4">
        <w:rPr>
          <w:rFonts w:ascii="Arial" w:hAnsi="Arial" w:cs="Arial"/>
          <w:bCs/>
          <w:sz w:val="20"/>
          <w:szCs w:val="20"/>
        </w:rPr>
        <w:t>1</w:t>
      </w:r>
      <w:r w:rsidR="00D205A9">
        <w:rPr>
          <w:rFonts w:ascii="Arial" w:hAnsi="Arial" w:cs="Arial"/>
          <w:bCs/>
          <w:sz w:val="20"/>
          <w:szCs w:val="20"/>
        </w:rPr>
        <w:t>5</w:t>
      </w:r>
      <w:r w:rsidRPr="00F96BD4">
        <w:rPr>
          <w:rFonts w:ascii="Arial" w:hAnsi="Arial" w:cs="Arial"/>
          <w:bCs/>
          <w:sz w:val="20"/>
          <w:szCs w:val="20"/>
        </w:rPr>
        <w:t>.</w:t>
      </w:r>
      <w:r w:rsidR="00D205A9">
        <w:rPr>
          <w:rFonts w:ascii="Arial" w:hAnsi="Arial" w:cs="Arial"/>
          <w:bCs/>
          <w:sz w:val="20"/>
          <w:szCs w:val="20"/>
        </w:rPr>
        <w:t xml:space="preserve"> </w:t>
      </w:r>
      <w:r w:rsidRPr="00F96BD4">
        <w:rPr>
          <w:rFonts w:ascii="Arial" w:hAnsi="Arial" w:cs="Arial"/>
          <w:bCs/>
          <w:sz w:val="20"/>
          <w:szCs w:val="20"/>
        </w:rPr>
        <w:t>člen</w:t>
      </w:r>
    </w:p>
    <w:p w14:paraId="350C6441" w14:textId="77777777" w:rsidR="009F2BD4" w:rsidRPr="00F96BD4" w:rsidRDefault="009F2BD4" w:rsidP="009F2BD4">
      <w:pPr>
        <w:spacing w:line="260" w:lineRule="atLeast"/>
        <w:jc w:val="both"/>
        <w:rPr>
          <w:rFonts w:ascii="Arial" w:hAnsi="Arial" w:cs="Arial"/>
          <w:bCs/>
          <w:sz w:val="20"/>
          <w:szCs w:val="20"/>
        </w:rPr>
      </w:pPr>
    </w:p>
    <w:p w14:paraId="376EE95B" w14:textId="668BF789" w:rsidR="009F2BD4" w:rsidRPr="00F96BD4" w:rsidRDefault="009F2BD4" w:rsidP="009F2BD4">
      <w:pPr>
        <w:spacing w:line="260" w:lineRule="atLeast"/>
        <w:jc w:val="both"/>
        <w:rPr>
          <w:rFonts w:ascii="Arial" w:hAnsi="Arial" w:cs="Arial"/>
          <w:bCs/>
          <w:sz w:val="20"/>
          <w:szCs w:val="20"/>
        </w:rPr>
      </w:pPr>
      <w:r w:rsidRPr="00F96BD4">
        <w:rPr>
          <w:rFonts w:ascii="Arial" w:hAnsi="Arial" w:cs="Arial"/>
          <w:bCs/>
          <w:sz w:val="20"/>
          <w:szCs w:val="20"/>
        </w:rPr>
        <w:t xml:space="preserve">Naročnik je dolžan vse </w:t>
      </w:r>
      <w:r w:rsidR="00D205A9">
        <w:rPr>
          <w:rFonts w:ascii="Arial" w:hAnsi="Arial" w:cs="Arial"/>
          <w:bCs/>
          <w:sz w:val="20"/>
          <w:szCs w:val="20"/>
        </w:rPr>
        <w:t>pomanjkljivosti</w:t>
      </w:r>
      <w:r w:rsidRPr="00F96BD4">
        <w:rPr>
          <w:rFonts w:ascii="Arial" w:hAnsi="Arial" w:cs="Arial"/>
          <w:bCs/>
          <w:sz w:val="20"/>
          <w:szCs w:val="20"/>
        </w:rPr>
        <w:t xml:space="preserve">, ki jih bo odkril sam ali za katere bo izvedel od </w:t>
      </w:r>
      <w:r w:rsidR="00E70365">
        <w:rPr>
          <w:rFonts w:ascii="Arial" w:hAnsi="Arial" w:cs="Arial"/>
          <w:bCs/>
          <w:sz w:val="20"/>
          <w:szCs w:val="20"/>
        </w:rPr>
        <w:t xml:space="preserve">Evropske komisije-tehnična in vsebinska pomoč, od razvijalcev in vzdrževalcev sistema </w:t>
      </w:r>
      <w:r w:rsidR="00D205A9">
        <w:rPr>
          <w:rFonts w:ascii="Arial" w:hAnsi="Arial" w:cs="Arial"/>
          <w:bCs/>
          <w:sz w:val="20"/>
          <w:szCs w:val="20"/>
        </w:rPr>
        <w:t>EUCARIS</w:t>
      </w:r>
      <w:r w:rsidR="00E70365">
        <w:rPr>
          <w:rFonts w:ascii="Arial" w:hAnsi="Arial" w:cs="Arial"/>
          <w:bCs/>
          <w:sz w:val="20"/>
          <w:szCs w:val="20"/>
        </w:rPr>
        <w:t xml:space="preserve"> (RDW)</w:t>
      </w:r>
      <w:r w:rsidR="00E814DA">
        <w:rPr>
          <w:rFonts w:ascii="Arial" w:hAnsi="Arial" w:cs="Arial"/>
          <w:bCs/>
          <w:sz w:val="20"/>
          <w:szCs w:val="20"/>
        </w:rPr>
        <w:t xml:space="preserve"> in</w:t>
      </w:r>
      <w:r w:rsidR="00E70365">
        <w:rPr>
          <w:rFonts w:ascii="Arial" w:hAnsi="Arial" w:cs="Arial"/>
          <w:bCs/>
          <w:sz w:val="20"/>
          <w:szCs w:val="20"/>
        </w:rPr>
        <w:t xml:space="preserve"> od Ministrstva za digitalno preobrazbo</w:t>
      </w:r>
      <w:r w:rsidRPr="00F96BD4">
        <w:rPr>
          <w:rFonts w:ascii="Arial" w:hAnsi="Arial" w:cs="Arial"/>
          <w:bCs/>
          <w:sz w:val="20"/>
          <w:szCs w:val="20"/>
        </w:rPr>
        <w:t>, takoj javiti izvajalcu.</w:t>
      </w:r>
    </w:p>
    <w:p w14:paraId="34FB166F" w14:textId="77777777" w:rsidR="009F2BD4" w:rsidRPr="00F96BD4" w:rsidRDefault="009F2BD4" w:rsidP="009F2BD4">
      <w:pPr>
        <w:spacing w:line="260" w:lineRule="atLeast"/>
        <w:jc w:val="both"/>
        <w:rPr>
          <w:rFonts w:ascii="Arial" w:hAnsi="Arial" w:cs="Arial"/>
          <w:bCs/>
          <w:sz w:val="20"/>
          <w:szCs w:val="20"/>
        </w:rPr>
      </w:pPr>
    </w:p>
    <w:p w14:paraId="03980ABC" w14:textId="64FCC0A7" w:rsidR="00D205A9" w:rsidRPr="0046604D" w:rsidRDefault="009F2BD4" w:rsidP="00801E83">
      <w:pPr>
        <w:spacing w:line="260" w:lineRule="atLeast"/>
        <w:jc w:val="both"/>
        <w:rPr>
          <w:rFonts w:ascii="Arial" w:hAnsi="Arial" w:cs="Arial"/>
          <w:bCs/>
          <w:sz w:val="20"/>
          <w:szCs w:val="20"/>
        </w:rPr>
      </w:pPr>
      <w:r w:rsidRPr="00F96BD4">
        <w:rPr>
          <w:rFonts w:ascii="Arial" w:hAnsi="Arial" w:cs="Arial"/>
          <w:bCs/>
          <w:sz w:val="20"/>
          <w:szCs w:val="20"/>
        </w:rPr>
        <w:t>Okvaro ali napako je izvajalec dolžan odpraviti v rokih, določenih v 6. členu te pogodbe.</w:t>
      </w:r>
    </w:p>
    <w:p w14:paraId="13652EB6" w14:textId="77777777" w:rsidR="00D205A9" w:rsidRDefault="00D205A9" w:rsidP="00801E83">
      <w:pPr>
        <w:spacing w:line="260" w:lineRule="atLeast"/>
        <w:jc w:val="both"/>
        <w:rPr>
          <w:rFonts w:ascii="Arial" w:hAnsi="Arial" w:cs="Arial"/>
          <w:b/>
          <w:sz w:val="20"/>
          <w:szCs w:val="20"/>
        </w:rPr>
      </w:pPr>
    </w:p>
    <w:p w14:paraId="72FD8DC9" w14:textId="31E5238A" w:rsidR="00801E83" w:rsidRPr="00801E83" w:rsidRDefault="00801E83" w:rsidP="00801E83">
      <w:pPr>
        <w:spacing w:line="260" w:lineRule="atLeast"/>
        <w:jc w:val="both"/>
        <w:rPr>
          <w:rFonts w:ascii="Arial" w:hAnsi="Arial" w:cs="Arial"/>
          <w:b/>
          <w:sz w:val="20"/>
          <w:szCs w:val="20"/>
        </w:rPr>
      </w:pPr>
      <w:r w:rsidRPr="00801E83">
        <w:rPr>
          <w:rFonts w:ascii="Arial" w:hAnsi="Arial" w:cs="Arial"/>
          <w:b/>
          <w:sz w:val="20"/>
          <w:szCs w:val="20"/>
        </w:rPr>
        <w:t>VII</w:t>
      </w:r>
      <w:r w:rsidR="00D56F6B">
        <w:rPr>
          <w:rFonts w:ascii="Arial" w:hAnsi="Arial" w:cs="Arial"/>
          <w:b/>
          <w:sz w:val="20"/>
          <w:szCs w:val="20"/>
        </w:rPr>
        <w:t>I</w:t>
      </w:r>
      <w:r w:rsidRPr="00801E83">
        <w:rPr>
          <w:rFonts w:ascii="Arial" w:hAnsi="Arial" w:cs="Arial"/>
          <w:b/>
          <w:sz w:val="20"/>
          <w:szCs w:val="20"/>
        </w:rPr>
        <w:t>. PROTIKORUPCIJSKA KLAVZULA</w:t>
      </w:r>
    </w:p>
    <w:p w14:paraId="04355B39" w14:textId="77777777" w:rsidR="00801E83" w:rsidRPr="00801E83" w:rsidRDefault="00801E83" w:rsidP="00801E83">
      <w:pPr>
        <w:spacing w:line="260" w:lineRule="atLeast"/>
        <w:jc w:val="both"/>
        <w:rPr>
          <w:rFonts w:ascii="Arial" w:hAnsi="Arial" w:cs="Arial"/>
          <w:b/>
          <w:sz w:val="20"/>
          <w:szCs w:val="20"/>
        </w:rPr>
      </w:pPr>
    </w:p>
    <w:p w14:paraId="0DF94F49" w14:textId="77777777" w:rsidR="00801E83" w:rsidRPr="00801E83" w:rsidRDefault="00801E83" w:rsidP="00925BFA">
      <w:pPr>
        <w:numPr>
          <w:ilvl w:val="0"/>
          <w:numId w:val="36"/>
        </w:numPr>
        <w:spacing w:line="260" w:lineRule="atLeast"/>
        <w:jc w:val="center"/>
        <w:rPr>
          <w:rFonts w:ascii="Arial" w:hAnsi="Arial" w:cs="Arial"/>
          <w:sz w:val="20"/>
          <w:szCs w:val="20"/>
        </w:rPr>
      </w:pPr>
    </w:p>
    <w:p w14:paraId="30635220" w14:textId="77777777" w:rsidR="00801E83" w:rsidRPr="00801E83" w:rsidRDefault="00801E83" w:rsidP="00801E83">
      <w:pPr>
        <w:spacing w:line="260" w:lineRule="atLeast"/>
        <w:jc w:val="both"/>
        <w:rPr>
          <w:rFonts w:ascii="Arial" w:hAnsi="Arial" w:cs="Arial"/>
          <w:sz w:val="20"/>
          <w:szCs w:val="20"/>
        </w:rPr>
      </w:pPr>
    </w:p>
    <w:p w14:paraId="6D526EB6" w14:textId="77777777" w:rsidR="00801E83" w:rsidRPr="00801E83" w:rsidRDefault="00801E83" w:rsidP="00801E83">
      <w:pPr>
        <w:spacing w:line="260" w:lineRule="atLeast"/>
        <w:jc w:val="both"/>
        <w:rPr>
          <w:rFonts w:ascii="Arial" w:hAnsi="Arial" w:cs="Arial"/>
          <w:sz w:val="20"/>
          <w:szCs w:val="20"/>
        </w:rPr>
      </w:pPr>
      <w:r w:rsidRPr="00801E83">
        <w:rPr>
          <w:rFonts w:ascii="Arial" w:hAnsi="Arial" w:cs="Arial"/>
          <w:sz w:val="20"/>
          <w:szCs w:val="20"/>
        </w:rPr>
        <w:t>Ta pogodba je nična, če kdo v imenu ali na račun izvajalca predstavniku ali posredniku organa ali organizacije iz javnega sektorja obljubi, ponudi ali da kakšno nedovoljeno korist za:</w:t>
      </w:r>
    </w:p>
    <w:p w14:paraId="0E6E3B33" w14:textId="77777777" w:rsidR="00801E83" w:rsidRPr="00801E83" w:rsidRDefault="00801E83" w:rsidP="009541FC">
      <w:pPr>
        <w:numPr>
          <w:ilvl w:val="0"/>
          <w:numId w:val="31"/>
        </w:numPr>
        <w:spacing w:line="260" w:lineRule="atLeast"/>
        <w:jc w:val="both"/>
        <w:rPr>
          <w:rFonts w:ascii="Arial" w:hAnsi="Arial" w:cs="Arial"/>
          <w:sz w:val="20"/>
          <w:szCs w:val="20"/>
        </w:rPr>
      </w:pPr>
      <w:r w:rsidRPr="00801E83">
        <w:rPr>
          <w:rFonts w:ascii="Arial" w:hAnsi="Arial" w:cs="Arial"/>
          <w:sz w:val="20"/>
          <w:szCs w:val="20"/>
        </w:rPr>
        <w:t>pridobitev posla,</w:t>
      </w:r>
    </w:p>
    <w:p w14:paraId="35E1C967" w14:textId="77777777" w:rsidR="00801E83" w:rsidRPr="00801E83" w:rsidRDefault="00801E83" w:rsidP="009541FC">
      <w:pPr>
        <w:numPr>
          <w:ilvl w:val="0"/>
          <w:numId w:val="31"/>
        </w:numPr>
        <w:spacing w:line="260" w:lineRule="atLeast"/>
        <w:jc w:val="both"/>
        <w:rPr>
          <w:rFonts w:ascii="Arial" w:hAnsi="Arial" w:cs="Arial"/>
          <w:sz w:val="20"/>
          <w:szCs w:val="20"/>
        </w:rPr>
      </w:pPr>
      <w:r w:rsidRPr="00801E83">
        <w:rPr>
          <w:rFonts w:ascii="Arial" w:hAnsi="Arial" w:cs="Arial"/>
          <w:sz w:val="20"/>
          <w:szCs w:val="20"/>
        </w:rPr>
        <w:t>za sklenitev posla pod ugodnejšimi pogoji,</w:t>
      </w:r>
    </w:p>
    <w:p w14:paraId="31F83EE6" w14:textId="77777777" w:rsidR="00801E83" w:rsidRPr="00801E83" w:rsidRDefault="00801E83" w:rsidP="009541FC">
      <w:pPr>
        <w:numPr>
          <w:ilvl w:val="0"/>
          <w:numId w:val="31"/>
        </w:numPr>
        <w:spacing w:line="260" w:lineRule="atLeast"/>
        <w:jc w:val="both"/>
        <w:rPr>
          <w:rFonts w:ascii="Arial" w:hAnsi="Arial" w:cs="Arial"/>
          <w:sz w:val="20"/>
          <w:szCs w:val="20"/>
        </w:rPr>
      </w:pPr>
      <w:r w:rsidRPr="00801E83">
        <w:rPr>
          <w:rFonts w:ascii="Arial" w:hAnsi="Arial" w:cs="Arial"/>
          <w:sz w:val="20"/>
          <w:szCs w:val="20"/>
        </w:rPr>
        <w:t>za opustitev dolžnega nadzora nad izvajanjem pogodbenih obveznosti,</w:t>
      </w:r>
    </w:p>
    <w:p w14:paraId="1B91C62A" w14:textId="77777777" w:rsidR="00801E83" w:rsidRPr="00801E83" w:rsidRDefault="00801E83" w:rsidP="009541FC">
      <w:pPr>
        <w:numPr>
          <w:ilvl w:val="0"/>
          <w:numId w:val="31"/>
        </w:numPr>
        <w:spacing w:line="260" w:lineRule="atLeast"/>
        <w:jc w:val="both"/>
        <w:rPr>
          <w:rFonts w:ascii="Arial" w:hAnsi="Arial" w:cs="Arial"/>
          <w:sz w:val="20"/>
          <w:szCs w:val="20"/>
        </w:rPr>
      </w:pPr>
      <w:r w:rsidRPr="00801E83">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26BED1C" w14:textId="77777777" w:rsidR="00801E83" w:rsidRPr="00801E83" w:rsidRDefault="00801E83" w:rsidP="00801E83">
      <w:pPr>
        <w:spacing w:line="260" w:lineRule="atLeast"/>
        <w:jc w:val="both"/>
        <w:rPr>
          <w:rFonts w:ascii="Arial" w:hAnsi="Arial" w:cs="Arial"/>
          <w:sz w:val="20"/>
          <w:szCs w:val="20"/>
        </w:rPr>
      </w:pPr>
      <w:r w:rsidRPr="00801E83">
        <w:rPr>
          <w:rFonts w:ascii="Arial" w:hAnsi="Arial" w:cs="Arial"/>
          <w:sz w:val="20"/>
          <w:szCs w:val="20"/>
        </w:rPr>
        <w:br/>
        <w:t>Če pogodba še ni veljavna, se šteje, da pogodba ni bila sklenjena.</w:t>
      </w:r>
    </w:p>
    <w:p w14:paraId="1DFC49F0" w14:textId="77777777" w:rsidR="00801E83" w:rsidRPr="00801E83" w:rsidRDefault="00801E83" w:rsidP="00801E83">
      <w:pPr>
        <w:spacing w:line="260" w:lineRule="atLeast"/>
        <w:jc w:val="both"/>
        <w:rPr>
          <w:rFonts w:ascii="Arial" w:hAnsi="Arial" w:cs="Arial"/>
          <w:sz w:val="20"/>
          <w:szCs w:val="20"/>
        </w:rPr>
      </w:pPr>
    </w:p>
    <w:p w14:paraId="72AD4C48" w14:textId="14DB2D18" w:rsidR="00801E83" w:rsidRDefault="00801E83" w:rsidP="00801E83">
      <w:pPr>
        <w:spacing w:line="260" w:lineRule="atLeast"/>
        <w:jc w:val="both"/>
        <w:rPr>
          <w:rFonts w:ascii="Arial" w:hAnsi="Arial" w:cs="Arial"/>
          <w:b/>
          <w:sz w:val="20"/>
          <w:szCs w:val="20"/>
        </w:rPr>
      </w:pPr>
      <w:r w:rsidRPr="00801E83">
        <w:rPr>
          <w:rFonts w:ascii="Arial" w:hAnsi="Arial" w:cs="Arial"/>
          <w:b/>
          <w:sz w:val="20"/>
          <w:szCs w:val="20"/>
        </w:rPr>
        <w:t>I</w:t>
      </w:r>
      <w:r w:rsidR="008E0299">
        <w:rPr>
          <w:rFonts w:ascii="Arial" w:hAnsi="Arial" w:cs="Arial"/>
          <w:b/>
          <w:sz w:val="20"/>
          <w:szCs w:val="20"/>
        </w:rPr>
        <w:t>X</w:t>
      </w:r>
      <w:r w:rsidRPr="00801E83">
        <w:rPr>
          <w:rFonts w:ascii="Arial" w:hAnsi="Arial" w:cs="Arial"/>
          <w:b/>
          <w:sz w:val="20"/>
          <w:szCs w:val="20"/>
        </w:rPr>
        <w:t>. POGODBENA KAZEN</w:t>
      </w:r>
    </w:p>
    <w:p w14:paraId="320652A3" w14:textId="77777777" w:rsidR="00D56F6B" w:rsidRPr="00801E83" w:rsidRDefault="00D56F6B" w:rsidP="00801E83">
      <w:pPr>
        <w:spacing w:line="260" w:lineRule="atLeast"/>
        <w:jc w:val="both"/>
        <w:rPr>
          <w:rFonts w:ascii="Arial" w:hAnsi="Arial" w:cs="Arial"/>
          <w:b/>
          <w:sz w:val="20"/>
          <w:szCs w:val="20"/>
        </w:rPr>
      </w:pPr>
    </w:p>
    <w:p w14:paraId="7D546D06" w14:textId="77777777" w:rsidR="00801E83" w:rsidRPr="00801E83" w:rsidRDefault="00801E83" w:rsidP="00925BFA">
      <w:pPr>
        <w:numPr>
          <w:ilvl w:val="0"/>
          <w:numId w:val="36"/>
        </w:numPr>
        <w:spacing w:line="260" w:lineRule="atLeast"/>
        <w:jc w:val="center"/>
        <w:rPr>
          <w:rFonts w:ascii="Arial" w:hAnsi="Arial" w:cs="Arial"/>
          <w:sz w:val="20"/>
          <w:szCs w:val="20"/>
        </w:rPr>
      </w:pPr>
    </w:p>
    <w:p w14:paraId="2AE77D96" w14:textId="77777777" w:rsidR="00801E83" w:rsidRPr="00801E83" w:rsidRDefault="00801E83" w:rsidP="00801E83">
      <w:pPr>
        <w:spacing w:line="260" w:lineRule="atLeast"/>
        <w:jc w:val="both"/>
        <w:rPr>
          <w:rFonts w:ascii="Arial" w:hAnsi="Arial" w:cs="Arial"/>
          <w:sz w:val="20"/>
          <w:szCs w:val="20"/>
        </w:rPr>
      </w:pPr>
    </w:p>
    <w:p w14:paraId="0DC9A775" w14:textId="782AB5AC" w:rsidR="00801E83" w:rsidRPr="00801E83" w:rsidRDefault="00801E83" w:rsidP="00801E83">
      <w:pPr>
        <w:spacing w:line="260" w:lineRule="atLeast"/>
        <w:jc w:val="both"/>
        <w:rPr>
          <w:rFonts w:ascii="Arial" w:hAnsi="Arial" w:cs="Arial"/>
          <w:sz w:val="20"/>
          <w:szCs w:val="20"/>
        </w:rPr>
      </w:pPr>
      <w:r w:rsidRPr="00801E83">
        <w:rPr>
          <w:rFonts w:ascii="Arial" w:hAnsi="Arial" w:cs="Arial"/>
          <w:sz w:val="20"/>
          <w:szCs w:val="20"/>
        </w:rPr>
        <w:t>V primeru zamude odzivnega časa na prijavo napake in rokov za odpravo napake oziroma s strani naročnika potrjenega daljšega roka za odpravo napake po izključni krivdi izvajalca, naročnik izvajalcu lahko za vsako zamujeno uro obračuna pogodbeno kazen v višini 30 minut intervencijskega vzdrževanja iz te pogodbe. Pogodbena kazen ne more preseči 10</w:t>
      </w:r>
      <w:r w:rsidR="00F323C3">
        <w:rPr>
          <w:rFonts w:ascii="Arial" w:hAnsi="Arial" w:cs="Arial"/>
          <w:sz w:val="20"/>
          <w:szCs w:val="20"/>
        </w:rPr>
        <w:t xml:space="preserve"> </w:t>
      </w:r>
      <w:r w:rsidRPr="00801E83">
        <w:rPr>
          <w:rFonts w:ascii="Arial" w:hAnsi="Arial" w:cs="Arial"/>
          <w:sz w:val="20"/>
          <w:szCs w:val="20"/>
        </w:rPr>
        <w:t>% skupne pogodbene vrednosti brez DDV.</w:t>
      </w:r>
    </w:p>
    <w:p w14:paraId="0C29DD51" w14:textId="77777777" w:rsidR="00801E83" w:rsidRPr="00801E83" w:rsidRDefault="00801E83" w:rsidP="00801E83">
      <w:pPr>
        <w:spacing w:line="260" w:lineRule="atLeast"/>
        <w:jc w:val="both"/>
        <w:rPr>
          <w:rFonts w:ascii="Arial" w:hAnsi="Arial" w:cs="Arial"/>
          <w:sz w:val="20"/>
          <w:szCs w:val="20"/>
        </w:rPr>
      </w:pPr>
    </w:p>
    <w:p w14:paraId="3D1C2D8A" w14:textId="77777777" w:rsidR="00801E83" w:rsidRPr="00801E83" w:rsidRDefault="00801E83" w:rsidP="00801E83">
      <w:pPr>
        <w:spacing w:line="260" w:lineRule="atLeast"/>
        <w:jc w:val="both"/>
        <w:rPr>
          <w:rFonts w:ascii="Arial" w:hAnsi="Arial" w:cs="Arial"/>
          <w:sz w:val="20"/>
          <w:szCs w:val="20"/>
        </w:rPr>
      </w:pPr>
      <w:r w:rsidRPr="00801E83">
        <w:rPr>
          <w:rFonts w:ascii="Arial" w:hAnsi="Arial" w:cs="Arial"/>
          <w:sz w:val="20"/>
          <w:szCs w:val="20"/>
        </w:rPr>
        <w:t>Če bi pogodbena kazen presegla mejo, ki je v tej pogodbi določena kot največja vrednost pogodbene kazni, lahko naročnik zahteva povrnitev dejanske škode in razdre pogodbo.</w:t>
      </w:r>
    </w:p>
    <w:p w14:paraId="7D0BDB0D" w14:textId="77777777" w:rsidR="00801E83" w:rsidRPr="00801E83" w:rsidRDefault="00801E83" w:rsidP="00801E83">
      <w:pPr>
        <w:spacing w:line="260" w:lineRule="atLeast"/>
        <w:jc w:val="both"/>
        <w:rPr>
          <w:rFonts w:ascii="Arial" w:hAnsi="Arial" w:cs="Arial"/>
          <w:sz w:val="20"/>
          <w:szCs w:val="20"/>
        </w:rPr>
      </w:pPr>
    </w:p>
    <w:p w14:paraId="4ADF6C58" w14:textId="77777777" w:rsidR="00801E83" w:rsidRPr="00801E83" w:rsidRDefault="00801E83" w:rsidP="00801E83">
      <w:pPr>
        <w:spacing w:line="260" w:lineRule="atLeast"/>
        <w:jc w:val="both"/>
        <w:rPr>
          <w:rFonts w:ascii="Arial" w:hAnsi="Arial" w:cs="Arial"/>
          <w:sz w:val="20"/>
          <w:szCs w:val="20"/>
        </w:rPr>
      </w:pPr>
      <w:r w:rsidRPr="00801E83">
        <w:rPr>
          <w:rFonts w:ascii="Arial" w:hAnsi="Arial" w:cs="Arial"/>
          <w:sz w:val="20"/>
          <w:szCs w:val="20"/>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784C5816" w14:textId="77777777" w:rsidR="00801E83" w:rsidRPr="00801E83" w:rsidRDefault="00801E83" w:rsidP="00801E83">
      <w:pPr>
        <w:spacing w:line="260" w:lineRule="atLeast"/>
        <w:jc w:val="both"/>
        <w:rPr>
          <w:rFonts w:ascii="Arial" w:hAnsi="Arial" w:cs="Arial"/>
          <w:sz w:val="20"/>
          <w:szCs w:val="20"/>
        </w:rPr>
      </w:pPr>
    </w:p>
    <w:p w14:paraId="23DC4851" w14:textId="77777777" w:rsidR="00801E83" w:rsidRPr="00801E83" w:rsidRDefault="00801E83" w:rsidP="00801E83">
      <w:pPr>
        <w:spacing w:line="260" w:lineRule="atLeast"/>
        <w:jc w:val="both"/>
        <w:rPr>
          <w:rFonts w:ascii="Arial" w:hAnsi="Arial" w:cs="Arial"/>
          <w:sz w:val="20"/>
          <w:szCs w:val="20"/>
        </w:rPr>
      </w:pPr>
      <w:r w:rsidRPr="00801E83">
        <w:rPr>
          <w:rFonts w:ascii="Arial" w:hAnsi="Arial" w:cs="Arial"/>
          <w:sz w:val="20"/>
          <w:szCs w:val="20"/>
        </w:rPr>
        <w:t>Pogodbena kazen ali kritje za nadomestno storitev se obračuna pri naslednjih izplačilih izvajalcu oziroma v kolikor navedeno ni mogoče, se iz tega naslova izstavi poseben račun, ki ga mora izvajalec plačati v roku osem dni od prejema.</w:t>
      </w:r>
    </w:p>
    <w:p w14:paraId="54CF1CDF" w14:textId="77777777" w:rsidR="00801E83" w:rsidRPr="00801E83" w:rsidRDefault="00801E83" w:rsidP="00801E83">
      <w:pPr>
        <w:spacing w:line="260" w:lineRule="atLeast"/>
        <w:jc w:val="both"/>
        <w:rPr>
          <w:rFonts w:ascii="Arial" w:hAnsi="Arial" w:cs="Arial"/>
          <w:sz w:val="20"/>
          <w:szCs w:val="20"/>
        </w:rPr>
      </w:pPr>
    </w:p>
    <w:p w14:paraId="289381DC" w14:textId="77777777" w:rsidR="00801E83" w:rsidRPr="00801E83" w:rsidRDefault="00801E83" w:rsidP="00801E83">
      <w:pPr>
        <w:spacing w:line="260" w:lineRule="atLeast"/>
        <w:jc w:val="both"/>
        <w:rPr>
          <w:rFonts w:ascii="Arial" w:hAnsi="Arial" w:cs="Arial"/>
          <w:sz w:val="20"/>
          <w:szCs w:val="20"/>
        </w:rPr>
      </w:pPr>
      <w:r w:rsidRPr="00801E83">
        <w:rPr>
          <w:rFonts w:ascii="Arial" w:hAnsi="Arial" w:cs="Arial"/>
          <w:sz w:val="20"/>
          <w:szCs w:val="20"/>
        </w:rPr>
        <w:lastRenderedPageBreak/>
        <w:t>Izvajalec ne odgovarja za pravočasno izvedbo predmetnih storitev, če naročnik ne izpolni vseh svojih obveznosti.</w:t>
      </w:r>
    </w:p>
    <w:p w14:paraId="671C5769" w14:textId="77777777" w:rsidR="00607C2C" w:rsidRDefault="00607C2C" w:rsidP="00801E83">
      <w:pPr>
        <w:spacing w:line="260" w:lineRule="atLeast"/>
        <w:jc w:val="both"/>
        <w:rPr>
          <w:rFonts w:ascii="Arial" w:hAnsi="Arial" w:cs="Arial"/>
          <w:sz w:val="20"/>
          <w:szCs w:val="20"/>
        </w:rPr>
      </w:pPr>
    </w:p>
    <w:p w14:paraId="4F5AE336" w14:textId="3ACEEF8E" w:rsidR="00A36A6B" w:rsidRPr="00F96BD4" w:rsidRDefault="00A36A6B" w:rsidP="00A36A6B">
      <w:pPr>
        <w:spacing w:line="260" w:lineRule="atLeast"/>
        <w:jc w:val="both"/>
        <w:rPr>
          <w:rFonts w:ascii="Arial" w:hAnsi="Arial" w:cs="Arial"/>
          <w:b/>
          <w:bCs/>
          <w:sz w:val="20"/>
          <w:szCs w:val="20"/>
        </w:rPr>
      </w:pPr>
      <w:r w:rsidRPr="00F96BD4">
        <w:rPr>
          <w:rFonts w:ascii="Arial" w:hAnsi="Arial" w:cs="Arial"/>
          <w:b/>
          <w:bCs/>
          <w:sz w:val="20"/>
          <w:szCs w:val="20"/>
        </w:rPr>
        <w:t>X. ZAVAROVANJE ZA DOBRO IZVEDBO POGODBENIH OBVEZNOSTI</w:t>
      </w:r>
    </w:p>
    <w:p w14:paraId="6CCB7830" w14:textId="77777777" w:rsidR="00A36A6B" w:rsidRPr="00A36A6B" w:rsidRDefault="00A36A6B" w:rsidP="00A36A6B">
      <w:pPr>
        <w:spacing w:line="260" w:lineRule="atLeast"/>
        <w:jc w:val="both"/>
        <w:rPr>
          <w:rFonts w:ascii="Arial" w:hAnsi="Arial" w:cs="Arial"/>
          <w:sz w:val="20"/>
          <w:szCs w:val="20"/>
        </w:rPr>
      </w:pPr>
    </w:p>
    <w:p w14:paraId="145FC843" w14:textId="77777777" w:rsidR="00A36A6B" w:rsidRPr="00801E83" w:rsidRDefault="00A36A6B" w:rsidP="00925BFA">
      <w:pPr>
        <w:numPr>
          <w:ilvl w:val="0"/>
          <w:numId w:val="36"/>
        </w:numPr>
        <w:spacing w:line="260" w:lineRule="atLeast"/>
        <w:jc w:val="center"/>
        <w:rPr>
          <w:rFonts w:ascii="Arial" w:hAnsi="Arial" w:cs="Arial"/>
          <w:sz w:val="20"/>
          <w:szCs w:val="20"/>
        </w:rPr>
      </w:pPr>
    </w:p>
    <w:p w14:paraId="39927F84" w14:textId="77777777" w:rsidR="00A36A6B" w:rsidRPr="00801E83" w:rsidRDefault="00A36A6B" w:rsidP="00A36A6B">
      <w:pPr>
        <w:spacing w:line="260" w:lineRule="atLeast"/>
        <w:jc w:val="both"/>
        <w:rPr>
          <w:rFonts w:ascii="Arial" w:hAnsi="Arial" w:cs="Arial"/>
          <w:sz w:val="20"/>
          <w:szCs w:val="20"/>
        </w:rPr>
      </w:pPr>
    </w:p>
    <w:p w14:paraId="60960485" w14:textId="73E73514" w:rsidR="00CC2722" w:rsidRPr="00BE2D82" w:rsidRDefault="00A36A6B" w:rsidP="00CC2722">
      <w:pPr>
        <w:spacing w:line="260" w:lineRule="atLeast"/>
        <w:jc w:val="both"/>
        <w:rPr>
          <w:rFonts w:ascii="Arial" w:hAnsi="Arial" w:cs="Arial"/>
          <w:sz w:val="20"/>
          <w:szCs w:val="20"/>
        </w:rPr>
      </w:pPr>
      <w:r w:rsidRPr="00A36A6B">
        <w:rPr>
          <w:rFonts w:ascii="Arial" w:hAnsi="Arial" w:cs="Arial"/>
          <w:sz w:val="20"/>
          <w:szCs w:val="20"/>
        </w:rPr>
        <w:t xml:space="preserve">S to pogodbo je dogovorjeno zavarovanje za dobro izvedbo pogodbenih obveznosti, zato mora izvajalec najkasneje </w:t>
      </w:r>
      <w:r w:rsidR="00C431C0">
        <w:rPr>
          <w:rFonts w:ascii="Arial" w:hAnsi="Arial" w:cs="Arial"/>
          <w:sz w:val="20"/>
          <w:szCs w:val="20"/>
        </w:rPr>
        <w:t xml:space="preserve">v </w:t>
      </w:r>
      <w:r w:rsidR="00A30857" w:rsidRPr="00BE2D82">
        <w:rPr>
          <w:rFonts w:ascii="Arial" w:hAnsi="Arial" w:cs="Arial"/>
          <w:sz w:val="20"/>
          <w:szCs w:val="20"/>
        </w:rPr>
        <w:t xml:space="preserve">sedmih </w:t>
      </w:r>
      <w:r w:rsidRPr="00BE2D82">
        <w:rPr>
          <w:rFonts w:ascii="Arial" w:hAnsi="Arial" w:cs="Arial"/>
          <w:sz w:val="20"/>
          <w:szCs w:val="20"/>
        </w:rPr>
        <w:t>delovnih dneh od podpisa pogodbe s strani obeh pogodbenih strank</w:t>
      </w:r>
      <w:r w:rsidR="009B60EA" w:rsidRPr="00BE2D82">
        <w:rPr>
          <w:rFonts w:ascii="Arial" w:hAnsi="Arial" w:cs="Arial"/>
          <w:sz w:val="20"/>
          <w:szCs w:val="20"/>
        </w:rPr>
        <w:t>,</w:t>
      </w:r>
      <w:r w:rsidRPr="00BE2D82">
        <w:rPr>
          <w:rFonts w:ascii="Arial" w:hAnsi="Arial" w:cs="Arial"/>
          <w:sz w:val="20"/>
          <w:szCs w:val="20"/>
        </w:rPr>
        <w:t xml:space="preserve"> kot pogoj za veljavnost pogodbe</w:t>
      </w:r>
      <w:r w:rsidR="009B60EA" w:rsidRPr="00BE2D82">
        <w:rPr>
          <w:rFonts w:ascii="Arial" w:hAnsi="Arial" w:cs="Arial"/>
          <w:sz w:val="20"/>
          <w:szCs w:val="20"/>
        </w:rPr>
        <w:t>,</w:t>
      </w:r>
      <w:r w:rsidRPr="00BE2D82">
        <w:rPr>
          <w:rFonts w:ascii="Arial" w:hAnsi="Arial" w:cs="Arial"/>
          <w:sz w:val="20"/>
          <w:szCs w:val="20"/>
        </w:rPr>
        <w:t xml:space="preserve"> naročniku izročiti zavarovanje za dobro izvedbo pogodbenih obveznosti </w:t>
      </w:r>
      <w:r w:rsidR="00CC2722" w:rsidRPr="00BE2D82">
        <w:rPr>
          <w:rFonts w:ascii="Arial" w:hAnsi="Arial" w:cs="Arial"/>
          <w:sz w:val="20"/>
          <w:szCs w:val="20"/>
        </w:rPr>
        <w:t>v višini 8 % skupne pogodbene vrednosti z DDV. Veljavnost zavarovanja mora biti vsaj 30 dni daljša od končnega roka izvedbe pogodbenih del.</w:t>
      </w:r>
    </w:p>
    <w:p w14:paraId="148EE61F" w14:textId="77777777" w:rsidR="00CC2722" w:rsidRPr="00BE2D82" w:rsidRDefault="00CC2722" w:rsidP="00CC2722">
      <w:pPr>
        <w:spacing w:line="260" w:lineRule="atLeast"/>
        <w:jc w:val="both"/>
        <w:rPr>
          <w:rFonts w:ascii="Arial" w:hAnsi="Arial" w:cs="Arial"/>
          <w:sz w:val="20"/>
          <w:szCs w:val="20"/>
        </w:rPr>
      </w:pPr>
    </w:p>
    <w:p w14:paraId="25763BF0" w14:textId="7E40A0C1" w:rsidR="00CC2722" w:rsidRPr="00BE2D82" w:rsidRDefault="00CC2722" w:rsidP="00CC2722">
      <w:pPr>
        <w:spacing w:line="260" w:lineRule="atLeast"/>
        <w:jc w:val="both"/>
        <w:rPr>
          <w:rFonts w:ascii="Arial" w:hAnsi="Arial" w:cs="Arial"/>
          <w:sz w:val="20"/>
          <w:szCs w:val="20"/>
        </w:rPr>
      </w:pPr>
      <w:r w:rsidRPr="00BE2D82">
        <w:rPr>
          <w:rFonts w:ascii="Arial" w:hAnsi="Arial" w:cs="Arial"/>
          <w:sz w:val="20"/>
          <w:szCs w:val="20"/>
        </w:rPr>
        <w:t xml:space="preserve">Izvajalec lahko, namesto zavarovanja za dobro izvedbo pogodbenih obveznosti za celotno zahtevano obdobje, naročniku dostavi </w:t>
      </w:r>
      <w:r w:rsidR="007F293C" w:rsidRPr="00BE2D82">
        <w:rPr>
          <w:rFonts w:ascii="Arial" w:hAnsi="Arial" w:cs="Arial"/>
          <w:sz w:val="20"/>
          <w:szCs w:val="20"/>
        </w:rPr>
        <w:t xml:space="preserve">original </w:t>
      </w:r>
      <w:r w:rsidRPr="00BE2D82">
        <w:rPr>
          <w:rFonts w:ascii="Arial" w:hAnsi="Arial" w:cs="Arial"/>
          <w:sz w:val="20"/>
          <w:szCs w:val="20"/>
        </w:rPr>
        <w:t xml:space="preserve">bančno garancijo ali kavcijsko zavarovanje za dobro izvedbo pogodbenih obveznosti: </w:t>
      </w:r>
    </w:p>
    <w:p w14:paraId="43E61C36" w14:textId="77777777" w:rsidR="00CC2722" w:rsidRPr="00BE2D82" w:rsidRDefault="00CC2722" w:rsidP="00CC2722">
      <w:pPr>
        <w:pStyle w:val="Odstavekseznama"/>
        <w:numPr>
          <w:ilvl w:val="0"/>
          <w:numId w:val="40"/>
        </w:numPr>
        <w:spacing w:line="260" w:lineRule="atLeast"/>
        <w:jc w:val="both"/>
        <w:rPr>
          <w:rFonts w:ascii="Arial" w:hAnsi="Arial" w:cs="Arial"/>
          <w:sz w:val="20"/>
          <w:szCs w:val="20"/>
        </w:rPr>
      </w:pPr>
      <w:r w:rsidRPr="00BE2D82">
        <w:rPr>
          <w:rFonts w:ascii="Arial" w:hAnsi="Arial" w:cs="Arial"/>
          <w:sz w:val="20"/>
          <w:szCs w:val="20"/>
        </w:rPr>
        <w:t>za prvih šestintrideset mesecev v višini 8 % pogodbene vrednosti z DDV, z veljavnostjo šestintrideset mesecev in</w:t>
      </w:r>
    </w:p>
    <w:p w14:paraId="6DD51C08" w14:textId="77777777" w:rsidR="00CC2722" w:rsidRPr="00BE2D82" w:rsidRDefault="00CC2722" w:rsidP="00CC2722">
      <w:pPr>
        <w:pStyle w:val="Odstavekseznama"/>
        <w:numPr>
          <w:ilvl w:val="0"/>
          <w:numId w:val="40"/>
        </w:numPr>
        <w:spacing w:line="260" w:lineRule="atLeast"/>
        <w:jc w:val="both"/>
        <w:rPr>
          <w:rFonts w:ascii="Arial" w:hAnsi="Arial" w:cs="Arial"/>
          <w:sz w:val="20"/>
          <w:szCs w:val="20"/>
        </w:rPr>
      </w:pPr>
      <w:r w:rsidRPr="00BE2D82">
        <w:rPr>
          <w:rFonts w:ascii="Arial" w:hAnsi="Arial" w:cs="Arial"/>
          <w:sz w:val="20"/>
          <w:szCs w:val="20"/>
        </w:rPr>
        <w:t>za naslednje obdobje štiriindvajset mesecev v višini 5 % pogodbene vrednosti z DDV, z veljavnostjo štiriindvajset mesecev in</w:t>
      </w:r>
    </w:p>
    <w:p w14:paraId="23A145A3" w14:textId="77777777" w:rsidR="00CC2722" w:rsidRPr="00BE2D82" w:rsidRDefault="00CC2722" w:rsidP="00CC2722">
      <w:pPr>
        <w:pStyle w:val="Odstavekseznama"/>
        <w:numPr>
          <w:ilvl w:val="0"/>
          <w:numId w:val="40"/>
        </w:numPr>
        <w:spacing w:line="260" w:lineRule="atLeast"/>
        <w:jc w:val="both"/>
        <w:rPr>
          <w:rFonts w:ascii="Arial" w:hAnsi="Arial" w:cs="Arial"/>
          <w:sz w:val="20"/>
          <w:szCs w:val="20"/>
        </w:rPr>
      </w:pPr>
      <w:r w:rsidRPr="00BE2D82">
        <w:rPr>
          <w:rFonts w:ascii="Arial" w:hAnsi="Arial" w:cs="Arial"/>
          <w:sz w:val="20"/>
          <w:szCs w:val="20"/>
        </w:rPr>
        <w:t>za naslednje obdobje štiriindvajset mesecev v višini 3 % pogodbene vrednosti z DDV. Zadnje predloženo zavarovanje za dobro izvedbo pogodbenih obveznosti mora biti vsaj 30 dni daljše od končnega roka izvedbe pogodbenih del.</w:t>
      </w:r>
    </w:p>
    <w:p w14:paraId="651DC97D" w14:textId="77777777" w:rsidR="00CC2722" w:rsidRDefault="00CC2722" w:rsidP="00501F6B">
      <w:pPr>
        <w:pStyle w:val="Odstavekseznama"/>
        <w:spacing w:line="260" w:lineRule="atLeast"/>
        <w:ind w:left="360"/>
        <w:jc w:val="both"/>
        <w:rPr>
          <w:rFonts w:ascii="Arial" w:hAnsi="Arial" w:cs="Arial"/>
          <w:sz w:val="20"/>
          <w:szCs w:val="20"/>
        </w:rPr>
      </w:pPr>
    </w:p>
    <w:p w14:paraId="76383E7A" w14:textId="20E34AAB" w:rsidR="00CC2722" w:rsidRDefault="009B60EA" w:rsidP="00BE2D82">
      <w:pPr>
        <w:autoSpaceDE w:val="0"/>
        <w:autoSpaceDN w:val="0"/>
        <w:adjustRightInd w:val="0"/>
        <w:spacing w:line="260" w:lineRule="atLeast"/>
        <w:jc w:val="both"/>
        <w:rPr>
          <w:rFonts w:ascii="ArialMT" w:hAnsi="ArialMT" w:cs="ArialMT"/>
          <w:sz w:val="20"/>
          <w:szCs w:val="20"/>
        </w:rPr>
      </w:pPr>
      <w:r>
        <w:rPr>
          <w:rFonts w:ascii="ArialMT" w:hAnsi="ArialMT" w:cs="ArialMT"/>
          <w:sz w:val="20"/>
          <w:szCs w:val="20"/>
        </w:rPr>
        <w:t>Če izvajalec ne predloži zavarovanja za dobro izvedbo pogodbenih obveznosti na način</w:t>
      </w:r>
      <w:r w:rsidR="00CC18C6">
        <w:rPr>
          <w:rFonts w:ascii="ArialMT" w:hAnsi="ArialMT" w:cs="ArialMT"/>
          <w:sz w:val="20"/>
          <w:szCs w:val="20"/>
        </w:rPr>
        <w:t>,</w:t>
      </w:r>
      <w:r>
        <w:rPr>
          <w:rFonts w:ascii="ArialMT" w:hAnsi="ArialMT" w:cs="ArialMT"/>
          <w:sz w:val="20"/>
          <w:szCs w:val="20"/>
        </w:rPr>
        <w:t xml:space="preserve"> določen v prvem odstavku tega člena ali na način</w:t>
      </w:r>
      <w:r w:rsidR="00CC4BF9">
        <w:rPr>
          <w:rFonts w:ascii="ArialMT" w:hAnsi="ArialMT" w:cs="ArialMT"/>
          <w:sz w:val="20"/>
          <w:szCs w:val="20"/>
        </w:rPr>
        <w:t>, določen v</w:t>
      </w:r>
      <w:r>
        <w:rPr>
          <w:rFonts w:ascii="ArialMT" w:hAnsi="ArialMT" w:cs="ArialMT"/>
          <w:sz w:val="20"/>
          <w:szCs w:val="20"/>
        </w:rPr>
        <w:t xml:space="preserve"> prv</w:t>
      </w:r>
      <w:r w:rsidR="00CC4BF9">
        <w:rPr>
          <w:rFonts w:ascii="ArialMT" w:hAnsi="ArialMT" w:cs="ArialMT"/>
          <w:sz w:val="20"/>
          <w:szCs w:val="20"/>
        </w:rPr>
        <w:t>i</w:t>
      </w:r>
      <w:r>
        <w:rPr>
          <w:rFonts w:ascii="ArialMT" w:hAnsi="ArialMT" w:cs="ArialMT"/>
          <w:sz w:val="20"/>
          <w:szCs w:val="20"/>
        </w:rPr>
        <w:t xml:space="preserve"> alinej</w:t>
      </w:r>
      <w:r w:rsidR="00CC4BF9">
        <w:rPr>
          <w:rFonts w:ascii="ArialMT" w:hAnsi="ArialMT" w:cs="ArialMT"/>
          <w:sz w:val="20"/>
          <w:szCs w:val="20"/>
        </w:rPr>
        <w:t>i</w:t>
      </w:r>
      <w:r>
        <w:rPr>
          <w:rFonts w:ascii="ArialMT" w:hAnsi="ArialMT" w:cs="ArialMT"/>
          <w:sz w:val="20"/>
          <w:szCs w:val="20"/>
        </w:rPr>
        <w:t xml:space="preserve"> </w:t>
      </w:r>
      <w:r w:rsidR="00D44964">
        <w:rPr>
          <w:rFonts w:ascii="ArialMT" w:hAnsi="ArialMT" w:cs="ArialMT"/>
          <w:sz w:val="20"/>
          <w:szCs w:val="20"/>
        </w:rPr>
        <w:t>drugega</w:t>
      </w:r>
      <w:r>
        <w:rPr>
          <w:rFonts w:ascii="ArialMT" w:hAnsi="ArialMT" w:cs="ArialMT"/>
          <w:sz w:val="20"/>
          <w:szCs w:val="20"/>
        </w:rPr>
        <w:t xml:space="preserve"> odstavka</w:t>
      </w:r>
      <w:r w:rsidR="00D44964">
        <w:rPr>
          <w:rFonts w:ascii="ArialMT" w:hAnsi="ArialMT" w:cs="ArialMT"/>
          <w:sz w:val="20"/>
          <w:szCs w:val="20"/>
        </w:rPr>
        <w:t xml:space="preserve"> tega člena</w:t>
      </w:r>
      <w:r>
        <w:rPr>
          <w:rFonts w:ascii="ArialMT" w:hAnsi="ArialMT" w:cs="ArialMT"/>
          <w:sz w:val="20"/>
          <w:szCs w:val="20"/>
        </w:rPr>
        <w:t>, bo naročnik unovčil zavarovanje za resnost ponudbe.</w:t>
      </w:r>
    </w:p>
    <w:p w14:paraId="6472ED4C" w14:textId="77777777" w:rsidR="009B60EA" w:rsidRPr="00BE2D82" w:rsidRDefault="009B60EA" w:rsidP="00BE2D82">
      <w:pPr>
        <w:autoSpaceDE w:val="0"/>
        <w:autoSpaceDN w:val="0"/>
        <w:adjustRightInd w:val="0"/>
        <w:spacing w:line="260" w:lineRule="atLeast"/>
        <w:jc w:val="both"/>
        <w:rPr>
          <w:rFonts w:ascii="ArialMT" w:hAnsi="ArialMT" w:cs="ArialMT"/>
          <w:sz w:val="20"/>
          <w:szCs w:val="20"/>
        </w:rPr>
      </w:pPr>
    </w:p>
    <w:p w14:paraId="60F7B31B" w14:textId="6C3293DB" w:rsidR="001304A3" w:rsidRDefault="001304A3" w:rsidP="00BE2D82">
      <w:pPr>
        <w:autoSpaceDE w:val="0"/>
        <w:autoSpaceDN w:val="0"/>
        <w:adjustRightInd w:val="0"/>
        <w:spacing w:line="260" w:lineRule="atLeast"/>
        <w:jc w:val="both"/>
        <w:rPr>
          <w:rFonts w:ascii="ArialMT" w:hAnsi="ArialMT" w:cs="ArialMT"/>
          <w:sz w:val="20"/>
          <w:szCs w:val="20"/>
        </w:rPr>
      </w:pPr>
      <w:r>
        <w:rPr>
          <w:rFonts w:ascii="ArialMT" w:hAnsi="ArialMT" w:cs="ArialMT"/>
          <w:sz w:val="20"/>
          <w:szCs w:val="20"/>
        </w:rPr>
        <w:t>Zavarovanje</w:t>
      </w:r>
      <w:r w:rsidR="00CC4BF9" w:rsidRPr="00CC4BF9">
        <w:rPr>
          <w:rFonts w:ascii="Arial" w:hAnsi="Arial" w:cs="Arial"/>
          <w:sz w:val="20"/>
          <w:szCs w:val="20"/>
          <w:lang w:eastAsia="en-US"/>
        </w:rPr>
        <w:t xml:space="preserve"> </w:t>
      </w:r>
      <w:r w:rsidR="00CC4BF9" w:rsidRPr="00563290">
        <w:rPr>
          <w:rFonts w:ascii="Arial" w:hAnsi="Arial" w:cs="Arial"/>
          <w:sz w:val="20"/>
          <w:szCs w:val="20"/>
          <w:lang w:eastAsia="en-US"/>
        </w:rPr>
        <w:t>za dobro izvedbo pogodbenih obveznosti</w:t>
      </w:r>
      <w:r>
        <w:rPr>
          <w:rFonts w:ascii="ArialMT" w:hAnsi="ArialMT" w:cs="ArialMT"/>
          <w:sz w:val="20"/>
          <w:szCs w:val="20"/>
        </w:rPr>
        <w:t xml:space="preserve"> iz druge in tretje alineje drugega odstavka tega člena je izvajalec dolžan predložiti najmanj 20 dni pred iztekom veljavnosti predhodno veljavnega zavarovanja za dobro izvedbo pogodbenih obveznosti iz pogodbe, sicer lahko naročnik odstopi od pogodbe in unovči veljavno predhodno zavarovanje za dobro izvedbo pogodbenih obveznosti.</w:t>
      </w:r>
    </w:p>
    <w:p w14:paraId="2828F2D8" w14:textId="5D640CE0" w:rsidR="001304A3" w:rsidRDefault="001304A3" w:rsidP="00BE2D82">
      <w:pPr>
        <w:spacing w:line="260" w:lineRule="atLeast"/>
        <w:jc w:val="both"/>
        <w:rPr>
          <w:rFonts w:ascii="Arial" w:hAnsi="Arial" w:cs="Arial"/>
          <w:sz w:val="20"/>
          <w:szCs w:val="20"/>
        </w:rPr>
      </w:pPr>
    </w:p>
    <w:p w14:paraId="66C1B831" w14:textId="77777777" w:rsidR="00CC2722" w:rsidRPr="00CC2722" w:rsidRDefault="00CC2722" w:rsidP="00BE2D82">
      <w:pPr>
        <w:spacing w:line="260" w:lineRule="atLeast"/>
        <w:jc w:val="both"/>
        <w:rPr>
          <w:rFonts w:ascii="Arial" w:hAnsi="Arial" w:cs="Arial"/>
          <w:sz w:val="20"/>
          <w:szCs w:val="20"/>
        </w:rPr>
      </w:pPr>
      <w:r w:rsidRPr="00CC2722">
        <w:rPr>
          <w:rFonts w:ascii="Arial" w:hAnsi="Arial" w:cs="Arial"/>
          <w:sz w:val="20"/>
          <w:szCs w:val="20"/>
        </w:rPr>
        <w:t>Zavarovanje za dobro izvedbo pogodbenih obveznosti mora biti izdano s strani:</w:t>
      </w:r>
    </w:p>
    <w:p w14:paraId="30C422F8" w14:textId="66907653" w:rsidR="00CC2722" w:rsidRPr="00CC2722" w:rsidRDefault="00CC2722" w:rsidP="00BE2D82">
      <w:pPr>
        <w:spacing w:line="260" w:lineRule="atLeast"/>
        <w:jc w:val="both"/>
        <w:rPr>
          <w:rFonts w:ascii="Arial" w:hAnsi="Arial" w:cs="Arial"/>
          <w:sz w:val="20"/>
          <w:szCs w:val="20"/>
        </w:rPr>
      </w:pPr>
      <w:r w:rsidRPr="00CC2722">
        <w:rPr>
          <w:rFonts w:ascii="Arial" w:hAnsi="Arial" w:cs="Arial"/>
          <w:sz w:val="20"/>
          <w:szCs w:val="20"/>
        </w:rPr>
        <w:t>-</w:t>
      </w:r>
      <w:r w:rsidR="00501F6B">
        <w:rPr>
          <w:rFonts w:ascii="Arial" w:hAnsi="Arial" w:cs="Arial"/>
          <w:sz w:val="20"/>
          <w:szCs w:val="20"/>
        </w:rPr>
        <w:t xml:space="preserve"> </w:t>
      </w:r>
      <w:r w:rsidRPr="00CC2722">
        <w:rPr>
          <w:rFonts w:ascii="Arial" w:hAnsi="Arial" w:cs="Arial"/>
          <w:sz w:val="20"/>
          <w:szCs w:val="20"/>
        </w:rPr>
        <w:t>banke oziroma zavarovalnice v državi naročnika ali</w:t>
      </w:r>
    </w:p>
    <w:p w14:paraId="6F7E3E89" w14:textId="240A76BB" w:rsidR="00CC2722" w:rsidRPr="00CC2722" w:rsidRDefault="00CC2722" w:rsidP="00BE2D82">
      <w:pPr>
        <w:spacing w:line="260" w:lineRule="atLeast"/>
        <w:jc w:val="both"/>
        <w:rPr>
          <w:rFonts w:ascii="Arial" w:hAnsi="Arial" w:cs="Arial"/>
          <w:sz w:val="20"/>
          <w:szCs w:val="20"/>
        </w:rPr>
      </w:pPr>
      <w:r w:rsidRPr="00CC2722">
        <w:rPr>
          <w:rFonts w:ascii="Arial" w:hAnsi="Arial" w:cs="Arial"/>
          <w:sz w:val="20"/>
          <w:szCs w:val="20"/>
        </w:rPr>
        <w:t>-</w:t>
      </w:r>
      <w:r w:rsidR="00501F6B">
        <w:rPr>
          <w:rFonts w:ascii="Arial" w:hAnsi="Arial" w:cs="Arial"/>
          <w:sz w:val="20"/>
          <w:szCs w:val="20"/>
        </w:rPr>
        <w:t xml:space="preserve"> </w:t>
      </w:r>
      <w:r w:rsidRPr="00CC2722">
        <w:rPr>
          <w:rFonts w:ascii="Arial" w:hAnsi="Arial" w:cs="Arial"/>
          <w:sz w:val="20"/>
          <w:szCs w:val="20"/>
        </w:rPr>
        <w:t>tuje banke oziroma zavarovalnice preko korespondenčne banke oziroma zavarovalnice v državi naročnika.</w:t>
      </w:r>
    </w:p>
    <w:p w14:paraId="593201AF" w14:textId="77777777" w:rsidR="00CC2722" w:rsidRDefault="00CC2722" w:rsidP="00BE2D82">
      <w:pPr>
        <w:spacing w:line="260" w:lineRule="atLeast"/>
        <w:jc w:val="both"/>
        <w:rPr>
          <w:rFonts w:ascii="Arial" w:hAnsi="Arial" w:cs="Arial"/>
          <w:sz w:val="20"/>
          <w:szCs w:val="20"/>
        </w:rPr>
      </w:pPr>
    </w:p>
    <w:p w14:paraId="59F73AE8" w14:textId="77777777" w:rsidR="00501F6B" w:rsidRDefault="00501F6B" w:rsidP="00BE2D82">
      <w:pPr>
        <w:spacing w:line="260" w:lineRule="atLeast"/>
        <w:jc w:val="both"/>
        <w:rPr>
          <w:rFonts w:ascii="Arial" w:hAnsi="Arial" w:cs="Arial"/>
          <w:sz w:val="20"/>
          <w:szCs w:val="20"/>
          <w:lang w:eastAsia="en-US"/>
        </w:rPr>
      </w:pPr>
      <w:r w:rsidRPr="003965BF">
        <w:rPr>
          <w:rFonts w:ascii="Arial" w:hAnsi="Arial" w:cs="Arial"/>
          <w:sz w:val="20"/>
          <w:szCs w:val="20"/>
          <w:lang w:eastAsia="en-US"/>
        </w:rPr>
        <w:t>V primeru skupne ponudbe lahko zavarovanje za dobro izvedbo pogodbenih obveznosti predloži eden izmed partnerjev.</w:t>
      </w:r>
    </w:p>
    <w:p w14:paraId="7C9BB2F7" w14:textId="77777777" w:rsidR="00501F6B" w:rsidRDefault="00501F6B" w:rsidP="00BE2D82">
      <w:pPr>
        <w:spacing w:line="260" w:lineRule="atLeast"/>
        <w:jc w:val="both"/>
        <w:rPr>
          <w:rFonts w:ascii="Arial" w:hAnsi="Arial" w:cs="Arial"/>
          <w:sz w:val="20"/>
          <w:szCs w:val="20"/>
          <w:lang w:eastAsia="en-US"/>
        </w:rPr>
      </w:pPr>
    </w:p>
    <w:p w14:paraId="5FD9CD3E" w14:textId="3774CD5C" w:rsidR="00501F6B" w:rsidRDefault="00501F6B" w:rsidP="00BE2D82">
      <w:pPr>
        <w:spacing w:line="260" w:lineRule="atLeast"/>
        <w:jc w:val="both"/>
        <w:rPr>
          <w:rFonts w:ascii="Arial" w:hAnsi="Arial" w:cs="Arial"/>
          <w:sz w:val="20"/>
          <w:szCs w:val="20"/>
          <w:lang w:eastAsia="en-US"/>
        </w:rPr>
      </w:pPr>
      <w:r w:rsidRPr="003965BF">
        <w:rPr>
          <w:rFonts w:ascii="Arial" w:hAnsi="Arial" w:cs="Arial"/>
          <w:sz w:val="20"/>
          <w:szCs w:val="20"/>
          <w:lang w:eastAsia="en-US"/>
        </w:rPr>
        <w:t xml:space="preserve">V primeru, da je zavarovanje </w:t>
      </w:r>
      <w:r w:rsidR="00CC4BF9" w:rsidRPr="00563290">
        <w:rPr>
          <w:rFonts w:ascii="Arial" w:hAnsi="Arial" w:cs="Arial"/>
          <w:sz w:val="20"/>
          <w:szCs w:val="20"/>
          <w:lang w:eastAsia="en-US"/>
        </w:rPr>
        <w:t>za dobro izvedbo pogodbenih obveznosti</w:t>
      </w:r>
      <w:r w:rsidR="00CC4BF9" w:rsidRPr="003965BF">
        <w:rPr>
          <w:rFonts w:ascii="Arial" w:hAnsi="Arial" w:cs="Arial"/>
          <w:sz w:val="20"/>
          <w:szCs w:val="20"/>
          <w:lang w:eastAsia="en-US"/>
        </w:rPr>
        <w:t xml:space="preserve"> </w:t>
      </w:r>
      <w:r w:rsidRPr="003965BF">
        <w:rPr>
          <w:rFonts w:ascii="Arial" w:hAnsi="Arial" w:cs="Arial"/>
          <w:sz w:val="20"/>
          <w:szCs w:val="20"/>
          <w:lang w:eastAsia="en-US"/>
        </w:rPr>
        <w:t>podpisano digitalno, mora biti digitalen podpis varen elektronski podpis, overjen s kvalificiranim potrdilom.</w:t>
      </w:r>
    </w:p>
    <w:p w14:paraId="39521072" w14:textId="77777777" w:rsidR="00501F6B" w:rsidRPr="00CC2722" w:rsidRDefault="00501F6B" w:rsidP="00BE2D82">
      <w:pPr>
        <w:spacing w:line="260" w:lineRule="atLeast"/>
        <w:jc w:val="both"/>
        <w:rPr>
          <w:rFonts w:ascii="Arial" w:hAnsi="Arial" w:cs="Arial"/>
          <w:sz w:val="20"/>
          <w:szCs w:val="20"/>
        </w:rPr>
      </w:pPr>
    </w:p>
    <w:p w14:paraId="30B01240" w14:textId="77777777" w:rsidR="00CC2722" w:rsidRPr="00CC2722" w:rsidRDefault="00CC2722" w:rsidP="00BE2D82">
      <w:pPr>
        <w:spacing w:line="260" w:lineRule="atLeast"/>
        <w:jc w:val="both"/>
        <w:rPr>
          <w:rFonts w:ascii="Arial" w:hAnsi="Arial" w:cs="Arial"/>
          <w:sz w:val="20"/>
          <w:szCs w:val="20"/>
        </w:rPr>
      </w:pPr>
      <w:r w:rsidRPr="00CC2722">
        <w:rPr>
          <w:rFonts w:ascii="Arial" w:hAnsi="Arial" w:cs="Arial"/>
          <w:sz w:val="20"/>
          <w:szCs w:val="20"/>
        </w:rPr>
        <w:t xml:space="preserve">Naročnik lahko unovči zavarovanje za dobro izvedbo pogodbenih obveznosti pod naslednjimi pogoji: </w:t>
      </w:r>
    </w:p>
    <w:p w14:paraId="6DB8FD7C" w14:textId="3AF96B18" w:rsidR="00CC2722" w:rsidRPr="00CC2722" w:rsidRDefault="00CC2722" w:rsidP="00BE2D82">
      <w:pPr>
        <w:spacing w:line="260" w:lineRule="atLeast"/>
        <w:jc w:val="both"/>
        <w:rPr>
          <w:rFonts w:ascii="Arial" w:hAnsi="Arial" w:cs="Arial"/>
          <w:sz w:val="20"/>
          <w:szCs w:val="20"/>
        </w:rPr>
      </w:pPr>
      <w:r w:rsidRPr="00CC2722">
        <w:rPr>
          <w:rFonts w:ascii="Arial" w:hAnsi="Arial" w:cs="Arial"/>
          <w:sz w:val="20"/>
          <w:szCs w:val="20"/>
        </w:rPr>
        <w:t>•</w:t>
      </w:r>
      <w:r w:rsidRPr="00CC2722">
        <w:rPr>
          <w:rFonts w:ascii="Arial" w:hAnsi="Arial" w:cs="Arial"/>
          <w:sz w:val="20"/>
          <w:szCs w:val="20"/>
        </w:rPr>
        <w:tab/>
        <w:t xml:space="preserve">če se bo izkazalo, da storitve ne opravlja v skladu s pogodbo, zahtevami razpisne dokumentacije ali </w:t>
      </w:r>
      <w:r w:rsidR="007F293C">
        <w:rPr>
          <w:rFonts w:ascii="Arial" w:hAnsi="Arial" w:cs="Arial"/>
          <w:sz w:val="20"/>
          <w:szCs w:val="20"/>
        </w:rPr>
        <w:t xml:space="preserve">tehničnimi </w:t>
      </w:r>
      <w:r w:rsidRPr="00CC2722">
        <w:rPr>
          <w:rFonts w:ascii="Arial" w:hAnsi="Arial" w:cs="Arial"/>
          <w:sz w:val="20"/>
          <w:szCs w:val="20"/>
        </w:rPr>
        <w:t>specifikacijami;</w:t>
      </w:r>
    </w:p>
    <w:p w14:paraId="6CE16EE3" w14:textId="77777777" w:rsidR="00CC2722" w:rsidRPr="00CC2722" w:rsidRDefault="00CC2722" w:rsidP="00BE2D82">
      <w:pPr>
        <w:spacing w:line="260" w:lineRule="atLeast"/>
        <w:jc w:val="both"/>
        <w:rPr>
          <w:rFonts w:ascii="Arial" w:hAnsi="Arial" w:cs="Arial"/>
          <w:sz w:val="20"/>
          <w:szCs w:val="20"/>
        </w:rPr>
      </w:pPr>
      <w:r w:rsidRPr="00CC2722">
        <w:rPr>
          <w:rFonts w:ascii="Arial" w:hAnsi="Arial" w:cs="Arial"/>
          <w:sz w:val="20"/>
          <w:szCs w:val="20"/>
        </w:rPr>
        <w:t>•</w:t>
      </w:r>
      <w:r w:rsidRPr="00CC2722">
        <w:rPr>
          <w:rFonts w:ascii="Arial" w:hAnsi="Arial" w:cs="Arial"/>
          <w:sz w:val="20"/>
          <w:szCs w:val="20"/>
        </w:rPr>
        <w:tab/>
        <w:t>če bo naročnik pogodbo razdrl zaradi kršitev na strani izvajalca;</w:t>
      </w:r>
    </w:p>
    <w:p w14:paraId="1F67E996" w14:textId="77777777" w:rsidR="00CC2722" w:rsidRPr="00CC2722" w:rsidRDefault="00CC2722" w:rsidP="00BE2D82">
      <w:pPr>
        <w:spacing w:line="260" w:lineRule="atLeast"/>
        <w:jc w:val="both"/>
        <w:rPr>
          <w:rFonts w:ascii="Arial" w:hAnsi="Arial" w:cs="Arial"/>
          <w:sz w:val="20"/>
          <w:szCs w:val="20"/>
        </w:rPr>
      </w:pPr>
      <w:r w:rsidRPr="00CC2722">
        <w:rPr>
          <w:rFonts w:ascii="Arial" w:hAnsi="Arial" w:cs="Arial"/>
          <w:sz w:val="20"/>
          <w:szCs w:val="20"/>
        </w:rPr>
        <w:t>•</w:t>
      </w:r>
      <w:r w:rsidRPr="00CC2722">
        <w:rPr>
          <w:rFonts w:ascii="Arial" w:hAnsi="Arial" w:cs="Arial"/>
          <w:sz w:val="20"/>
          <w:szCs w:val="20"/>
        </w:rPr>
        <w:tab/>
        <w:t>če bo naročnik razdrl pogodbo zaradi zamude;</w:t>
      </w:r>
    </w:p>
    <w:p w14:paraId="1637B3DC" w14:textId="127A1090" w:rsidR="00A36A6B" w:rsidRPr="00123E08" w:rsidRDefault="00CC2722" w:rsidP="00BE2D82">
      <w:pPr>
        <w:spacing w:line="260" w:lineRule="atLeast"/>
        <w:jc w:val="both"/>
        <w:rPr>
          <w:rFonts w:ascii="Arial" w:hAnsi="Arial" w:cs="Arial"/>
          <w:sz w:val="20"/>
          <w:szCs w:val="20"/>
        </w:rPr>
      </w:pPr>
      <w:r w:rsidRPr="00CC2722">
        <w:rPr>
          <w:rFonts w:ascii="Arial" w:hAnsi="Arial" w:cs="Arial"/>
          <w:sz w:val="20"/>
          <w:szCs w:val="20"/>
        </w:rPr>
        <w:t>•</w:t>
      </w:r>
      <w:r w:rsidRPr="00CC2722">
        <w:rPr>
          <w:rFonts w:ascii="Arial" w:hAnsi="Arial" w:cs="Arial"/>
          <w:sz w:val="20"/>
          <w:szCs w:val="20"/>
        </w:rPr>
        <w:tab/>
        <w:t>če bo izvajalec kršil zaupnost podatkov</w:t>
      </w:r>
      <w:r w:rsidR="007F293C">
        <w:rPr>
          <w:rFonts w:ascii="Arial" w:hAnsi="Arial" w:cs="Arial"/>
          <w:sz w:val="20"/>
          <w:szCs w:val="20"/>
        </w:rPr>
        <w:t xml:space="preserve"> in poslovne skrivnosti</w:t>
      </w:r>
      <w:r w:rsidRPr="00CC2722">
        <w:rPr>
          <w:rFonts w:ascii="Arial" w:hAnsi="Arial" w:cs="Arial"/>
          <w:sz w:val="20"/>
          <w:szCs w:val="20"/>
        </w:rPr>
        <w:t>.</w:t>
      </w:r>
    </w:p>
    <w:p w14:paraId="71FBAF8C" w14:textId="77777777" w:rsidR="00A36A6B" w:rsidRPr="00A36A6B" w:rsidRDefault="00A36A6B" w:rsidP="00BE2D82">
      <w:pPr>
        <w:spacing w:line="260" w:lineRule="atLeast"/>
        <w:jc w:val="both"/>
        <w:rPr>
          <w:rFonts w:ascii="Arial" w:hAnsi="Arial" w:cs="Arial"/>
          <w:sz w:val="20"/>
          <w:szCs w:val="20"/>
        </w:rPr>
      </w:pPr>
    </w:p>
    <w:p w14:paraId="08357FE4" w14:textId="4176C007" w:rsidR="00A36A6B" w:rsidRPr="00A36A6B" w:rsidRDefault="007F293C" w:rsidP="00BE2D82">
      <w:pPr>
        <w:spacing w:line="260" w:lineRule="atLeast"/>
        <w:jc w:val="both"/>
        <w:rPr>
          <w:rFonts w:ascii="Arial" w:hAnsi="Arial" w:cs="Arial"/>
          <w:sz w:val="20"/>
          <w:szCs w:val="20"/>
        </w:rPr>
      </w:pPr>
      <w:r w:rsidRPr="00CA4FC9">
        <w:rPr>
          <w:rFonts w:ascii="Arial" w:hAnsi="Arial" w:cs="Arial"/>
          <w:sz w:val="20"/>
          <w:szCs w:val="20"/>
          <w:lang w:eastAsia="en-US"/>
        </w:rPr>
        <w:t xml:space="preserve">Naročnik lahko zavarovanje </w:t>
      </w:r>
      <w:r w:rsidR="00CC4BF9" w:rsidRPr="00563290">
        <w:rPr>
          <w:rFonts w:ascii="Arial" w:hAnsi="Arial" w:cs="Arial"/>
          <w:sz w:val="20"/>
          <w:szCs w:val="20"/>
          <w:lang w:eastAsia="en-US"/>
        </w:rPr>
        <w:t>za dobro izvedbo pogodbenih obveznosti</w:t>
      </w:r>
      <w:r w:rsidR="00CC4BF9" w:rsidRPr="00CA4FC9">
        <w:rPr>
          <w:rFonts w:ascii="Arial" w:hAnsi="Arial" w:cs="Arial"/>
          <w:sz w:val="20"/>
          <w:szCs w:val="20"/>
          <w:lang w:eastAsia="en-US"/>
        </w:rPr>
        <w:t xml:space="preserve"> </w:t>
      </w:r>
      <w:r w:rsidRPr="00CA4FC9">
        <w:rPr>
          <w:rFonts w:ascii="Arial" w:hAnsi="Arial" w:cs="Arial"/>
          <w:sz w:val="20"/>
          <w:szCs w:val="20"/>
          <w:lang w:eastAsia="en-US"/>
        </w:rPr>
        <w:t xml:space="preserve">uveljavi brez predhodnega opomina, mora pa izvajalca o tem, da ga je uveljavil, obvestiti elektronsko ali pisno po pošti, najkasneje tri dni po dnevu, ko ga je predložil v izplačilo. </w:t>
      </w:r>
      <w:r w:rsidR="00A36A6B" w:rsidRPr="00A36A6B">
        <w:rPr>
          <w:rFonts w:ascii="Arial" w:hAnsi="Arial" w:cs="Arial"/>
          <w:sz w:val="20"/>
          <w:szCs w:val="20"/>
        </w:rPr>
        <w:t>V primeru, da bo naročnik unovčil zavarovanje za dobro izvedbo pogodbenih obveznosti, je izvajalec nemudoma, najkasneje pa v roku</w:t>
      </w:r>
      <w:r w:rsidR="00A36A6B" w:rsidRPr="00607C2C">
        <w:rPr>
          <w:rFonts w:ascii="Arial" w:hAnsi="Arial" w:cs="Arial"/>
          <w:sz w:val="20"/>
          <w:szCs w:val="20"/>
        </w:rPr>
        <w:t xml:space="preserve"> </w:t>
      </w:r>
      <w:r w:rsidR="00C431C0" w:rsidRPr="00BE2D82">
        <w:rPr>
          <w:rFonts w:ascii="Arial" w:hAnsi="Arial" w:cs="Arial"/>
          <w:sz w:val="20"/>
          <w:szCs w:val="20"/>
        </w:rPr>
        <w:t>7</w:t>
      </w:r>
      <w:r w:rsidR="00A36A6B" w:rsidRPr="00BE2D82">
        <w:rPr>
          <w:rFonts w:ascii="Arial" w:hAnsi="Arial" w:cs="Arial"/>
          <w:sz w:val="20"/>
          <w:szCs w:val="20"/>
        </w:rPr>
        <w:t xml:space="preserve"> delovnih dni</w:t>
      </w:r>
      <w:r w:rsidR="00A36A6B" w:rsidRPr="00A36A6B">
        <w:rPr>
          <w:rFonts w:ascii="Arial" w:hAnsi="Arial" w:cs="Arial"/>
          <w:sz w:val="20"/>
          <w:szCs w:val="20"/>
        </w:rPr>
        <w:t xml:space="preserve"> dolžan naročniku dostaviti novo in vsebinsko enako zavarovanje za dobro izvedbo pogodbenih obveznosti. V primeru kršitve te določbe lahko naročnik odstopi od pogodbe in zahteva povrnitev vse škode, ki mu je </w:t>
      </w:r>
      <w:r w:rsidR="00A36A6B" w:rsidRPr="00A36A6B">
        <w:rPr>
          <w:rFonts w:ascii="Arial" w:hAnsi="Arial" w:cs="Arial"/>
          <w:sz w:val="20"/>
          <w:szCs w:val="20"/>
        </w:rPr>
        <w:lastRenderedPageBreak/>
        <w:t>s tem nastala. Tudi sama unovčitev zavarovanja za dobro izvedbo pogodbenih obveznosti je po presoji naročnika lahko razlog za odstop od pogodbe.</w:t>
      </w:r>
    </w:p>
    <w:p w14:paraId="077805F4" w14:textId="77777777" w:rsidR="00A36A6B" w:rsidRPr="00A36A6B" w:rsidRDefault="00A36A6B" w:rsidP="00A36A6B">
      <w:pPr>
        <w:spacing w:line="260" w:lineRule="atLeast"/>
        <w:jc w:val="both"/>
        <w:rPr>
          <w:rFonts w:ascii="Arial" w:hAnsi="Arial" w:cs="Arial"/>
          <w:sz w:val="20"/>
          <w:szCs w:val="20"/>
        </w:rPr>
      </w:pPr>
    </w:p>
    <w:p w14:paraId="608AF3D8" w14:textId="31246C9F" w:rsidR="00A36A6B" w:rsidRDefault="00A36A6B" w:rsidP="00A36A6B">
      <w:pPr>
        <w:spacing w:line="260" w:lineRule="atLeast"/>
        <w:jc w:val="both"/>
        <w:rPr>
          <w:rFonts w:ascii="Arial" w:hAnsi="Arial" w:cs="Arial"/>
          <w:sz w:val="20"/>
          <w:szCs w:val="20"/>
        </w:rPr>
      </w:pPr>
      <w:r w:rsidRPr="00522C9D">
        <w:rPr>
          <w:rFonts w:ascii="Arial" w:hAnsi="Arial" w:cs="Arial"/>
          <w:sz w:val="20"/>
          <w:szCs w:val="20"/>
        </w:rPr>
        <w:t>Če se med trajanjem izvedbe pogodbe poviša pogodbena vrednost del</w:t>
      </w:r>
      <w:r w:rsidR="00CC7978" w:rsidRPr="00522C9D">
        <w:rPr>
          <w:rFonts w:ascii="Arial" w:hAnsi="Arial" w:cs="Arial"/>
          <w:sz w:val="20"/>
          <w:szCs w:val="20"/>
        </w:rPr>
        <w:t xml:space="preserve"> oziroma</w:t>
      </w:r>
      <w:r w:rsidR="00CC7978" w:rsidRPr="00522C9D">
        <w:t xml:space="preserve"> </w:t>
      </w:r>
      <w:r w:rsidR="00CC7978" w:rsidRPr="00522C9D">
        <w:rPr>
          <w:rFonts w:ascii="Arial" w:hAnsi="Arial" w:cs="Arial"/>
          <w:sz w:val="20"/>
          <w:szCs w:val="20"/>
        </w:rPr>
        <w:t>spremeni rok za izvedbo pogodbenih storitev</w:t>
      </w:r>
      <w:r w:rsidRPr="00522C9D">
        <w:rPr>
          <w:rFonts w:ascii="Arial" w:hAnsi="Arial" w:cs="Arial"/>
          <w:sz w:val="20"/>
          <w:szCs w:val="20"/>
        </w:rPr>
        <w:t xml:space="preserve">, mora izvajalec v roku </w:t>
      </w:r>
      <w:r w:rsidR="00CC7978" w:rsidRPr="00BE2D82">
        <w:rPr>
          <w:rFonts w:ascii="Arial" w:hAnsi="Arial" w:cs="Arial"/>
          <w:sz w:val="20"/>
          <w:szCs w:val="20"/>
        </w:rPr>
        <w:t>7</w:t>
      </w:r>
      <w:r w:rsidRPr="00BE2D82">
        <w:rPr>
          <w:rFonts w:ascii="Arial" w:hAnsi="Arial" w:cs="Arial"/>
          <w:sz w:val="20"/>
          <w:szCs w:val="20"/>
        </w:rPr>
        <w:t xml:space="preserve"> delovnih dni od</w:t>
      </w:r>
      <w:r w:rsidRPr="00522C9D">
        <w:rPr>
          <w:rFonts w:ascii="Arial" w:hAnsi="Arial" w:cs="Arial"/>
          <w:sz w:val="20"/>
          <w:szCs w:val="20"/>
        </w:rPr>
        <w:t xml:space="preserve"> podpisa aneksa k tej pogodbi predložiti novo zavarovanje za dobro izvedbo pogodbenih obveznosti v korist naročnika v skladu s spremenjeno pogodbo.</w:t>
      </w:r>
    </w:p>
    <w:p w14:paraId="4E15C062" w14:textId="77777777" w:rsidR="00434A81" w:rsidRDefault="00434A81" w:rsidP="00A36A6B">
      <w:pPr>
        <w:spacing w:line="260" w:lineRule="atLeast"/>
        <w:jc w:val="both"/>
        <w:rPr>
          <w:rFonts w:ascii="Arial" w:hAnsi="Arial" w:cs="Arial"/>
          <w:sz w:val="20"/>
          <w:szCs w:val="20"/>
        </w:rPr>
      </w:pPr>
    </w:p>
    <w:p w14:paraId="7991DDE2" w14:textId="5FB41942" w:rsidR="00801E83" w:rsidRPr="00801E83" w:rsidRDefault="00801E83" w:rsidP="00801E83">
      <w:pPr>
        <w:spacing w:line="260" w:lineRule="atLeast"/>
        <w:jc w:val="both"/>
        <w:rPr>
          <w:rFonts w:ascii="Arial" w:hAnsi="Arial" w:cs="Arial"/>
          <w:b/>
          <w:iCs/>
          <w:sz w:val="20"/>
          <w:szCs w:val="20"/>
        </w:rPr>
      </w:pPr>
      <w:r w:rsidRPr="00801E83">
        <w:rPr>
          <w:rFonts w:ascii="Arial" w:hAnsi="Arial" w:cs="Arial"/>
          <w:b/>
          <w:iCs/>
          <w:sz w:val="20"/>
          <w:szCs w:val="20"/>
        </w:rPr>
        <w:t>X</w:t>
      </w:r>
      <w:r w:rsidR="00483B56">
        <w:rPr>
          <w:rFonts w:ascii="Arial" w:hAnsi="Arial" w:cs="Arial"/>
          <w:b/>
          <w:iCs/>
          <w:sz w:val="20"/>
          <w:szCs w:val="20"/>
        </w:rPr>
        <w:t>I</w:t>
      </w:r>
      <w:r w:rsidRPr="00801E83">
        <w:rPr>
          <w:rFonts w:ascii="Arial" w:hAnsi="Arial" w:cs="Arial"/>
          <w:b/>
          <w:iCs/>
          <w:sz w:val="20"/>
          <w:szCs w:val="20"/>
        </w:rPr>
        <w:t xml:space="preserve">. </w:t>
      </w:r>
      <w:r w:rsidR="00105013">
        <w:rPr>
          <w:rFonts w:ascii="Arial" w:hAnsi="Arial" w:cs="Arial"/>
          <w:b/>
          <w:iCs/>
          <w:sz w:val="20"/>
          <w:szCs w:val="20"/>
        </w:rPr>
        <w:t>POSLOVNA SKRIVNOST IN OSEBNI</w:t>
      </w:r>
      <w:r w:rsidRPr="00801E83">
        <w:rPr>
          <w:rFonts w:ascii="Arial" w:hAnsi="Arial" w:cs="Arial"/>
          <w:b/>
          <w:iCs/>
          <w:sz w:val="20"/>
          <w:szCs w:val="20"/>
        </w:rPr>
        <w:t xml:space="preserve"> PODATK</w:t>
      </w:r>
      <w:r w:rsidR="00105013">
        <w:rPr>
          <w:rFonts w:ascii="Arial" w:hAnsi="Arial" w:cs="Arial"/>
          <w:b/>
          <w:iCs/>
          <w:sz w:val="20"/>
          <w:szCs w:val="20"/>
        </w:rPr>
        <w:t>I</w:t>
      </w:r>
    </w:p>
    <w:p w14:paraId="6BFA1F6F" w14:textId="77777777" w:rsidR="00801E83" w:rsidRPr="00801E83" w:rsidRDefault="00801E83" w:rsidP="00801E83">
      <w:pPr>
        <w:spacing w:line="260" w:lineRule="atLeast"/>
        <w:jc w:val="both"/>
        <w:rPr>
          <w:rFonts w:ascii="Arial" w:hAnsi="Arial" w:cs="Arial"/>
          <w:sz w:val="20"/>
          <w:szCs w:val="20"/>
        </w:rPr>
      </w:pPr>
    </w:p>
    <w:p w14:paraId="7594DABC" w14:textId="77777777" w:rsidR="00801E83" w:rsidRPr="00801E83" w:rsidRDefault="00801E83" w:rsidP="00925BFA">
      <w:pPr>
        <w:numPr>
          <w:ilvl w:val="0"/>
          <w:numId w:val="36"/>
        </w:numPr>
        <w:spacing w:line="260" w:lineRule="atLeast"/>
        <w:jc w:val="center"/>
        <w:rPr>
          <w:rFonts w:ascii="Arial" w:hAnsi="Arial" w:cs="Arial"/>
          <w:sz w:val="20"/>
          <w:szCs w:val="20"/>
        </w:rPr>
      </w:pPr>
    </w:p>
    <w:p w14:paraId="6A985069" w14:textId="77777777" w:rsidR="00801E83" w:rsidRPr="00801E83" w:rsidRDefault="00801E83" w:rsidP="00801E83">
      <w:pPr>
        <w:spacing w:line="260" w:lineRule="atLeast"/>
        <w:jc w:val="both"/>
        <w:rPr>
          <w:rFonts w:ascii="Arial" w:hAnsi="Arial" w:cs="Arial"/>
          <w:sz w:val="20"/>
          <w:szCs w:val="20"/>
        </w:rPr>
      </w:pPr>
    </w:p>
    <w:p w14:paraId="67EEEDCA" w14:textId="77777777" w:rsidR="00105013" w:rsidRPr="00105013" w:rsidRDefault="00105013" w:rsidP="00105013">
      <w:pPr>
        <w:spacing w:line="260" w:lineRule="atLeast"/>
        <w:jc w:val="both"/>
        <w:rPr>
          <w:rFonts w:ascii="Arial" w:hAnsi="Arial" w:cs="Arial"/>
          <w:sz w:val="20"/>
          <w:szCs w:val="20"/>
        </w:rPr>
      </w:pPr>
      <w:r w:rsidRPr="00105013">
        <w:rPr>
          <w:rFonts w:ascii="Arial" w:hAnsi="Arial" w:cs="Arial"/>
          <w:sz w:val="20"/>
          <w:szCs w:val="20"/>
        </w:rPr>
        <w:t xml:space="preserve">Pogodbeni stranki sta sporazumni, da vsi podatki, do katerih bi prišli z izvedbo te pogodbe, predstavljajo poslovno skrivnost in se zavezujeta, da bosta vse podatke skrbno varovali. Prav tako predstavljajo poslovno skrivnost vsi podatki, do katerih bo izvajalec prišel med in po poteku pogodbe. </w:t>
      </w:r>
    </w:p>
    <w:p w14:paraId="54254EB3" w14:textId="77777777" w:rsidR="00105013" w:rsidRPr="00105013" w:rsidRDefault="00105013" w:rsidP="00105013">
      <w:pPr>
        <w:spacing w:line="260" w:lineRule="atLeast"/>
        <w:jc w:val="both"/>
        <w:rPr>
          <w:rFonts w:ascii="Arial" w:hAnsi="Arial" w:cs="Arial"/>
          <w:sz w:val="20"/>
          <w:szCs w:val="20"/>
        </w:rPr>
      </w:pPr>
    </w:p>
    <w:p w14:paraId="36490D95" w14:textId="77777777" w:rsidR="00105013" w:rsidRPr="00105013" w:rsidRDefault="00105013" w:rsidP="00105013">
      <w:pPr>
        <w:spacing w:line="260" w:lineRule="atLeast"/>
        <w:jc w:val="both"/>
        <w:rPr>
          <w:rFonts w:ascii="Arial" w:hAnsi="Arial" w:cs="Arial"/>
          <w:sz w:val="20"/>
          <w:szCs w:val="20"/>
        </w:rPr>
      </w:pPr>
      <w:r w:rsidRPr="00105013">
        <w:rPr>
          <w:rFonts w:ascii="Arial" w:hAnsi="Arial" w:cs="Arial"/>
          <w:sz w:val="20"/>
          <w:szCs w:val="20"/>
        </w:rPr>
        <w:t>Izvajalec je dolžan obvestiti svoje delavce, da lahko pri svojem delu pridejo v stik z osebnimi ali zaupnimi podatki, pri delu z njimi pa morajo ti ravnati z največja mero skrbnosti ter skladno z veljavno zakonodajo.</w:t>
      </w:r>
    </w:p>
    <w:p w14:paraId="2B9ADDD4" w14:textId="77777777" w:rsidR="00105013" w:rsidRPr="00105013" w:rsidRDefault="00105013" w:rsidP="00105013">
      <w:pPr>
        <w:spacing w:line="260" w:lineRule="atLeast"/>
        <w:jc w:val="both"/>
        <w:rPr>
          <w:rFonts w:ascii="Arial" w:hAnsi="Arial" w:cs="Arial"/>
          <w:sz w:val="20"/>
          <w:szCs w:val="20"/>
        </w:rPr>
      </w:pPr>
    </w:p>
    <w:p w14:paraId="6F3CD98A" w14:textId="77777777" w:rsidR="00105013" w:rsidRPr="00105013" w:rsidRDefault="00105013" w:rsidP="00105013">
      <w:pPr>
        <w:spacing w:line="260" w:lineRule="atLeast"/>
        <w:jc w:val="both"/>
        <w:rPr>
          <w:rFonts w:ascii="Arial" w:hAnsi="Arial" w:cs="Arial"/>
          <w:sz w:val="20"/>
          <w:szCs w:val="20"/>
        </w:rPr>
      </w:pPr>
      <w:r w:rsidRPr="00105013">
        <w:rPr>
          <w:rFonts w:ascii="Arial" w:hAnsi="Arial" w:cs="Arial"/>
          <w:sz w:val="20"/>
          <w:szCs w:val="20"/>
        </w:rPr>
        <w:t xml:space="preserve">Izvajalec mora naročnika takoj obvestiti o vsakem disciplinskem ali drugem postopku, zaradi kršitev delovnih obveznosti, ki ga je zoper svojega delavca sprožil v zvezi z izvajanjem del iz te pogodbe. </w:t>
      </w:r>
    </w:p>
    <w:p w14:paraId="0C7286EF" w14:textId="77777777" w:rsidR="00105013" w:rsidRPr="00105013" w:rsidRDefault="00105013" w:rsidP="00105013">
      <w:pPr>
        <w:spacing w:line="260" w:lineRule="atLeast"/>
        <w:jc w:val="both"/>
        <w:rPr>
          <w:rFonts w:ascii="Arial" w:hAnsi="Arial" w:cs="Arial"/>
          <w:sz w:val="20"/>
          <w:szCs w:val="20"/>
        </w:rPr>
      </w:pPr>
    </w:p>
    <w:p w14:paraId="20AF45C9" w14:textId="77777777" w:rsidR="00105013" w:rsidRPr="00105013" w:rsidRDefault="00105013" w:rsidP="00105013">
      <w:pPr>
        <w:spacing w:line="260" w:lineRule="atLeast"/>
        <w:jc w:val="both"/>
        <w:rPr>
          <w:rFonts w:ascii="Arial" w:hAnsi="Arial" w:cs="Arial"/>
          <w:sz w:val="20"/>
          <w:szCs w:val="20"/>
        </w:rPr>
      </w:pPr>
      <w:r w:rsidRPr="00105013">
        <w:rPr>
          <w:rFonts w:ascii="Arial" w:hAnsi="Arial" w:cs="Arial"/>
          <w:sz w:val="20"/>
          <w:szCs w:val="20"/>
        </w:rPr>
        <w:t>Izvajalec je dolžan na zahtevo naročnika nadomestiti delavca, če slednji izkaže, da je ravnal ali poskušal ravnati v nasprotju z določbami te pogodbe.</w:t>
      </w:r>
    </w:p>
    <w:p w14:paraId="7F14E404" w14:textId="77777777" w:rsidR="00105013" w:rsidRPr="00105013" w:rsidRDefault="00105013" w:rsidP="00105013">
      <w:pPr>
        <w:spacing w:line="260" w:lineRule="atLeast"/>
        <w:jc w:val="both"/>
        <w:rPr>
          <w:rFonts w:ascii="Arial" w:hAnsi="Arial" w:cs="Arial"/>
          <w:sz w:val="20"/>
          <w:szCs w:val="20"/>
        </w:rPr>
      </w:pPr>
    </w:p>
    <w:p w14:paraId="5F7C6FE7" w14:textId="77777777" w:rsidR="00105013" w:rsidRPr="00105013" w:rsidRDefault="00105013" w:rsidP="00105013">
      <w:pPr>
        <w:spacing w:line="260" w:lineRule="atLeast"/>
        <w:jc w:val="both"/>
        <w:rPr>
          <w:rFonts w:ascii="Arial" w:hAnsi="Arial" w:cs="Arial"/>
          <w:sz w:val="20"/>
          <w:szCs w:val="20"/>
        </w:rPr>
      </w:pPr>
      <w:r w:rsidRPr="00105013">
        <w:rPr>
          <w:rFonts w:ascii="Arial" w:hAnsi="Arial" w:cs="Arial"/>
          <w:sz w:val="20"/>
          <w:szCs w:val="20"/>
        </w:rPr>
        <w:t>Za izvajalca, ki opravlja za naročnika pogodbene obveznosti, velja glede teh obveznosti enako strog način varovanja podatkov, kot jih ima naročnik.</w:t>
      </w:r>
    </w:p>
    <w:p w14:paraId="43DDD3E6" w14:textId="77777777" w:rsidR="00105013" w:rsidRPr="00105013" w:rsidRDefault="00105013" w:rsidP="00105013">
      <w:pPr>
        <w:spacing w:line="260" w:lineRule="atLeast"/>
        <w:jc w:val="both"/>
        <w:rPr>
          <w:rFonts w:ascii="Arial" w:hAnsi="Arial" w:cs="Arial"/>
          <w:sz w:val="20"/>
          <w:szCs w:val="20"/>
        </w:rPr>
      </w:pPr>
    </w:p>
    <w:p w14:paraId="3016F65F" w14:textId="77777777" w:rsidR="00105013" w:rsidRPr="00105013" w:rsidRDefault="00105013" w:rsidP="00105013">
      <w:pPr>
        <w:spacing w:line="260" w:lineRule="atLeast"/>
        <w:jc w:val="both"/>
        <w:rPr>
          <w:rFonts w:ascii="Arial" w:hAnsi="Arial" w:cs="Arial"/>
          <w:sz w:val="20"/>
          <w:szCs w:val="20"/>
        </w:rPr>
      </w:pPr>
      <w:r w:rsidRPr="00105013">
        <w:rPr>
          <w:rFonts w:ascii="Arial" w:hAnsi="Arial" w:cs="Arial"/>
          <w:sz w:val="20"/>
          <w:szCs w:val="20"/>
        </w:rPr>
        <w:t xml:space="preserve">Obveznost varovanja podatkov se nanašata tako na čas izvrševanja pogodbe, kot tudi za čas po tem. </w:t>
      </w:r>
    </w:p>
    <w:p w14:paraId="7BF66FDA" w14:textId="77777777" w:rsidR="00105013" w:rsidRPr="00105013" w:rsidRDefault="00105013" w:rsidP="00105013">
      <w:pPr>
        <w:spacing w:line="260" w:lineRule="atLeast"/>
        <w:jc w:val="both"/>
        <w:rPr>
          <w:rFonts w:ascii="Arial" w:hAnsi="Arial" w:cs="Arial"/>
          <w:sz w:val="20"/>
          <w:szCs w:val="20"/>
        </w:rPr>
      </w:pPr>
    </w:p>
    <w:p w14:paraId="382DFA21" w14:textId="77777777" w:rsidR="00105013" w:rsidRPr="00105013" w:rsidRDefault="00105013" w:rsidP="00105013">
      <w:pPr>
        <w:spacing w:line="260" w:lineRule="atLeast"/>
        <w:jc w:val="both"/>
        <w:rPr>
          <w:rFonts w:ascii="Arial" w:hAnsi="Arial" w:cs="Arial"/>
          <w:sz w:val="20"/>
          <w:szCs w:val="20"/>
        </w:rPr>
      </w:pPr>
      <w:r w:rsidRPr="00105013">
        <w:rPr>
          <w:rFonts w:ascii="Arial" w:hAnsi="Arial" w:cs="Arial"/>
          <w:sz w:val="20"/>
          <w:szCs w:val="20"/>
        </w:rPr>
        <w:t xml:space="preserve">V kolikor bi se pri opravljanju storitev iz te pogodbe zgodilo, da bi izvajalec dobil dostop do osebnih podatkov, katerih uporaba je zakonsko regulirana in bi njihova zloraba ali malomarno ravnanje z njimi lahko povzročilo veliko materialno in moralno škodo naročniku se izvajalec zavezuje, da bo ob tem upošteval vso veljavno zakonodajo s tega področja. Izvajalec se zavezuje, da bo vse podatke skrbno varoval in jih uporabljal izključno za izvajanje te pogodbe. Za varovanje podatkov v zvezi z opravljanjem pogodbenih storitev je izvajalec odškodninsko odgovoren, morebitna zloraba podatkov pa pomeni tudi kazensko odgovornost kršiteljev. </w:t>
      </w:r>
    </w:p>
    <w:p w14:paraId="56E1883F" w14:textId="77777777" w:rsidR="00105013" w:rsidRPr="00105013" w:rsidRDefault="00105013" w:rsidP="00105013">
      <w:pPr>
        <w:spacing w:line="260" w:lineRule="atLeast"/>
        <w:jc w:val="both"/>
        <w:rPr>
          <w:rFonts w:ascii="Arial" w:hAnsi="Arial" w:cs="Arial"/>
          <w:sz w:val="20"/>
          <w:szCs w:val="20"/>
        </w:rPr>
      </w:pPr>
    </w:p>
    <w:p w14:paraId="29F2DBC6" w14:textId="2534C4EF" w:rsidR="00801E83" w:rsidRDefault="00105013" w:rsidP="00105013">
      <w:pPr>
        <w:spacing w:line="260" w:lineRule="atLeast"/>
        <w:jc w:val="both"/>
        <w:rPr>
          <w:rFonts w:ascii="Arial" w:hAnsi="Arial" w:cs="Arial"/>
          <w:sz w:val="20"/>
          <w:szCs w:val="20"/>
        </w:rPr>
      </w:pPr>
      <w:r w:rsidRPr="00105013">
        <w:rPr>
          <w:rFonts w:ascii="Arial" w:hAnsi="Arial" w:cs="Arial"/>
          <w:sz w:val="20"/>
          <w:szCs w:val="20"/>
        </w:rPr>
        <w:t>Izvajalec se zavezuje, da bo z osebnimi podatki ravnal v skladu z določili področne zakonodaje, predvsem, da osebnih podatkov ne bo uporabil za drugačen namen, kot je določen z namenom te pogodbe.</w:t>
      </w:r>
    </w:p>
    <w:p w14:paraId="51523230" w14:textId="77777777" w:rsidR="00105013" w:rsidRDefault="00105013" w:rsidP="00105013">
      <w:pPr>
        <w:spacing w:line="260" w:lineRule="atLeast"/>
        <w:jc w:val="both"/>
        <w:rPr>
          <w:rFonts w:ascii="Arial" w:hAnsi="Arial" w:cs="Arial"/>
          <w:sz w:val="20"/>
          <w:szCs w:val="20"/>
        </w:rPr>
      </w:pPr>
    </w:p>
    <w:p w14:paraId="41753848" w14:textId="77777777" w:rsidR="00105013" w:rsidRPr="00801E83" w:rsidRDefault="00105013" w:rsidP="00925BFA">
      <w:pPr>
        <w:numPr>
          <w:ilvl w:val="0"/>
          <w:numId w:val="36"/>
        </w:numPr>
        <w:spacing w:line="260" w:lineRule="atLeast"/>
        <w:jc w:val="center"/>
        <w:rPr>
          <w:rFonts w:ascii="Arial" w:hAnsi="Arial" w:cs="Arial"/>
          <w:sz w:val="20"/>
          <w:szCs w:val="20"/>
        </w:rPr>
      </w:pPr>
    </w:p>
    <w:p w14:paraId="599C5DFE" w14:textId="77777777" w:rsidR="00105013" w:rsidRPr="00105013" w:rsidRDefault="00105013" w:rsidP="00105013">
      <w:pPr>
        <w:spacing w:line="260" w:lineRule="atLeast"/>
        <w:jc w:val="both"/>
        <w:rPr>
          <w:rFonts w:ascii="Arial" w:hAnsi="Arial" w:cs="Arial"/>
          <w:sz w:val="20"/>
          <w:szCs w:val="20"/>
        </w:rPr>
      </w:pPr>
    </w:p>
    <w:p w14:paraId="77DE2C8A" w14:textId="5ECEBCC7" w:rsidR="00105013" w:rsidRPr="00801E83" w:rsidRDefault="00105013" w:rsidP="00105013">
      <w:pPr>
        <w:spacing w:line="260" w:lineRule="atLeast"/>
        <w:jc w:val="both"/>
        <w:rPr>
          <w:rFonts w:ascii="Arial" w:hAnsi="Arial" w:cs="Arial"/>
          <w:sz w:val="20"/>
          <w:szCs w:val="20"/>
        </w:rPr>
      </w:pPr>
      <w:r w:rsidRPr="00105013">
        <w:rPr>
          <w:rFonts w:ascii="Arial" w:hAnsi="Arial" w:cs="Arial"/>
          <w:sz w:val="20"/>
          <w:szCs w:val="20"/>
        </w:rPr>
        <w:t>Pogodbeni stranki bosta vse medsebojne dogovore, podatke in dokumentacijo, ki je predmet te pogodbe varovali v skladu z Zakonom o tajnih podatkih, v kolikor gre za tajne podatke, in jih ne bosta neupravičeno uporabljali v svojo korist oziroma komercialno izkoriščali ali posredovali tretjim osebam izven organizacij, ki niso vključene v izvajanje nalog predmeta pogodbe.</w:t>
      </w:r>
    </w:p>
    <w:p w14:paraId="7B62F61A" w14:textId="77777777" w:rsidR="00105013" w:rsidRPr="00801E83" w:rsidRDefault="00105013" w:rsidP="00801E83">
      <w:pPr>
        <w:spacing w:line="260" w:lineRule="atLeast"/>
        <w:jc w:val="both"/>
        <w:rPr>
          <w:rFonts w:ascii="Arial" w:hAnsi="Arial" w:cs="Arial"/>
          <w:sz w:val="20"/>
          <w:szCs w:val="20"/>
        </w:rPr>
      </w:pPr>
    </w:p>
    <w:p w14:paraId="65BE0905" w14:textId="5D372A15" w:rsidR="00801E83" w:rsidRPr="00801E83" w:rsidRDefault="00801E83" w:rsidP="00801E83">
      <w:pPr>
        <w:spacing w:line="260" w:lineRule="atLeast"/>
        <w:jc w:val="both"/>
        <w:rPr>
          <w:rFonts w:ascii="Arial" w:hAnsi="Arial" w:cs="Arial"/>
          <w:b/>
          <w:sz w:val="20"/>
          <w:szCs w:val="20"/>
        </w:rPr>
      </w:pPr>
      <w:r w:rsidRPr="00801E83">
        <w:rPr>
          <w:rFonts w:ascii="Arial" w:hAnsi="Arial" w:cs="Arial"/>
          <w:b/>
          <w:sz w:val="20"/>
          <w:szCs w:val="20"/>
        </w:rPr>
        <w:t>X</w:t>
      </w:r>
      <w:r w:rsidR="00D62585">
        <w:rPr>
          <w:rFonts w:ascii="Arial" w:hAnsi="Arial" w:cs="Arial"/>
          <w:b/>
          <w:sz w:val="20"/>
          <w:szCs w:val="20"/>
        </w:rPr>
        <w:t>II</w:t>
      </w:r>
      <w:r w:rsidRPr="00801E83">
        <w:rPr>
          <w:rFonts w:ascii="Arial" w:hAnsi="Arial" w:cs="Arial"/>
          <w:b/>
          <w:sz w:val="20"/>
          <w:szCs w:val="20"/>
        </w:rPr>
        <w:t xml:space="preserve">. PRAVICE INTELEKTUALNE LASTNINE  </w:t>
      </w:r>
    </w:p>
    <w:p w14:paraId="466CDF41" w14:textId="77777777" w:rsidR="00801E83" w:rsidRPr="00801E83" w:rsidRDefault="00801E83" w:rsidP="00801E83">
      <w:pPr>
        <w:spacing w:line="260" w:lineRule="atLeast"/>
        <w:jc w:val="both"/>
        <w:rPr>
          <w:rFonts w:ascii="Arial" w:hAnsi="Arial" w:cs="Arial"/>
          <w:b/>
          <w:sz w:val="20"/>
          <w:szCs w:val="20"/>
        </w:rPr>
      </w:pPr>
    </w:p>
    <w:p w14:paraId="59BDA3AB" w14:textId="77777777" w:rsidR="00801E83" w:rsidRPr="00801E83" w:rsidRDefault="00801E83" w:rsidP="00925BFA">
      <w:pPr>
        <w:numPr>
          <w:ilvl w:val="0"/>
          <w:numId w:val="36"/>
        </w:numPr>
        <w:spacing w:line="260" w:lineRule="atLeast"/>
        <w:jc w:val="center"/>
        <w:rPr>
          <w:rFonts w:ascii="Arial" w:hAnsi="Arial" w:cs="Arial"/>
          <w:sz w:val="20"/>
          <w:szCs w:val="20"/>
        </w:rPr>
      </w:pPr>
    </w:p>
    <w:p w14:paraId="5B3CB5E7" w14:textId="77777777" w:rsidR="00801E83" w:rsidRPr="00801E83" w:rsidRDefault="00801E83" w:rsidP="00801E83">
      <w:pPr>
        <w:spacing w:line="260" w:lineRule="atLeast"/>
        <w:jc w:val="both"/>
        <w:rPr>
          <w:rFonts w:ascii="Arial" w:hAnsi="Arial" w:cs="Arial"/>
          <w:sz w:val="20"/>
          <w:szCs w:val="20"/>
        </w:rPr>
      </w:pPr>
    </w:p>
    <w:p w14:paraId="431B5681" w14:textId="77777777" w:rsidR="00801E83" w:rsidRPr="00801E83" w:rsidRDefault="00801E83" w:rsidP="00801E83">
      <w:pPr>
        <w:spacing w:line="260" w:lineRule="atLeast"/>
        <w:jc w:val="both"/>
        <w:rPr>
          <w:rFonts w:ascii="Arial" w:hAnsi="Arial" w:cs="Arial"/>
          <w:sz w:val="20"/>
          <w:szCs w:val="20"/>
        </w:rPr>
      </w:pPr>
      <w:r w:rsidRPr="00801E83">
        <w:rPr>
          <w:rFonts w:ascii="Arial" w:hAnsi="Arial" w:cs="Arial"/>
          <w:sz w:val="20"/>
          <w:szCs w:val="20"/>
        </w:rPr>
        <w:t xml:space="preserve">Z dnem plačila, postanejo vse materialne in druge avtorske pravice izvajalca, ki nastanejo v zvezi s to pogodbo, izključna last naročnika, v neomejenem obsegu in za ves čas njihovega trajanja; razen moralne avtorske pravice, ki ostane avtorju. Prej navedeni prenos je ekskluziven, naročnik lahko z </w:t>
      </w:r>
      <w:r w:rsidRPr="00801E83">
        <w:rPr>
          <w:rFonts w:ascii="Arial" w:hAnsi="Arial" w:cs="Arial"/>
          <w:sz w:val="20"/>
          <w:szCs w:val="20"/>
        </w:rPr>
        <w:lastRenderedPageBreak/>
        <w:t>materialnimi in drugimi avtorskimi pravicami prosto razpolaga brez vnaprejšnjega soglasja izvajalca. Naročniku pripada izključna in prenosljiva pravica uporabe tega dela.</w:t>
      </w:r>
    </w:p>
    <w:p w14:paraId="450B8DCA" w14:textId="77777777" w:rsidR="00801E83" w:rsidRPr="00801E83" w:rsidRDefault="00801E83" w:rsidP="00801E83">
      <w:pPr>
        <w:spacing w:line="260" w:lineRule="atLeast"/>
        <w:jc w:val="both"/>
        <w:rPr>
          <w:rFonts w:ascii="Arial" w:hAnsi="Arial" w:cs="Arial"/>
          <w:b/>
          <w:sz w:val="20"/>
          <w:szCs w:val="20"/>
        </w:rPr>
      </w:pPr>
    </w:p>
    <w:p w14:paraId="674B47E3" w14:textId="3BF05071" w:rsidR="00801E83" w:rsidRPr="00801E83" w:rsidRDefault="00801E83" w:rsidP="00801E83">
      <w:pPr>
        <w:spacing w:line="260" w:lineRule="atLeast"/>
        <w:jc w:val="both"/>
        <w:rPr>
          <w:rFonts w:ascii="Arial" w:hAnsi="Arial" w:cs="Arial"/>
          <w:b/>
          <w:sz w:val="20"/>
          <w:szCs w:val="20"/>
        </w:rPr>
      </w:pPr>
      <w:r w:rsidRPr="00801E83">
        <w:rPr>
          <w:rFonts w:ascii="Arial" w:hAnsi="Arial" w:cs="Arial"/>
          <w:b/>
          <w:sz w:val="20"/>
          <w:szCs w:val="20"/>
        </w:rPr>
        <w:t>XI</w:t>
      </w:r>
      <w:r w:rsidR="007D2F27">
        <w:rPr>
          <w:rFonts w:ascii="Arial" w:hAnsi="Arial" w:cs="Arial"/>
          <w:b/>
          <w:sz w:val="20"/>
          <w:szCs w:val="20"/>
        </w:rPr>
        <w:t>II</w:t>
      </w:r>
      <w:r w:rsidRPr="00801E83">
        <w:rPr>
          <w:rFonts w:ascii="Arial" w:hAnsi="Arial" w:cs="Arial"/>
          <w:b/>
          <w:sz w:val="20"/>
          <w:szCs w:val="20"/>
        </w:rPr>
        <w:t>. STROKOVNI NADZOR</w:t>
      </w:r>
    </w:p>
    <w:p w14:paraId="4E11B092" w14:textId="77777777" w:rsidR="00801E83" w:rsidRPr="00801E83" w:rsidRDefault="00801E83" w:rsidP="00801E83">
      <w:pPr>
        <w:spacing w:line="260" w:lineRule="atLeast"/>
        <w:jc w:val="both"/>
        <w:rPr>
          <w:rFonts w:ascii="Arial" w:hAnsi="Arial" w:cs="Arial"/>
          <w:b/>
          <w:sz w:val="20"/>
          <w:szCs w:val="20"/>
        </w:rPr>
      </w:pPr>
    </w:p>
    <w:p w14:paraId="17AFBA77" w14:textId="77777777" w:rsidR="00801E83" w:rsidRPr="00801E83" w:rsidRDefault="00801E83" w:rsidP="00925BFA">
      <w:pPr>
        <w:numPr>
          <w:ilvl w:val="0"/>
          <w:numId w:val="36"/>
        </w:numPr>
        <w:spacing w:line="260" w:lineRule="atLeast"/>
        <w:jc w:val="center"/>
        <w:rPr>
          <w:rFonts w:ascii="Arial" w:hAnsi="Arial" w:cs="Arial"/>
          <w:sz w:val="20"/>
          <w:szCs w:val="20"/>
        </w:rPr>
      </w:pPr>
    </w:p>
    <w:p w14:paraId="4B913083" w14:textId="77777777" w:rsidR="00801E83" w:rsidRPr="00801E83" w:rsidRDefault="00801E83" w:rsidP="00801E83">
      <w:pPr>
        <w:spacing w:line="260" w:lineRule="atLeast"/>
        <w:jc w:val="both"/>
        <w:rPr>
          <w:rFonts w:ascii="Arial" w:hAnsi="Arial" w:cs="Arial"/>
          <w:sz w:val="20"/>
          <w:szCs w:val="20"/>
        </w:rPr>
      </w:pPr>
    </w:p>
    <w:p w14:paraId="1BFEDDCB" w14:textId="0DCA68B4" w:rsidR="00801E83" w:rsidRPr="00801E83" w:rsidRDefault="00801E83" w:rsidP="00801E83">
      <w:pPr>
        <w:spacing w:line="260" w:lineRule="atLeast"/>
        <w:jc w:val="both"/>
        <w:rPr>
          <w:rFonts w:ascii="Arial" w:hAnsi="Arial" w:cs="Arial"/>
          <w:sz w:val="20"/>
          <w:szCs w:val="20"/>
        </w:rPr>
      </w:pPr>
      <w:r w:rsidRPr="00801E83">
        <w:rPr>
          <w:rFonts w:ascii="Arial" w:hAnsi="Arial" w:cs="Arial"/>
          <w:sz w:val="20"/>
          <w:szCs w:val="20"/>
        </w:rPr>
        <w:t>Skrbni</w:t>
      </w:r>
      <w:r w:rsidR="00382244">
        <w:rPr>
          <w:rFonts w:ascii="Arial" w:hAnsi="Arial" w:cs="Arial"/>
          <w:sz w:val="20"/>
          <w:szCs w:val="20"/>
        </w:rPr>
        <w:t>k</w:t>
      </w:r>
      <w:r w:rsidRPr="00801E83">
        <w:rPr>
          <w:rFonts w:ascii="Arial" w:hAnsi="Arial" w:cs="Arial"/>
          <w:sz w:val="20"/>
          <w:szCs w:val="20"/>
        </w:rPr>
        <w:t xml:space="preserve"> pogodbe na strani naročnika je:</w:t>
      </w:r>
    </w:p>
    <w:p w14:paraId="1B8F842C" w14:textId="39657F1B" w:rsidR="00801E83" w:rsidRPr="00801E83" w:rsidRDefault="00BF7B0B" w:rsidP="009541FC">
      <w:pPr>
        <w:numPr>
          <w:ilvl w:val="0"/>
          <w:numId w:val="31"/>
        </w:numPr>
        <w:spacing w:line="260" w:lineRule="atLeast"/>
        <w:jc w:val="both"/>
        <w:rPr>
          <w:rFonts w:ascii="Arial" w:hAnsi="Arial" w:cs="Arial"/>
          <w:sz w:val="20"/>
          <w:szCs w:val="20"/>
        </w:rPr>
      </w:pPr>
      <w:r>
        <w:rPr>
          <w:rFonts w:ascii="Arial" w:hAnsi="Arial" w:cs="Arial"/>
          <w:sz w:val="20"/>
          <w:szCs w:val="20"/>
        </w:rPr>
        <w:t>Ime Priimek</w:t>
      </w:r>
      <w:r w:rsidR="00801E83" w:rsidRPr="00801E83">
        <w:rPr>
          <w:rFonts w:ascii="Arial" w:hAnsi="Arial" w:cs="Arial"/>
          <w:sz w:val="20"/>
          <w:szCs w:val="20"/>
        </w:rPr>
        <w:t xml:space="preserve">, </w:t>
      </w:r>
      <w:r>
        <w:rPr>
          <w:rFonts w:ascii="Arial" w:hAnsi="Arial" w:cs="Arial"/>
          <w:sz w:val="20"/>
          <w:szCs w:val="20"/>
        </w:rPr>
        <w:t xml:space="preserve">e-naslov, tel. št.: </w:t>
      </w:r>
      <w:r w:rsidR="00382244">
        <w:rPr>
          <w:rFonts w:ascii="Arial" w:hAnsi="Arial" w:cs="Arial"/>
          <w:sz w:val="20"/>
          <w:szCs w:val="20"/>
        </w:rPr>
        <w:t xml:space="preserve"> ________</w:t>
      </w:r>
      <w:r w:rsidR="00801E83" w:rsidRPr="00801E83">
        <w:rPr>
          <w:rFonts w:ascii="Arial" w:hAnsi="Arial" w:cs="Arial"/>
          <w:sz w:val="20"/>
          <w:szCs w:val="20"/>
        </w:rPr>
        <w:t>,</w:t>
      </w:r>
    </w:p>
    <w:p w14:paraId="6BCE5423" w14:textId="77777777" w:rsidR="00801E83" w:rsidRPr="00801E83" w:rsidRDefault="00801E83" w:rsidP="00801E83">
      <w:pPr>
        <w:spacing w:line="260" w:lineRule="atLeast"/>
        <w:jc w:val="both"/>
        <w:rPr>
          <w:rFonts w:ascii="Arial" w:hAnsi="Arial" w:cs="Arial"/>
          <w:sz w:val="20"/>
          <w:szCs w:val="20"/>
        </w:rPr>
      </w:pPr>
    </w:p>
    <w:p w14:paraId="657EBFD8" w14:textId="1630A997" w:rsidR="00801E83" w:rsidRPr="00801E83" w:rsidRDefault="00801E83" w:rsidP="00801E83">
      <w:pPr>
        <w:spacing w:line="260" w:lineRule="atLeast"/>
        <w:jc w:val="both"/>
        <w:rPr>
          <w:rFonts w:ascii="Arial" w:hAnsi="Arial" w:cs="Arial"/>
          <w:sz w:val="20"/>
          <w:szCs w:val="20"/>
        </w:rPr>
      </w:pPr>
      <w:r w:rsidRPr="00801E83">
        <w:rPr>
          <w:rFonts w:ascii="Arial" w:hAnsi="Arial" w:cs="Arial"/>
          <w:sz w:val="20"/>
          <w:szCs w:val="20"/>
        </w:rPr>
        <w:t>v času nje</w:t>
      </w:r>
      <w:r w:rsidR="00382244">
        <w:rPr>
          <w:rFonts w:ascii="Arial" w:hAnsi="Arial" w:cs="Arial"/>
          <w:sz w:val="20"/>
          <w:szCs w:val="20"/>
        </w:rPr>
        <w:t>gove</w:t>
      </w:r>
      <w:r w:rsidRPr="00801E83">
        <w:rPr>
          <w:rFonts w:ascii="Arial" w:hAnsi="Arial" w:cs="Arial"/>
          <w:sz w:val="20"/>
          <w:szCs w:val="20"/>
        </w:rPr>
        <w:t xml:space="preserve"> odsotnosti pa:</w:t>
      </w:r>
    </w:p>
    <w:p w14:paraId="3F154D16" w14:textId="33FD0493" w:rsidR="00BF7B0B" w:rsidRPr="00801E83" w:rsidRDefault="00BF7B0B" w:rsidP="009541FC">
      <w:pPr>
        <w:numPr>
          <w:ilvl w:val="0"/>
          <w:numId w:val="31"/>
        </w:numPr>
        <w:spacing w:line="260" w:lineRule="atLeast"/>
        <w:jc w:val="both"/>
        <w:rPr>
          <w:rFonts w:ascii="Arial" w:hAnsi="Arial" w:cs="Arial"/>
          <w:sz w:val="20"/>
          <w:szCs w:val="20"/>
        </w:rPr>
      </w:pPr>
      <w:r>
        <w:rPr>
          <w:rFonts w:ascii="Arial" w:hAnsi="Arial" w:cs="Arial"/>
          <w:sz w:val="20"/>
          <w:szCs w:val="20"/>
        </w:rPr>
        <w:t>Ime Priimek</w:t>
      </w:r>
      <w:r w:rsidRPr="00801E83">
        <w:rPr>
          <w:rFonts w:ascii="Arial" w:hAnsi="Arial" w:cs="Arial"/>
          <w:sz w:val="20"/>
          <w:szCs w:val="20"/>
        </w:rPr>
        <w:t xml:space="preserve">, </w:t>
      </w:r>
      <w:r>
        <w:rPr>
          <w:rFonts w:ascii="Arial" w:hAnsi="Arial" w:cs="Arial"/>
          <w:sz w:val="20"/>
          <w:szCs w:val="20"/>
        </w:rPr>
        <w:t xml:space="preserve">e-naslov, tel. št.: </w:t>
      </w:r>
      <w:r w:rsidR="00382244">
        <w:rPr>
          <w:rFonts w:ascii="Arial" w:hAnsi="Arial" w:cs="Arial"/>
          <w:sz w:val="20"/>
          <w:szCs w:val="20"/>
        </w:rPr>
        <w:t>_________,</w:t>
      </w:r>
    </w:p>
    <w:p w14:paraId="7756E09B" w14:textId="77777777" w:rsidR="00801E83" w:rsidRPr="00801E83" w:rsidRDefault="00801E83" w:rsidP="00801E83">
      <w:pPr>
        <w:spacing w:line="260" w:lineRule="atLeast"/>
        <w:jc w:val="both"/>
        <w:rPr>
          <w:rFonts w:ascii="Arial" w:hAnsi="Arial" w:cs="Arial"/>
          <w:sz w:val="20"/>
          <w:szCs w:val="20"/>
        </w:rPr>
      </w:pPr>
    </w:p>
    <w:p w14:paraId="5AF39DA8" w14:textId="77777777" w:rsidR="00801E83" w:rsidRPr="00801E83" w:rsidRDefault="00801E83" w:rsidP="00801E83">
      <w:pPr>
        <w:spacing w:line="260" w:lineRule="atLeast"/>
        <w:jc w:val="both"/>
        <w:rPr>
          <w:rFonts w:ascii="Arial" w:hAnsi="Arial" w:cs="Arial"/>
          <w:sz w:val="20"/>
          <w:szCs w:val="20"/>
        </w:rPr>
      </w:pPr>
      <w:r w:rsidRPr="00801E83">
        <w:rPr>
          <w:rFonts w:ascii="Arial" w:hAnsi="Arial" w:cs="Arial"/>
          <w:sz w:val="20"/>
          <w:szCs w:val="20"/>
        </w:rPr>
        <w:t>Skrbnik pogodbe na strani izvajalca je:</w:t>
      </w:r>
    </w:p>
    <w:p w14:paraId="3C229054" w14:textId="176731DF" w:rsidR="00382244" w:rsidRPr="00801E83" w:rsidRDefault="00382244" w:rsidP="009541FC">
      <w:pPr>
        <w:numPr>
          <w:ilvl w:val="0"/>
          <w:numId w:val="31"/>
        </w:numPr>
        <w:spacing w:line="260" w:lineRule="atLeast"/>
        <w:jc w:val="both"/>
        <w:rPr>
          <w:rFonts w:ascii="Arial" w:hAnsi="Arial" w:cs="Arial"/>
          <w:sz w:val="20"/>
          <w:szCs w:val="20"/>
        </w:rPr>
      </w:pPr>
      <w:r>
        <w:rPr>
          <w:rFonts w:ascii="Arial" w:hAnsi="Arial" w:cs="Arial"/>
          <w:sz w:val="20"/>
          <w:szCs w:val="20"/>
        </w:rPr>
        <w:t>Ime Priimek</w:t>
      </w:r>
      <w:r w:rsidRPr="00801E83">
        <w:rPr>
          <w:rFonts w:ascii="Arial" w:hAnsi="Arial" w:cs="Arial"/>
          <w:sz w:val="20"/>
          <w:szCs w:val="20"/>
        </w:rPr>
        <w:t xml:space="preserve">, </w:t>
      </w:r>
      <w:r>
        <w:rPr>
          <w:rFonts w:ascii="Arial" w:hAnsi="Arial" w:cs="Arial"/>
          <w:sz w:val="20"/>
          <w:szCs w:val="20"/>
        </w:rPr>
        <w:t>e-naslov, tel. št.: _________.</w:t>
      </w:r>
    </w:p>
    <w:p w14:paraId="0678D403" w14:textId="77777777" w:rsidR="00801E83" w:rsidRPr="00801E83" w:rsidRDefault="00801E83" w:rsidP="00801E83">
      <w:pPr>
        <w:spacing w:line="260" w:lineRule="atLeast"/>
        <w:jc w:val="both"/>
        <w:rPr>
          <w:rFonts w:ascii="Arial" w:hAnsi="Arial" w:cs="Arial"/>
          <w:sz w:val="20"/>
          <w:szCs w:val="20"/>
        </w:rPr>
      </w:pPr>
    </w:p>
    <w:p w14:paraId="57EFCE59" w14:textId="121FEEE1" w:rsidR="00801E83" w:rsidRPr="00801E83" w:rsidRDefault="00801E83" w:rsidP="00801E83">
      <w:pPr>
        <w:spacing w:line="260" w:lineRule="atLeast"/>
        <w:jc w:val="both"/>
        <w:rPr>
          <w:rFonts w:ascii="Arial" w:hAnsi="Arial" w:cs="Arial"/>
          <w:b/>
          <w:sz w:val="20"/>
          <w:szCs w:val="20"/>
        </w:rPr>
      </w:pPr>
      <w:r w:rsidRPr="00801E83">
        <w:rPr>
          <w:rFonts w:ascii="Arial" w:hAnsi="Arial" w:cs="Arial"/>
          <w:b/>
          <w:sz w:val="20"/>
          <w:szCs w:val="20"/>
        </w:rPr>
        <w:t>XI</w:t>
      </w:r>
      <w:r w:rsidR="007D2F27">
        <w:rPr>
          <w:rFonts w:ascii="Arial" w:hAnsi="Arial" w:cs="Arial"/>
          <w:b/>
          <w:sz w:val="20"/>
          <w:szCs w:val="20"/>
        </w:rPr>
        <w:t>V</w:t>
      </w:r>
      <w:r w:rsidRPr="00801E83">
        <w:rPr>
          <w:rFonts w:ascii="Arial" w:hAnsi="Arial" w:cs="Arial"/>
          <w:b/>
          <w:sz w:val="20"/>
          <w:szCs w:val="20"/>
        </w:rPr>
        <w:t>. ODSTOP OD POGODBE</w:t>
      </w:r>
    </w:p>
    <w:p w14:paraId="25CC05B9" w14:textId="77777777" w:rsidR="00801E83" w:rsidRPr="00801E83" w:rsidRDefault="00801E83" w:rsidP="00801E83">
      <w:pPr>
        <w:spacing w:line="260" w:lineRule="atLeast"/>
        <w:jc w:val="both"/>
        <w:rPr>
          <w:rFonts w:ascii="Arial" w:hAnsi="Arial" w:cs="Arial"/>
          <w:b/>
          <w:sz w:val="20"/>
          <w:szCs w:val="20"/>
        </w:rPr>
      </w:pPr>
    </w:p>
    <w:p w14:paraId="1F04586F" w14:textId="77777777" w:rsidR="00801E83" w:rsidRPr="00801E83" w:rsidRDefault="00801E83" w:rsidP="00925BFA">
      <w:pPr>
        <w:numPr>
          <w:ilvl w:val="0"/>
          <w:numId w:val="36"/>
        </w:numPr>
        <w:spacing w:line="260" w:lineRule="atLeast"/>
        <w:jc w:val="center"/>
        <w:rPr>
          <w:rFonts w:ascii="Arial" w:hAnsi="Arial" w:cs="Arial"/>
          <w:sz w:val="20"/>
          <w:szCs w:val="20"/>
        </w:rPr>
      </w:pPr>
    </w:p>
    <w:p w14:paraId="04C16615" w14:textId="77777777" w:rsidR="00801E83" w:rsidRPr="00801E83" w:rsidRDefault="00801E83" w:rsidP="00801E83">
      <w:pPr>
        <w:spacing w:line="260" w:lineRule="atLeast"/>
        <w:jc w:val="both"/>
        <w:rPr>
          <w:rFonts w:ascii="Arial" w:hAnsi="Arial" w:cs="Arial"/>
          <w:sz w:val="20"/>
          <w:szCs w:val="20"/>
        </w:rPr>
      </w:pPr>
    </w:p>
    <w:p w14:paraId="0FC7086E" w14:textId="77777777" w:rsidR="007D2F27" w:rsidRPr="007D2F27" w:rsidRDefault="007D2F27" w:rsidP="007D2F27">
      <w:pPr>
        <w:spacing w:line="260" w:lineRule="atLeast"/>
        <w:jc w:val="both"/>
        <w:rPr>
          <w:rFonts w:ascii="Arial" w:hAnsi="Arial" w:cs="Arial"/>
          <w:sz w:val="20"/>
          <w:szCs w:val="20"/>
        </w:rPr>
      </w:pPr>
      <w:r w:rsidRPr="007D2F27">
        <w:rPr>
          <w:rFonts w:ascii="Arial" w:hAnsi="Arial" w:cs="Arial"/>
          <w:sz w:val="20"/>
          <w:szCs w:val="20"/>
        </w:rPr>
        <w:t xml:space="preserve">Katera koli od pogodbenih strank lahko zaradi kršitev pogodbenih obveznosti s strani nasprotne stranke, če kršitve ne prenehajo po pisnem opominu, odstopi od pogodbe. V tem primeru je odpovedni rok 3 (tri) mesece od prejetega pisnega obvestila nasprotne pogodbene stranke. </w:t>
      </w:r>
    </w:p>
    <w:p w14:paraId="619B1FFA" w14:textId="77777777" w:rsidR="007D2F27" w:rsidRPr="007D2F27" w:rsidRDefault="007D2F27" w:rsidP="007D2F27">
      <w:pPr>
        <w:spacing w:line="260" w:lineRule="atLeast"/>
        <w:jc w:val="both"/>
        <w:rPr>
          <w:rFonts w:ascii="Arial" w:hAnsi="Arial" w:cs="Arial"/>
          <w:sz w:val="20"/>
          <w:szCs w:val="20"/>
        </w:rPr>
      </w:pPr>
    </w:p>
    <w:p w14:paraId="1726A69E" w14:textId="77777777" w:rsidR="007D2F27" w:rsidRPr="007D2F27" w:rsidRDefault="007D2F27" w:rsidP="007D2F27">
      <w:pPr>
        <w:spacing w:line="260" w:lineRule="atLeast"/>
        <w:jc w:val="both"/>
        <w:rPr>
          <w:rFonts w:ascii="Arial" w:hAnsi="Arial" w:cs="Arial"/>
          <w:sz w:val="20"/>
          <w:szCs w:val="20"/>
        </w:rPr>
      </w:pPr>
      <w:r w:rsidRPr="007D2F27">
        <w:rPr>
          <w:rFonts w:ascii="Arial" w:hAnsi="Arial" w:cs="Arial"/>
          <w:sz w:val="20"/>
          <w:szCs w:val="20"/>
        </w:rPr>
        <w:t>Naročnik lahko s pisnim obvestilom, ki ga pošlje izvajalcu, odstopi od pogodbe, ne da bi s tem omejeval druge pravice ali pravna sredstva, ki jih ima na voljo, če:</w:t>
      </w:r>
    </w:p>
    <w:p w14:paraId="40D2CB59" w14:textId="125BB30B" w:rsidR="007D2F27" w:rsidRPr="0007562B" w:rsidRDefault="007D2F27" w:rsidP="00925BFA">
      <w:pPr>
        <w:pStyle w:val="Odstavekseznama"/>
        <w:numPr>
          <w:ilvl w:val="0"/>
          <w:numId w:val="41"/>
        </w:numPr>
        <w:spacing w:line="260" w:lineRule="atLeast"/>
        <w:jc w:val="both"/>
        <w:rPr>
          <w:rFonts w:ascii="Arial" w:hAnsi="Arial" w:cs="Arial"/>
          <w:sz w:val="20"/>
          <w:szCs w:val="20"/>
        </w:rPr>
      </w:pPr>
      <w:r w:rsidRPr="0007562B">
        <w:rPr>
          <w:rFonts w:ascii="Arial" w:hAnsi="Arial" w:cs="Arial"/>
          <w:sz w:val="20"/>
          <w:szCs w:val="20"/>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71CFE7E6" w14:textId="672652AE" w:rsidR="007D2F27" w:rsidRPr="0007562B" w:rsidRDefault="007D2F27" w:rsidP="00925BFA">
      <w:pPr>
        <w:pStyle w:val="Odstavekseznama"/>
        <w:numPr>
          <w:ilvl w:val="0"/>
          <w:numId w:val="41"/>
        </w:numPr>
        <w:spacing w:line="260" w:lineRule="atLeast"/>
        <w:jc w:val="both"/>
        <w:rPr>
          <w:rFonts w:ascii="Arial" w:hAnsi="Arial" w:cs="Arial"/>
          <w:sz w:val="20"/>
          <w:szCs w:val="20"/>
        </w:rPr>
      </w:pPr>
      <w:r w:rsidRPr="0007562B">
        <w:rPr>
          <w:rFonts w:ascii="Arial" w:hAnsi="Arial" w:cs="Arial"/>
          <w:sz w:val="20"/>
          <w:szCs w:val="20"/>
        </w:rPr>
        <w:t>izvajalec prenese pogodbo ali katerokoli pravico ali interes, ki izvira iz pogodbe, brez</w:t>
      </w:r>
      <w:r w:rsidR="0007562B">
        <w:rPr>
          <w:rFonts w:ascii="Arial" w:hAnsi="Arial" w:cs="Arial"/>
          <w:sz w:val="20"/>
          <w:szCs w:val="20"/>
        </w:rPr>
        <w:t xml:space="preserve"> </w:t>
      </w:r>
      <w:r w:rsidRPr="0007562B">
        <w:rPr>
          <w:rFonts w:ascii="Arial" w:hAnsi="Arial" w:cs="Arial"/>
          <w:sz w:val="20"/>
          <w:szCs w:val="20"/>
        </w:rPr>
        <w:t>soglasja naročnika;</w:t>
      </w:r>
    </w:p>
    <w:p w14:paraId="50006933" w14:textId="27AD08C1" w:rsidR="007D2F27" w:rsidRPr="0007562B" w:rsidRDefault="007D2F27" w:rsidP="00925BFA">
      <w:pPr>
        <w:pStyle w:val="Odstavekseznama"/>
        <w:numPr>
          <w:ilvl w:val="0"/>
          <w:numId w:val="41"/>
        </w:numPr>
        <w:spacing w:line="260" w:lineRule="atLeast"/>
        <w:jc w:val="both"/>
        <w:rPr>
          <w:rFonts w:ascii="Arial" w:hAnsi="Arial" w:cs="Arial"/>
          <w:sz w:val="20"/>
          <w:szCs w:val="20"/>
        </w:rPr>
      </w:pPr>
      <w:r w:rsidRPr="0007562B">
        <w:rPr>
          <w:rFonts w:ascii="Arial" w:hAnsi="Arial" w:cs="Arial"/>
          <w:sz w:val="20"/>
          <w:szCs w:val="20"/>
        </w:rPr>
        <w:t>izvajalec odstopi od pogodbe ali jo preneha izvajati;</w:t>
      </w:r>
    </w:p>
    <w:p w14:paraId="3AD0B31A" w14:textId="045D1246" w:rsidR="007D2F27" w:rsidRPr="0007562B" w:rsidRDefault="007D2F27" w:rsidP="00925BFA">
      <w:pPr>
        <w:pStyle w:val="Odstavekseznama"/>
        <w:numPr>
          <w:ilvl w:val="0"/>
          <w:numId w:val="41"/>
        </w:numPr>
        <w:spacing w:line="260" w:lineRule="atLeast"/>
        <w:jc w:val="both"/>
        <w:rPr>
          <w:rFonts w:ascii="Arial" w:hAnsi="Arial" w:cs="Arial"/>
          <w:sz w:val="20"/>
          <w:szCs w:val="20"/>
        </w:rPr>
      </w:pPr>
      <w:r w:rsidRPr="0007562B">
        <w:rPr>
          <w:rFonts w:ascii="Arial" w:hAnsi="Arial" w:cs="Arial"/>
          <w:sz w:val="20"/>
          <w:szCs w:val="20"/>
        </w:rPr>
        <w:t>izvajalec ni takoj začel izvajati del, ki so predmet pogodbe, ne da bi imel utemeljen razlog za</w:t>
      </w:r>
      <w:r w:rsidR="0007562B">
        <w:rPr>
          <w:rFonts w:ascii="Arial" w:hAnsi="Arial" w:cs="Arial"/>
          <w:sz w:val="20"/>
          <w:szCs w:val="20"/>
        </w:rPr>
        <w:t xml:space="preserve"> </w:t>
      </w:r>
      <w:r w:rsidRPr="0007562B">
        <w:rPr>
          <w:rFonts w:ascii="Arial" w:hAnsi="Arial" w:cs="Arial"/>
          <w:sz w:val="20"/>
          <w:szCs w:val="20"/>
        </w:rPr>
        <w:t>to, ali jih je ustavil za več kot 10 dni po prejemu pisnega naloga naročnika, naj jih nadaljuje;</w:t>
      </w:r>
    </w:p>
    <w:p w14:paraId="7373C3A9" w14:textId="37458056" w:rsidR="007D2F27" w:rsidRPr="0007562B" w:rsidRDefault="007D2F27" w:rsidP="00925BFA">
      <w:pPr>
        <w:pStyle w:val="Odstavekseznama"/>
        <w:numPr>
          <w:ilvl w:val="0"/>
          <w:numId w:val="41"/>
        </w:numPr>
        <w:spacing w:line="260" w:lineRule="atLeast"/>
        <w:jc w:val="both"/>
        <w:rPr>
          <w:rFonts w:ascii="Arial" w:hAnsi="Arial" w:cs="Arial"/>
          <w:sz w:val="20"/>
          <w:szCs w:val="20"/>
        </w:rPr>
      </w:pPr>
      <w:r w:rsidRPr="0007562B">
        <w:rPr>
          <w:rFonts w:ascii="Arial" w:hAnsi="Arial" w:cs="Arial"/>
          <w:sz w:val="20"/>
          <w:szCs w:val="20"/>
        </w:rPr>
        <w:t>izvajalec večkrat ne izvaja del v skladu s pogodbo ali večkrat ne izpolni svojih obveznosti v skladu s pogodbo ali večkrat spregleda svoje obveznosti v skladu s pogodbo brez upravičenega razloga;</w:t>
      </w:r>
    </w:p>
    <w:p w14:paraId="3B2614B8" w14:textId="0642554D" w:rsidR="007D2F27" w:rsidRPr="0007562B" w:rsidRDefault="007D2F27" w:rsidP="00925BFA">
      <w:pPr>
        <w:pStyle w:val="Odstavekseznama"/>
        <w:numPr>
          <w:ilvl w:val="0"/>
          <w:numId w:val="41"/>
        </w:numPr>
        <w:spacing w:line="260" w:lineRule="atLeast"/>
        <w:jc w:val="both"/>
        <w:rPr>
          <w:rFonts w:ascii="Arial" w:hAnsi="Arial" w:cs="Arial"/>
          <w:sz w:val="20"/>
          <w:szCs w:val="20"/>
        </w:rPr>
      </w:pPr>
      <w:r w:rsidRPr="0007562B">
        <w:rPr>
          <w:rFonts w:ascii="Arial" w:hAnsi="Arial" w:cs="Arial"/>
          <w:sz w:val="20"/>
          <w:szCs w:val="20"/>
        </w:rPr>
        <w:t xml:space="preserve">v skladu z veljavno zakonodajo s področja izvrševanja proračuna za izvedbo naloge ne bo več imel zagotovljenih sredstev. </w:t>
      </w:r>
    </w:p>
    <w:p w14:paraId="3EF5A718" w14:textId="77777777" w:rsidR="007D2F27" w:rsidRPr="007D2F27" w:rsidRDefault="007D2F27" w:rsidP="007D2F27">
      <w:pPr>
        <w:spacing w:line="260" w:lineRule="atLeast"/>
        <w:jc w:val="both"/>
        <w:rPr>
          <w:rFonts w:ascii="Arial" w:hAnsi="Arial" w:cs="Arial"/>
          <w:sz w:val="20"/>
          <w:szCs w:val="20"/>
        </w:rPr>
      </w:pPr>
    </w:p>
    <w:p w14:paraId="71180BCC" w14:textId="77777777" w:rsidR="007D2F27" w:rsidRPr="007D2F27" w:rsidRDefault="007D2F27" w:rsidP="007D2F27">
      <w:pPr>
        <w:spacing w:line="260" w:lineRule="atLeast"/>
        <w:jc w:val="both"/>
        <w:rPr>
          <w:rFonts w:ascii="Arial" w:hAnsi="Arial" w:cs="Arial"/>
          <w:sz w:val="20"/>
          <w:szCs w:val="20"/>
        </w:rPr>
      </w:pPr>
      <w:r w:rsidRPr="007D2F27">
        <w:rPr>
          <w:rFonts w:ascii="Arial" w:hAnsi="Arial" w:cs="Arial"/>
          <w:sz w:val="20"/>
          <w:szCs w:val="20"/>
        </w:rPr>
        <w:t>Naročnik lahko, ne glede določbe zakona, ki ureja obligacijska razmerja, odstopi od pogodbe tudi iz naslednjih razlogov:</w:t>
      </w:r>
    </w:p>
    <w:p w14:paraId="42898745" w14:textId="239F2E7E" w:rsidR="007D2F27" w:rsidRPr="0007562B" w:rsidRDefault="007D2F27" w:rsidP="00925BFA">
      <w:pPr>
        <w:pStyle w:val="Odstavekseznama"/>
        <w:numPr>
          <w:ilvl w:val="0"/>
          <w:numId w:val="42"/>
        </w:numPr>
        <w:spacing w:line="260" w:lineRule="atLeast"/>
        <w:jc w:val="both"/>
        <w:rPr>
          <w:rFonts w:ascii="Arial" w:hAnsi="Arial" w:cs="Arial"/>
          <w:sz w:val="20"/>
          <w:szCs w:val="20"/>
        </w:rPr>
      </w:pPr>
      <w:r w:rsidRPr="0007562B">
        <w:rPr>
          <w:rFonts w:ascii="Arial" w:hAnsi="Arial" w:cs="Arial"/>
          <w:sz w:val="20"/>
          <w:szCs w:val="20"/>
        </w:rPr>
        <w:t>javno naročilo je bilo bistveno spremenjeno, kar terja nov postopek javnega naročanja,</w:t>
      </w:r>
    </w:p>
    <w:p w14:paraId="31174D24" w14:textId="0DD10F18" w:rsidR="007D2F27" w:rsidRPr="0007562B" w:rsidRDefault="007D2F27" w:rsidP="00925BFA">
      <w:pPr>
        <w:pStyle w:val="Odstavekseznama"/>
        <w:numPr>
          <w:ilvl w:val="0"/>
          <w:numId w:val="42"/>
        </w:numPr>
        <w:spacing w:line="260" w:lineRule="atLeast"/>
        <w:jc w:val="both"/>
        <w:rPr>
          <w:rFonts w:ascii="Arial" w:hAnsi="Arial" w:cs="Arial"/>
          <w:sz w:val="20"/>
          <w:szCs w:val="20"/>
        </w:rPr>
      </w:pPr>
      <w:r w:rsidRPr="0007562B">
        <w:rPr>
          <w:rFonts w:ascii="Arial"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65F72735" w14:textId="4DB47AA4" w:rsidR="007D2F27" w:rsidRPr="0007562B" w:rsidRDefault="007D2F27" w:rsidP="00925BFA">
      <w:pPr>
        <w:pStyle w:val="Odstavekseznama"/>
        <w:numPr>
          <w:ilvl w:val="0"/>
          <w:numId w:val="42"/>
        </w:numPr>
        <w:spacing w:line="260" w:lineRule="atLeast"/>
        <w:jc w:val="both"/>
        <w:rPr>
          <w:rFonts w:ascii="Arial" w:hAnsi="Arial" w:cs="Arial"/>
          <w:sz w:val="20"/>
          <w:szCs w:val="20"/>
        </w:rPr>
      </w:pPr>
      <w:r w:rsidRPr="0007562B">
        <w:rPr>
          <w:rFonts w:ascii="Arial" w:hAnsi="Arial" w:cs="Arial"/>
          <w:sz w:val="20"/>
          <w:szCs w:val="20"/>
        </w:rPr>
        <w:t>zaradi hudih kršitev obveznosti iz PEU, PDEU in ZJN-3, ki jih je po postopku v skladu z 258. člen</w:t>
      </w:r>
      <w:r w:rsidR="0007562B" w:rsidRPr="0007562B">
        <w:rPr>
          <w:rFonts w:ascii="Arial" w:hAnsi="Arial" w:cs="Arial"/>
          <w:sz w:val="20"/>
          <w:szCs w:val="20"/>
        </w:rPr>
        <w:t>om</w:t>
      </w:r>
      <w:r w:rsidRPr="0007562B">
        <w:rPr>
          <w:rFonts w:ascii="Arial" w:hAnsi="Arial" w:cs="Arial"/>
          <w:sz w:val="20"/>
          <w:szCs w:val="20"/>
        </w:rPr>
        <w:t xml:space="preserve"> PDEU ugotovilo Sodišče Evropske unije, javno naročilo ne bi smelo biti oddano izvajalcu. </w:t>
      </w:r>
    </w:p>
    <w:p w14:paraId="55A800E2" w14:textId="77777777" w:rsidR="007D2F27" w:rsidRPr="007D2F27" w:rsidRDefault="007D2F27" w:rsidP="007D2F27">
      <w:pPr>
        <w:spacing w:line="260" w:lineRule="atLeast"/>
        <w:jc w:val="both"/>
        <w:rPr>
          <w:rFonts w:ascii="Arial" w:hAnsi="Arial" w:cs="Arial"/>
          <w:sz w:val="20"/>
          <w:szCs w:val="20"/>
        </w:rPr>
      </w:pPr>
    </w:p>
    <w:p w14:paraId="2936B5C5" w14:textId="77777777" w:rsidR="007D2F27" w:rsidRPr="007D2F27" w:rsidRDefault="007D2F27" w:rsidP="007D2F27">
      <w:pPr>
        <w:spacing w:line="260" w:lineRule="atLeast"/>
        <w:jc w:val="both"/>
        <w:rPr>
          <w:rFonts w:ascii="Arial" w:hAnsi="Arial" w:cs="Arial"/>
          <w:sz w:val="20"/>
          <w:szCs w:val="20"/>
        </w:rPr>
      </w:pPr>
      <w:r w:rsidRPr="007D2F27">
        <w:rPr>
          <w:rFonts w:ascii="Arial" w:hAnsi="Arial" w:cs="Arial"/>
          <w:sz w:val="20"/>
          <w:szCs w:val="20"/>
        </w:rPr>
        <w:t>V primeru odstopa sta pogodbeni stranki dolžni izpolniti svoje obveznosti, ki so nastale do trenutka prenehanja pogodbe in ki jih je objektivno mogoče izpolniti, ne glede na prenehanje pogodbe.</w:t>
      </w:r>
    </w:p>
    <w:p w14:paraId="32E80DF9" w14:textId="77777777" w:rsidR="007D2F27" w:rsidRPr="007D2F27" w:rsidRDefault="007D2F27" w:rsidP="007D2F27">
      <w:pPr>
        <w:spacing w:line="260" w:lineRule="atLeast"/>
        <w:jc w:val="both"/>
        <w:rPr>
          <w:rFonts w:ascii="Arial" w:hAnsi="Arial" w:cs="Arial"/>
          <w:sz w:val="20"/>
          <w:szCs w:val="20"/>
        </w:rPr>
      </w:pPr>
    </w:p>
    <w:p w14:paraId="661C0067" w14:textId="0B6CE745" w:rsidR="00801E83" w:rsidRDefault="007D2F27" w:rsidP="007D2F27">
      <w:pPr>
        <w:spacing w:line="260" w:lineRule="atLeast"/>
        <w:jc w:val="both"/>
        <w:rPr>
          <w:rFonts w:ascii="Arial" w:hAnsi="Arial" w:cs="Arial"/>
          <w:sz w:val="20"/>
          <w:szCs w:val="20"/>
        </w:rPr>
      </w:pPr>
      <w:r w:rsidRPr="007D2F27">
        <w:rPr>
          <w:rFonts w:ascii="Arial" w:hAnsi="Arial" w:cs="Arial"/>
          <w:sz w:val="20"/>
          <w:szCs w:val="20"/>
        </w:rPr>
        <w:t>Naročnik je izvajalcu v primeru odstopa od pogodbe po tem členu dolžan plačati samo vsa v skladu s pogodbo do tedaj izvršena dela, brez kakršnekoli škode ali drugih obveznosti do izvajalca ali njegovih podizvajalcev.</w:t>
      </w:r>
    </w:p>
    <w:p w14:paraId="5B486A4D" w14:textId="77777777" w:rsidR="00801E83" w:rsidRPr="00801E83" w:rsidRDefault="00801E83" w:rsidP="00801E83">
      <w:pPr>
        <w:spacing w:line="260" w:lineRule="atLeast"/>
        <w:jc w:val="both"/>
        <w:rPr>
          <w:rFonts w:ascii="Arial" w:hAnsi="Arial" w:cs="Arial"/>
          <w:sz w:val="20"/>
          <w:szCs w:val="20"/>
        </w:rPr>
      </w:pPr>
    </w:p>
    <w:p w14:paraId="0422E19F" w14:textId="3EA8DE39" w:rsidR="00801E83" w:rsidRDefault="00801E83" w:rsidP="00801E83">
      <w:pPr>
        <w:spacing w:line="260" w:lineRule="atLeast"/>
        <w:jc w:val="both"/>
        <w:rPr>
          <w:rFonts w:ascii="Arial" w:hAnsi="Arial" w:cs="Arial"/>
          <w:b/>
          <w:sz w:val="20"/>
          <w:szCs w:val="20"/>
        </w:rPr>
      </w:pPr>
      <w:r w:rsidRPr="00801E83">
        <w:rPr>
          <w:rFonts w:ascii="Arial" w:hAnsi="Arial" w:cs="Arial"/>
          <w:b/>
          <w:sz w:val="20"/>
          <w:szCs w:val="20"/>
        </w:rPr>
        <w:lastRenderedPageBreak/>
        <w:t>X</w:t>
      </w:r>
      <w:r w:rsidR="00B908AF">
        <w:rPr>
          <w:rFonts w:ascii="Arial" w:hAnsi="Arial" w:cs="Arial"/>
          <w:b/>
          <w:sz w:val="20"/>
          <w:szCs w:val="20"/>
        </w:rPr>
        <w:t>V</w:t>
      </w:r>
      <w:r w:rsidRPr="00801E83">
        <w:rPr>
          <w:rFonts w:ascii="Arial" w:hAnsi="Arial" w:cs="Arial"/>
          <w:b/>
          <w:sz w:val="20"/>
          <w:szCs w:val="20"/>
        </w:rPr>
        <w:t>. REŠEVANJE SPOROV</w:t>
      </w:r>
    </w:p>
    <w:p w14:paraId="32DF754F" w14:textId="77777777" w:rsidR="004D70B4" w:rsidRPr="00801E83" w:rsidRDefault="004D70B4" w:rsidP="00801E83">
      <w:pPr>
        <w:spacing w:line="260" w:lineRule="atLeast"/>
        <w:jc w:val="both"/>
        <w:rPr>
          <w:rFonts w:ascii="Arial" w:hAnsi="Arial" w:cs="Arial"/>
          <w:b/>
          <w:sz w:val="20"/>
          <w:szCs w:val="20"/>
        </w:rPr>
      </w:pPr>
    </w:p>
    <w:p w14:paraId="4936357A" w14:textId="77777777" w:rsidR="00801E83" w:rsidRPr="00801E83" w:rsidRDefault="00801E83" w:rsidP="00925BFA">
      <w:pPr>
        <w:numPr>
          <w:ilvl w:val="0"/>
          <w:numId w:val="36"/>
        </w:numPr>
        <w:spacing w:line="260" w:lineRule="atLeast"/>
        <w:jc w:val="center"/>
        <w:rPr>
          <w:rFonts w:ascii="Arial" w:hAnsi="Arial" w:cs="Arial"/>
          <w:sz w:val="20"/>
          <w:szCs w:val="20"/>
        </w:rPr>
      </w:pPr>
    </w:p>
    <w:p w14:paraId="3FAE634F" w14:textId="77777777" w:rsidR="00801E83" w:rsidRPr="00801E83" w:rsidRDefault="00801E83" w:rsidP="00801E83">
      <w:pPr>
        <w:spacing w:line="260" w:lineRule="atLeast"/>
        <w:jc w:val="both"/>
        <w:rPr>
          <w:rFonts w:ascii="Arial" w:hAnsi="Arial" w:cs="Arial"/>
          <w:sz w:val="20"/>
          <w:szCs w:val="20"/>
        </w:rPr>
      </w:pPr>
    </w:p>
    <w:p w14:paraId="2024AD4F" w14:textId="77777777" w:rsidR="00801E83" w:rsidRPr="00801E83" w:rsidRDefault="00801E83" w:rsidP="00801E83">
      <w:pPr>
        <w:spacing w:line="260" w:lineRule="atLeast"/>
        <w:jc w:val="both"/>
        <w:rPr>
          <w:rFonts w:ascii="Arial" w:hAnsi="Arial" w:cs="Arial"/>
          <w:sz w:val="20"/>
          <w:szCs w:val="20"/>
        </w:rPr>
      </w:pPr>
      <w:r w:rsidRPr="00801E83">
        <w:rPr>
          <w:rFonts w:ascii="Arial" w:hAnsi="Arial" w:cs="Arial"/>
          <w:sz w:val="20"/>
          <w:szCs w:val="20"/>
        </w:rPr>
        <w:t>Morebitne spore bosta pogodbeni stranki reševali sporazumno, če do sporazumne rešitve ne pride, bo spore reševalo pristojno sodišče v Ljubljani po slovenskem pravu.</w:t>
      </w:r>
    </w:p>
    <w:p w14:paraId="7F70D3CE" w14:textId="77777777" w:rsidR="00801E83" w:rsidRPr="00801E83" w:rsidRDefault="00801E83" w:rsidP="00801E83">
      <w:pPr>
        <w:spacing w:line="260" w:lineRule="atLeast"/>
        <w:jc w:val="both"/>
        <w:rPr>
          <w:rFonts w:ascii="Arial" w:hAnsi="Arial" w:cs="Arial"/>
          <w:sz w:val="20"/>
          <w:szCs w:val="20"/>
        </w:rPr>
      </w:pPr>
    </w:p>
    <w:p w14:paraId="267A70E9" w14:textId="12D72AAD" w:rsidR="00801E83" w:rsidRPr="00801E83" w:rsidRDefault="00801E83" w:rsidP="00801E83">
      <w:pPr>
        <w:spacing w:line="260" w:lineRule="atLeast"/>
        <w:jc w:val="both"/>
        <w:rPr>
          <w:rFonts w:ascii="Arial" w:hAnsi="Arial" w:cs="Arial"/>
          <w:b/>
          <w:sz w:val="20"/>
          <w:szCs w:val="20"/>
        </w:rPr>
      </w:pPr>
      <w:r w:rsidRPr="00801E83">
        <w:rPr>
          <w:rFonts w:ascii="Arial" w:hAnsi="Arial" w:cs="Arial"/>
          <w:b/>
          <w:sz w:val="20"/>
          <w:szCs w:val="20"/>
        </w:rPr>
        <w:t>XV</w:t>
      </w:r>
      <w:r w:rsidR="00B908AF">
        <w:rPr>
          <w:rFonts w:ascii="Arial" w:hAnsi="Arial" w:cs="Arial"/>
          <w:b/>
          <w:sz w:val="20"/>
          <w:szCs w:val="20"/>
        </w:rPr>
        <w:t>I</w:t>
      </w:r>
      <w:r w:rsidRPr="00801E83">
        <w:rPr>
          <w:rFonts w:ascii="Arial" w:hAnsi="Arial" w:cs="Arial"/>
          <w:b/>
          <w:sz w:val="20"/>
          <w:szCs w:val="20"/>
        </w:rPr>
        <w:t>. KONČNE DOLOČBE</w:t>
      </w:r>
    </w:p>
    <w:p w14:paraId="424A63DA" w14:textId="77777777" w:rsidR="00801E83" w:rsidRPr="00801E83" w:rsidRDefault="00801E83" w:rsidP="00801E83">
      <w:pPr>
        <w:spacing w:line="260" w:lineRule="atLeast"/>
        <w:jc w:val="both"/>
        <w:rPr>
          <w:rFonts w:ascii="Arial" w:hAnsi="Arial" w:cs="Arial"/>
          <w:sz w:val="20"/>
          <w:szCs w:val="20"/>
        </w:rPr>
      </w:pPr>
    </w:p>
    <w:p w14:paraId="40160FEC" w14:textId="7216B7C3" w:rsidR="001470E7" w:rsidRPr="001470E7" w:rsidRDefault="001470E7" w:rsidP="00925BFA">
      <w:pPr>
        <w:numPr>
          <w:ilvl w:val="0"/>
          <w:numId w:val="36"/>
        </w:numPr>
        <w:spacing w:line="260" w:lineRule="atLeast"/>
        <w:jc w:val="center"/>
        <w:rPr>
          <w:rFonts w:ascii="Arial" w:hAnsi="Arial" w:cs="Arial"/>
          <w:sz w:val="20"/>
          <w:szCs w:val="20"/>
        </w:rPr>
      </w:pPr>
    </w:p>
    <w:p w14:paraId="296DB298" w14:textId="77777777" w:rsidR="001470E7" w:rsidRPr="001470E7" w:rsidRDefault="001470E7" w:rsidP="001470E7">
      <w:pPr>
        <w:spacing w:line="260" w:lineRule="atLeast"/>
        <w:jc w:val="both"/>
        <w:rPr>
          <w:rFonts w:ascii="Arial" w:hAnsi="Arial" w:cs="Arial"/>
          <w:sz w:val="20"/>
          <w:szCs w:val="20"/>
        </w:rPr>
      </w:pPr>
    </w:p>
    <w:p w14:paraId="70692D3C" w14:textId="77777777" w:rsidR="001470E7" w:rsidRPr="001470E7" w:rsidRDefault="001470E7" w:rsidP="001470E7">
      <w:pPr>
        <w:spacing w:line="260" w:lineRule="atLeast"/>
        <w:jc w:val="both"/>
        <w:rPr>
          <w:rFonts w:ascii="Arial" w:hAnsi="Arial" w:cs="Arial"/>
          <w:sz w:val="20"/>
          <w:szCs w:val="20"/>
        </w:rPr>
      </w:pPr>
      <w:r w:rsidRPr="001470E7">
        <w:rPr>
          <w:rFonts w:ascii="Arial" w:hAnsi="Arial" w:cs="Arial"/>
          <w:sz w:val="20"/>
          <w:szCs w:val="20"/>
        </w:rPr>
        <w:t xml:space="preserve">Pogodba se lahko spremeni ali dopolni s pisnim aneksom, ki ga sprejmeta in podpišeta obe pogodbeni stranki, v skladu z veljavno zakonodajo, ki ureja javna naročila. Za spremembo kontaktnih podatkov in spremembo skrbnikov te pogodbe zadostuje pisno obvestilo ene stranke drugi stranki. </w:t>
      </w:r>
    </w:p>
    <w:p w14:paraId="0DF94399" w14:textId="77777777" w:rsidR="001470E7" w:rsidRPr="001470E7" w:rsidRDefault="001470E7" w:rsidP="001470E7">
      <w:pPr>
        <w:spacing w:line="260" w:lineRule="atLeast"/>
        <w:jc w:val="both"/>
        <w:rPr>
          <w:rFonts w:ascii="Arial" w:hAnsi="Arial" w:cs="Arial"/>
          <w:sz w:val="20"/>
          <w:szCs w:val="20"/>
        </w:rPr>
      </w:pPr>
    </w:p>
    <w:p w14:paraId="2EA2EE2B" w14:textId="77777777" w:rsidR="001470E7" w:rsidRPr="001470E7" w:rsidRDefault="001470E7" w:rsidP="001470E7">
      <w:pPr>
        <w:spacing w:line="260" w:lineRule="atLeast"/>
        <w:jc w:val="both"/>
        <w:rPr>
          <w:rFonts w:ascii="Arial" w:hAnsi="Arial" w:cs="Arial"/>
          <w:sz w:val="20"/>
          <w:szCs w:val="20"/>
        </w:rPr>
      </w:pPr>
      <w:r w:rsidRPr="001470E7">
        <w:rPr>
          <w:rFonts w:ascii="Arial" w:hAnsi="Arial" w:cs="Arial"/>
          <w:sz w:val="20"/>
          <w:szCs w:val="20"/>
        </w:rPr>
        <w:t>Če katerakoli od pogodbenih določb je ali postane neveljavna, to ne vpliva na ostale pogodbene določbe. Neveljavna določba se nadomesti z veljavno, ki mora čim bolj ustrezati namenu, ki ga je želela doseči neveljavna določba.</w:t>
      </w:r>
    </w:p>
    <w:p w14:paraId="58A95F30" w14:textId="77777777" w:rsidR="001470E7" w:rsidRPr="00801E83" w:rsidRDefault="001470E7" w:rsidP="001470E7">
      <w:pPr>
        <w:spacing w:line="260" w:lineRule="atLeast"/>
        <w:jc w:val="both"/>
        <w:rPr>
          <w:rFonts w:ascii="Arial" w:hAnsi="Arial" w:cs="Arial"/>
          <w:sz w:val="20"/>
          <w:szCs w:val="20"/>
        </w:rPr>
      </w:pPr>
    </w:p>
    <w:p w14:paraId="74B5886E" w14:textId="77777777" w:rsidR="001470E7" w:rsidRPr="001470E7" w:rsidRDefault="001470E7" w:rsidP="00925BFA">
      <w:pPr>
        <w:numPr>
          <w:ilvl w:val="0"/>
          <w:numId w:val="36"/>
        </w:numPr>
        <w:spacing w:line="260" w:lineRule="atLeast"/>
        <w:jc w:val="center"/>
        <w:rPr>
          <w:rFonts w:ascii="Arial" w:hAnsi="Arial" w:cs="Arial"/>
          <w:sz w:val="20"/>
          <w:szCs w:val="20"/>
        </w:rPr>
      </w:pPr>
    </w:p>
    <w:p w14:paraId="733FD58D" w14:textId="77777777" w:rsidR="001470E7" w:rsidRPr="001470E7" w:rsidRDefault="001470E7" w:rsidP="001470E7">
      <w:pPr>
        <w:spacing w:line="260" w:lineRule="atLeast"/>
        <w:jc w:val="both"/>
        <w:rPr>
          <w:rFonts w:ascii="Arial" w:hAnsi="Arial" w:cs="Arial"/>
          <w:sz w:val="20"/>
          <w:szCs w:val="20"/>
        </w:rPr>
      </w:pPr>
    </w:p>
    <w:p w14:paraId="4B9FCF3C" w14:textId="77777777" w:rsidR="001470E7" w:rsidRPr="001470E7" w:rsidRDefault="001470E7" w:rsidP="001470E7">
      <w:pPr>
        <w:spacing w:line="260" w:lineRule="atLeast"/>
        <w:jc w:val="both"/>
        <w:rPr>
          <w:rFonts w:ascii="Arial" w:hAnsi="Arial" w:cs="Arial"/>
          <w:sz w:val="20"/>
          <w:szCs w:val="20"/>
        </w:rPr>
      </w:pPr>
      <w:r w:rsidRPr="001470E7">
        <w:rPr>
          <w:rFonts w:ascii="Arial" w:hAnsi="Arial" w:cs="Arial"/>
          <w:sz w:val="20"/>
          <w:szCs w:val="20"/>
        </w:rPr>
        <w:t xml:space="preserve">Ta pogodba je sklenjena pod razveznim pogojem, ki se uresniči, če bo naročnik seznanjen, da je sodišče s pravnomočno odločitvijo ugotovilo kršitev obveznosti na področju </w:t>
      </w:r>
      <w:proofErr w:type="spellStart"/>
      <w:r w:rsidRPr="001470E7">
        <w:rPr>
          <w:rFonts w:ascii="Arial" w:hAnsi="Arial" w:cs="Arial"/>
          <w:sz w:val="20"/>
          <w:szCs w:val="20"/>
        </w:rPr>
        <w:t>okoljskega</w:t>
      </w:r>
      <w:proofErr w:type="spellEnd"/>
      <w:r w:rsidRPr="001470E7">
        <w:rPr>
          <w:rFonts w:ascii="Arial" w:hAnsi="Arial" w:cs="Arial"/>
          <w:sz w:val="20"/>
          <w:szCs w:val="20"/>
        </w:rPr>
        <w:t xml:space="preserve">, socialnega in delovnega prava 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CDE1F3E" w14:textId="77777777" w:rsidR="001470E7" w:rsidRPr="001470E7" w:rsidRDefault="001470E7" w:rsidP="001470E7">
      <w:pPr>
        <w:spacing w:line="260" w:lineRule="atLeast"/>
        <w:jc w:val="both"/>
        <w:rPr>
          <w:rFonts w:ascii="Arial" w:hAnsi="Arial" w:cs="Arial"/>
          <w:sz w:val="20"/>
          <w:szCs w:val="20"/>
        </w:rPr>
      </w:pPr>
    </w:p>
    <w:p w14:paraId="00615D54" w14:textId="77777777" w:rsidR="001470E7" w:rsidRPr="001470E7" w:rsidRDefault="001470E7" w:rsidP="001470E7">
      <w:pPr>
        <w:spacing w:line="260" w:lineRule="atLeast"/>
        <w:jc w:val="both"/>
        <w:rPr>
          <w:rFonts w:ascii="Arial" w:hAnsi="Arial" w:cs="Arial"/>
          <w:sz w:val="20"/>
          <w:szCs w:val="20"/>
        </w:rPr>
      </w:pPr>
      <w:r w:rsidRPr="001470E7">
        <w:rPr>
          <w:rFonts w:ascii="Arial" w:hAnsi="Arial" w:cs="Arial"/>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1470E7">
        <w:rPr>
          <w:rFonts w:ascii="Arial" w:hAnsi="Arial" w:cs="Arial"/>
          <w:sz w:val="20"/>
          <w:szCs w:val="20"/>
        </w:rPr>
        <w:t>podizvajanje</w:t>
      </w:r>
      <w:proofErr w:type="spellEnd"/>
      <w:r w:rsidRPr="001470E7">
        <w:rPr>
          <w:rFonts w:ascii="Arial" w:hAnsi="Arial" w:cs="Arial"/>
          <w:sz w:val="20"/>
          <w:szCs w:val="20"/>
        </w:rPr>
        <w:t xml:space="preserve"> temu podizvajalcu, če ta zamenjava ali prevzem ne pomeni bistvene spremembe pogodbe.</w:t>
      </w:r>
    </w:p>
    <w:p w14:paraId="3245FDCA" w14:textId="77777777" w:rsidR="001470E7" w:rsidRPr="001470E7" w:rsidRDefault="001470E7" w:rsidP="001470E7">
      <w:pPr>
        <w:spacing w:line="260" w:lineRule="atLeast"/>
        <w:jc w:val="both"/>
        <w:rPr>
          <w:rFonts w:ascii="Arial" w:hAnsi="Arial" w:cs="Arial"/>
          <w:sz w:val="20"/>
          <w:szCs w:val="20"/>
        </w:rPr>
      </w:pPr>
    </w:p>
    <w:p w14:paraId="4225F08C" w14:textId="77777777" w:rsidR="001470E7" w:rsidRPr="001470E7" w:rsidRDefault="001470E7" w:rsidP="001470E7">
      <w:pPr>
        <w:spacing w:line="260" w:lineRule="atLeast"/>
        <w:jc w:val="both"/>
        <w:rPr>
          <w:rFonts w:ascii="Arial" w:hAnsi="Arial" w:cs="Arial"/>
          <w:sz w:val="20"/>
          <w:szCs w:val="20"/>
        </w:rPr>
      </w:pPr>
      <w:r w:rsidRPr="001470E7">
        <w:rPr>
          <w:rFonts w:ascii="Arial" w:hAnsi="Arial" w:cs="Arial"/>
          <w:sz w:val="20"/>
          <w:szCs w:val="20"/>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4489FBA2" w14:textId="77777777" w:rsidR="001470E7" w:rsidRPr="001470E7" w:rsidRDefault="001470E7" w:rsidP="001470E7">
      <w:pPr>
        <w:spacing w:line="260" w:lineRule="atLeast"/>
        <w:jc w:val="both"/>
        <w:rPr>
          <w:rFonts w:ascii="Arial" w:hAnsi="Arial" w:cs="Arial"/>
          <w:sz w:val="20"/>
          <w:szCs w:val="20"/>
        </w:rPr>
      </w:pPr>
    </w:p>
    <w:p w14:paraId="7C874858" w14:textId="77777777" w:rsidR="001470E7" w:rsidRPr="001470E7" w:rsidRDefault="001470E7" w:rsidP="001470E7">
      <w:pPr>
        <w:spacing w:line="260" w:lineRule="atLeast"/>
        <w:jc w:val="both"/>
        <w:rPr>
          <w:rFonts w:ascii="Arial" w:hAnsi="Arial" w:cs="Arial"/>
          <w:sz w:val="20"/>
          <w:szCs w:val="20"/>
        </w:rPr>
      </w:pPr>
      <w:r w:rsidRPr="001470E7">
        <w:rPr>
          <w:rFonts w:ascii="Arial" w:hAnsi="Arial" w:cs="Arial"/>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CEF57A5" w14:textId="77777777" w:rsidR="001470E7" w:rsidRPr="001470E7" w:rsidRDefault="001470E7" w:rsidP="001470E7">
      <w:pPr>
        <w:spacing w:line="260" w:lineRule="atLeast"/>
        <w:jc w:val="both"/>
        <w:rPr>
          <w:rFonts w:ascii="Arial" w:hAnsi="Arial" w:cs="Arial"/>
          <w:sz w:val="20"/>
          <w:szCs w:val="20"/>
        </w:rPr>
      </w:pPr>
    </w:p>
    <w:p w14:paraId="1A9D7646" w14:textId="77777777" w:rsidR="001470E7" w:rsidRPr="001470E7" w:rsidRDefault="001470E7" w:rsidP="00925BFA">
      <w:pPr>
        <w:numPr>
          <w:ilvl w:val="0"/>
          <w:numId w:val="36"/>
        </w:numPr>
        <w:spacing w:line="260" w:lineRule="atLeast"/>
        <w:jc w:val="center"/>
        <w:rPr>
          <w:rFonts w:ascii="Arial" w:hAnsi="Arial" w:cs="Arial"/>
          <w:sz w:val="20"/>
          <w:szCs w:val="20"/>
        </w:rPr>
      </w:pPr>
    </w:p>
    <w:p w14:paraId="32C05E43" w14:textId="77777777" w:rsidR="001470E7" w:rsidRPr="001470E7" w:rsidRDefault="001470E7" w:rsidP="001470E7">
      <w:pPr>
        <w:spacing w:line="260" w:lineRule="atLeast"/>
        <w:jc w:val="both"/>
        <w:rPr>
          <w:rFonts w:ascii="Arial" w:hAnsi="Arial" w:cs="Arial"/>
          <w:sz w:val="20"/>
          <w:szCs w:val="20"/>
        </w:rPr>
      </w:pPr>
    </w:p>
    <w:p w14:paraId="18ED02EA" w14:textId="77777777" w:rsidR="001470E7" w:rsidRPr="001470E7" w:rsidRDefault="001470E7" w:rsidP="001470E7">
      <w:pPr>
        <w:spacing w:line="260" w:lineRule="atLeast"/>
        <w:jc w:val="both"/>
        <w:rPr>
          <w:rFonts w:ascii="Arial" w:hAnsi="Arial" w:cs="Arial"/>
          <w:sz w:val="20"/>
          <w:szCs w:val="20"/>
        </w:rPr>
      </w:pPr>
      <w:r w:rsidRPr="001470E7">
        <w:rPr>
          <w:rFonts w:ascii="Arial" w:hAnsi="Arial" w:cs="Arial"/>
          <w:sz w:val="20"/>
          <w:szCs w:val="20"/>
        </w:rPr>
        <w:t>Pogodba je sklenjena z dnem, ko je podpisana s strani obeh pogodbenih strank, pod pogojem, da je s strani izvajalca dostavljeno zavarovanje za dobro izvedbo pogodbenih obveznosti.</w:t>
      </w:r>
    </w:p>
    <w:p w14:paraId="579584ED" w14:textId="77777777" w:rsidR="001470E7" w:rsidRPr="001470E7" w:rsidRDefault="001470E7" w:rsidP="001470E7">
      <w:pPr>
        <w:spacing w:line="260" w:lineRule="atLeast"/>
        <w:jc w:val="both"/>
        <w:rPr>
          <w:rFonts w:ascii="Arial" w:hAnsi="Arial" w:cs="Arial"/>
          <w:sz w:val="20"/>
          <w:szCs w:val="20"/>
        </w:rPr>
      </w:pPr>
    </w:p>
    <w:p w14:paraId="1E196199" w14:textId="48E009DE" w:rsidR="001470E7" w:rsidRPr="001470E7" w:rsidRDefault="001470E7" w:rsidP="001470E7">
      <w:pPr>
        <w:spacing w:line="260" w:lineRule="atLeast"/>
        <w:jc w:val="both"/>
        <w:rPr>
          <w:rFonts w:ascii="Arial" w:hAnsi="Arial" w:cs="Arial"/>
          <w:sz w:val="20"/>
          <w:szCs w:val="20"/>
        </w:rPr>
      </w:pPr>
      <w:r w:rsidRPr="001470E7">
        <w:rPr>
          <w:rFonts w:ascii="Arial" w:hAnsi="Arial" w:cs="Arial"/>
          <w:sz w:val="20"/>
          <w:szCs w:val="20"/>
        </w:rPr>
        <w:lastRenderedPageBreak/>
        <w:t>Če izvajalec zavarovanja za dobro izvedbo pogodbenih obveznosti ne predloži, ne predloži pravočasno oziroma ne predloži skladno z zahtevami iz razpisne dokumentacije</w:t>
      </w:r>
      <w:r w:rsidR="00C50913">
        <w:rPr>
          <w:rFonts w:ascii="Arial" w:hAnsi="Arial" w:cs="Arial"/>
          <w:sz w:val="20"/>
          <w:szCs w:val="20"/>
        </w:rPr>
        <w:t xml:space="preserve"> oziroma 18. člena te pogodbe</w:t>
      </w:r>
      <w:r w:rsidRPr="001470E7">
        <w:rPr>
          <w:rFonts w:ascii="Arial" w:hAnsi="Arial" w:cs="Arial"/>
          <w:sz w:val="20"/>
          <w:szCs w:val="20"/>
        </w:rPr>
        <w:t>, se šteje, da pogodba ni bila nikoli sklenjena.</w:t>
      </w:r>
    </w:p>
    <w:p w14:paraId="55551357" w14:textId="77777777" w:rsidR="001470E7" w:rsidRPr="00801E83" w:rsidRDefault="001470E7" w:rsidP="001470E7">
      <w:pPr>
        <w:spacing w:line="260" w:lineRule="atLeast"/>
        <w:jc w:val="both"/>
        <w:rPr>
          <w:rFonts w:ascii="Arial" w:hAnsi="Arial" w:cs="Arial"/>
          <w:sz w:val="20"/>
          <w:szCs w:val="20"/>
        </w:rPr>
      </w:pPr>
    </w:p>
    <w:p w14:paraId="3BD3D768" w14:textId="77777777" w:rsidR="001470E7" w:rsidRPr="001470E7" w:rsidRDefault="001470E7" w:rsidP="00925BFA">
      <w:pPr>
        <w:numPr>
          <w:ilvl w:val="0"/>
          <w:numId w:val="37"/>
        </w:numPr>
        <w:spacing w:line="260" w:lineRule="atLeast"/>
        <w:jc w:val="center"/>
        <w:rPr>
          <w:rFonts w:ascii="Arial" w:hAnsi="Arial" w:cs="Arial"/>
          <w:sz w:val="20"/>
          <w:szCs w:val="20"/>
        </w:rPr>
      </w:pPr>
    </w:p>
    <w:p w14:paraId="02C08577" w14:textId="77777777" w:rsidR="001470E7" w:rsidRPr="001470E7" w:rsidRDefault="001470E7" w:rsidP="001470E7">
      <w:pPr>
        <w:spacing w:line="260" w:lineRule="atLeast"/>
        <w:jc w:val="both"/>
        <w:rPr>
          <w:rFonts w:ascii="Arial" w:hAnsi="Arial" w:cs="Arial"/>
          <w:sz w:val="20"/>
          <w:szCs w:val="20"/>
        </w:rPr>
      </w:pPr>
    </w:p>
    <w:p w14:paraId="2BAECBF9" w14:textId="2ECCCFAB" w:rsidR="005B6FFF" w:rsidRDefault="001470E7" w:rsidP="001470E7">
      <w:pPr>
        <w:spacing w:line="260" w:lineRule="atLeast"/>
        <w:jc w:val="both"/>
        <w:rPr>
          <w:rFonts w:ascii="Arial" w:hAnsi="Arial" w:cs="Arial"/>
          <w:sz w:val="20"/>
          <w:szCs w:val="20"/>
        </w:rPr>
      </w:pPr>
      <w:r w:rsidRPr="001470E7">
        <w:rPr>
          <w:rFonts w:ascii="Arial" w:hAnsi="Arial" w:cs="Arial"/>
          <w:sz w:val="20"/>
          <w:szCs w:val="20"/>
        </w:rPr>
        <w:t>Pogodba je sklenjena v petih enakih izvodih, od katerih prejme izvajalec en izvod, naročnik pa štiri.</w:t>
      </w:r>
    </w:p>
    <w:p w14:paraId="50498796" w14:textId="77777777" w:rsidR="005B6FFF" w:rsidRDefault="005B6FFF" w:rsidP="00801E83">
      <w:pPr>
        <w:spacing w:line="260" w:lineRule="atLeast"/>
        <w:jc w:val="both"/>
        <w:rPr>
          <w:rFonts w:ascii="Arial" w:hAnsi="Arial" w:cs="Arial"/>
          <w:sz w:val="20"/>
          <w:szCs w:val="20"/>
        </w:rPr>
      </w:pPr>
    </w:p>
    <w:p w14:paraId="0719448B" w14:textId="77777777" w:rsidR="00B908AF" w:rsidRDefault="00B908AF" w:rsidP="00801E83">
      <w:pPr>
        <w:spacing w:line="260" w:lineRule="atLeast"/>
        <w:jc w:val="both"/>
        <w:rPr>
          <w:rFonts w:ascii="Arial" w:hAnsi="Arial" w:cs="Arial"/>
          <w:sz w:val="20"/>
          <w:szCs w:val="20"/>
        </w:rPr>
      </w:pPr>
    </w:p>
    <w:p w14:paraId="65589E29" w14:textId="77777777" w:rsidR="00B908AF" w:rsidRDefault="00B908AF" w:rsidP="00801E83">
      <w:pPr>
        <w:spacing w:line="260" w:lineRule="atLeast"/>
        <w:jc w:val="both"/>
        <w:rPr>
          <w:rFonts w:ascii="Arial" w:hAnsi="Arial" w:cs="Arial"/>
          <w:sz w:val="20"/>
          <w:szCs w:val="20"/>
        </w:rPr>
      </w:pPr>
    </w:p>
    <w:p w14:paraId="23724297" w14:textId="77777777" w:rsidR="005B6FFF" w:rsidRPr="00801E83" w:rsidRDefault="005B6FFF" w:rsidP="00801E83">
      <w:pPr>
        <w:spacing w:line="260" w:lineRule="atLeast"/>
        <w:jc w:val="both"/>
        <w:rPr>
          <w:rFonts w:ascii="Arial" w:hAnsi="Arial" w:cs="Arial"/>
          <w:sz w:val="20"/>
          <w:szCs w:val="20"/>
        </w:rPr>
      </w:pPr>
    </w:p>
    <w:tbl>
      <w:tblPr>
        <w:tblW w:w="0" w:type="auto"/>
        <w:tblInd w:w="2" w:type="dxa"/>
        <w:tblLayout w:type="fixed"/>
        <w:tblCellMar>
          <w:left w:w="0" w:type="dxa"/>
          <w:right w:w="0" w:type="dxa"/>
        </w:tblCellMar>
        <w:tblLook w:val="0000" w:firstRow="0" w:lastRow="0" w:firstColumn="0" w:lastColumn="0" w:noHBand="0" w:noVBand="0"/>
      </w:tblPr>
      <w:tblGrid>
        <w:gridCol w:w="5032"/>
        <w:gridCol w:w="4178"/>
      </w:tblGrid>
      <w:tr w:rsidR="0015077A" w:rsidRPr="003108B1" w14:paraId="623216B7" w14:textId="77777777" w:rsidTr="0055734A">
        <w:trPr>
          <w:cantSplit/>
        </w:trPr>
        <w:tc>
          <w:tcPr>
            <w:tcW w:w="5032" w:type="dxa"/>
          </w:tcPr>
          <w:p w14:paraId="5D9BDBE0" w14:textId="77777777" w:rsidR="0015077A" w:rsidRPr="003108B1" w:rsidRDefault="0015077A" w:rsidP="003108B1">
            <w:pPr>
              <w:tabs>
                <w:tab w:val="left" w:pos="4153"/>
                <w:tab w:val="left" w:pos="8306"/>
              </w:tabs>
              <w:spacing w:line="260" w:lineRule="atLeast"/>
              <w:rPr>
                <w:rFonts w:ascii="Arial" w:hAnsi="Arial" w:cs="Arial"/>
                <w:sz w:val="20"/>
                <w:szCs w:val="20"/>
                <w:lang w:eastAsia="en-US"/>
              </w:rPr>
            </w:pPr>
            <w:r w:rsidRPr="003108B1">
              <w:rPr>
                <w:rFonts w:ascii="Arial" w:hAnsi="Arial" w:cs="Arial"/>
                <w:sz w:val="20"/>
                <w:szCs w:val="20"/>
                <w:lang w:eastAsia="en-US"/>
              </w:rPr>
              <w:t>IZVAJALEC:</w:t>
            </w:r>
          </w:p>
          <w:p w14:paraId="3F4EF917" w14:textId="77777777" w:rsidR="0015077A" w:rsidRPr="003108B1" w:rsidRDefault="0015077A" w:rsidP="003108B1">
            <w:pPr>
              <w:tabs>
                <w:tab w:val="left" w:pos="4153"/>
                <w:tab w:val="left" w:pos="8306"/>
              </w:tabs>
              <w:spacing w:line="260" w:lineRule="atLeast"/>
              <w:rPr>
                <w:rFonts w:ascii="Arial" w:hAnsi="Arial" w:cs="Arial"/>
                <w:sz w:val="20"/>
                <w:szCs w:val="20"/>
                <w:lang w:eastAsia="en-US"/>
              </w:rPr>
            </w:pPr>
          </w:p>
          <w:p w14:paraId="53B6C397" w14:textId="56645461" w:rsidR="0015077A" w:rsidRPr="003108B1" w:rsidRDefault="0015077A" w:rsidP="003108B1">
            <w:pPr>
              <w:tabs>
                <w:tab w:val="left" w:pos="4153"/>
                <w:tab w:val="left" w:pos="8306"/>
              </w:tabs>
              <w:spacing w:line="260" w:lineRule="atLeast"/>
              <w:rPr>
                <w:rFonts w:ascii="Arial" w:hAnsi="Arial" w:cs="Arial"/>
                <w:sz w:val="20"/>
                <w:szCs w:val="20"/>
                <w:lang w:eastAsia="en-US"/>
              </w:rPr>
            </w:pPr>
            <w:r w:rsidRPr="003108B1">
              <w:rPr>
                <w:rFonts w:ascii="Arial" w:hAnsi="Arial" w:cs="Arial"/>
                <w:sz w:val="20"/>
                <w:szCs w:val="20"/>
                <w:lang w:eastAsia="en-US"/>
              </w:rPr>
              <w:t>_______________________________</w:t>
            </w:r>
            <w:r w:rsidR="005260F1">
              <w:rPr>
                <w:rFonts w:ascii="Arial" w:hAnsi="Arial" w:cs="Arial"/>
                <w:sz w:val="20"/>
                <w:szCs w:val="20"/>
                <w:lang w:eastAsia="en-US"/>
              </w:rPr>
              <w:t>_</w:t>
            </w:r>
          </w:p>
          <w:p w14:paraId="257A68B3" w14:textId="77777777" w:rsidR="0015077A" w:rsidRPr="003108B1" w:rsidRDefault="0015077A" w:rsidP="003108B1">
            <w:pPr>
              <w:tabs>
                <w:tab w:val="left" w:pos="4153"/>
                <w:tab w:val="left" w:pos="8306"/>
              </w:tabs>
              <w:spacing w:line="260" w:lineRule="atLeast"/>
              <w:rPr>
                <w:rFonts w:ascii="Arial" w:hAnsi="Arial" w:cs="Arial"/>
                <w:sz w:val="20"/>
                <w:szCs w:val="20"/>
                <w:lang w:eastAsia="en-US"/>
              </w:rPr>
            </w:pPr>
          </w:p>
          <w:p w14:paraId="640F63A2" w14:textId="77777777" w:rsidR="0015077A" w:rsidRPr="003108B1" w:rsidRDefault="0015077A" w:rsidP="003108B1">
            <w:pPr>
              <w:tabs>
                <w:tab w:val="left" w:pos="4153"/>
                <w:tab w:val="left" w:pos="8306"/>
              </w:tabs>
              <w:spacing w:line="260" w:lineRule="atLeast"/>
              <w:rPr>
                <w:rFonts w:ascii="Arial" w:hAnsi="Arial" w:cs="Arial"/>
                <w:sz w:val="20"/>
                <w:szCs w:val="20"/>
                <w:lang w:eastAsia="en-US"/>
              </w:rPr>
            </w:pPr>
          </w:p>
          <w:p w14:paraId="3D6E1811" w14:textId="77777777" w:rsidR="0015077A" w:rsidRPr="003108B1" w:rsidRDefault="0015077A" w:rsidP="003108B1">
            <w:pPr>
              <w:tabs>
                <w:tab w:val="left" w:pos="4153"/>
                <w:tab w:val="left" w:pos="8306"/>
              </w:tabs>
              <w:spacing w:line="260" w:lineRule="atLeast"/>
              <w:rPr>
                <w:rFonts w:ascii="Arial" w:hAnsi="Arial" w:cs="Arial"/>
                <w:sz w:val="20"/>
                <w:szCs w:val="20"/>
                <w:lang w:eastAsia="en-US"/>
              </w:rPr>
            </w:pPr>
          </w:p>
          <w:p w14:paraId="439E1253" w14:textId="77777777" w:rsidR="0015077A" w:rsidRPr="003108B1" w:rsidRDefault="0015077A" w:rsidP="003108B1">
            <w:pPr>
              <w:tabs>
                <w:tab w:val="left" w:pos="4153"/>
                <w:tab w:val="left" w:pos="8306"/>
              </w:tabs>
              <w:spacing w:line="260" w:lineRule="atLeast"/>
              <w:rPr>
                <w:rFonts w:ascii="Arial" w:hAnsi="Arial" w:cs="Arial"/>
                <w:sz w:val="20"/>
                <w:szCs w:val="20"/>
                <w:lang w:eastAsia="en-US"/>
              </w:rPr>
            </w:pPr>
            <w:r w:rsidRPr="003108B1">
              <w:rPr>
                <w:rFonts w:ascii="Arial" w:hAnsi="Arial" w:cs="Arial"/>
                <w:sz w:val="20"/>
                <w:szCs w:val="20"/>
                <w:lang w:eastAsia="en-US"/>
              </w:rPr>
              <w:t>Datum in kraj:_____________________</w:t>
            </w:r>
          </w:p>
          <w:p w14:paraId="2231E54D" w14:textId="77777777" w:rsidR="0015077A" w:rsidRPr="003108B1" w:rsidRDefault="0015077A" w:rsidP="003108B1">
            <w:pPr>
              <w:tabs>
                <w:tab w:val="left" w:pos="4153"/>
                <w:tab w:val="left" w:pos="8306"/>
              </w:tabs>
              <w:spacing w:line="260" w:lineRule="atLeast"/>
              <w:rPr>
                <w:rFonts w:ascii="Arial" w:hAnsi="Arial" w:cs="Arial"/>
                <w:sz w:val="20"/>
                <w:szCs w:val="20"/>
                <w:lang w:eastAsia="en-US"/>
              </w:rPr>
            </w:pPr>
          </w:p>
          <w:p w14:paraId="6F368B12" w14:textId="77777777" w:rsidR="0015077A" w:rsidRPr="003108B1" w:rsidRDefault="0015077A" w:rsidP="003108B1">
            <w:pPr>
              <w:tabs>
                <w:tab w:val="left" w:pos="4153"/>
                <w:tab w:val="left" w:pos="8306"/>
              </w:tabs>
              <w:spacing w:line="260" w:lineRule="atLeast"/>
              <w:rPr>
                <w:rFonts w:ascii="Arial" w:hAnsi="Arial" w:cs="Arial"/>
                <w:sz w:val="20"/>
                <w:szCs w:val="20"/>
                <w:lang w:eastAsia="en-US"/>
              </w:rPr>
            </w:pPr>
          </w:p>
          <w:p w14:paraId="5205D12B" w14:textId="2E6B8FFA" w:rsidR="00801E83" w:rsidRDefault="008B002A" w:rsidP="003108B1">
            <w:pPr>
              <w:tabs>
                <w:tab w:val="left" w:pos="4153"/>
                <w:tab w:val="left" w:pos="8306"/>
              </w:tabs>
              <w:spacing w:line="260" w:lineRule="atLeast"/>
              <w:rPr>
                <w:rFonts w:ascii="Arial" w:hAnsi="Arial" w:cs="Arial"/>
                <w:sz w:val="20"/>
                <w:szCs w:val="20"/>
                <w:lang w:eastAsia="en-US"/>
              </w:rPr>
            </w:pPr>
            <w:r w:rsidRPr="008B002A">
              <w:rPr>
                <w:rFonts w:ascii="Arial" w:hAnsi="Arial" w:cs="Arial"/>
                <w:sz w:val="20"/>
                <w:szCs w:val="20"/>
                <w:lang w:eastAsia="en-US"/>
              </w:rPr>
              <w:t>(ime in priimek ter naziv)</w:t>
            </w:r>
          </w:p>
          <w:p w14:paraId="09B8E099" w14:textId="77777777" w:rsidR="008B002A" w:rsidRPr="003108B1" w:rsidRDefault="008B002A" w:rsidP="003108B1">
            <w:pPr>
              <w:tabs>
                <w:tab w:val="left" w:pos="4153"/>
                <w:tab w:val="left" w:pos="8306"/>
              </w:tabs>
              <w:spacing w:line="260" w:lineRule="atLeast"/>
              <w:rPr>
                <w:rFonts w:ascii="Arial" w:hAnsi="Arial" w:cs="Arial"/>
                <w:sz w:val="20"/>
                <w:szCs w:val="20"/>
                <w:lang w:eastAsia="en-US"/>
              </w:rPr>
            </w:pPr>
          </w:p>
          <w:p w14:paraId="0AFB2E67" w14:textId="138A9159" w:rsidR="0015077A" w:rsidRPr="003108B1" w:rsidRDefault="0015077A" w:rsidP="003108B1">
            <w:pPr>
              <w:tabs>
                <w:tab w:val="left" w:pos="4153"/>
                <w:tab w:val="left" w:pos="8306"/>
              </w:tabs>
              <w:spacing w:line="260" w:lineRule="atLeast"/>
              <w:rPr>
                <w:rFonts w:ascii="Arial" w:hAnsi="Arial" w:cs="Arial"/>
                <w:sz w:val="20"/>
                <w:szCs w:val="20"/>
                <w:lang w:eastAsia="en-US"/>
              </w:rPr>
            </w:pPr>
            <w:r w:rsidRPr="003108B1">
              <w:rPr>
                <w:rFonts w:ascii="Arial" w:hAnsi="Arial" w:cs="Arial"/>
                <w:sz w:val="20"/>
                <w:szCs w:val="20"/>
                <w:lang w:eastAsia="en-US"/>
              </w:rPr>
              <w:t>_____________________</w:t>
            </w:r>
            <w:r w:rsidR="005260F1">
              <w:rPr>
                <w:rFonts w:ascii="Arial" w:hAnsi="Arial" w:cs="Arial"/>
                <w:sz w:val="20"/>
                <w:szCs w:val="20"/>
                <w:lang w:eastAsia="en-US"/>
              </w:rPr>
              <w:t>_____</w:t>
            </w:r>
            <w:r w:rsidRPr="003108B1">
              <w:rPr>
                <w:rFonts w:ascii="Arial" w:hAnsi="Arial" w:cs="Arial"/>
                <w:sz w:val="20"/>
                <w:szCs w:val="20"/>
                <w:lang w:eastAsia="en-US"/>
              </w:rPr>
              <w:t>______</w:t>
            </w:r>
          </w:p>
        </w:tc>
        <w:tc>
          <w:tcPr>
            <w:tcW w:w="4178" w:type="dxa"/>
          </w:tcPr>
          <w:p w14:paraId="612FE94D" w14:textId="77777777" w:rsidR="0015077A" w:rsidRPr="003108B1" w:rsidRDefault="0015077A" w:rsidP="003108B1">
            <w:pPr>
              <w:spacing w:line="260" w:lineRule="atLeast"/>
              <w:rPr>
                <w:rFonts w:ascii="Arial" w:hAnsi="Arial" w:cs="Arial"/>
                <w:sz w:val="20"/>
                <w:szCs w:val="20"/>
                <w:lang w:eastAsia="en-US"/>
              </w:rPr>
            </w:pPr>
            <w:r w:rsidRPr="003108B1">
              <w:rPr>
                <w:rFonts w:ascii="Arial" w:hAnsi="Arial" w:cs="Arial"/>
                <w:sz w:val="20"/>
                <w:szCs w:val="20"/>
                <w:lang w:eastAsia="en-US"/>
              </w:rPr>
              <w:t>NAROČNIK:</w:t>
            </w:r>
          </w:p>
          <w:p w14:paraId="06161E8B" w14:textId="77777777" w:rsidR="0015077A" w:rsidRPr="003108B1" w:rsidRDefault="0015077A" w:rsidP="003108B1">
            <w:pPr>
              <w:spacing w:line="260" w:lineRule="atLeast"/>
              <w:rPr>
                <w:rFonts w:ascii="Arial" w:hAnsi="Arial" w:cs="Arial"/>
                <w:sz w:val="20"/>
                <w:szCs w:val="20"/>
                <w:lang w:eastAsia="en-US"/>
              </w:rPr>
            </w:pPr>
          </w:p>
          <w:p w14:paraId="199E7FBC" w14:textId="77777777" w:rsidR="0015077A" w:rsidRPr="003108B1" w:rsidRDefault="0015077A" w:rsidP="003108B1">
            <w:pPr>
              <w:spacing w:line="260" w:lineRule="atLeast"/>
              <w:rPr>
                <w:rFonts w:ascii="Arial" w:hAnsi="Arial" w:cs="Arial"/>
                <w:sz w:val="20"/>
                <w:szCs w:val="20"/>
                <w:lang w:eastAsia="en-US"/>
              </w:rPr>
            </w:pPr>
            <w:r w:rsidRPr="003108B1">
              <w:rPr>
                <w:rFonts w:ascii="Arial" w:hAnsi="Arial" w:cs="Arial"/>
                <w:sz w:val="20"/>
                <w:szCs w:val="20"/>
                <w:lang w:eastAsia="en-US"/>
              </w:rPr>
              <w:t xml:space="preserve">Ministrstvo za infrastrukturo </w:t>
            </w:r>
          </w:p>
          <w:p w14:paraId="7096FC7A" w14:textId="0B7067EA" w:rsidR="0015077A" w:rsidRPr="003108B1" w:rsidRDefault="0015077A" w:rsidP="003108B1">
            <w:pPr>
              <w:spacing w:line="260" w:lineRule="atLeast"/>
              <w:rPr>
                <w:rFonts w:ascii="Arial" w:hAnsi="Arial" w:cs="Arial"/>
                <w:sz w:val="20"/>
                <w:szCs w:val="20"/>
                <w:lang w:eastAsia="en-US"/>
              </w:rPr>
            </w:pPr>
            <w:r w:rsidRPr="003108B1">
              <w:rPr>
                <w:rFonts w:ascii="Arial" w:hAnsi="Arial" w:cs="Arial"/>
                <w:sz w:val="20"/>
                <w:szCs w:val="20"/>
                <w:lang w:eastAsia="en-US"/>
              </w:rPr>
              <w:t>Tržaška cesta 19, 1</w:t>
            </w:r>
            <w:r w:rsidR="005260F1">
              <w:rPr>
                <w:rFonts w:ascii="Arial" w:hAnsi="Arial" w:cs="Arial"/>
                <w:sz w:val="20"/>
                <w:szCs w:val="20"/>
                <w:lang w:eastAsia="en-US"/>
              </w:rPr>
              <w:t>000</w:t>
            </w:r>
            <w:r w:rsidRPr="003108B1">
              <w:rPr>
                <w:rFonts w:ascii="Arial" w:hAnsi="Arial" w:cs="Arial"/>
                <w:sz w:val="20"/>
                <w:szCs w:val="20"/>
                <w:lang w:eastAsia="en-US"/>
              </w:rPr>
              <w:t xml:space="preserve"> Ljubljana</w:t>
            </w:r>
          </w:p>
          <w:p w14:paraId="6B60C276" w14:textId="77777777" w:rsidR="0015077A" w:rsidRPr="003108B1" w:rsidRDefault="0015077A" w:rsidP="003108B1">
            <w:pPr>
              <w:spacing w:line="260" w:lineRule="atLeast"/>
              <w:rPr>
                <w:rFonts w:ascii="Arial" w:hAnsi="Arial" w:cs="Arial"/>
                <w:sz w:val="20"/>
                <w:szCs w:val="20"/>
                <w:lang w:eastAsia="en-US"/>
              </w:rPr>
            </w:pPr>
          </w:p>
          <w:p w14:paraId="7A1129AA" w14:textId="77777777" w:rsidR="0015077A" w:rsidRPr="003108B1" w:rsidRDefault="0015077A" w:rsidP="003108B1">
            <w:pPr>
              <w:spacing w:line="260" w:lineRule="atLeast"/>
              <w:rPr>
                <w:rFonts w:ascii="Arial" w:hAnsi="Arial" w:cs="Arial"/>
                <w:sz w:val="20"/>
                <w:szCs w:val="20"/>
                <w:lang w:eastAsia="en-US"/>
              </w:rPr>
            </w:pPr>
          </w:p>
          <w:p w14:paraId="7F78683F" w14:textId="6D49272E" w:rsidR="0015077A" w:rsidRPr="003108B1" w:rsidRDefault="0015077A" w:rsidP="003108B1">
            <w:pPr>
              <w:spacing w:line="260" w:lineRule="atLeast"/>
              <w:rPr>
                <w:rFonts w:ascii="Arial" w:hAnsi="Arial" w:cs="Arial"/>
                <w:sz w:val="20"/>
                <w:szCs w:val="20"/>
                <w:lang w:eastAsia="en-US"/>
              </w:rPr>
            </w:pPr>
            <w:r w:rsidRPr="003108B1">
              <w:rPr>
                <w:rFonts w:ascii="Arial" w:hAnsi="Arial" w:cs="Arial"/>
                <w:sz w:val="20"/>
                <w:szCs w:val="20"/>
                <w:lang w:eastAsia="en-US"/>
              </w:rPr>
              <w:t>Datum in kraj:___________________</w:t>
            </w:r>
            <w:r w:rsidR="00E328B5">
              <w:rPr>
                <w:rFonts w:ascii="Arial" w:hAnsi="Arial" w:cs="Arial"/>
                <w:sz w:val="20"/>
                <w:szCs w:val="20"/>
                <w:lang w:eastAsia="en-US"/>
              </w:rPr>
              <w:t>_</w:t>
            </w:r>
            <w:r w:rsidRPr="003108B1">
              <w:rPr>
                <w:rFonts w:ascii="Arial" w:hAnsi="Arial" w:cs="Arial"/>
                <w:sz w:val="20"/>
                <w:szCs w:val="20"/>
                <w:lang w:eastAsia="en-US"/>
              </w:rPr>
              <w:t>_</w:t>
            </w:r>
          </w:p>
          <w:p w14:paraId="49444514" w14:textId="77777777" w:rsidR="0015077A" w:rsidRPr="003108B1" w:rsidRDefault="0015077A" w:rsidP="003108B1">
            <w:pPr>
              <w:spacing w:line="260" w:lineRule="atLeast"/>
              <w:rPr>
                <w:rFonts w:ascii="Arial" w:hAnsi="Arial" w:cs="Arial"/>
                <w:sz w:val="20"/>
                <w:szCs w:val="20"/>
                <w:lang w:eastAsia="en-US"/>
              </w:rPr>
            </w:pPr>
          </w:p>
          <w:p w14:paraId="5B1AE469" w14:textId="77777777" w:rsidR="0015077A" w:rsidRPr="003108B1" w:rsidRDefault="0015077A" w:rsidP="003108B1">
            <w:pPr>
              <w:spacing w:line="260" w:lineRule="atLeast"/>
              <w:rPr>
                <w:rFonts w:ascii="Arial" w:hAnsi="Arial" w:cs="Arial"/>
                <w:sz w:val="20"/>
                <w:szCs w:val="20"/>
                <w:lang w:eastAsia="en-US"/>
              </w:rPr>
            </w:pPr>
          </w:p>
          <w:p w14:paraId="31B9694F" w14:textId="77777777" w:rsidR="0015077A" w:rsidRDefault="0015077A" w:rsidP="003108B1">
            <w:pPr>
              <w:spacing w:line="260" w:lineRule="atLeast"/>
              <w:rPr>
                <w:rFonts w:ascii="Arial" w:hAnsi="Arial" w:cs="Arial"/>
                <w:sz w:val="20"/>
                <w:szCs w:val="20"/>
                <w:lang w:eastAsia="en-US"/>
              </w:rPr>
            </w:pPr>
            <w:r w:rsidRPr="003108B1">
              <w:rPr>
                <w:rFonts w:ascii="Arial" w:hAnsi="Arial" w:cs="Arial"/>
                <w:sz w:val="20"/>
                <w:szCs w:val="20"/>
                <w:lang w:eastAsia="en-US"/>
              </w:rPr>
              <w:t>mag. Alenka Bratušek, ministrica</w:t>
            </w:r>
          </w:p>
          <w:p w14:paraId="230B56FA" w14:textId="77777777" w:rsidR="007D0CE7" w:rsidRPr="003108B1" w:rsidRDefault="007D0CE7" w:rsidP="003108B1">
            <w:pPr>
              <w:spacing w:line="260" w:lineRule="atLeast"/>
              <w:rPr>
                <w:rFonts w:ascii="Arial" w:hAnsi="Arial" w:cs="Arial"/>
                <w:sz w:val="20"/>
                <w:szCs w:val="20"/>
                <w:lang w:eastAsia="en-US"/>
              </w:rPr>
            </w:pPr>
          </w:p>
          <w:p w14:paraId="3109DB62" w14:textId="77777777" w:rsidR="0015077A" w:rsidRPr="003108B1" w:rsidRDefault="0015077A" w:rsidP="003108B1">
            <w:pPr>
              <w:spacing w:line="260" w:lineRule="atLeast"/>
              <w:rPr>
                <w:rFonts w:ascii="Arial" w:hAnsi="Arial" w:cs="Arial"/>
                <w:sz w:val="20"/>
                <w:szCs w:val="20"/>
                <w:lang w:eastAsia="en-US"/>
              </w:rPr>
            </w:pPr>
            <w:r w:rsidRPr="003108B1">
              <w:rPr>
                <w:rFonts w:ascii="Arial" w:hAnsi="Arial" w:cs="Arial"/>
                <w:sz w:val="20"/>
                <w:szCs w:val="20"/>
                <w:lang w:eastAsia="en-US"/>
              </w:rPr>
              <w:t>________________________________</w:t>
            </w:r>
          </w:p>
        </w:tc>
      </w:tr>
    </w:tbl>
    <w:p w14:paraId="5C506EA4" w14:textId="77777777" w:rsidR="00536C8E" w:rsidRPr="003108B1" w:rsidRDefault="00536C8E" w:rsidP="003108B1">
      <w:pPr>
        <w:spacing w:line="260" w:lineRule="atLeast"/>
        <w:jc w:val="both"/>
        <w:rPr>
          <w:rFonts w:ascii="Arial" w:hAnsi="Arial" w:cs="Arial"/>
          <w:sz w:val="20"/>
          <w:szCs w:val="20"/>
          <w:lang w:eastAsia="en-US"/>
        </w:rPr>
      </w:pPr>
    </w:p>
    <w:p w14:paraId="1A93DBF1" w14:textId="77777777" w:rsidR="00144F9B" w:rsidRDefault="00144F9B" w:rsidP="00144F9B">
      <w:pPr>
        <w:spacing w:line="260" w:lineRule="atLeast"/>
        <w:jc w:val="both"/>
        <w:rPr>
          <w:rFonts w:ascii="Arial" w:hAnsi="Arial" w:cs="Arial"/>
          <w:b/>
          <w:bCs/>
          <w:sz w:val="20"/>
          <w:szCs w:val="20"/>
          <w:lang w:eastAsia="en-US"/>
        </w:rPr>
      </w:pPr>
    </w:p>
    <w:p w14:paraId="2F868335" w14:textId="77777777" w:rsidR="005260F1" w:rsidRDefault="005260F1">
      <w:pPr>
        <w:rPr>
          <w:rFonts w:ascii="Arial" w:hAnsi="Arial" w:cs="Arial"/>
          <w:b/>
          <w:sz w:val="20"/>
          <w:szCs w:val="20"/>
          <w:lang w:eastAsia="ar-SA"/>
        </w:rPr>
      </w:pPr>
      <w:r>
        <w:rPr>
          <w:rFonts w:ascii="Arial" w:hAnsi="Arial" w:cs="Arial"/>
          <w:b/>
          <w:sz w:val="20"/>
          <w:szCs w:val="20"/>
          <w:lang w:eastAsia="ar-SA"/>
        </w:rPr>
        <w:br w:type="page"/>
      </w:r>
    </w:p>
    <w:p w14:paraId="0F031FAF" w14:textId="0F334988" w:rsidR="00E02D7E" w:rsidRDefault="00144F9B" w:rsidP="00E02D7E">
      <w:pPr>
        <w:pBdr>
          <w:top w:val="single" w:sz="4" w:space="1" w:color="000000"/>
          <w:left w:val="single" w:sz="4" w:space="4" w:color="000000"/>
          <w:bottom w:val="single" w:sz="4" w:space="1" w:color="000000"/>
          <w:right w:val="single" w:sz="4" w:space="4" w:color="000000"/>
        </w:pBdr>
        <w:suppressAutoHyphens/>
        <w:spacing w:line="260" w:lineRule="atLeast"/>
        <w:jc w:val="both"/>
        <w:rPr>
          <w:rFonts w:ascii="Arial" w:hAnsi="Arial" w:cs="Arial"/>
          <w:b/>
          <w:bCs/>
          <w:sz w:val="16"/>
          <w:szCs w:val="16"/>
          <w:lang w:eastAsia="ar-SA"/>
        </w:rPr>
      </w:pPr>
      <w:r w:rsidRPr="00AF7209">
        <w:rPr>
          <w:rFonts w:ascii="Arial" w:hAnsi="Arial" w:cs="Arial"/>
          <w:b/>
          <w:sz w:val="20"/>
          <w:szCs w:val="20"/>
          <w:lang w:eastAsia="ar-SA"/>
        </w:rPr>
        <w:lastRenderedPageBreak/>
        <w:t xml:space="preserve">Obrazec </w:t>
      </w:r>
      <w:r w:rsidR="00522C9D">
        <w:rPr>
          <w:rFonts w:ascii="Arial" w:hAnsi="Arial" w:cs="Arial"/>
          <w:b/>
          <w:sz w:val="20"/>
          <w:szCs w:val="20"/>
          <w:lang w:eastAsia="ar-SA"/>
        </w:rPr>
        <w:t>8.</w:t>
      </w:r>
      <w:r w:rsidRPr="00DF443B">
        <w:rPr>
          <w:rFonts w:ascii="Arial" w:hAnsi="Arial" w:cs="Arial"/>
          <w:b/>
          <w:sz w:val="20"/>
          <w:szCs w:val="20"/>
          <w:lang w:eastAsia="ar-SA"/>
        </w:rPr>
        <w:t>1:</w:t>
      </w:r>
      <w:r w:rsidRPr="00AF7209">
        <w:rPr>
          <w:rFonts w:ascii="Arial" w:hAnsi="Arial" w:cs="Arial"/>
          <w:b/>
          <w:sz w:val="20"/>
          <w:szCs w:val="20"/>
          <w:lang w:eastAsia="ar-SA"/>
        </w:rPr>
        <w:t xml:space="preserve"> GARANCIJA ZA RESNOST PONUDBE</w:t>
      </w:r>
      <w:bookmarkStart w:id="134" w:name="__RefHeading__13108_758074437"/>
      <w:bookmarkStart w:id="135" w:name="_Toc534192829"/>
      <w:bookmarkStart w:id="136" w:name="_Toc534026546"/>
      <w:bookmarkEnd w:id="134"/>
    </w:p>
    <w:p w14:paraId="6ABCA0B1" w14:textId="4C37AD60" w:rsidR="00AF7209" w:rsidRPr="00AF7209" w:rsidRDefault="00AF7209" w:rsidP="00AF7209">
      <w:pPr>
        <w:keepNext/>
        <w:suppressAutoHyphens/>
        <w:spacing w:before="120" w:after="60" w:line="260" w:lineRule="atLeast"/>
        <w:jc w:val="center"/>
        <w:rPr>
          <w:rFonts w:ascii="Arial" w:hAnsi="Arial" w:cs="Arial"/>
          <w:sz w:val="16"/>
          <w:szCs w:val="16"/>
          <w:lang w:eastAsia="ar-SA"/>
        </w:rPr>
      </w:pPr>
      <w:r w:rsidRPr="00AF7209">
        <w:rPr>
          <w:rFonts w:ascii="Arial" w:hAnsi="Arial" w:cs="Arial"/>
          <w:b/>
          <w:bCs/>
          <w:sz w:val="16"/>
          <w:szCs w:val="16"/>
          <w:lang w:eastAsia="ar-SA"/>
        </w:rPr>
        <w:t>Obrazec zavarovanja za resnost ponudbe po EPGP-758</w:t>
      </w:r>
      <w:bookmarkEnd w:id="135"/>
      <w:bookmarkEnd w:id="136"/>
    </w:p>
    <w:p w14:paraId="616DA06F" w14:textId="77777777" w:rsidR="00AF7209" w:rsidRPr="00AF7209" w:rsidRDefault="00AF7209" w:rsidP="00AF7209">
      <w:pPr>
        <w:suppressAutoHyphens/>
        <w:spacing w:line="260" w:lineRule="atLeast"/>
        <w:rPr>
          <w:rFonts w:ascii="Arial" w:hAnsi="Arial" w:cs="Arial"/>
          <w:sz w:val="16"/>
          <w:szCs w:val="16"/>
          <w:lang w:eastAsia="ar-SA"/>
        </w:rPr>
      </w:pPr>
    </w:p>
    <w:p w14:paraId="45B09F0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i/>
          <w:sz w:val="16"/>
          <w:szCs w:val="16"/>
          <w:lang w:eastAsia="ar-SA"/>
        </w:rPr>
        <w:t>Glava s podatki o garantu (zavarovalnici/banki)</w:t>
      </w:r>
      <w:r w:rsidRPr="00227D0A">
        <w:rPr>
          <w:rFonts w:ascii="Arial" w:hAnsi="Arial" w:cs="Arial"/>
          <w:sz w:val="16"/>
          <w:szCs w:val="16"/>
          <w:lang w:eastAsia="ar-SA"/>
        </w:rPr>
        <w:t xml:space="preserve"> </w:t>
      </w:r>
      <w:r w:rsidRPr="00227D0A">
        <w:rPr>
          <w:rFonts w:ascii="Arial" w:hAnsi="Arial" w:cs="Arial"/>
          <w:i/>
          <w:sz w:val="16"/>
          <w:szCs w:val="16"/>
          <w:lang w:eastAsia="ar-SA"/>
        </w:rPr>
        <w:t>ali SWIFT ključ</w:t>
      </w:r>
    </w:p>
    <w:p w14:paraId="23D1040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2493E3B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    </w:t>
      </w:r>
      <w:r w:rsidRPr="00227D0A">
        <w:rPr>
          <w:rFonts w:ascii="Arial" w:hAnsi="Arial" w:cs="Arial"/>
          <w:b/>
          <w:sz w:val="16"/>
          <w:szCs w:val="16"/>
          <w:lang w:eastAsia="ar-SA"/>
        </w:rPr>
        <w:t xml:space="preserve">Ministrstvo za infrastrukturo, </w:t>
      </w:r>
      <w:r w:rsidR="00227D0A">
        <w:rPr>
          <w:rFonts w:ascii="Arial" w:hAnsi="Arial" w:cs="Arial"/>
          <w:b/>
          <w:sz w:val="16"/>
          <w:szCs w:val="16"/>
          <w:lang w:eastAsia="ar-SA"/>
        </w:rPr>
        <w:t>Tržaška cesta 19</w:t>
      </w:r>
      <w:r w:rsidRPr="00227D0A">
        <w:rPr>
          <w:rFonts w:ascii="Arial" w:hAnsi="Arial" w:cs="Arial"/>
          <w:b/>
          <w:sz w:val="16"/>
          <w:szCs w:val="16"/>
          <w:lang w:eastAsia="ar-SA"/>
        </w:rPr>
        <w:t>, Ljubljana (naročnik oz. upravičenec garancije)</w:t>
      </w:r>
    </w:p>
    <w:p w14:paraId="58930020"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A78AB0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Datum: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datum izdaje)</w:t>
      </w:r>
    </w:p>
    <w:p w14:paraId="22454E5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7DAEE37"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VRSTA ZAVAROVANJA:</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vrsta zavarovanja: kavcijsko zavarovanje/bančna garancija)</w:t>
      </w:r>
    </w:p>
    <w:p w14:paraId="04F19DEF"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444872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ŠTEVILKA: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številka zavarovanja)</w:t>
      </w:r>
    </w:p>
    <w:p w14:paraId="1401DF4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6DE6C4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GARANT:</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zavarovalnice/banke v kraju izdaje)</w:t>
      </w:r>
    </w:p>
    <w:p w14:paraId="3DED757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9C0A94D"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NAROČNIK: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naročnika zavarovanja, tj. kandidata oziroma ponudnika v postopku javnega naročanja)</w:t>
      </w:r>
    </w:p>
    <w:p w14:paraId="4F2BE2F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1AED819"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UPRAVIČENEC:</w:t>
      </w:r>
      <w:r w:rsidRPr="00227D0A">
        <w:rPr>
          <w:rFonts w:ascii="Arial" w:hAnsi="Arial" w:cs="Arial"/>
          <w:sz w:val="16"/>
          <w:szCs w:val="16"/>
          <w:lang w:eastAsia="ar-SA"/>
        </w:rPr>
        <w:t xml:space="preserve"> </w:t>
      </w:r>
      <w:r w:rsidRPr="00227D0A">
        <w:rPr>
          <w:rFonts w:ascii="Arial" w:hAnsi="Arial" w:cs="Arial"/>
          <w:b/>
          <w:sz w:val="16"/>
          <w:szCs w:val="16"/>
          <w:lang w:eastAsia="ar-SA"/>
        </w:rPr>
        <w:t xml:space="preserve">Ministrstvo za infrastrukturo, </w:t>
      </w:r>
      <w:r w:rsidR="00227D0A">
        <w:rPr>
          <w:rFonts w:ascii="Arial" w:hAnsi="Arial" w:cs="Arial"/>
          <w:b/>
          <w:sz w:val="16"/>
          <w:szCs w:val="16"/>
          <w:lang w:eastAsia="ar-SA"/>
        </w:rPr>
        <w:t>Tržaška cesta 19</w:t>
      </w:r>
      <w:r w:rsidRPr="00227D0A">
        <w:rPr>
          <w:rFonts w:ascii="Arial" w:hAnsi="Arial" w:cs="Arial"/>
          <w:b/>
          <w:sz w:val="16"/>
          <w:szCs w:val="16"/>
          <w:lang w:eastAsia="ar-SA"/>
        </w:rPr>
        <w:t>, Ljubljana</w:t>
      </w:r>
    </w:p>
    <w:p w14:paraId="0BA5240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963FE6D" w14:textId="6FBDBB77" w:rsidR="00A74B5C" w:rsidRPr="001B799E" w:rsidRDefault="00AF7209" w:rsidP="001B799E">
      <w:pPr>
        <w:rPr>
          <w:rFonts w:ascii="Arial" w:hAnsi="Arial" w:cs="Arial"/>
          <w:b/>
          <w:i/>
          <w:sz w:val="16"/>
          <w:szCs w:val="16"/>
          <w:lang w:eastAsia="ar-SA"/>
        </w:rPr>
      </w:pPr>
      <w:r w:rsidRPr="00227D0A">
        <w:rPr>
          <w:rFonts w:ascii="Arial" w:hAnsi="Arial" w:cs="Arial"/>
          <w:b/>
          <w:sz w:val="16"/>
          <w:szCs w:val="16"/>
          <w:lang w:eastAsia="ar-SA"/>
        </w:rPr>
        <w:t xml:space="preserve">OSNOVNI POSEL: </w:t>
      </w:r>
      <w:r w:rsidRPr="00227D0A">
        <w:rPr>
          <w:rFonts w:ascii="Arial" w:hAnsi="Arial" w:cs="Arial"/>
          <w:i/>
          <w:sz w:val="16"/>
          <w:szCs w:val="16"/>
          <w:lang w:eastAsia="ar-SA"/>
        </w:rPr>
        <w:t>obveznost naročnika zavarovanja iz njegove ponudbe, predložene v postopku javnega</w:t>
      </w:r>
      <w:r w:rsidR="008257C6">
        <w:rPr>
          <w:rFonts w:ascii="Arial" w:hAnsi="Arial" w:cs="Arial"/>
          <w:i/>
          <w:sz w:val="16"/>
          <w:szCs w:val="16"/>
          <w:lang w:eastAsia="ar-SA"/>
        </w:rPr>
        <w:t xml:space="preserve"> naročila</w:t>
      </w:r>
      <w:r w:rsidR="00E328B5">
        <w:rPr>
          <w:rFonts w:ascii="Arial" w:hAnsi="Arial" w:cs="Arial"/>
          <w:i/>
          <w:sz w:val="16"/>
          <w:szCs w:val="16"/>
          <w:lang w:eastAsia="ar-SA"/>
        </w:rPr>
        <w:t xml:space="preserve"> </w:t>
      </w:r>
      <w:r w:rsidR="00F52B40" w:rsidRPr="001B5312">
        <w:rPr>
          <w:rFonts w:ascii="Arial" w:hAnsi="Arial" w:cs="Arial"/>
          <w:b/>
          <w:i/>
          <w:sz w:val="16"/>
          <w:szCs w:val="16"/>
          <w:lang w:eastAsia="ar-SA"/>
        </w:rPr>
        <w:t>»</w:t>
      </w:r>
      <w:r w:rsidR="007D6F0E">
        <w:rPr>
          <w:rFonts w:ascii="Arial" w:hAnsi="Arial" w:cs="Arial"/>
          <w:b/>
          <w:i/>
          <w:sz w:val="16"/>
          <w:szCs w:val="16"/>
          <w:lang w:eastAsia="ar-SA"/>
        </w:rPr>
        <w:t>Vzdrževanje EUCARIS strežnikov</w:t>
      </w:r>
      <w:r w:rsidR="00F1771F" w:rsidRPr="001B5312">
        <w:rPr>
          <w:rFonts w:ascii="Arial" w:hAnsi="Arial" w:cs="Arial"/>
          <w:b/>
          <w:i/>
          <w:sz w:val="16"/>
          <w:szCs w:val="16"/>
          <w:lang w:eastAsia="ar-SA"/>
        </w:rPr>
        <w:t>«</w:t>
      </w:r>
    </w:p>
    <w:p w14:paraId="6C248C4A" w14:textId="77777777" w:rsidR="00AF7209" w:rsidRPr="00227D0A" w:rsidRDefault="00AF7209" w:rsidP="00F1771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126D3EA" w14:textId="1DA31249"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ZNESEK IN VALUTA</w:t>
      </w:r>
      <w:r w:rsidRPr="001461B5">
        <w:rPr>
          <w:rFonts w:ascii="Arial" w:hAnsi="Arial" w:cs="Arial"/>
          <w:b/>
          <w:sz w:val="16"/>
          <w:szCs w:val="16"/>
          <w:lang w:eastAsia="ar-SA"/>
        </w:rPr>
        <w:t xml:space="preserve">: </w:t>
      </w:r>
      <w:r w:rsidR="007D6F0E" w:rsidRPr="001461B5">
        <w:rPr>
          <w:rFonts w:ascii="Arial" w:hAnsi="Arial" w:cs="Arial"/>
          <w:b/>
          <w:sz w:val="16"/>
          <w:szCs w:val="16"/>
          <w:lang w:eastAsia="ar-SA"/>
        </w:rPr>
        <w:t>6</w:t>
      </w:r>
      <w:r w:rsidRPr="001461B5">
        <w:rPr>
          <w:rFonts w:ascii="Arial" w:hAnsi="Arial" w:cs="Arial"/>
          <w:b/>
          <w:sz w:val="16"/>
          <w:szCs w:val="16"/>
          <w:lang w:eastAsia="ar-SA"/>
        </w:rPr>
        <w:t>.</w:t>
      </w:r>
      <w:r w:rsidR="00504627" w:rsidRPr="001461B5">
        <w:rPr>
          <w:rFonts w:ascii="Arial" w:hAnsi="Arial" w:cs="Arial"/>
          <w:b/>
          <w:sz w:val="16"/>
          <w:szCs w:val="16"/>
          <w:lang w:eastAsia="ar-SA"/>
        </w:rPr>
        <w:t>0</w:t>
      </w:r>
      <w:r w:rsidRPr="001461B5">
        <w:rPr>
          <w:rFonts w:ascii="Arial" w:hAnsi="Arial" w:cs="Arial"/>
          <w:b/>
          <w:sz w:val="16"/>
          <w:szCs w:val="16"/>
          <w:lang w:eastAsia="ar-SA"/>
        </w:rPr>
        <w:t>00,00 EUR</w:t>
      </w:r>
      <w:r w:rsidRPr="00227D0A">
        <w:rPr>
          <w:rFonts w:ascii="Arial" w:hAnsi="Arial" w:cs="Arial"/>
          <w:sz w:val="16"/>
          <w:szCs w:val="16"/>
          <w:lang w:eastAsia="ar-SA"/>
        </w:rPr>
        <w:t xml:space="preserve"> </w:t>
      </w:r>
    </w:p>
    <w:p w14:paraId="599C9A8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7E17480"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LISTINE, KI JIH JE POLEG IZJAVE TREBA PRILOŽITI ZAHTEVI ZA PLAČILO IN SE IZRECNO ZAHTEVAJO V SPODNJEM BESEDILU: </w:t>
      </w:r>
      <w:r w:rsidRPr="00227D0A">
        <w:rPr>
          <w:rFonts w:ascii="Arial" w:hAnsi="Arial" w:cs="Arial"/>
          <w:i/>
          <w:sz w:val="16"/>
          <w:szCs w:val="16"/>
          <w:lang w:eastAsia="ar-SA"/>
        </w:rPr>
        <w:t>nobena</w:t>
      </w:r>
    </w:p>
    <w:p w14:paraId="4F3F409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89CF45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JEZIK V ZAHTEVANIH LISTINAH:</w:t>
      </w:r>
      <w:r w:rsidRPr="00227D0A">
        <w:rPr>
          <w:rFonts w:ascii="Arial" w:hAnsi="Arial" w:cs="Arial"/>
          <w:sz w:val="16"/>
          <w:szCs w:val="16"/>
          <w:lang w:eastAsia="ar-SA"/>
        </w:rPr>
        <w:t xml:space="preserve"> slovenski</w:t>
      </w:r>
    </w:p>
    <w:p w14:paraId="485746A9"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73EA80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OBLIKA PREDLOŽITVE:</w:t>
      </w:r>
      <w:r w:rsidRPr="00227D0A">
        <w:rPr>
          <w:rFonts w:ascii="Arial" w:hAnsi="Arial" w:cs="Arial"/>
          <w:sz w:val="16"/>
          <w:szCs w:val="16"/>
          <w:lang w:eastAsia="ar-SA"/>
        </w:rPr>
        <w:t xml:space="preserve"> v papirni obliki s priporočeno pošto ali katerokoli obliko hitre pošte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19C1A85B"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564764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KRAJ PREDLOŽITVE: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6A1AB67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Ne glede na navedeno, se predložitev papirnih listin lahko opravi v katerikoli podružnici garanta na območju Republike Slovenije. </w:t>
      </w:r>
    </w:p>
    <w:p w14:paraId="1DD60AC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7686C8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DATUM VELJAVNOSTI: </w:t>
      </w:r>
    </w:p>
    <w:p w14:paraId="3C194B85"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172EF2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b/>
          <w:sz w:val="16"/>
          <w:szCs w:val="16"/>
          <w:lang w:eastAsia="ar-SA"/>
        </w:rPr>
        <w:t>STRANKA, KI JE DOLŽNA PLAČATI STROŠKE: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naročnika zavarovanja, tj. kandidata oziroma ponudnika v postopku javnega naročanja)</w:t>
      </w:r>
    </w:p>
    <w:p w14:paraId="214E8497"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5C415644"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1975E7F" w14:textId="77777777" w:rsidR="00AF7209" w:rsidRPr="00227D0A" w:rsidRDefault="00AF7209" w:rsidP="00AF7209">
      <w:pPr>
        <w:suppressAutoHyphens/>
        <w:spacing w:line="260" w:lineRule="atLeast"/>
        <w:jc w:val="both"/>
        <w:rPr>
          <w:rFonts w:ascii="Arial" w:hAnsi="Arial" w:cs="Arial"/>
          <w:sz w:val="16"/>
          <w:szCs w:val="16"/>
          <w:lang w:eastAsia="ar-SA"/>
        </w:rPr>
      </w:pPr>
    </w:p>
    <w:p w14:paraId="37110847"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Zavarovanje se lahko unovči iz naslednjih razlogov, ki morajo biti navedeni v izjavi upravičenca oziroma zahtevi za plačilo: </w:t>
      </w:r>
    </w:p>
    <w:p w14:paraId="237752FA" w14:textId="77777777" w:rsidR="00AF7209" w:rsidRPr="00227D0A" w:rsidRDefault="00AF7209" w:rsidP="009541FC">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naročnik zavarovanja je umaknil ponudbo po poteku roka za prejem ponudb ali nedopustno spremenil ponudbo v času njene veljavnosti; ali</w:t>
      </w:r>
    </w:p>
    <w:p w14:paraId="33B709BA" w14:textId="77777777" w:rsidR="00AF7209" w:rsidRPr="00227D0A" w:rsidRDefault="00AF7209" w:rsidP="009541FC">
      <w:pPr>
        <w:numPr>
          <w:ilvl w:val="0"/>
          <w:numId w:val="21"/>
        </w:numPr>
        <w:suppressAutoHyphens/>
        <w:spacing w:line="260" w:lineRule="atLeast"/>
        <w:rPr>
          <w:rFonts w:ascii="Arial" w:hAnsi="Arial" w:cs="Arial"/>
          <w:sz w:val="16"/>
          <w:szCs w:val="16"/>
          <w:lang w:eastAsia="ar-SA"/>
        </w:rPr>
      </w:pPr>
      <w:r w:rsidRPr="00227D0A">
        <w:rPr>
          <w:rFonts w:ascii="Arial" w:hAnsi="Arial" w:cs="Arial"/>
          <w:sz w:val="16"/>
          <w:szCs w:val="16"/>
          <w:lang w:eastAsia="ar-SA"/>
        </w:rPr>
        <w:t>če ponudnik na poziv naročnika ni pravočasno</w:t>
      </w:r>
      <w:r w:rsidR="00947A6D">
        <w:rPr>
          <w:rFonts w:ascii="Arial" w:hAnsi="Arial" w:cs="Arial"/>
          <w:sz w:val="16"/>
          <w:szCs w:val="16"/>
          <w:lang w:eastAsia="ar-SA"/>
        </w:rPr>
        <w:t xml:space="preserve">, </w:t>
      </w:r>
      <w:r w:rsidRPr="00227D0A">
        <w:rPr>
          <w:rFonts w:ascii="Arial" w:hAnsi="Arial" w:cs="Arial"/>
          <w:sz w:val="16"/>
          <w:szCs w:val="16"/>
          <w:lang w:eastAsia="ar-SA"/>
        </w:rPr>
        <w:t>torej v roku, ki ga je določil naročnik</w:t>
      </w:r>
      <w:r w:rsidR="00947A6D">
        <w:rPr>
          <w:rFonts w:ascii="Arial" w:hAnsi="Arial" w:cs="Arial"/>
          <w:sz w:val="16"/>
          <w:szCs w:val="16"/>
          <w:lang w:eastAsia="ar-SA"/>
        </w:rPr>
        <w:t>,</w:t>
      </w:r>
      <w:r w:rsidRPr="00227D0A">
        <w:rPr>
          <w:rFonts w:ascii="Arial" w:hAnsi="Arial" w:cs="Arial"/>
          <w:sz w:val="16"/>
          <w:szCs w:val="16"/>
          <w:lang w:eastAsia="ar-SA"/>
        </w:rPr>
        <w:t xml:space="preserve"> dostavil zahtevanega podaljšanja zavarovanja za resnost ponudbe; ali</w:t>
      </w:r>
    </w:p>
    <w:p w14:paraId="0FFCF44C" w14:textId="77777777" w:rsidR="00AF7209" w:rsidRPr="00227D0A" w:rsidRDefault="00AF7209" w:rsidP="009541FC">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izbrani naročnik zavarovanja na poziv upravičenca ni podpisal pogodbe; ali</w:t>
      </w:r>
    </w:p>
    <w:p w14:paraId="00AC6B51" w14:textId="77777777" w:rsidR="009B3CD4" w:rsidRDefault="00AF7209" w:rsidP="009541FC">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izbrani naročnik zavarovanja ni predložil zavarovanja za dobro izvedbo pogodbenih obveznosti v skladu s pogoji naročila</w:t>
      </w:r>
      <w:r w:rsidR="009B3CD4">
        <w:rPr>
          <w:rFonts w:ascii="Arial" w:hAnsi="Arial" w:cs="Arial"/>
          <w:sz w:val="16"/>
          <w:szCs w:val="16"/>
          <w:lang w:eastAsia="ar-SA"/>
        </w:rPr>
        <w:t>, ali</w:t>
      </w:r>
    </w:p>
    <w:p w14:paraId="7634C546" w14:textId="6310E68C" w:rsidR="00AF7209" w:rsidRPr="00227D0A" w:rsidRDefault="009B3CD4" w:rsidP="009541FC">
      <w:pPr>
        <w:numPr>
          <w:ilvl w:val="0"/>
          <w:numId w:val="21"/>
        </w:numPr>
        <w:suppressAutoHyphens/>
        <w:spacing w:line="260" w:lineRule="atLeast"/>
        <w:jc w:val="both"/>
        <w:rPr>
          <w:rFonts w:ascii="Arial" w:hAnsi="Arial" w:cs="Arial"/>
          <w:sz w:val="16"/>
          <w:szCs w:val="16"/>
          <w:lang w:eastAsia="ar-SA"/>
        </w:rPr>
      </w:pPr>
      <w:r w:rsidRPr="009B3CD4">
        <w:rPr>
          <w:rFonts w:ascii="Arial" w:hAnsi="Arial" w:cs="Arial"/>
          <w:sz w:val="16"/>
          <w:szCs w:val="16"/>
          <w:lang w:eastAsia="ar-SA"/>
        </w:rPr>
        <w:t xml:space="preserve"> </w:t>
      </w:r>
      <w:r>
        <w:rPr>
          <w:rFonts w:ascii="Arial" w:hAnsi="Arial" w:cs="Arial"/>
          <w:sz w:val="16"/>
          <w:szCs w:val="16"/>
          <w:lang w:eastAsia="ar-SA"/>
        </w:rPr>
        <w:t>izbrani naročnik zavarovanja</w:t>
      </w:r>
      <w:r w:rsidRPr="009B3CD4">
        <w:rPr>
          <w:rFonts w:ascii="Arial" w:hAnsi="Arial" w:cs="Arial"/>
          <w:sz w:val="16"/>
          <w:szCs w:val="16"/>
          <w:lang w:eastAsia="ar-SA"/>
        </w:rPr>
        <w:t>. do podpisa pogodbe ni predložil zahtevanih dokazil o znanju slovenskega jezika.</w:t>
      </w:r>
    </w:p>
    <w:p w14:paraId="6180FB13" w14:textId="77777777" w:rsidR="00227D0A" w:rsidRDefault="00227D0A" w:rsidP="00AF7209">
      <w:pPr>
        <w:suppressAutoHyphens/>
        <w:spacing w:line="260" w:lineRule="atLeast"/>
        <w:jc w:val="both"/>
        <w:rPr>
          <w:rFonts w:ascii="Arial" w:hAnsi="Arial" w:cs="Arial"/>
          <w:sz w:val="16"/>
          <w:szCs w:val="16"/>
          <w:lang w:eastAsia="ar-SA"/>
        </w:rPr>
      </w:pPr>
    </w:p>
    <w:p w14:paraId="2C2CF06E"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Katerokoli zahtevo za plačilo po tem zavarovanju moramo prejeti na datum veljavnosti zavarovanja ali pred njim v zgoraj navedenem kraju predložitve.</w:t>
      </w:r>
    </w:p>
    <w:p w14:paraId="53106E59" w14:textId="77777777" w:rsidR="00AF7209" w:rsidRPr="00227D0A" w:rsidRDefault="00AF7209" w:rsidP="00AF7209">
      <w:pPr>
        <w:suppressAutoHyphens/>
        <w:spacing w:line="260" w:lineRule="atLeast"/>
        <w:jc w:val="both"/>
        <w:rPr>
          <w:rFonts w:ascii="Arial" w:hAnsi="Arial" w:cs="Arial"/>
          <w:sz w:val="16"/>
          <w:szCs w:val="16"/>
          <w:lang w:eastAsia="ar-SA"/>
        </w:rPr>
      </w:pPr>
    </w:p>
    <w:p w14:paraId="386623A0"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Morebitne spore v zvezi s tem zavarovanjem rešuje stvarno pristojno sodišče v Ljubljani po slovenskem pravu.</w:t>
      </w:r>
    </w:p>
    <w:p w14:paraId="41717C0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9B0F12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Za to zavarovanje veljajo Enotna pravila za garancije na poziv (EPGP) revizija iz leta 2010, izdana pri MTZ pod št. 758.</w:t>
      </w:r>
    </w:p>
    <w:p w14:paraId="541FB39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F38921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848B8E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t xml:space="preserve">          garant</w:t>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t>(žig in podpis)</w:t>
      </w:r>
    </w:p>
    <w:p w14:paraId="38EAFD4B" w14:textId="77777777" w:rsid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A03EBA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37360F8"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5BEFFF"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E12E4AC"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5DB8EED"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306D7E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896003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D939135"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1365373"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C2C61A1"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DAA4B4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91600C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C2908BF"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D41462E"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C2E0E6D"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DEC62E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09A588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4350D8"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D81367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113AF26"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B3333EC"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65BCCE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ACFE686"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4CB763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6AA4F20"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62AD4C3"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551FBA8"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66713FB"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5D002A"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5153270"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B9C12EF"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6DEF237"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40EAC53"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946FAA7"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67E5B50"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94C8CE0" w14:textId="77777777" w:rsidR="00E328B5" w:rsidRDefault="00E328B5"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C8356DB" w14:textId="77777777" w:rsidR="00144F9B" w:rsidRPr="00227D0A"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5A7C37B"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227D0A">
        <w:rPr>
          <w:rFonts w:ascii="Arial" w:hAnsi="Arial" w:cs="Arial"/>
          <w:sz w:val="16"/>
          <w:szCs w:val="16"/>
          <w:lang w:eastAsia="ar-SA"/>
        </w:rPr>
        <w:t>Opozorilo (ni del vzorca finančnega zavarovanja):</w:t>
      </w:r>
    </w:p>
    <w:p w14:paraId="4003412A"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592A13C8" w14:textId="77777777" w:rsidR="00E328B5" w:rsidRDefault="00E328B5">
      <w:pPr>
        <w:rPr>
          <w:rFonts w:ascii="Arial" w:hAnsi="Arial" w:cs="Arial"/>
          <w:b/>
          <w:sz w:val="20"/>
          <w:szCs w:val="20"/>
          <w:lang w:eastAsia="en-US"/>
        </w:rPr>
      </w:pPr>
      <w:r>
        <w:rPr>
          <w:rFonts w:ascii="Arial" w:hAnsi="Arial" w:cs="Arial"/>
          <w:b/>
          <w:sz w:val="20"/>
          <w:szCs w:val="20"/>
          <w:lang w:eastAsia="en-US"/>
        </w:rPr>
        <w:br w:type="page"/>
      </w:r>
    </w:p>
    <w:p w14:paraId="13243718" w14:textId="241A7058" w:rsidR="00E74A6D" w:rsidRPr="00161C6E" w:rsidRDefault="00E74A6D" w:rsidP="00E02D7E">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16"/>
          <w:szCs w:val="16"/>
          <w:lang w:eastAsia="en-US"/>
        </w:rPr>
      </w:pPr>
      <w:r w:rsidRPr="00DF443B">
        <w:rPr>
          <w:rFonts w:ascii="Arial" w:hAnsi="Arial" w:cs="Arial"/>
          <w:b/>
          <w:sz w:val="20"/>
          <w:szCs w:val="20"/>
          <w:lang w:eastAsia="en-US"/>
        </w:rPr>
        <w:lastRenderedPageBreak/>
        <w:t>Obrazec</w:t>
      </w:r>
      <w:r w:rsidR="00762E6F" w:rsidRPr="00DF443B">
        <w:rPr>
          <w:rFonts w:ascii="Arial" w:hAnsi="Arial" w:cs="Arial"/>
          <w:b/>
          <w:sz w:val="20"/>
          <w:szCs w:val="20"/>
          <w:lang w:eastAsia="en-US"/>
        </w:rPr>
        <w:t xml:space="preserve"> </w:t>
      </w:r>
      <w:r w:rsidR="00522C9D">
        <w:rPr>
          <w:rFonts w:ascii="Arial" w:hAnsi="Arial" w:cs="Arial"/>
          <w:b/>
          <w:sz w:val="20"/>
          <w:szCs w:val="20"/>
          <w:lang w:eastAsia="en-US"/>
        </w:rPr>
        <w:t>8</w:t>
      </w:r>
      <w:r w:rsidR="00306D6A" w:rsidRPr="00DF443B">
        <w:rPr>
          <w:rFonts w:ascii="Arial" w:hAnsi="Arial" w:cs="Arial"/>
          <w:b/>
          <w:sz w:val="20"/>
          <w:szCs w:val="20"/>
          <w:lang w:eastAsia="en-US"/>
        </w:rPr>
        <w:t>.2</w:t>
      </w:r>
      <w:r w:rsidRPr="00DF443B">
        <w:rPr>
          <w:rFonts w:ascii="Arial" w:hAnsi="Arial" w:cs="Arial"/>
          <w:b/>
          <w:sz w:val="20"/>
          <w:szCs w:val="20"/>
          <w:lang w:eastAsia="en-US"/>
        </w:rPr>
        <w:t>:</w:t>
      </w:r>
      <w:r w:rsidRPr="00D65ACA">
        <w:rPr>
          <w:rFonts w:ascii="Arial" w:hAnsi="Arial" w:cs="Arial"/>
          <w:b/>
          <w:sz w:val="20"/>
          <w:szCs w:val="20"/>
          <w:lang w:eastAsia="en-US"/>
        </w:rPr>
        <w:t xml:space="preserve"> GARANCIJA</w:t>
      </w:r>
      <w:r w:rsidRPr="00161C6E">
        <w:rPr>
          <w:rFonts w:ascii="Arial" w:hAnsi="Arial" w:cs="Arial"/>
          <w:b/>
          <w:sz w:val="20"/>
          <w:szCs w:val="20"/>
          <w:lang w:eastAsia="en-US"/>
        </w:rPr>
        <w:t xml:space="preserve"> ZA DOBRO IZVEDBO POGODBENIH OBVEZNOSTI</w:t>
      </w:r>
    </w:p>
    <w:p w14:paraId="6F623D9A" w14:textId="77777777" w:rsidR="00E74A6D" w:rsidRPr="00161C6E" w:rsidRDefault="00E74A6D" w:rsidP="00E74A6D">
      <w:pPr>
        <w:keepNext/>
        <w:spacing w:before="120" w:after="60" w:line="260" w:lineRule="atLeast"/>
        <w:jc w:val="center"/>
        <w:outlineLvl w:val="2"/>
        <w:rPr>
          <w:rFonts w:ascii="Arial" w:hAnsi="Arial" w:cs="Arial"/>
          <w:b/>
          <w:bCs/>
          <w:sz w:val="16"/>
          <w:szCs w:val="16"/>
          <w:lang w:eastAsia="en-US"/>
        </w:rPr>
      </w:pPr>
      <w:bookmarkStart w:id="137" w:name="_Toc534026547"/>
      <w:bookmarkStart w:id="138" w:name="_Toc534192830"/>
      <w:r w:rsidRPr="00161C6E">
        <w:rPr>
          <w:rFonts w:ascii="Arial" w:hAnsi="Arial" w:cs="Arial"/>
          <w:b/>
          <w:bCs/>
          <w:sz w:val="16"/>
          <w:szCs w:val="16"/>
          <w:lang w:eastAsia="en-US"/>
        </w:rPr>
        <w:t>Obrazec zavarovanja za dobro izvedbo pogodbenih obveznosti po EPGP-758</w:t>
      </w:r>
      <w:bookmarkEnd w:id="137"/>
      <w:bookmarkEnd w:id="138"/>
    </w:p>
    <w:p w14:paraId="26E22B64" w14:textId="77777777" w:rsidR="00CE3BD6"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DA76B4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i/>
          <w:sz w:val="16"/>
          <w:szCs w:val="16"/>
          <w:lang w:eastAsia="en-US"/>
        </w:rPr>
        <w:t>Glava s podatki o garantu (zavarovalnici/banki) ali SWIFT ključ</w:t>
      </w:r>
    </w:p>
    <w:p w14:paraId="2ACB555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5596B11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Za:       </w:t>
      </w:r>
      <w:r w:rsidRPr="00161C6E">
        <w:rPr>
          <w:rFonts w:ascii="Arial" w:hAnsi="Arial" w:cs="Arial"/>
          <w:b/>
          <w:sz w:val="16"/>
          <w:szCs w:val="16"/>
          <w:lang w:eastAsia="en-US"/>
        </w:rPr>
        <w:t xml:space="preserve">Ministrstvo za infrastrukturo, </w:t>
      </w:r>
      <w:r w:rsidR="00227D0A">
        <w:rPr>
          <w:rFonts w:ascii="Arial" w:hAnsi="Arial" w:cs="Arial"/>
          <w:b/>
          <w:sz w:val="16"/>
          <w:szCs w:val="16"/>
          <w:lang w:eastAsia="en-US"/>
        </w:rPr>
        <w:t>Tržaška cesta 19</w:t>
      </w:r>
      <w:r w:rsidRPr="00161C6E">
        <w:rPr>
          <w:rFonts w:ascii="Arial" w:hAnsi="Arial" w:cs="Arial"/>
          <w:b/>
          <w:sz w:val="16"/>
          <w:szCs w:val="16"/>
          <w:lang w:eastAsia="en-US"/>
        </w:rPr>
        <w:t xml:space="preserve">, Ljubljana </w:t>
      </w:r>
    </w:p>
    <w:p w14:paraId="1113C2A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3E20371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Datum: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izdaje)</w:t>
      </w:r>
    </w:p>
    <w:p w14:paraId="74EE822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D04550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b/>
          <w:sz w:val="16"/>
          <w:szCs w:val="16"/>
          <w:lang w:eastAsia="en-US"/>
        </w:rPr>
        <w:t>VRSTA ZAVAROVANJA:</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vrsta zavarovanja: kavcijsko zavarovanje/bančna garancija)</w:t>
      </w:r>
    </w:p>
    <w:p w14:paraId="2A3FE52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0471F1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ŠTEVILKA: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številka zavarovanja)</w:t>
      </w:r>
    </w:p>
    <w:p w14:paraId="7380EDA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42AFFC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GARANT:</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zavarovalnice/banke v kraju izdaje)</w:t>
      </w:r>
    </w:p>
    <w:p w14:paraId="70A27D5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4AF072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NAROČNIK: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naročnika zavarovanja, tj. v postopku javnega naročanja izbranega ponudnika)</w:t>
      </w:r>
    </w:p>
    <w:p w14:paraId="69B19AD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D8EDF4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UPRAVIČENEC:</w:t>
      </w:r>
      <w:r w:rsidRPr="00161C6E">
        <w:rPr>
          <w:rFonts w:ascii="Arial" w:hAnsi="Arial" w:cs="Arial"/>
          <w:sz w:val="16"/>
          <w:szCs w:val="16"/>
          <w:lang w:eastAsia="en-US"/>
        </w:rPr>
        <w:t xml:space="preserve"> </w:t>
      </w:r>
      <w:r w:rsidRPr="00161C6E">
        <w:rPr>
          <w:rFonts w:ascii="Arial" w:hAnsi="Arial" w:cs="Arial"/>
          <w:b/>
          <w:sz w:val="16"/>
          <w:szCs w:val="16"/>
          <w:lang w:eastAsia="en-US"/>
        </w:rPr>
        <w:t xml:space="preserve">Ministrstvo za infrastrukturo, </w:t>
      </w:r>
      <w:r w:rsidR="001B799E">
        <w:rPr>
          <w:rFonts w:ascii="Arial" w:hAnsi="Arial" w:cs="Arial"/>
          <w:b/>
          <w:sz w:val="16"/>
          <w:szCs w:val="16"/>
          <w:lang w:eastAsia="en-US"/>
        </w:rPr>
        <w:t>Tržaška cesta 19</w:t>
      </w:r>
      <w:r w:rsidRPr="00161C6E">
        <w:rPr>
          <w:rFonts w:ascii="Arial" w:hAnsi="Arial" w:cs="Arial"/>
          <w:b/>
          <w:sz w:val="16"/>
          <w:szCs w:val="16"/>
          <w:lang w:eastAsia="en-US"/>
        </w:rPr>
        <w:t>, Ljubljana</w:t>
      </w:r>
    </w:p>
    <w:p w14:paraId="4D17D20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5E205DB" w14:textId="2E497C81" w:rsidR="00E74A6D" w:rsidRPr="001B799E" w:rsidRDefault="00E74A6D" w:rsidP="001B799E">
      <w:pPr>
        <w:rPr>
          <w:rFonts w:ascii="Arial" w:hAnsi="Arial" w:cs="Arial"/>
          <w:b/>
          <w:sz w:val="16"/>
          <w:szCs w:val="16"/>
          <w:lang w:eastAsia="en-US"/>
        </w:rPr>
      </w:pPr>
      <w:r w:rsidRPr="00161C6E">
        <w:rPr>
          <w:rFonts w:ascii="Arial" w:hAnsi="Arial" w:cs="Arial"/>
          <w:b/>
          <w:sz w:val="16"/>
          <w:szCs w:val="16"/>
          <w:lang w:eastAsia="en-US"/>
        </w:rPr>
        <w:t xml:space="preserve">OSNOVNI POSEL: </w:t>
      </w:r>
      <w:r w:rsidRPr="00161C6E">
        <w:rPr>
          <w:rFonts w:ascii="Arial" w:hAnsi="Arial" w:cs="Arial"/>
          <w:sz w:val="16"/>
          <w:szCs w:val="16"/>
          <w:lang w:eastAsia="en-US"/>
        </w:rPr>
        <w:t xml:space="preserve">obveznost naročnika zavarovanja iz pogodbe št.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z dne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številko in datum pogodbe o izvedbi javnega naročila, sklenjene na podlagi postopka z oznako XXXXXX)</w:t>
      </w:r>
      <w:r w:rsidRPr="00161C6E">
        <w:rPr>
          <w:rFonts w:ascii="Arial" w:hAnsi="Arial" w:cs="Arial"/>
          <w:sz w:val="16"/>
          <w:szCs w:val="16"/>
          <w:lang w:eastAsia="en-US"/>
        </w:rPr>
        <w:t xml:space="preserve"> </w:t>
      </w:r>
      <w:r w:rsidR="00387AC1">
        <w:rPr>
          <w:rFonts w:ascii="Arial" w:hAnsi="Arial" w:cs="Arial"/>
          <w:sz w:val="16"/>
          <w:szCs w:val="16"/>
          <w:lang w:eastAsia="en-US"/>
        </w:rPr>
        <w:t xml:space="preserve">za </w:t>
      </w:r>
      <w:r w:rsidR="00197CE8" w:rsidRPr="00F1771F">
        <w:rPr>
          <w:rFonts w:ascii="Arial" w:hAnsi="Arial" w:cs="Arial"/>
          <w:b/>
          <w:sz w:val="16"/>
          <w:szCs w:val="16"/>
          <w:lang w:eastAsia="en-US"/>
        </w:rPr>
        <w:t>»</w:t>
      </w:r>
      <w:r w:rsidR="007D6F0E" w:rsidRPr="007D6F0E">
        <w:rPr>
          <w:rFonts w:ascii="Arial" w:hAnsi="Arial" w:cs="Arial"/>
          <w:b/>
          <w:sz w:val="16"/>
          <w:szCs w:val="16"/>
          <w:lang w:eastAsia="en-US"/>
        </w:rPr>
        <w:t>Vzdrževanje EUCARIS strežnikov</w:t>
      </w:r>
      <w:r w:rsidR="001B5312">
        <w:rPr>
          <w:rFonts w:ascii="Arial" w:hAnsi="Arial" w:cs="Arial"/>
          <w:b/>
          <w:sz w:val="16"/>
          <w:szCs w:val="16"/>
          <w:lang w:eastAsia="en-US"/>
        </w:rPr>
        <w:t>«</w:t>
      </w:r>
      <w:r w:rsidR="00D65ACA" w:rsidRPr="00A74B5C">
        <w:rPr>
          <w:rFonts w:ascii="Arial" w:hAnsi="Arial" w:cs="Arial"/>
          <w:b/>
          <w:sz w:val="16"/>
          <w:szCs w:val="16"/>
          <w:lang w:eastAsia="en-US"/>
        </w:rPr>
        <w:t>.</w:t>
      </w:r>
    </w:p>
    <w:p w14:paraId="6B0760D2" w14:textId="77777777" w:rsidR="00D65ACA" w:rsidRPr="00161C6E"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51A565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ZNESEK IN VALUTA: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najvišji znesek s številko in besedo ter valuta)</w:t>
      </w:r>
    </w:p>
    <w:p w14:paraId="2E6E4F5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8E6CEB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LISTINE, KI JIH JE POLEG IZJAVE TREBA PRILOŽITI ZAHTEVI ZA PLAČILO IN SE IZRECNO ZAHTEVAJO V SPODNJEM BESEDILU: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(nobena/navede se listina)</w:t>
      </w:r>
    </w:p>
    <w:p w14:paraId="299523F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9917A4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JEZIK V ZAHTEVANIH LISTINAH:</w:t>
      </w:r>
      <w:r w:rsidRPr="00161C6E">
        <w:rPr>
          <w:rFonts w:ascii="Arial" w:hAnsi="Arial" w:cs="Arial"/>
          <w:sz w:val="16"/>
          <w:szCs w:val="16"/>
          <w:lang w:eastAsia="en-US"/>
        </w:rPr>
        <w:t xml:space="preserve"> slovenski</w:t>
      </w:r>
    </w:p>
    <w:p w14:paraId="3D0C841B"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434CDE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OBLIKA PREDLOŽITVE:</w:t>
      </w:r>
      <w:r w:rsidRPr="00161C6E">
        <w:rPr>
          <w:rFonts w:ascii="Arial" w:hAnsi="Arial" w:cs="Arial"/>
          <w:sz w:val="16"/>
          <w:szCs w:val="16"/>
          <w:lang w:eastAsia="en-US"/>
        </w:rPr>
        <w:t xml:space="preserve"> v papirni obliki s priporočeno pošto ali katerokoli obliko hitre pošte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18CB3B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7AE0D6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KRAJ PREDLOŽITVE: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161C6E">
        <w:rPr>
          <w:rFonts w:ascii="Arial" w:hAnsi="Arial" w:cs="Arial"/>
          <w:sz w:val="16"/>
          <w:szCs w:val="16"/>
          <w:lang w:eastAsia="en-US"/>
        </w:rPr>
        <w:t xml:space="preserve"> </w:t>
      </w:r>
    </w:p>
    <w:p w14:paraId="7B43FC0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Ne glede na navedeno, se predložitev papirnih listin lahko opravi v katerikoli podružnici garanta na območju Republike Slovenije.</w:t>
      </w:r>
      <w:r w:rsidRPr="00161C6E" w:rsidDel="00D4087F">
        <w:rPr>
          <w:rFonts w:ascii="Arial" w:hAnsi="Arial" w:cs="Arial"/>
          <w:sz w:val="16"/>
          <w:szCs w:val="16"/>
          <w:lang w:eastAsia="en-US"/>
        </w:rPr>
        <w:t xml:space="preserve"> </w:t>
      </w:r>
    </w:p>
    <w:p w14:paraId="7A27B4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 xml:space="preserve">  </w:t>
      </w:r>
    </w:p>
    <w:p w14:paraId="603C538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DATUM VELJAVNOSTI: </w:t>
      </w:r>
      <w:r w:rsidRPr="00161C6E">
        <w:rPr>
          <w:rFonts w:ascii="Arial" w:hAnsi="Arial" w:cs="Arial"/>
          <w:sz w:val="16"/>
          <w:szCs w:val="16"/>
          <w:lang w:eastAsia="en-US"/>
        </w:rPr>
        <w:fldChar w:fldCharType="begin">
          <w:ffData>
            <w:name w:val="Besedilo2"/>
            <w:enabled/>
            <w:calcOnExit w:val="0"/>
            <w:textInput>
              <w:default w:val="DD. MM. LLLL"/>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DD. MM. LLLL</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zapadlosti zavarovanja)</w:t>
      </w:r>
    </w:p>
    <w:p w14:paraId="055D110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E62E8BF"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STRANKA, KI JE DOLŽNA PLAČATI STROŠKE: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naročnika zavarovanja, tj. v postopku javnega naročanja izbranega ponudnika)</w:t>
      </w:r>
    </w:p>
    <w:p w14:paraId="1387D1D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5C8AC308"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268E924" w14:textId="77777777" w:rsidR="00E74A6D" w:rsidRPr="00161C6E" w:rsidRDefault="00E74A6D" w:rsidP="00E74A6D">
      <w:pPr>
        <w:spacing w:line="260" w:lineRule="atLeast"/>
        <w:jc w:val="both"/>
        <w:rPr>
          <w:rFonts w:ascii="Arial" w:hAnsi="Arial" w:cs="Arial"/>
          <w:sz w:val="16"/>
          <w:szCs w:val="16"/>
          <w:lang w:eastAsia="en-US"/>
        </w:rPr>
      </w:pPr>
    </w:p>
    <w:p w14:paraId="1DC4DEC0"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Katerokoli zahtevo za plačilo po tem zavarovanju moramo prejeti na datum veljavnosti zavarovanja ali pred njim v zgoraj navedenem kraju predložitve.</w:t>
      </w:r>
    </w:p>
    <w:p w14:paraId="24A228F8"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Morebitne spore v zvezi s tem zavarovanjem rešuje stvarno pristojno sodišče v Ljubljani po slovenskem pravu.</w:t>
      </w:r>
    </w:p>
    <w:p w14:paraId="7C0A74ED" w14:textId="77777777" w:rsidR="00E74A6D" w:rsidRPr="00161C6E" w:rsidRDefault="00E74A6D" w:rsidP="00E74A6D">
      <w:pPr>
        <w:spacing w:line="260" w:lineRule="atLeast"/>
        <w:jc w:val="both"/>
        <w:rPr>
          <w:rFonts w:ascii="Arial" w:hAnsi="Arial" w:cs="Arial"/>
          <w:sz w:val="16"/>
          <w:szCs w:val="16"/>
          <w:lang w:eastAsia="en-US"/>
        </w:rPr>
      </w:pPr>
    </w:p>
    <w:p w14:paraId="3834A933"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Za to zavarovanje veljajo Enotna pravila za garancije na poziv (EPGP) revizija iz leta 2010, izdana pri MTZ pod št. 758.</w:t>
      </w:r>
    </w:p>
    <w:p w14:paraId="574BE22B" w14:textId="77777777" w:rsidR="00E74A6D" w:rsidRPr="00161C6E" w:rsidRDefault="00E74A6D" w:rsidP="00E74A6D">
      <w:pPr>
        <w:spacing w:line="260" w:lineRule="atLeast"/>
        <w:jc w:val="both"/>
        <w:rPr>
          <w:rFonts w:ascii="Arial" w:hAnsi="Arial" w:cs="Arial"/>
          <w:sz w:val="16"/>
          <w:szCs w:val="16"/>
          <w:lang w:eastAsia="en-US"/>
        </w:rPr>
      </w:pPr>
    </w:p>
    <w:p w14:paraId="153060E4" w14:textId="10BD13F8" w:rsidR="00A13840"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garant</w:t>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w:t>
      </w:r>
      <w:r w:rsidR="00E02D7E">
        <w:rPr>
          <w:rFonts w:ascii="Arial" w:hAnsi="Arial" w:cs="Arial"/>
          <w:sz w:val="16"/>
          <w:szCs w:val="16"/>
          <w:lang w:eastAsia="en-US"/>
        </w:rPr>
        <w:t xml:space="preserve">  </w:t>
      </w:r>
      <w:r w:rsidRPr="00161C6E">
        <w:rPr>
          <w:rFonts w:ascii="Arial" w:hAnsi="Arial" w:cs="Arial"/>
          <w:sz w:val="16"/>
          <w:szCs w:val="16"/>
          <w:lang w:eastAsia="en-US"/>
        </w:rPr>
        <w:t xml:space="preserve"> (žig in podpis)</w:t>
      </w:r>
    </w:p>
    <w:p w14:paraId="7C01D96D" w14:textId="77777777" w:rsidR="00A13840" w:rsidRDefault="00A13840" w:rsidP="00E74A6D">
      <w:pPr>
        <w:spacing w:line="260" w:lineRule="atLeast"/>
        <w:rPr>
          <w:rFonts w:ascii="Arial" w:hAnsi="Arial" w:cs="Arial"/>
          <w:sz w:val="16"/>
          <w:szCs w:val="16"/>
          <w:lang w:eastAsia="en-US"/>
        </w:rPr>
      </w:pPr>
    </w:p>
    <w:p w14:paraId="6DFF1930" w14:textId="77777777" w:rsidR="00A13840" w:rsidRDefault="00A13840" w:rsidP="00E74A6D">
      <w:pPr>
        <w:spacing w:line="260" w:lineRule="atLeast"/>
        <w:rPr>
          <w:rFonts w:ascii="Arial" w:hAnsi="Arial" w:cs="Arial"/>
          <w:sz w:val="16"/>
          <w:szCs w:val="16"/>
          <w:lang w:eastAsia="en-US"/>
        </w:rPr>
      </w:pPr>
    </w:p>
    <w:p w14:paraId="6E764A89" w14:textId="77777777" w:rsidR="00A13840" w:rsidRPr="00387AC1" w:rsidRDefault="00A13840" w:rsidP="00A13840">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387AC1">
        <w:rPr>
          <w:rFonts w:ascii="Arial" w:hAnsi="Arial" w:cs="Arial"/>
          <w:sz w:val="16"/>
          <w:szCs w:val="16"/>
          <w:lang w:eastAsia="en-US"/>
        </w:rPr>
        <w:t>Opozorilo (ni del vzorca finančnega zavarovanja):</w:t>
      </w:r>
    </w:p>
    <w:p w14:paraId="4B164C99" w14:textId="77777777" w:rsidR="00A13840" w:rsidRPr="00161C6E" w:rsidRDefault="00A13840" w:rsidP="00A13840">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387AC1">
        <w:rPr>
          <w:rFonts w:ascii="Arial" w:hAnsi="Arial" w:cs="Arial"/>
          <w:sz w:val="16"/>
          <w:szCs w:val="16"/>
          <w:lang w:eastAsia="en-US"/>
        </w:rPr>
        <w:t>V kolikor bo izdajatelj finančnega zavarovanja zavarovalnica (kavcijsko</w:t>
      </w:r>
      <w:r w:rsidRPr="00161C6E">
        <w:rPr>
          <w:rFonts w:ascii="Arial" w:hAnsi="Arial" w:cs="Arial"/>
          <w:sz w:val="16"/>
          <w:szCs w:val="16"/>
          <w:lang w:eastAsia="en-US"/>
        </w:rPr>
        <w:t xml:space="preserve"> zavarovanje), ki ne razpolaga s SWIFT naslovom, se naslednja navedba pri »obliki predložitve« na vzorcu briše: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318579E7" w14:textId="77777777" w:rsidR="00A13840" w:rsidRDefault="00A13840" w:rsidP="00E74A6D">
      <w:pPr>
        <w:spacing w:line="260" w:lineRule="atLeast"/>
        <w:rPr>
          <w:rFonts w:ascii="Arial" w:hAnsi="Arial" w:cs="Arial"/>
          <w:sz w:val="16"/>
          <w:szCs w:val="16"/>
          <w:lang w:eastAsia="en-US"/>
        </w:rPr>
      </w:pPr>
    </w:p>
    <w:p w14:paraId="68A2511B" w14:textId="77777777" w:rsidR="009E32C5" w:rsidRDefault="009E32C5" w:rsidP="00E74A6D">
      <w:pPr>
        <w:spacing w:line="260" w:lineRule="atLeast"/>
        <w:rPr>
          <w:rFonts w:ascii="Arial" w:hAnsi="Arial" w:cs="Arial"/>
          <w:sz w:val="16"/>
          <w:szCs w:val="16"/>
          <w:lang w:eastAsia="en-US"/>
        </w:rPr>
      </w:pPr>
    </w:p>
    <w:p w14:paraId="360E6FDF" w14:textId="77777777" w:rsidR="00855D1B" w:rsidRDefault="00855D1B" w:rsidP="00E74A6D">
      <w:pPr>
        <w:spacing w:line="260" w:lineRule="atLeast"/>
        <w:rPr>
          <w:rFonts w:ascii="Arial" w:hAnsi="Arial" w:cs="Arial"/>
          <w:sz w:val="16"/>
          <w:szCs w:val="16"/>
          <w:lang w:eastAsia="en-US"/>
        </w:rPr>
      </w:pPr>
    </w:p>
    <w:p w14:paraId="62E6898A" w14:textId="77777777" w:rsidR="00855D1B" w:rsidRDefault="00855D1B" w:rsidP="00E74A6D">
      <w:pPr>
        <w:spacing w:line="260" w:lineRule="atLeast"/>
        <w:rPr>
          <w:rFonts w:ascii="Arial" w:hAnsi="Arial" w:cs="Arial"/>
          <w:sz w:val="16"/>
          <w:szCs w:val="16"/>
          <w:lang w:eastAsia="en-US"/>
        </w:rPr>
      </w:pPr>
    </w:p>
    <w:p w14:paraId="41375092" w14:textId="77777777" w:rsidR="00855D1B" w:rsidRDefault="00855D1B" w:rsidP="00E74A6D">
      <w:pPr>
        <w:spacing w:line="260" w:lineRule="atLeast"/>
        <w:rPr>
          <w:rFonts w:ascii="Arial" w:hAnsi="Arial" w:cs="Arial"/>
          <w:sz w:val="16"/>
          <w:szCs w:val="16"/>
          <w:lang w:eastAsia="en-US"/>
        </w:rPr>
      </w:pPr>
    </w:p>
    <w:p w14:paraId="021AB7ED" w14:textId="77777777" w:rsidR="004D2BC7" w:rsidRDefault="004D2BC7" w:rsidP="00E74A6D">
      <w:pPr>
        <w:spacing w:line="260" w:lineRule="atLeast"/>
        <w:rPr>
          <w:rFonts w:ascii="Arial" w:hAnsi="Arial" w:cs="Arial"/>
          <w:sz w:val="16"/>
          <w:szCs w:val="16"/>
          <w:lang w:eastAsia="en-US"/>
        </w:rPr>
      </w:pPr>
    </w:p>
    <w:p w14:paraId="560EAC21" w14:textId="77777777" w:rsidR="004D2BC7" w:rsidRDefault="004D2BC7" w:rsidP="00E74A6D">
      <w:pPr>
        <w:spacing w:line="260" w:lineRule="atLeast"/>
        <w:rPr>
          <w:rFonts w:ascii="Arial" w:hAnsi="Arial" w:cs="Arial"/>
          <w:sz w:val="16"/>
          <w:szCs w:val="16"/>
          <w:lang w:eastAsia="en-US"/>
        </w:rPr>
      </w:pPr>
    </w:p>
    <w:p w14:paraId="0BEE4E34" w14:textId="77777777" w:rsidR="004D2BC7" w:rsidRDefault="004D2BC7" w:rsidP="00E74A6D">
      <w:pPr>
        <w:spacing w:line="260" w:lineRule="atLeast"/>
        <w:rPr>
          <w:rFonts w:ascii="Arial" w:hAnsi="Arial" w:cs="Arial"/>
          <w:sz w:val="16"/>
          <w:szCs w:val="16"/>
          <w:lang w:eastAsia="en-US"/>
        </w:rPr>
      </w:pPr>
    </w:p>
    <w:p w14:paraId="503ACDB2" w14:textId="77777777" w:rsidR="004D2BC7" w:rsidRDefault="004D2BC7" w:rsidP="00E74A6D">
      <w:pPr>
        <w:spacing w:line="260" w:lineRule="atLeast"/>
        <w:rPr>
          <w:rFonts w:ascii="Arial" w:hAnsi="Arial" w:cs="Arial"/>
          <w:sz w:val="16"/>
          <w:szCs w:val="16"/>
          <w:lang w:eastAsia="en-US"/>
        </w:rPr>
      </w:pPr>
    </w:p>
    <w:p w14:paraId="7AF21754" w14:textId="77777777" w:rsidR="004D2BC7" w:rsidRDefault="004D2BC7" w:rsidP="00E74A6D">
      <w:pPr>
        <w:spacing w:line="260" w:lineRule="atLeast"/>
        <w:rPr>
          <w:rFonts w:ascii="Arial" w:hAnsi="Arial" w:cs="Arial"/>
          <w:sz w:val="16"/>
          <w:szCs w:val="16"/>
          <w:lang w:eastAsia="en-US"/>
        </w:rPr>
      </w:pPr>
    </w:p>
    <w:p w14:paraId="3475E069" w14:textId="77777777" w:rsidR="004D2BC7" w:rsidRDefault="004D2BC7" w:rsidP="00E74A6D">
      <w:pPr>
        <w:spacing w:line="260" w:lineRule="atLeast"/>
        <w:rPr>
          <w:rFonts w:ascii="Arial" w:hAnsi="Arial" w:cs="Arial"/>
          <w:sz w:val="16"/>
          <w:szCs w:val="16"/>
          <w:lang w:eastAsia="en-US"/>
        </w:rPr>
      </w:pPr>
    </w:p>
    <w:p w14:paraId="292EEF64" w14:textId="77777777" w:rsidR="004D2BC7" w:rsidRDefault="004D2BC7" w:rsidP="00E74A6D">
      <w:pPr>
        <w:spacing w:line="260" w:lineRule="atLeast"/>
        <w:rPr>
          <w:rFonts w:ascii="Arial" w:hAnsi="Arial" w:cs="Arial"/>
          <w:sz w:val="16"/>
          <w:szCs w:val="16"/>
          <w:lang w:eastAsia="en-US"/>
        </w:rPr>
      </w:pPr>
    </w:p>
    <w:p w14:paraId="08A2A19A" w14:textId="77777777" w:rsidR="004D2BC7" w:rsidRDefault="004D2BC7" w:rsidP="00E74A6D">
      <w:pPr>
        <w:spacing w:line="260" w:lineRule="atLeast"/>
        <w:rPr>
          <w:rFonts w:ascii="Arial" w:hAnsi="Arial" w:cs="Arial"/>
          <w:sz w:val="16"/>
          <w:szCs w:val="16"/>
          <w:lang w:eastAsia="en-US"/>
        </w:rPr>
      </w:pPr>
    </w:p>
    <w:p w14:paraId="621E555A" w14:textId="77777777" w:rsidR="004D2BC7" w:rsidRDefault="004D2BC7" w:rsidP="00E74A6D">
      <w:pPr>
        <w:spacing w:line="260" w:lineRule="atLeast"/>
        <w:rPr>
          <w:rFonts w:ascii="Arial" w:hAnsi="Arial" w:cs="Arial"/>
          <w:sz w:val="16"/>
          <w:szCs w:val="16"/>
          <w:lang w:eastAsia="en-US"/>
        </w:rPr>
      </w:pPr>
    </w:p>
    <w:p w14:paraId="40BD57AE" w14:textId="77777777" w:rsidR="004D2BC7" w:rsidRDefault="004D2BC7" w:rsidP="00E74A6D">
      <w:pPr>
        <w:spacing w:line="260" w:lineRule="atLeast"/>
        <w:rPr>
          <w:rFonts w:ascii="Arial" w:hAnsi="Arial" w:cs="Arial"/>
          <w:sz w:val="16"/>
          <w:szCs w:val="16"/>
          <w:lang w:eastAsia="en-US"/>
        </w:rPr>
      </w:pPr>
    </w:p>
    <w:p w14:paraId="3AD97CF6" w14:textId="77777777" w:rsidR="004D2BC7" w:rsidRDefault="004D2BC7" w:rsidP="00E74A6D">
      <w:pPr>
        <w:spacing w:line="260" w:lineRule="atLeast"/>
        <w:rPr>
          <w:rFonts w:ascii="Arial" w:hAnsi="Arial" w:cs="Arial"/>
          <w:sz w:val="16"/>
          <w:szCs w:val="16"/>
          <w:lang w:eastAsia="en-US"/>
        </w:rPr>
      </w:pPr>
    </w:p>
    <w:p w14:paraId="449BBF89" w14:textId="77777777" w:rsidR="004D2BC7" w:rsidRDefault="004D2BC7" w:rsidP="00E74A6D">
      <w:pPr>
        <w:spacing w:line="260" w:lineRule="atLeast"/>
        <w:rPr>
          <w:rFonts w:ascii="Arial" w:hAnsi="Arial" w:cs="Arial"/>
          <w:sz w:val="16"/>
          <w:szCs w:val="16"/>
          <w:lang w:eastAsia="en-US"/>
        </w:rPr>
      </w:pPr>
    </w:p>
    <w:p w14:paraId="260FC044" w14:textId="77777777" w:rsidR="004D2BC7" w:rsidRDefault="004D2BC7" w:rsidP="00E74A6D">
      <w:pPr>
        <w:spacing w:line="260" w:lineRule="atLeast"/>
        <w:rPr>
          <w:rFonts w:ascii="Arial" w:hAnsi="Arial" w:cs="Arial"/>
          <w:sz w:val="16"/>
          <w:szCs w:val="16"/>
          <w:lang w:eastAsia="en-US"/>
        </w:rPr>
      </w:pPr>
    </w:p>
    <w:p w14:paraId="454FADD8" w14:textId="77777777" w:rsidR="004D2BC7" w:rsidRDefault="004D2BC7" w:rsidP="00E74A6D">
      <w:pPr>
        <w:spacing w:line="260" w:lineRule="atLeast"/>
        <w:rPr>
          <w:rFonts w:ascii="Arial" w:hAnsi="Arial" w:cs="Arial"/>
          <w:sz w:val="16"/>
          <w:szCs w:val="16"/>
          <w:lang w:eastAsia="en-US"/>
        </w:rPr>
      </w:pPr>
    </w:p>
    <w:p w14:paraId="1CCD19B4" w14:textId="77777777" w:rsidR="004D2BC7" w:rsidRDefault="004D2BC7" w:rsidP="00E74A6D">
      <w:pPr>
        <w:spacing w:line="260" w:lineRule="atLeast"/>
        <w:rPr>
          <w:rFonts w:ascii="Arial" w:hAnsi="Arial" w:cs="Arial"/>
          <w:sz w:val="16"/>
          <w:szCs w:val="16"/>
          <w:lang w:eastAsia="en-US"/>
        </w:rPr>
      </w:pPr>
    </w:p>
    <w:p w14:paraId="035FC6E4" w14:textId="77777777" w:rsidR="004D2BC7" w:rsidRDefault="004D2BC7" w:rsidP="00E74A6D">
      <w:pPr>
        <w:spacing w:line="260" w:lineRule="atLeast"/>
        <w:rPr>
          <w:rFonts w:ascii="Arial" w:hAnsi="Arial" w:cs="Arial"/>
          <w:sz w:val="16"/>
          <w:szCs w:val="16"/>
          <w:lang w:eastAsia="en-US"/>
        </w:rPr>
      </w:pPr>
    </w:p>
    <w:p w14:paraId="0C5DCAA9" w14:textId="77777777" w:rsidR="004D2BC7" w:rsidRDefault="004D2BC7" w:rsidP="00E74A6D">
      <w:pPr>
        <w:spacing w:line="260" w:lineRule="atLeast"/>
        <w:rPr>
          <w:rFonts w:ascii="Arial" w:hAnsi="Arial" w:cs="Arial"/>
          <w:sz w:val="16"/>
          <w:szCs w:val="16"/>
          <w:lang w:eastAsia="en-US"/>
        </w:rPr>
      </w:pPr>
    </w:p>
    <w:p w14:paraId="053460DB" w14:textId="77777777" w:rsidR="004D2BC7" w:rsidRDefault="004D2BC7" w:rsidP="00E74A6D">
      <w:pPr>
        <w:spacing w:line="260" w:lineRule="atLeast"/>
        <w:rPr>
          <w:rFonts w:ascii="Arial" w:hAnsi="Arial" w:cs="Arial"/>
          <w:sz w:val="16"/>
          <w:szCs w:val="16"/>
          <w:lang w:eastAsia="en-US"/>
        </w:rPr>
      </w:pPr>
    </w:p>
    <w:p w14:paraId="45747285" w14:textId="77777777" w:rsidR="004D2BC7" w:rsidRDefault="004D2BC7" w:rsidP="00E74A6D">
      <w:pPr>
        <w:spacing w:line="260" w:lineRule="atLeast"/>
        <w:rPr>
          <w:rFonts w:ascii="Arial" w:hAnsi="Arial" w:cs="Arial"/>
          <w:sz w:val="16"/>
          <w:szCs w:val="16"/>
          <w:lang w:eastAsia="en-US"/>
        </w:rPr>
      </w:pPr>
    </w:p>
    <w:p w14:paraId="1F5A44AA" w14:textId="77777777" w:rsidR="004D2BC7" w:rsidRDefault="004D2BC7" w:rsidP="00E74A6D">
      <w:pPr>
        <w:spacing w:line="260" w:lineRule="atLeast"/>
        <w:rPr>
          <w:rFonts w:ascii="Arial" w:hAnsi="Arial" w:cs="Arial"/>
          <w:sz w:val="16"/>
          <w:szCs w:val="16"/>
          <w:lang w:eastAsia="en-US"/>
        </w:rPr>
      </w:pPr>
    </w:p>
    <w:p w14:paraId="6508FA42" w14:textId="77777777" w:rsidR="001470FE" w:rsidRPr="001470FE" w:rsidRDefault="001470FE" w:rsidP="001470FE">
      <w:pPr>
        <w:rPr>
          <w:rFonts w:ascii="Arial" w:hAnsi="Arial" w:cs="Arial"/>
          <w:b/>
          <w:sz w:val="20"/>
          <w:szCs w:val="20"/>
        </w:rPr>
        <w:sectPr w:rsidR="001470FE" w:rsidRPr="001470FE" w:rsidSect="00311DE6">
          <w:headerReference w:type="default" r:id="rId28"/>
          <w:footerReference w:type="default" r:id="rId29"/>
          <w:headerReference w:type="first" r:id="rId30"/>
          <w:footerReference w:type="first" r:id="rId31"/>
          <w:pgSz w:w="11906" w:h="16838"/>
          <w:pgMar w:top="902" w:right="1418" w:bottom="902" w:left="1418" w:header="709" w:footer="709" w:gutter="0"/>
          <w:cols w:space="708"/>
          <w:docGrid w:linePitch="360"/>
        </w:sectPr>
      </w:pPr>
    </w:p>
    <w:p w14:paraId="2475A147" w14:textId="60A828C9" w:rsidR="002E738B" w:rsidRDefault="00127C0E" w:rsidP="00762E6F">
      <w:pPr>
        <w:spacing w:line="260" w:lineRule="atLeast"/>
        <w:jc w:val="both"/>
        <w:rPr>
          <w:rFonts w:ascii="Arial" w:hAnsi="Arial" w:cs="Arial"/>
          <w:b/>
          <w:sz w:val="20"/>
          <w:szCs w:val="20"/>
          <w:lang w:eastAsia="en-US"/>
        </w:rPr>
      </w:pPr>
      <w:r>
        <w:rPr>
          <w:rFonts w:ascii="Arial" w:hAnsi="Arial" w:cs="Arial"/>
          <w:b/>
          <w:sz w:val="20"/>
          <w:szCs w:val="20"/>
          <w:lang w:eastAsia="en-US"/>
        </w:rPr>
        <w:lastRenderedPageBreak/>
        <w:t xml:space="preserve">POGLAVJE </w:t>
      </w:r>
      <w:r w:rsidR="00F1771F">
        <w:rPr>
          <w:rFonts w:ascii="Arial" w:hAnsi="Arial" w:cs="Arial"/>
          <w:b/>
          <w:sz w:val="20"/>
          <w:szCs w:val="20"/>
          <w:lang w:eastAsia="en-US"/>
        </w:rPr>
        <w:t>5</w:t>
      </w:r>
      <w:r w:rsidR="001470FE">
        <w:rPr>
          <w:rFonts w:ascii="Arial" w:hAnsi="Arial" w:cs="Arial"/>
          <w:b/>
          <w:sz w:val="20"/>
          <w:szCs w:val="20"/>
          <w:lang w:eastAsia="en-US"/>
        </w:rPr>
        <w:t>: PRILOGA – TEHNIČNE SPECIFIKACIJE</w:t>
      </w:r>
    </w:p>
    <w:p w14:paraId="4FB8D877" w14:textId="77777777" w:rsidR="001470FE" w:rsidRDefault="001470FE" w:rsidP="00762E6F">
      <w:pPr>
        <w:spacing w:line="260" w:lineRule="atLeast"/>
        <w:jc w:val="both"/>
        <w:rPr>
          <w:rFonts w:ascii="Arial" w:hAnsi="Arial" w:cs="Arial"/>
          <w:b/>
          <w:sz w:val="20"/>
          <w:szCs w:val="20"/>
          <w:lang w:eastAsia="en-US"/>
        </w:rPr>
      </w:pPr>
    </w:p>
    <w:p w14:paraId="01552580" w14:textId="77777777" w:rsidR="001470FE" w:rsidRPr="001470FE" w:rsidRDefault="001470FE" w:rsidP="00762E6F">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3A8C51ED" w14:textId="77777777" w:rsidR="001470FE" w:rsidRDefault="001470FE" w:rsidP="00762E6F">
      <w:pPr>
        <w:spacing w:line="260" w:lineRule="atLeast"/>
        <w:jc w:val="both"/>
        <w:rPr>
          <w:rFonts w:ascii="Arial" w:hAnsi="Arial" w:cs="Arial"/>
          <w:b/>
          <w:sz w:val="20"/>
          <w:szCs w:val="20"/>
          <w:lang w:eastAsia="en-US"/>
        </w:rPr>
      </w:pPr>
    </w:p>
    <w:p w14:paraId="342FD44E" w14:textId="41E843B8" w:rsidR="00D22557" w:rsidRPr="00161C6E" w:rsidRDefault="00A93209" w:rsidP="00D22557">
      <w:pPr>
        <w:pStyle w:val="Naslov1"/>
        <w:numPr>
          <w:ilvl w:val="0"/>
          <w:numId w:val="0"/>
        </w:numPr>
        <w:tabs>
          <w:tab w:val="clear" w:pos="426"/>
          <w:tab w:val="left" w:pos="993"/>
        </w:tabs>
        <w:spacing w:before="0" w:after="0"/>
        <w:jc w:val="left"/>
      </w:pPr>
      <w:r>
        <w:t>P</w:t>
      </w:r>
      <w:r w:rsidR="00D22557" w:rsidRPr="00161C6E">
        <w:t xml:space="preserve">OGLAVJE </w:t>
      </w:r>
      <w:r w:rsidR="00F1771F">
        <w:t>6</w:t>
      </w:r>
      <w:r w:rsidR="00D22557" w:rsidRPr="00161C6E">
        <w:t xml:space="preserve">: </w:t>
      </w:r>
      <w:r w:rsidR="00D22557">
        <w:t xml:space="preserve">PRILOGA </w:t>
      </w:r>
      <w:r w:rsidR="00E02D7E">
        <w:t xml:space="preserve">– </w:t>
      </w:r>
      <w:r w:rsidR="00D22557" w:rsidRPr="00161C6E">
        <w:t>ESPD obrazec</w:t>
      </w:r>
    </w:p>
    <w:p w14:paraId="29F08629" w14:textId="77777777" w:rsidR="00D22557" w:rsidRPr="00161C6E" w:rsidRDefault="00D22557" w:rsidP="00D22557">
      <w:pPr>
        <w:spacing w:line="260" w:lineRule="atLeast"/>
        <w:jc w:val="both"/>
        <w:rPr>
          <w:rFonts w:ascii="Arial" w:hAnsi="Arial" w:cs="Arial"/>
          <w:b/>
          <w:sz w:val="20"/>
          <w:szCs w:val="20"/>
          <w:lang w:eastAsia="en-US"/>
        </w:rPr>
      </w:pPr>
    </w:p>
    <w:p w14:paraId="0B5793DC" w14:textId="77777777" w:rsidR="00D22557" w:rsidRPr="00161C6E"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39D024E8" w14:textId="77777777" w:rsidR="00D22557" w:rsidRDefault="00D22557" w:rsidP="00D22557">
      <w:pPr>
        <w:rPr>
          <w:rFonts w:ascii="Arial" w:hAnsi="Arial" w:cs="Arial"/>
          <w:sz w:val="20"/>
          <w:szCs w:val="20"/>
          <w:lang w:eastAsia="en-US"/>
        </w:rPr>
      </w:pPr>
      <w:bookmarkStart w:id="139" w:name="_Toc534192833"/>
    </w:p>
    <w:p w14:paraId="0124A4CA" w14:textId="77777777" w:rsidR="00D22557" w:rsidRPr="00475F7F" w:rsidRDefault="00D22557" w:rsidP="00D22557">
      <w:pPr>
        <w:rPr>
          <w:rFonts w:ascii="Arial" w:hAnsi="Arial" w:cs="Arial"/>
          <w:b/>
          <w:sz w:val="20"/>
          <w:szCs w:val="20"/>
          <w:lang w:eastAsia="en-US"/>
        </w:rPr>
      </w:pPr>
      <w:r w:rsidRPr="00475F7F">
        <w:rPr>
          <w:rFonts w:ascii="Arial" w:hAnsi="Arial" w:cs="Arial"/>
          <w:b/>
          <w:sz w:val="20"/>
          <w:szCs w:val="20"/>
        </w:rPr>
        <w:t xml:space="preserve">POGLAVJE </w:t>
      </w:r>
      <w:r w:rsidR="00F1771F">
        <w:rPr>
          <w:rFonts w:ascii="Arial" w:hAnsi="Arial" w:cs="Arial"/>
          <w:b/>
          <w:sz w:val="20"/>
          <w:szCs w:val="20"/>
        </w:rPr>
        <w:t>7</w:t>
      </w:r>
      <w:r w:rsidRPr="00475F7F">
        <w:rPr>
          <w:rFonts w:ascii="Arial" w:hAnsi="Arial" w:cs="Arial"/>
          <w:b/>
          <w:sz w:val="20"/>
          <w:szCs w:val="20"/>
        </w:rPr>
        <w:t xml:space="preserve">: PRILOGA </w:t>
      </w:r>
      <w:r>
        <w:rPr>
          <w:rFonts w:ascii="Arial" w:hAnsi="Arial" w:cs="Arial"/>
          <w:b/>
          <w:sz w:val="20"/>
          <w:szCs w:val="20"/>
        </w:rPr>
        <w:t>–</w:t>
      </w:r>
      <w:r w:rsidRPr="00475F7F">
        <w:rPr>
          <w:rFonts w:ascii="Arial" w:hAnsi="Arial" w:cs="Arial"/>
          <w:b/>
          <w:sz w:val="20"/>
          <w:szCs w:val="20"/>
        </w:rPr>
        <w:t xml:space="preserve"> O</w:t>
      </w:r>
      <w:r>
        <w:rPr>
          <w:rFonts w:ascii="Arial" w:hAnsi="Arial" w:cs="Arial"/>
          <w:b/>
          <w:sz w:val="20"/>
          <w:szCs w:val="20"/>
        </w:rPr>
        <w:t>BRAZEC PONUDBA S PONUDBENIM PREDRAČUNOM</w:t>
      </w:r>
      <w:bookmarkEnd w:id="139"/>
    </w:p>
    <w:p w14:paraId="75D277F3" w14:textId="77777777" w:rsidR="00D22557" w:rsidRPr="00161C6E" w:rsidRDefault="00D22557" w:rsidP="00D22557">
      <w:pPr>
        <w:spacing w:line="260" w:lineRule="atLeast"/>
        <w:jc w:val="both"/>
        <w:rPr>
          <w:rFonts w:ascii="Arial" w:hAnsi="Arial" w:cs="Arial"/>
          <w:b/>
          <w:sz w:val="20"/>
          <w:szCs w:val="20"/>
          <w:lang w:eastAsia="en-US"/>
        </w:rPr>
      </w:pPr>
    </w:p>
    <w:p w14:paraId="2650A9AE" w14:textId="77777777" w:rsidR="00D22557" w:rsidRDefault="00D22557" w:rsidP="00D22557">
      <w:pPr>
        <w:spacing w:line="260" w:lineRule="atLeast"/>
        <w:jc w:val="both"/>
        <w:rPr>
          <w:rFonts w:ascii="Arial" w:hAnsi="Arial" w:cs="Arial"/>
          <w:sz w:val="20"/>
          <w:szCs w:val="20"/>
          <w:lang w:eastAsia="en-US"/>
        </w:rPr>
      </w:pPr>
      <w:r w:rsidRPr="00161C6E">
        <w:rPr>
          <w:rFonts w:ascii="Arial" w:hAnsi="Arial" w:cs="Arial"/>
          <w:sz w:val="20"/>
          <w:szCs w:val="20"/>
          <w:lang w:eastAsia="en-US"/>
        </w:rPr>
        <w:t>Nahaja se v ločeni datoteki.</w:t>
      </w:r>
    </w:p>
    <w:p w14:paraId="7F8A35B9" w14:textId="77777777" w:rsidR="007739DA" w:rsidRDefault="007739DA" w:rsidP="00D22557">
      <w:pPr>
        <w:spacing w:line="260" w:lineRule="atLeast"/>
        <w:jc w:val="both"/>
        <w:rPr>
          <w:rFonts w:ascii="Arial" w:hAnsi="Arial" w:cs="Arial"/>
          <w:sz w:val="20"/>
          <w:szCs w:val="20"/>
          <w:lang w:eastAsia="en-US"/>
        </w:rPr>
      </w:pPr>
    </w:p>
    <w:p w14:paraId="743BFF47" w14:textId="77777777" w:rsidR="00197CE8" w:rsidRDefault="00197CE8" w:rsidP="00D22557">
      <w:pPr>
        <w:spacing w:line="260" w:lineRule="atLeast"/>
        <w:jc w:val="both"/>
        <w:rPr>
          <w:rFonts w:ascii="Arial" w:hAnsi="Arial" w:cs="Arial"/>
          <w:sz w:val="20"/>
          <w:szCs w:val="20"/>
          <w:lang w:eastAsia="en-US"/>
        </w:rPr>
      </w:pPr>
    </w:p>
    <w:p w14:paraId="3CBD3769" w14:textId="77777777" w:rsidR="00197CE8" w:rsidRPr="00197CE8" w:rsidRDefault="00197CE8" w:rsidP="00197CE8">
      <w:pPr>
        <w:spacing w:line="260" w:lineRule="atLeast"/>
        <w:jc w:val="both"/>
        <w:rPr>
          <w:rFonts w:ascii="Arial" w:hAnsi="Arial" w:cs="Arial"/>
          <w:sz w:val="20"/>
          <w:szCs w:val="20"/>
          <w:lang w:eastAsia="en-US"/>
        </w:rPr>
      </w:pPr>
    </w:p>
    <w:p w14:paraId="42039149" w14:textId="77777777" w:rsidR="00FA23D9" w:rsidRDefault="00FA23D9" w:rsidP="00D22557">
      <w:pPr>
        <w:spacing w:line="260" w:lineRule="atLeast"/>
        <w:jc w:val="both"/>
        <w:rPr>
          <w:rFonts w:ascii="Arial" w:hAnsi="Arial" w:cs="Arial"/>
          <w:sz w:val="20"/>
          <w:szCs w:val="20"/>
          <w:lang w:eastAsia="en-US"/>
        </w:rPr>
      </w:pPr>
    </w:p>
    <w:sectPr w:rsidR="00FA23D9" w:rsidSect="00DE1AA3">
      <w:footerReference w:type="default" r:id="rId32"/>
      <w:headerReference w:type="first" r:id="rId33"/>
      <w:footerReference w:type="first" r:id="rId34"/>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EA873" w14:textId="77777777" w:rsidR="001C5BB8" w:rsidRDefault="001C5BB8">
      <w:r>
        <w:separator/>
      </w:r>
    </w:p>
  </w:endnote>
  <w:endnote w:type="continuationSeparator" w:id="0">
    <w:p w14:paraId="4E57D567" w14:textId="77777777" w:rsidR="001C5BB8" w:rsidRDefault="001C5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ArialMT">
    <w:altName w:val="Arial"/>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51C15" w14:textId="56E14FA8"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19</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8391E" w14:textId="6B90EBAC" w:rsidR="00F3522B" w:rsidRPr="001A5DC6" w:rsidRDefault="00F3522B" w:rsidP="000916BC">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1</w:t>
    </w:r>
    <w:r w:rsidRPr="001A5DC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EF123" w14:textId="03C5E72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44</w:t>
    </w:r>
    <w:r w:rsidRPr="001A5DC6">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AE5E7" w14:textId="7777777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20</w:t>
    </w:r>
    <w:r w:rsidRPr="001A5DC6">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D6A8A" w14:textId="7777777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52</w:t>
    </w:r>
    <w:r w:rsidRPr="001A5DC6">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D3D98" w14:textId="205A078F"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48</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4A308" w14:textId="77777777" w:rsidR="001C5BB8" w:rsidRDefault="001C5BB8">
      <w:r>
        <w:separator/>
      </w:r>
    </w:p>
  </w:footnote>
  <w:footnote w:type="continuationSeparator" w:id="0">
    <w:p w14:paraId="19B2F3AF" w14:textId="77777777" w:rsidR="001C5BB8" w:rsidRDefault="001C5B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325DA" w14:textId="77777777" w:rsidR="00F3522B" w:rsidRPr="00110CBD" w:rsidRDefault="00F3522B" w:rsidP="006174B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56830" w14:textId="0CB60080" w:rsidR="00390987" w:rsidRPr="00390987" w:rsidRDefault="00390987" w:rsidP="00390987">
    <w:pPr>
      <w:pStyle w:val="Glava"/>
      <w:tabs>
        <w:tab w:val="left" w:pos="5112"/>
      </w:tabs>
      <w:rPr>
        <w:rFonts w:cs="Arial"/>
        <w:sz w:val="16"/>
      </w:rPr>
    </w:pPr>
    <w:r w:rsidRPr="00390987">
      <w:rPr>
        <w:rFonts w:cs="Arial"/>
        <w:noProof/>
        <w:sz w:val="16"/>
      </w:rPr>
      <w:drawing>
        <wp:anchor distT="0" distB="0" distL="114300" distR="114300" simplePos="0" relativeHeight="251659776" behindDoc="0" locked="0" layoutInCell="1" allowOverlap="1" wp14:anchorId="0826C94E" wp14:editId="4F3303D4">
          <wp:simplePos x="0" y="0"/>
          <wp:positionH relativeFrom="column">
            <wp:posOffset>-277357</wp:posOffset>
          </wp:positionH>
          <wp:positionV relativeFrom="paragraph">
            <wp:posOffset>-1436</wp:posOffset>
          </wp:positionV>
          <wp:extent cx="3121660" cy="376555"/>
          <wp:effectExtent l="0" t="0" r="2540" b="4445"/>
          <wp:wrapNone/>
          <wp:docPr id="565756583" name="Slika 565756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1660" cy="3765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90987">
      <w:rPr>
        <w:rFonts w:cs="Arial"/>
        <w:sz w:val="16"/>
      </w:rPr>
      <w:tab/>
    </w:r>
    <w:r>
      <w:rPr>
        <w:rFonts w:cs="Arial"/>
        <w:sz w:val="16"/>
      </w:rPr>
      <w:tab/>
    </w:r>
    <w:r>
      <w:rPr>
        <w:rFonts w:cs="Arial"/>
        <w:sz w:val="16"/>
      </w:rPr>
      <w:tab/>
    </w:r>
  </w:p>
  <w:p w14:paraId="5AE0B3C4" w14:textId="26AC3B35" w:rsidR="00F3522B" w:rsidRPr="00EF3EAE" w:rsidRDefault="00390987" w:rsidP="00E74A6D">
    <w:pPr>
      <w:pStyle w:val="Glava"/>
      <w:tabs>
        <w:tab w:val="left" w:pos="5112"/>
      </w:tabs>
      <w:spacing w:before="120" w:line="240" w:lineRule="exact"/>
      <w:rPr>
        <w:rFonts w:cs="Arial"/>
        <w:sz w:val="16"/>
      </w:rPr>
    </w:pPr>
    <w:r>
      <w:rPr>
        <w:rFonts w:cs="Arial"/>
        <w:sz w:val="16"/>
      </w:rPr>
      <w:tab/>
    </w:r>
    <w:r w:rsidR="006C2319">
      <w:rPr>
        <w:rFonts w:cs="Arial"/>
        <w:sz w:val="16"/>
      </w:rPr>
      <w:tab/>
    </w:r>
    <w:r w:rsidR="00F3522B">
      <w:rPr>
        <w:rFonts w:cs="Arial"/>
        <w:sz w:val="16"/>
      </w:rPr>
      <w:t xml:space="preserve">                                    </w:t>
    </w:r>
    <w:r w:rsidR="00F3522B">
      <w:rPr>
        <w:rFonts w:cs="Arial"/>
        <w:b/>
        <w:noProof/>
        <w:szCs w:val="20"/>
      </w:rPr>
      <w:t xml:space="preserve">  </w:t>
    </w:r>
  </w:p>
  <w:p w14:paraId="795D486E" w14:textId="41600400" w:rsidR="00F3522B" w:rsidRDefault="00F3522B" w:rsidP="00E74A6D">
    <w:pPr>
      <w:pStyle w:val="Glava"/>
      <w:tabs>
        <w:tab w:val="left" w:pos="5112"/>
      </w:tabs>
      <w:spacing w:before="120" w:line="240" w:lineRule="exact"/>
      <w:rPr>
        <w:rFonts w:cs="Arial"/>
        <w:sz w:val="16"/>
      </w:rPr>
    </w:pPr>
  </w:p>
  <w:p w14:paraId="0AB0A930" w14:textId="77777777" w:rsidR="00F3522B" w:rsidRDefault="00F3522B" w:rsidP="00E74A6D">
    <w:pPr>
      <w:pStyle w:val="Glava"/>
      <w:tabs>
        <w:tab w:val="left" w:pos="5112"/>
      </w:tabs>
      <w:spacing w:before="120" w:line="240" w:lineRule="exact"/>
      <w:rPr>
        <w:rFonts w:cs="Arial"/>
        <w:sz w:val="16"/>
      </w:rPr>
    </w:pPr>
  </w:p>
  <w:p w14:paraId="3657486A" w14:textId="77777777" w:rsidR="00F3522B" w:rsidRPr="008F3500" w:rsidRDefault="00F3522B" w:rsidP="00E74A6D">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p w14:paraId="4D81EA44" w14:textId="77777777" w:rsidR="00F3522B" w:rsidRDefault="00F3522B" w:rsidP="00642A3D">
    <w:pPr>
      <w:pStyle w:val="Glava"/>
      <w:tabs>
        <w:tab w:val="left" w:pos="1440"/>
      </w:tabs>
      <w:spacing w:before="120" w:line="240" w:lineRule="exact"/>
      <w:rPr>
        <w:rFonts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20082" w14:textId="77777777" w:rsidR="00F3522B" w:rsidRPr="00110CBD" w:rsidRDefault="00F3522B" w:rsidP="006174BF">
    <w:pPr>
      <w:pStyle w:val="Glava"/>
      <w:spacing w:line="240" w:lineRule="exact"/>
      <w:rPr>
        <w:rFonts w:ascii="Republika" w:hAnsi="Republika"/>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2626C" w14:textId="77777777" w:rsidR="00F3522B" w:rsidRDefault="00F3522B"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A77BE" w14:textId="77777777" w:rsidR="00F3522B" w:rsidRDefault="00F3522B"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11"/>
    <w:multiLevelType w:val="multilevel"/>
    <w:tmpl w:val="00000011"/>
    <w:name w:val="WW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0707A21"/>
    <w:multiLevelType w:val="hybridMultilevel"/>
    <w:tmpl w:val="7778DBE4"/>
    <w:lvl w:ilvl="0" w:tplc="AB2C441C">
      <w:start w:val="4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1D74630"/>
    <w:multiLevelType w:val="hybridMultilevel"/>
    <w:tmpl w:val="E046586C"/>
    <w:lvl w:ilvl="0" w:tplc="C41A9890">
      <w:start w:val="1"/>
      <w:numFmt w:val="bullet"/>
      <w:lvlText w:val="-"/>
      <w:lvlJc w:val="left"/>
      <w:pPr>
        <w:ind w:left="360" w:hanging="360"/>
      </w:pPr>
      <w:rPr>
        <w:rFonts w:ascii="Arial" w:hAnsi="Arial" w:hint="default"/>
        <w:b w:val="0"/>
        <w:i w:val="0"/>
        <w:sz w:val="16"/>
        <w:szCs w:val="16"/>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2786824"/>
    <w:multiLevelType w:val="hybridMultilevel"/>
    <w:tmpl w:val="2CBEBD5C"/>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3213196"/>
    <w:multiLevelType w:val="hybridMultilevel"/>
    <w:tmpl w:val="DE121BB4"/>
    <w:lvl w:ilvl="0" w:tplc="C41A9890">
      <w:start w:val="1"/>
      <w:numFmt w:val="bullet"/>
      <w:lvlText w:val="-"/>
      <w:lvlJc w:val="left"/>
      <w:pPr>
        <w:tabs>
          <w:tab w:val="num" w:pos="454"/>
        </w:tabs>
        <w:ind w:left="454" w:hanging="454"/>
      </w:pPr>
      <w:rPr>
        <w:rFonts w:ascii="Arial" w:hAnsi="Arial" w:hint="default"/>
        <w:b w:val="0"/>
        <w:i w:val="0"/>
        <w:sz w:val="16"/>
      </w:rPr>
    </w:lvl>
    <w:lvl w:ilvl="1" w:tplc="18B673A0">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50E276A"/>
    <w:multiLevelType w:val="multilevel"/>
    <w:tmpl w:val="C3EA6A58"/>
    <w:lvl w:ilvl="0">
      <w:start w:val="28"/>
      <w:numFmt w:val="decimal"/>
      <w:lvlText w:val="%1. člen"/>
      <w:lvlJc w:val="center"/>
      <w:pPr>
        <w:tabs>
          <w:tab w:val="num" w:pos="648"/>
        </w:tabs>
        <w:ind w:left="0" w:firstLine="288"/>
      </w:pPr>
      <w:rPr>
        <w:rFonts w:ascii="Arial" w:hAnsi="Arial" w:cs="Arial" w:hint="default"/>
        <w:b w:val="0"/>
        <w:bCs/>
        <w:i w:val="0"/>
        <w:color w:val="auto"/>
        <w:sz w:val="20"/>
        <w:szCs w:val="20"/>
      </w:rPr>
    </w:lvl>
    <w:lvl w:ilvl="1">
      <w:start w:val="1"/>
      <w:numFmt w:val="decimalZero"/>
      <w:isLgl/>
      <w:lvlText w:val="%1.%2. odsek"/>
      <w:lvlJc w:val="left"/>
      <w:pPr>
        <w:tabs>
          <w:tab w:val="num" w:pos="1440"/>
        </w:tabs>
        <w:ind w:left="0" w:firstLine="0"/>
      </w:pPr>
      <w:rPr>
        <w:rFonts w:cs="Times New Roman" w:hint="default"/>
      </w:rPr>
    </w:lvl>
    <w:lvl w:ilvl="2">
      <w:start w:val="1"/>
      <w:numFmt w:val="lowerLetter"/>
      <w:lvlText w:val="(%3)"/>
      <w:lvlJc w:val="left"/>
      <w:pPr>
        <w:tabs>
          <w:tab w:val="num" w:pos="720"/>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5"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0B0E52E4"/>
    <w:multiLevelType w:val="hybridMultilevel"/>
    <w:tmpl w:val="3AB8E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56E43EB"/>
    <w:multiLevelType w:val="hybridMultilevel"/>
    <w:tmpl w:val="5ED81444"/>
    <w:lvl w:ilvl="0" w:tplc="FFFFFFFF">
      <w:start w:val="1"/>
      <w:numFmt w:val="bullet"/>
      <w:lvlText w:val=""/>
      <w:lvlJc w:val="left"/>
      <w:pPr>
        <w:ind w:left="360" w:hanging="360"/>
      </w:pPr>
      <w:rPr>
        <w:rFonts w:ascii="Symbol" w:hAnsi="Symbol" w:hint="default"/>
      </w:rPr>
    </w:lvl>
    <w:lvl w:ilvl="1" w:tplc="04240001">
      <w:start w:val="1"/>
      <w:numFmt w:val="bullet"/>
      <w:lvlText w:val=""/>
      <w:lvlJc w:val="left"/>
      <w:pPr>
        <w:ind w:left="1065"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160C0898"/>
    <w:multiLevelType w:val="hybridMultilevel"/>
    <w:tmpl w:val="E17A85A0"/>
    <w:lvl w:ilvl="0" w:tplc="C41A9890">
      <w:start w:val="1"/>
      <w:numFmt w:val="bullet"/>
      <w:lvlText w:val="-"/>
      <w:lvlJc w:val="left"/>
      <w:pPr>
        <w:ind w:left="360" w:hanging="360"/>
      </w:pPr>
      <w:rPr>
        <w:rFonts w:ascii="Arial" w:hAnsi="Arial" w:hint="default"/>
        <w:b w:val="0"/>
        <w:i w:val="0"/>
        <w:sz w:val="16"/>
        <w:szCs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3"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5072D61"/>
    <w:multiLevelType w:val="hybridMultilevel"/>
    <w:tmpl w:val="23FE09A8"/>
    <w:lvl w:ilvl="0" w:tplc="C41A9890">
      <w:start w:val="1"/>
      <w:numFmt w:val="bullet"/>
      <w:lvlText w:val="-"/>
      <w:lvlJc w:val="left"/>
      <w:pPr>
        <w:ind w:left="360" w:hanging="360"/>
      </w:pPr>
      <w:rPr>
        <w:rFonts w:ascii="Arial" w:hAnsi="Arial" w:hint="default"/>
        <w:b w:val="0"/>
        <w:i w:val="0"/>
        <w:sz w:val="16"/>
        <w:szCs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29527B65"/>
    <w:multiLevelType w:val="hybridMultilevel"/>
    <w:tmpl w:val="F0127E2A"/>
    <w:lvl w:ilvl="0" w:tplc="FFFFFFFF">
      <w:start w:val="1"/>
      <w:numFmt w:val="bullet"/>
      <w:lvlText w:val=""/>
      <w:lvlJc w:val="left"/>
      <w:pPr>
        <w:ind w:left="360" w:hanging="360"/>
      </w:pPr>
      <w:rPr>
        <w:rFonts w:ascii="Symbol" w:hAnsi="Symbol" w:hint="default"/>
      </w:rPr>
    </w:lvl>
    <w:lvl w:ilvl="1" w:tplc="04240001">
      <w:start w:val="1"/>
      <w:numFmt w:val="bullet"/>
      <w:lvlText w:val=""/>
      <w:lvlJc w:val="left"/>
      <w:pPr>
        <w:ind w:left="1065"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05E3B0F"/>
    <w:multiLevelType w:val="multilevel"/>
    <w:tmpl w:val="F46A3602"/>
    <w:lvl w:ilvl="0">
      <w:start w:val="3"/>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DF67A2"/>
    <w:multiLevelType w:val="hybridMultilevel"/>
    <w:tmpl w:val="1DFCC9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2" w15:restartNumberingAfterBreak="0">
    <w:nsid w:val="40165F6F"/>
    <w:multiLevelType w:val="multilevel"/>
    <w:tmpl w:val="5E88F096"/>
    <w:lvl w:ilvl="0">
      <w:start w:val="16"/>
      <w:numFmt w:val="decimal"/>
      <w:lvlText w:val="%1. člen"/>
      <w:lvlJc w:val="center"/>
      <w:pPr>
        <w:tabs>
          <w:tab w:val="num" w:pos="648"/>
        </w:tabs>
        <w:ind w:left="0" w:firstLine="288"/>
      </w:pPr>
      <w:rPr>
        <w:rFonts w:ascii="Arial" w:hAnsi="Arial" w:cs="Arial" w:hint="default"/>
        <w:b w:val="0"/>
        <w:bCs/>
        <w:i w:val="0"/>
        <w:color w:val="auto"/>
        <w:sz w:val="20"/>
        <w:szCs w:val="20"/>
      </w:rPr>
    </w:lvl>
    <w:lvl w:ilvl="1">
      <w:start w:val="1"/>
      <w:numFmt w:val="decimalZero"/>
      <w:isLgl/>
      <w:lvlText w:val="%1.%2. odsek"/>
      <w:lvlJc w:val="left"/>
      <w:pPr>
        <w:tabs>
          <w:tab w:val="num" w:pos="1440"/>
        </w:tabs>
        <w:ind w:left="0" w:firstLine="0"/>
      </w:pPr>
      <w:rPr>
        <w:rFonts w:cs="Times New Roman" w:hint="default"/>
      </w:rPr>
    </w:lvl>
    <w:lvl w:ilvl="2">
      <w:start w:val="1"/>
      <w:numFmt w:val="lowerLetter"/>
      <w:lvlText w:val="(%3)"/>
      <w:lvlJc w:val="left"/>
      <w:pPr>
        <w:tabs>
          <w:tab w:val="num" w:pos="720"/>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3"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34" w15:restartNumberingAfterBreak="0">
    <w:nsid w:val="42E750AC"/>
    <w:multiLevelType w:val="multilevel"/>
    <w:tmpl w:val="7736BA82"/>
    <w:lvl w:ilvl="0">
      <w:start w:val="1"/>
      <w:numFmt w:val="decimal"/>
      <w:lvlText w:val="%1. člen"/>
      <w:lvlJc w:val="center"/>
      <w:pPr>
        <w:tabs>
          <w:tab w:val="num" w:pos="648"/>
        </w:tabs>
        <w:ind w:firstLine="288"/>
      </w:pPr>
      <w:rPr>
        <w:rFonts w:ascii="Arial" w:hAnsi="Arial" w:cs="Arial" w:hint="default"/>
        <w:b w:val="0"/>
        <w:bCs/>
        <w:i w:val="0"/>
        <w:color w:val="auto"/>
        <w:sz w:val="20"/>
        <w:szCs w:val="20"/>
      </w:rPr>
    </w:lvl>
    <w:lvl w:ilvl="1">
      <w:start w:val="1"/>
      <w:numFmt w:val="decimalZero"/>
      <w:isLgl/>
      <w:lvlText w:val="%1.%2. odsek"/>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5" w15:restartNumberingAfterBreak="0">
    <w:nsid w:val="45EA6C45"/>
    <w:multiLevelType w:val="hybridMultilevel"/>
    <w:tmpl w:val="FFFFFFFF"/>
    <w:lvl w:ilvl="0" w:tplc="9AC0202A">
      <w:numFmt w:val="bullet"/>
      <w:lvlText w:val="-"/>
      <w:lvlJc w:val="left"/>
      <w:pPr>
        <w:tabs>
          <w:tab w:val="num" w:pos="720"/>
        </w:tabs>
        <w:ind w:left="720" w:hanging="360"/>
      </w:pPr>
      <w:rPr>
        <w:rFonts w:ascii="Trebuchet MS" w:eastAsia="Times New Roman" w:hAnsi="Trebuchet MS" w:hint="default"/>
      </w:rPr>
    </w:lvl>
    <w:lvl w:ilvl="1" w:tplc="04240003" w:tentative="1">
      <w:start w:val="1"/>
      <w:numFmt w:val="bullet"/>
      <w:lvlText w:val="o"/>
      <w:lvlJc w:val="left"/>
      <w:pPr>
        <w:ind w:left="-330" w:hanging="360"/>
      </w:pPr>
      <w:rPr>
        <w:rFonts w:ascii="Courier New" w:hAnsi="Courier New" w:hint="default"/>
      </w:rPr>
    </w:lvl>
    <w:lvl w:ilvl="2" w:tplc="04240005" w:tentative="1">
      <w:start w:val="1"/>
      <w:numFmt w:val="bullet"/>
      <w:lvlText w:val=""/>
      <w:lvlJc w:val="left"/>
      <w:pPr>
        <w:ind w:left="390" w:hanging="360"/>
      </w:pPr>
      <w:rPr>
        <w:rFonts w:ascii="Wingdings" w:hAnsi="Wingdings" w:hint="default"/>
      </w:rPr>
    </w:lvl>
    <w:lvl w:ilvl="3" w:tplc="04240001" w:tentative="1">
      <w:start w:val="1"/>
      <w:numFmt w:val="bullet"/>
      <w:lvlText w:val=""/>
      <w:lvlJc w:val="left"/>
      <w:pPr>
        <w:ind w:left="1110" w:hanging="360"/>
      </w:pPr>
      <w:rPr>
        <w:rFonts w:ascii="Symbol" w:hAnsi="Symbol" w:hint="default"/>
      </w:rPr>
    </w:lvl>
    <w:lvl w:ilvl="4" w:tplc="04240003" w:tentative="1">
      <w:start w:val="1"/>
      <w:numFmt w:val="bullet"/>
      <w:lvlText w:val="o"/>
      <w:lvlJc w:val="left"/>
      <w:pPr>
        <w:ind w:left="1830" w:hanging="360"/>
      </w:pPr>
      <w:rPr>
        <w:rFonts w:ascii="Courier New" w:hAnsi="Courier New" w:hint="default"/>
      </w:rPr>
    </w:lvl>
    <w:lvl w:ilvl="5" w:tplc="04240005" w:tentative="1">
      <w:start w:val="1"/>
      <w:numFmt w:val="bullet"/>
      <w:lvlText w:val=""/>
      <w:lvlJc w:val="left"/>
      <w:pPr>
        <w:ind w:left="2550" w:hanging="360"/>
      </w:pPr>
      <w:rPr>
        <w:rFonts w:ascii="Wingdings" w:hAnsi="Wingdings" w:hint="default"/>
      </w:rPr>
    </w:lvl>
    <w:lvl w:ilvl="6" w:tplc="04240001" w:tentative="1">
      <w:start w:val="1"/>
      <w:numFmt w:val="bullet"/>
      <w:lvlText w:val=""/>
      <w:lvlJc w:val="left"/>
      <w:pPr>
        <w:ind w:left="3270" w:hanging="360"/>
      </w:pPr>
      <w:rPr>
        <w:rFonts w:ascii="Symbol" w:hAnsi="Symbol" w:hint="default"/>
      </w:rPr>
    </w:lvl>
    <w:lvl w:ilvl="7" w:tplc="04240003" w:tentative="1">
      <w:start w:val="1"/>
      <w:numFmt w:val="bullet"/>
      <w:lvlText w:val="o"/>
      <w:lvlJc w:val="left"/>
      <w:pPr>
        <w:ind w:left="3990" w:hanging="360"/>
      </w:pPr>
      <w:rPr>
        <w:rFonts w:ascii="Courier New" w:hAnsi="Courier New" w:hint="default"/>
      </w:rPr>
    </w:lvl>
    <w:lvl w:ilvl="8" w:tplc="04240005" w:tentative="1">
      <w:start w:val="1"/>
      <w:numFmt w:val="bullet"/>
      <w:lvlText w:val=""/>
      <w:lvlJc w:val="left"/>
      <w:pPr>
        <w:ind w:left="4710" w:hanging="360"/>
      </w:pPr>
      <w:rPr>
        <w:rFonts w:ascii="Wingdings" w:hAnsi="Wingdings" w:hint="default"/>
      </w:rPr>
    </w:lvl>
  </w:abstractNum>
  <w:abstractNum w:abstractNumId="36"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2PODNASLOV"/>
      <w:lvlText w:val="%1.%2"/>
      <w:lvlJc w:val="left"/>
      <w:pPr>
        <w:ind w:left="567" w:hanging="567"/>
      </w:pPr>
    </w:lvl>
    <w:lvl w:ilvl="2">
      <w:start w:val="1"/>
      <w:numFmt w:val="decimal"/>
      <w:pStyle w:val="SPK3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BE712D4"/>
    <w:multiLevelType w:val="hybridMultilevel"/>
    <w:tmpl w:val="11568CB4"/>
    <w:lvl w:ilvl="0" w:tplc="C41A9890">
      <w:start w:val="1"/>
      <w:numFmt w:val="bullet"/>
      <w:lvlText w:val="-"/>
      <w:lvlJc w:val="left"/>
      <w:pPr>
        <w:ind w:left="1174" w:hanging="360"/>
      </w:pPr>
      <w:rPr>
        <w:rFonts w:ascii="Arial" w:hAnsi="Arial" w:hint="default"/>
        <w:b w:val="0"/>
        <w:i w:val="0"/>
        <w:sz w:val="16"/>
        <w:szCs w:val="16"/>
      </w:rPr>
    </w:lvl>
    <w:lvl w:ilvl="1" w:tplc="04240003" w:tentative="1">
      <w:start w:val="1"/>
      <w:numFmt w:val="bullet"/>
      <w:lvlText w:val="o"/>
      <w:lvlJc w:val="left"/>
      <w:pPr>
        <w:ind w:left="1894" w:hanging="360"/>
      </w:pPr>
      <w:rPr>
        <w:rFonts w:ascii="Courier New" w:hAnsi="Courier New" w:cs="Courier New" w:hint="default"/>
      </w:rPr>
    </w:lvl>
    <w:lvl w:ilvl="2" w:tplc="04240005" w:tentative="1">
      <w:start w:val="1"/>
      <w:numFmt w:val="bullet"/>
      <w:lvlText w:val=""/>
      <w:lvlJc w:val="left"/>
      <w:pPr>
        <w:ind w:left="2614" w:hanging="360"/>
      </w:pPr>
      <w:rPr>
        <w:rFonts w:ascii="Wingdings" w:hAnsi="Wingdings" w:hint="default"/>
      </w:rPr>
    </w:lvl>
    <w:lvl w:ilvl="3" w:tplc="04240001" w:tentative="1">
      <w:start w:val="1"/>
      <w:numFmt w:val="bullet"/>
      <w:lvlText w:val=""/>
      <w:lvlJc w:val="left"/>
      <w:pPr>
        <w:ind w:left="3334" w:hanging="360"/>
      </w:pPr>
      <w:rPr>
        <w:rFonts w:ascii="Symbol" w:hAnsi="Symbol" w:hint="default"/>
      </w:rPr>
    </w:lvl>
    <w:lvl w:ilvl="4" w:tplc="04240003" w:tentative="1">
      <w:start w:val="1"/>
      <w:numFmt w:val="bullet"/>
      <w:lvlText w:val="o"/>
      <w:lvlJc w:val="left"/>
      <w:pPr>
        <w:ind w:left="4054" w:hanging="360"/>
      </w:pPr>
      <w:rPr>
        <w:rFonts w:ascii="Courier New" w:hAnsi="Courier New" w:cs="Courier New" w:hint="default"/>
      </w:rPr>
    </w:lvl>
    <w:lvl w:ilvl="5" w:tplc="04240005" w:tentative="1">
      <w:start w:val="1"/>
      <w:numFmt w:val="bullet"/>
      <w:lvlText w:val=""/>
      <w:lvlJc w:val="left"/>
      <w:pPr>
        <w:ind w:left="4774" w:hanging="360"/>
      </w:pPr>
      <w:rPr>
        <w:rFonts w:ascii="Wingdings" w:hAnsi="Wingdings" w:hint="default"/>
      </w:rPr>
    </w:lvl>
    <w:lvl w:ilvl="6" w:tplc="04240001" w:tentative="1">
      <w:start w:val="1"/>
      <w:numFmt w:val="bullet"/>
      <w:lvlText w:val=""/>
      <w:lvlJc w:val="left"/>
      <w:pPr>
        <w:ind w:left="5494" w:hanging="360"/>
      </w:pPr>
      <w:rPr>
        <w:rFonts w:ascii="Symbol" w:hAnsi="Symbol" w:hint="default"/>
      </w:rPr>
    </w:lvl>
    <w:lvl w:ilvl="7" w:tplc="04240003" w:tentative="1">
      <w:start w:val="1"/>
      <w:numFmt w:val="bullet"/>
      <w:lvlText w:val="o"/>
      <w:lvlJc w:val="left"/>
      <w:pPr>
        <w:ind w:left="6214" w:hanging="360"/>
      </w:pPr>
      <w:rPr>
        <w:rFonts w:ascii="Courier New" w:hAnsi="Courier New" w:cs="Courier New" w:hint="default"/>
      </w:rPr>
    </w:lvl>
    <w:lvl w:ilvl="8" w:tplc="04240005" w:tentative="1">
      <w:start w:val="1"/>
      <w:numFmt w:val="bullet"/>
      <w:lvlText w:val=""/>
      <w:lvlJc w:val="left"/>
      <w:pPr>
        <w:ind w:left="6934" w:hanging="360"/>
      </w:pPr>
      <w:rPr>
        <w:rFonts w:ascii="Wingdings" w:hAnsi="Wingdings" w:hint="default"/>
      </w:rPr>
    </w:lvl>
  </w:abstractNum>
  <w:abstractNum w:abstractNumId="38"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15:restartNumberingAfterBreak="0">
    <w:nsid w:val="531A4FAE"/>
    <w:multiLevelType w:val="hybridMultilevel"/>
    <w:tmpl w:val="44EEEF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4DA09D5"/>
    <w:multiLevelType w:val="hybridMultilevel"/>
    <w:tmpl w:val="FFFFFFFF"/>
    <w:lvl w:ilvl="0" w:tplc="04240001">
      <w:start w:val="1"/>
      <w:numFmt w:val="bullet"/>
      <w:lvlText w:val=""/>
      <w:lvlJc w:val="left"/>
      <w:pPr>
        <w:tabs>
          <w:tab w:val="num" w:pos="1425"/>
        </w:tabs>
        <w:ind w:left="1425" w:hanging="360"/>
      </w:pPr>
      <w:rPr>
        <w:rFonts w:ascii="Symbol" w:hAnsi="Symbol" w:hint="default"/>
      </w:rPr>
    </w:lvl>
    <w:lvl w:ilvl="1" w:tplc="04240003">
      <w:start w:val="1"/>
      <w:numFmt w:val="bullet"/>
      <w:lvlText w:val="o"/>
      <w:lvlJc w:val="left"/>
      <w:pPr>
        <w:tabs>
          <w:tab w:val="num" w:pos="2145"/>
        </w:tabs>
        <w:ind w:left="2145" w:hanging="360"/>
      </w:pPr>
      <w:rPr>
        <w:rFonts w:ascii="Courier New" w:hAnsi="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41" w15:restartNumberingAfterBreak="0">
    <w:nsid w:val="55A2795E"/>
    <w:multiLevelType w:val="hybridMultilevel"/>
    <w:tmpl w:val="FF84062E"/>
    <w:lvl w:ilvl="0" w:tplc="C41A9890">
      <w:start w:val="1"/>
      <w:numFmt w:val="bullet"/>
      <w:lvlText w:val="-"/>
      <w:lvlJc w:val="left"/>
      <w:pPr>
        <w:tabs>
          <w:tab w:val="num" w:pos="454"/>
        </w:tabs>
        <w:ind w:left="454" w:hanging="454"/>
      </w:pPr>
      <w:rPr>
        <w:rFonts w:ascii="Arial" w:hAnsi="Arial" w:hint="default"/>
        <w:b w:val="0"/>
        <w:i w:val="0"/>
        <w:sz w:val="16"/>
        <w:szCs w:val="16"/>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42" w15:restartNumberingAfterBreak="0">
    <w:nsid w:val="560A76F4"/>
    <w:multiLevelType w:val="hybridMultilevel"/>
    <w:tmpl w:val="FFFFFFFF"/>
    <w:lvl w:ilvl="0" w:tplc="3AFAED02">
      <w:start w:val="1"/>
      <w:numFmt w:val="bullet"/>
      <w:lvlText w:val=""/>
      <w:lvlJc w:val="left"/>
      <w:pPr>
        <w:tabs>
          <w:tab w:val="num" w:pos="720"/>
        </w:tabs>
        <w:ind w:left="720" w:hanging="360"/>
      </w:pPr>
      <w:rPr>
        <w:rFonts w:ascii="Symbol" w:hAnsi="Symbol" w:hint="default"/>
        <w:sz w:val="18"/>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ABE79A3"/>
    <w:multiLevelType w:val="hybridMultilevel"/>
    <w:tmpl w:val="6386755C"/>
    <w:lvl w:ilvl="0" w:tplc="FFFFFFFF">
      <w:start w:val="1"/>
      <w:numFmt w:val="bullet"/>
      <w:lvlText w:val=""/>
      <w:lvlJc w:val="left"/>
      <w:pPr>
        <w:ind w:left="360" w:hanging="360"/>
      </w:pPr>
      <w:rPr>
        <w:rFonts w:ascii="Symbol" w:hAnsi="Symbol" w:hint="default"/>
        <w:sz w:val="16"/>
        <w:szCs w:val="16"/>
      </w:rPr>
    </w:lvl>
    <w:lvl w:ilvl="1" w:tplc="04240001">
      <w:start w:val="1"/>
      <w:numFmt w:val="bullet"/>
      <w:lvlText w:val=""/>
      <w:lvlJc w:val="left"/>
      <w:pPr>
        <w:ind w:left="1065"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4"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45" w15:restartNumberingAfterBreak="0">
    <w:nsid w:val="61072695"/>
    <w:multiLevelType w:val="hybridMultilevel"/>
    <w:tmpl w:val="FFFFFFFF"/>
    <w:lvl w:ilvl="0" w:tplc="C41A9890">
      <w:start w:val="1"/>
      <w:numFmt w:val="bullet"/>
      <w:lvlText w:val="-"/>
      <w:lvlJc w:val="left"/>
      <w:pPr>
        <w:tabs>
          <w:tab w:val="num" w:pos="454"/>
        </w:tabs>
        <w:ind w:left="454" w:hanging="454"/>
      </w:pPr>
      <w:rPr>
        <w:rFonts w:ascii="Arial" w:hAnsi="Arial" w:hint="default"/>
        <w:b w:val="0"/>
        <w:i w:val="0"/>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22D3253"/>
    <w:multiLevelType w:val="hybridMultilevel"/>
    <w:tmpl w:val="9D30C9AC"/>
    <w:lvl w:ilvl="0" w:tplc="BCF0D5EA">
      <w:start w:val="7"/>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48" w15:restartNumberingAfterBreak="0">
    <w:nsid w:val="6A550C7B"/>
    <w:multiLevelType w:val="hybridMultilevel"/>
    <w:tmpl w:val="656A0926"/>
    <w:lvl w:ilvl="0" w:tplc="72907842">
      <w:start w:val="1"/>
      <w:numFmt w:val="lowerLetter"/>
      <w:lvlText w:val="%1)"/>
      <w:lvlJc w:val="left"/>
      <w:pPr>
        <w:ind w:left="857" w:hanging="360"/>
      </w:pPr>
      <w:rPr>
        <w:rFonts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32F2BD7C">
      <w:start w:val="1"/>
      <w:numFmt w:val="decimal"/>
      <w:pStyle w:val="Naslov1"/>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49"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C1921BC"/>
    <w:multiLevelType w:val="hybridMultilevel"/>
    <w:tmpl w:val="8800CC90"/>
    <w:lvl w:ilvl="0" w:tplc="FFFFFFFF">
      <w:start w:val="1"/>
      <w:numFmt w:val="bullet"/>
      <w:lvlText w:val=""/>
      <w:lvlJc w:val="left"/>
      <w:pPr>
        <w:ind w:left="360" w:hanging="360"/>
      </w:pPr>
      <w:rPr>
        <w:rFonts w:ascii="Symbol" w:hAnsi="Symbol" w:hint="default"/>
      </w:rPr>
    </w:lvl>
    <w:lvl w:ilvl="1" w:tplc="04240001">
      <w:start w:val="1"/>
      <w:numFmt w:val="bullet"/>
      <w:lvlText w:val=""/>
      <w:lvlJc w:val="left"/>
      <w:pPr>
        <w:ind w:left="1065"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912110281">
    <w:abstractNumId w:val="19"/>
  </w:num>
  <w:num w:numId="2" w16cid:durableId="1887981574">
    <w:abstractNumId w:val="41"/>
  </w:num>
  <w:num w:numId="3" w16cid:durableId="1895311824">
    <w:abstractNumId w:val="38"/>
  </w:num>
  <w:num w:numId="4" w16cid:durableId="180171469">
    <w:abstractNumId w:val="48"/>
  </w:num>
  <w:num w:numId="5" w16cid:durableId="1195646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30857795">
    <w:abstractNumId w:val="10"/>
  </w:num>
  <w:num w:numId="7" w16cid:durableId="1860509097">
    <w:abstractNumId w:val="29"/>
  </w:num>
  <w:num w:numId="8" w16cid:durableId="1107314829">
    <w:abstractNumId w:val="47"/>
  </w:num>
  <w:num w:numId="9" w16cid:durableId="1177035650">
    <w:abstractNumId w:val="26"/>
  </w:num>
  <w:num w:numId="10" w16cid:durableId="1670205981">
    <w:abstractNumId w:val="39"/>
  </w:num>
  <w:num w:numId="11" w16cid:durableId="2122532045">
    <w:abstractNumId w:val="18"/>
  </w:num>
  <w:num w:numId="12" w16cid:durableId="2011330917">
    <w:abstractNumId w:val="11"/>
  </w:num>
  <w:num w:numId="13" w16cid:durableId="1524978785">
    <w:abstractNumId w:val="30"/>
  </w:num>
  <w:num w:numId="14" w16cid:durableId="13135586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339030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62728223">
    <w:abstractNumId w:val="31"/>
  </w:num>
  <w:num w:numId="17" w16cid:durableId="815684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312485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30929866">
    <w:abstractNumId w:val="23"/>
  </w:num>
  <w:num w:numId="20" w16cid:durableId="10481459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3679539">
    <w:abstractNumId w:val="5"/>
  </w:num>
  <w:num w:numId="22" w16cid:durableId="632903232">
    <w:abstractNumId w:val="1"/>
  </w:num>
  <w:num w:numId="23" w16cid:durableId="1141071010">
    <w:abstractNumId w:val="22"/>
  </w:num>
  <w:num w:numId="24" w16cid:durableId="2070574774">
    <w:abstractNumId w:val="33"/>
  </w:num>
  <w:num w:numId="25" w16cid:durableId="682706763">
    <w:abstractNumId w:val="49"/>
  </w:num>
  <w:num w:numId="26" w16cid:durableId="1333755464">
    <w:abstractNumId w:val="13"/>
  </w:num>
  <w:num w:numId="27" w16cid:durableId="934290737">
    <w:abstractNumId w:val="46"/>
  </w:num>
  <w:num w:numId="28" w16cid:durableId="818771218">
    <w:abstractNumId w:val="8"/>
  </w:num>
  <w:num w:numId="29" w16cid:durableId="684987660">
    <w:abstractNumId w:val="28"/>
  </w:num>
  <w:num w:numId="30" w16cid:durableId="1711876721">
    <w:abstractNumId w:val="34"/>
  </w:num>
  <w:num w:numId="31" w16cid:durableId="1637179121">
    <w:abstractNumId w:val="42"/>
  </w:num>
  <w:num w:numId="32" w16cid:durableId="456917690">
    <w:abstractNumId w:val="45"/>
  </w:num>
  <w:num w:numId="33" w16cid:durableId="1368146116">
    <w:abstractNumId w:val="12"/>
  </w:num>
  <w:num w:numId="34" w16cid:durableId="228923451">
    <w:abstractNumId w:val="35"/>
  </w:num>
  <w:num w:numId="35" w16cid:durableId="2108621140">
    <w:abstractNumId w:val="40"/>
  </w:num>
  <w:num w:numId="36" w16cid:durableId="629242866">
    <w:abstractNumId w:val="32"/>
  </w:num>
  <w:num w:numId="37" w16cid:durableId="1374184709">
    <w:abstractNumId w:val="14"/>
  </w:num>
  <w:num w:numId="38" w16cid:durableId="850799688">
    <w:abstractNumId w:val="25"/>
  </w:num>
  <w:num w:numId="39" w16cid:durableId="1907253292">
    <w:abstractNumId w:val="50"/>
  </w:num>
  <w:num w:numId="40" w16cid:durableId="19862121">
    <w:abstractNumId w:val="9"/>
  </w:num>
  <w:num w:numId="41" w16cid:durableId="1496415431">
    <w:abstractNumId w:val="20"/>
  </w:num>
  <w:num w:numId="42" w16cid:durableId="1147285391">
    <w:abstractNumId w:val="43"/>
  </w:num>
  <w:num w:numId="43" w16cid:durableId="482162960">
    <w:abstractNumId w:val="27"/>
  </w:num>
  <w:num w:numId="44" w16cid:durableId="771627877">
    <w:abstractNumId w:val="24"/>
  </w:num>
  <w:num w:numId="45" w16cid:durableId="1861429974">
    <w:abstractNumId w:val="21"/>
  </w:num>
  <w:num w:numId="46" w16cid:durableId="1993673026">
    <w:abstractNumId w:val="37"/>
  </w:num>
  <w:num w:numId="47" w16cid:durableId="1481189150">
    <w:abstractNumId w:val="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27D"/>
    <w:rsid w:val="00000827"/>
    <w:rsid w:val="00000CAC"/>
    <w:rsid w:val="00000CFC"/>
    <w:rsid w:val="00001BF2"/>
    <w:rsid w:val="00001C09"/>
    <w:rsid w:val="000034AA"/>
    <w:rsid w:val="00003617"/>
    <w:rsid w:val="0000450A"/>
    <w:rsid w:val="00004613"/>
    <w:rsid w:val="0000489C"/>
    <w:rsid w:val="0000617E"/>
    <w:rsid w:val="000064F9"/>
    <w:rsid w:val="00006BBB"/>
    <w:rsid w:val="00010991"/>
    <w:rsid w:val="00011623"/>
    <w:rsid w:val="00012223"/>
    <w:rsid w:val="00013BF4"/>
    <w:rsid w:val="00014188"/>
    <w:rsid w:val="000159A1"/>
    <w:rsid w:val="0001646A"/>
    <w:rsid w:val="00020FA9"/>
    <w:rsid w:val="00021BCD"/>
    <w:rsid w:val="00023546"/>
    <w:rsid w:val="00023875"/>
    <w:rsid w:val="00023BA6"/>
    <w:rsid w:val="00023CB3"/>
    <w:rsid w:val="00024EA8"/>
    <w:rsid w:val="000264A6"/>
    <w:rsid w:val="000276B8"/>
    <w:rsid w:val="0003225D"/>
    <w:rsid w:val="00032984"/>
    <w:rsid w:val="0003543F"/>
    <w:rsid w:val="00035ED1"/>
    <w:rsid w:val="0003758D"/>
    <w:rsid w:val="00037598"/>
    <w:rsid w:val="0003798D"/>
    <w:rsid w:val="0004000D"/>
    <w:rsid w:val="0004066A"/>
    <w:rsid w:val="00040861"/>
    <w:rsid w:val="00040E02"/>
    <w:rsid w:val="000432B1"/>
    <w:rsid w:val="000435E6"/>
    <w:rsid w:val="00046CEA"/>
    <w:rsid w:val="000470EA"/>
    <w:rsid w:val="00050403"/>
    <w:rsid w:val="00050816"/>
    <w:rsid w:val="000513CC"/>
    <w:rsid w:val="00051D21"/>
    <w:rsid w:val="000538B3"/>
    <w:rsid w:val="000555FF"/>
    <w:rsid w:val="00055C74"/>
    <w:rsid w:val="0005654D"/>
    <w:rsid w:val="00056A59"/>
    <w:rsid w:val="0006014C"/>
    <w:rsid w:val="000601EC"/>
    <w:rsid w:val="0006026D"/>
    <w:rsid w:val="00060651"/>
    <w:rsid w:val="00060705"/>
    <w:rsid w:val="000626A8"/>
    <w:rsid w:val="0006330F"/>
    <w:rsid w:val="00063E16"/>
    <w:rsid w:val="0006544B"/>
    <w:rsid w:val="000660EC"/>
    <w:rsid w:val="00066631"/>
    <w:rsid w:val="0006788D"/>
    <w:rsid w:val="000678CF"/>
    <w:rsid w:val="0007078C"/>
    <w:rsid w:val="00072899"/>
    <w:rsid w:val="000730A9"/>
    <w:rsid w:val="00074A79"/>
    <w:rsid w:val="0007562B"/>
    <w:rsid w:val="00076262"/>
    <w:rsid w:val="000778D5"/>
    <w:rsid w:val="00080001"/>
    <w:rsid w:val="00080025"/>
    <w:rsid w:val="000805AE"/>
    <w:rsid w:val="00080D62"/>
    <w:rsid w:val="00081CBB"/>
    <w:rsid w:val="000832B2"/>
    <w:rsid w:val="0008356D"/>
    <w:rsid w:val="00083C74"/>
    <w:rsid w:val="000844D5"/>
    <w:rsid w:val="000844FD"/>
    <w:rsid w:val="0008509B"/>
    <w:rsid w:val="0008655D"/>
    <w:rsid w:val="000869D9"/>
    <w:rsid w:val="0008710B"/>
    <w:rsid w:val="00087E4B"/>
    <w:rsid w:val="00090F17"/>
    <w:rsid w:val="000916BC"/>
    <w:rsid w:val="00091AA7"/>
    <w:rsid w:val="00093D3E"/>
    <w:rsid w:val="000940D7"/>
    <w:rsid w:val="00094663"/>
    <w:rsid w:val="00095528"/>
    <w:rsid w:val="00095CA0"/>
    <w:rsid w:val="000964DD"/>
    <w:rsid w:val="000A04EE"/>
    <w:rsid w:val="000A086E"/>
    <w:rsid w:val="000A16A1"/>
    <w:rsid w:val="000A2D7A"/>
    <w:rsid w:val="000A4363"/>
    <w:rsid w:val="000A628D"/>
    <w:rsid w:val="000A6691"/>
    <w:rsid w:val="000A7991"/>
    <w:rsid w:val="000B04C2"/>
    <w:rsid w:val="000B0DD5"/>
    <w:rsid w:val="000B21E8"/>
    <w:rsid w:val="000B26CE"/>
    <w:rsid w:val="000B2A07"/>
    <w:rsid w:val="000B3B21"/>
    <w:rsid w:val="000B3DF6"/>
    <w:rsid w:val="000B5417"/>
    <w:rsid w:val="000B5CF1"/>
    <w:rsid w:val="000B6529"/>
    <w:rsid w:val="000B6852"/>
    <w:rsid w:val="000B6EB3"/>
    <w:rsid w:val="000B7330"/>
    <w:rsid w:val="000B7961"/>
    <w:rsid w:val="000C024A"/>
    <w:rsid w:val="000C0E9D"/>
    <w:rsid w:val="000C1DE3"/>
    <w:rsid w:val="000C201D"/>
    <w:rsid w:val="000C37BB"/>
    <w:rsid w:val="000C3F1F"/>
    <w:rsid w:val="000C4227"/>
    <w:rsid w:val="000C4ADB"/>
    <w:rsid w:val="000C4B25"/>
    <w:rsid w:val="000C5EC9"/>
    <w:rsid w:val="000C627E"/>
    <w:rsid w:val="000C726C"/>
    <w:rsid w:val="000C7D2C"/>
    <w:rsid w:val="000D1229"/>
    <w:rsid w:val="000D1E56"/>
    <w:rsid w:val="000D1F30"/>
    <w:rsid w:val="000D2D3B"/>
    <w:rsid w:val="000D384F"/>
    <w:rsid w:val="000D38E0"/>
    <w:rsid w:val="000D42B8"/>
    <w:rsid w:val="000D485D"/>
    <w:rsid w:val="000D53C4"/>
    <w:rsid w:val="000D57BA"/>
    <w:rsid w:val="000D5854"/>
    <w:rsid w:val="000D5FCA"/>
    <w:rsid w:val="000D716D"/>
    <w:rsid w:val="000E049E"/>
    <w:rsid w:val="000E0B66"/>
    <w:rsid w:val="000E14FF"/>
    <w:rsid w:val="000E1EE0"/>
    <w:rsid w:val="000E24D6"/>
    <w:rsid w:val="000E2700"/>
    <w:rsid w:val="000E2D0B"/>
    <w:rsid w:val="000E35FF"/>
    <w:rsid w:val="000E3B88"/>
    <w:rsid w:val="000E3C04"/>
    <w:rsid w:val="000E4162"/>
    <w:rsid w:val="000E58F9"/>
    <w:rsid w:val="000E5EC7"/>
    <w:rsid w:val="000E655D"/>
    <w:rsid w:val="000E7563"/>
    <w:rsid w:val="000F133B"/>
    <w:rsid w:val="000F1E6B"/>
    <w:rsid w:val="000F2BF0"/>
    <w:rsid w:val="000F3654"/>
    <w:rsid w:val="000F3D07"/>
    <w:rsid w:val="000F533C"/>
    <w:rsid w:val="000F5714"/>
    <w:rsid w:val="000F6927"/>
    <w:rsid w:val="000F7778"/>
    <w:rsid w:val="000F7E9A"/>
    <w:rsid w:val="000F7EF2"/>
    <w:rsid w:val="0010035E"/>
    <w:rsid w:val="00100773"/>
    <w:rsid w:val="0010240C"/>
    <w:rsid w:val="001027B5"/>
    <w:rsid w:val="00102992"/>
    <w:rsid w:val="0010391E"/>
    <w:rsid w:val="0010460A"/>
    <w:rsid w:val="00105013"/>
    <w:rsid w:val="0010583E"/>
    <w:rsid w:val="001075C8"/>
    <w:rsid w:val="00110078"/>
    <w:rsid w:val="0011049C"/>
    <w:rsid w:val="0011433B"/>
    <w:rsid w:val="001179BE"/>
    <w:rsid w:val="00121348"/>
    <w:rsid w:val="00121972"/>
    <w:rsid w:val="00121D00"/>
    <w:rsid w:val="0012344A"/>
    <w:rsid w:val="00123E08"/>
    <w:rsid w:val="0012404E"/>
    <w:rsid w:val="0012549B"/>
    <w:rsid w:val="001255CC"/>
    <w:rsid w:val="001272FD"/>
    <w:rsid w:val="00127C0E"/>
    <w:rsid w:val="001304A3"/>
    <w:rsid w:val="001305EA"/>
    <w:rsid w:val="00131393"/>
    <w:rsid w:val="0013142F"/>
    <w:rsid w:val="00131734"/>
    <w:rsid w:val="00134176"/>
    <w:rsid w:val="0013467C"/>
    <w:rsid w:val="00134E63"/>
    <w:rsid w:val="00137259"/>
    <w:rsid w:val="00137550"/>
    <w:rsid w:val="00137D00"/>
    <w:rsid w:val="00137E4C"/>
    <w:rsid w:val="0014039A"/>
    <w:rsid w:val="001406A7"/>
    <w:rsid w:val="00141A24"/>
    <w:rsid w:val="001440A1"/>
    <w:rsid w:val="0014426F"/>
    <w:rsid w:val="001443A5"/>
    <w:rsid w:val="0014498D"/>
    <w:rsid w:val="00144ED4"/>
    <w:rsid w:val="00144F9B"/>
    <w:rsid w:val="00145629"/>
    <w:rsid w:val="00146133"/>
    <w:rsid w:val="001461B5"/>
    <w:rsid w:val="001462E5"/>
    <w:rsid w:val="0014640D"/>
    <w:rsid w:val="00146DCD"/>
    <w:rsid w:val="00147075"/>
    <w:rsid w:val="001470E7"/>
    <w:rsid w:val="001470FE"/>
    <w:rsid w:val="0014727C"/>
    <w:rsid w:val="0015077A"/>
    <w:rsid w:val="00152AC7"/>
    <w:rsid w:val="0015360F"/>
    <w:rsid w:val="00153B11"/>
    <w:rsid w:val="001542C7"/>
    <w:rsid w:val="00154507"/>
    <w:rsid w:val="001554ED"/>
    <w:rsid w:val="00155CF6"/>
    <w:rsid w:val="00156C48"/>
    <w:rsid w:val="00157B1C"/>
    <w:rsid w:val="001607FC"/>
    <w:rsid w:val="0016137F"/>
    <w:rsid w:val="00162339"/>
    <w:rsid w:val="0016314C"/>
    <w:rsid w:val="00163C82"/>
    <w:rsid w:val="00163F16"/>
    <w:rsid w:val="0016446B"/>
    <w:rsid w:val="001656B9"/>
    <w:rsid w:val="001657C2"/>
    <w:rsid w:val="00166F0D"/>
    <w:rsid w:val="00167323"/>
    <w:rsid w:val="001714F7"/>
    <w:rsid w:val="00171728"/>
    <w:rsid w:val="0017305F"/>
    <w:rsid w:val="001735AE"/>
    <w:rsid w:val="00173701"/>
    <w:rsid w:val="00173820"/>
    <w:rsid w:val="00173BE0"/>
    <w:rsid w:val="00174629"/>
    <w:rsid w:val="00174A8B"/>
    <w:rsid w:val="00175412"/>
    <w:rsid w:val="001775DE"/>
    <w:rsid w:val="00177EF2"/>
    <w:rsid w:val="00180AF1"/>
    <w:rsid w:val="00180E90"/>
    <w:rsid w:val="00181639"/>
    <w:rsid w:val="00181C61"/>
    <w:rsid w:val="001826C8"/>
    <w:rsid w:val="001835EB"/>
    <w:rsid w:val="00184367"/>
    <w:rsid w:val="001844BC"/>
    <w:rsid w:val="00184C57"/>
    <w:rsid w:val="00185300"/>
    <w:rsid w:val="00186CBB"/>
    <w:rsid w:val="00186E48"/>
    <w:rsid w:val="001875C4"/>
    <w:rsid w:val="001900A7"/>
    <w:rsid w:val="00190777"/>
    <w:rsid w:val="00191D21"/>
    <w:rsid w:val="001931DB"/>
    <w:rsid w:val="001938DD"/>
    <w:rsid w:val="00193C31"/>
    <w:rsid w:val="00195245"/>
    <w:rsid w:val="0019561C"/>
    <w:rsid w:val="001957F9"/>
    <w:rsid w:val="0019607C"/>
    <w:rsid w:val="0019654D"/>
    <w:rsid w:val="00196EB8"/>
    <w:rsid w:val="001970E1"/>
    <w:rsid w:val="00197431"/>
    <w:rsid w:val="00197CE8"/>
    <w:rsid w:val="001A2E09"/>
    <w:rsid w:val="001A2E79"/>
    <w:rsid w:val="001A380A"/>
    <w:rsid w:val="001A3DE3"/>
    <w:rsid w:val="001A42F9"/>
    <w:rsid w:val="001A4C64"/>
    <w:rsid w:val="001A5DC6"/>
    <w:rsid w:val="001A6C3B"/>
    <w:rsid w:val="001A6F7F"/>
    <w:rsid w:val="001A731A"/>
    <w:rsid w:val="001A74E7"/>
    <w:rsid w:val="001B0042"/>
    <w:rsid w:val="001B0BFA"/>
    <w:rsid w:val="001B13C6"/>
    <w:rsid w:val="001B18DE"/>
    <w:rsid w:val="001B1E03"/>
    <w:rsid w:val="001B235C"/>
    <w:rsid w:val="001B3989"/>
    <w:rsid w:val="001B3BA1"/>
    <w:rsid w:val="001B3D07"/>
    <w:rsid w:val="001B4111"/>
    <w:rsid w:val="001B43DF"/>
    <w:rsid w:val="001B459D"/>
    <w:rsid w:val="001B4B8D"/>
    <w:rsid w:val="001B4D4C"/>
    <w:rsid w:val="001B4F9D"/>
    <w:rsid w:val="001B5312"/>
    <w:rsid w:val="001B5D11"/>
    <w:rsid w:val="001B61AD"/>
    <w:rsid w:val="001B799E"/>
    <w:rsid w:val="001C0906"/>
    <w:rsid w:val="001C1181"/>
    <w:rsid w:val="001C11BE"/>
    <w:rsid w:val="001C3AEF"/>
    <w:rsid w:val="001C3F85"/>
    <w:rsid w:val="001C4981"/>
    <w:rsid w:val="001C5393"/>
    <w:rsid w:val="001C589B"/>
    <w:rsid w:val="001C5BB8"/>
    <w:rsid w:val="001C5C66"/>
    <w:rsid w:val="001C6EFC"/>
    <w:rsid w:val="001C7522"/>
    <w:rsid w:val="001C7E34"/>
    <w:rsid w:val="001C7EB8"/>
    <w:rsid w:val="001D0F6E"/>
    <w:rsid w:val="001D20EB"/>
    <w:rsid w:val="001D2BC4"/>
    <w:rsid w:val="001D31CB"/>
    <w:rsid w:val="001D414F"/>
    <w:rsid w:val="001D59B0"/>
    <w:rsid w:val="001D5D52"/>
    <w:rsid w:val="001D6235"/>
    <w:rsid w:val="001D6CE0"/>
    <w:rsid w:val="001D7A4C"/>
    <w:rsid w:val="001D7DE8"/>
    <w:rsid w:val="001E0384"/>
    <w:rsid w:val="001E0591"/>
    <w:rsid w:val="001E111D"/>
    <w:rsid w:val="001E3F38"/>
    <w:rsid w:val="001E3FEE"/>
    <w:rsid w:val="001E4196"/>
    <w:rsid w:val="001E4D2A"/>
    <w:rsid w:val="001E6108"/>
    <w:rsid w:val="001E648F"/>
    <w:rsid w:val="001E6F36"/>
    <w:rsid w:val="001F1221"/>
    <w:rsid w:val="001F1A9A"/>
    <w:rsid w:val="001F1DCA"/>
    <w:rsid w:val="001F22C4"/>
    <w:rsid w:val="001F2681"/>
    <w:rsid w:val="001F460B"/>
    <w:rsid w:val="001F475A"/>
    <w:rsid w:val="001F4760"/>
    <w:rsid w:val="001F4B92"/>
    <w:rsid w:val="001F6EE7"/>
    <w:rsid w:val="001F6F97"/>
    <w:rsid w:val="00200A79"/>
    <w:rsid w:val="00200C1F"/>
    <w:rsid w:val="00200F85"/>
    <w:rsid w:val="0020218B"/>
    <w:rsid w:val="002043BF"/>
    <w:rsid w:val="002044B1"/>
    <w:rsid w:val="00204E1C"/>
    <w:rsid w:val="00205CF9"/>
    <w:rsid w:val="00207414"/>
    <w:rsid w:val="00207671"/>
    <w:rsid w:val="002119DC"/>
    <w:rsid w:val="00211CA0"/>
    <w:rsid w:val="00211DA0"/>
    <w:rsid w:val="00212003"/>
    <w:rsid w:val="002123A7"/>
    <w:rsid w:val="00212783"/>
    <w:rsid w:val="0021316A"/>
    <w:rsid w:val="00213315"/>
    <w:rsid w:val="002134BA"/>
    <w:rsid w:val="00214A24"/>
    <w:rsid w:val="00214CAB"/>
    <w:rsid w:val="0021655A"/>
    <w:rsid w:val="00216FBB"/>
    <w:rsid w:val="002177B3"/>
    <w:rsid w:val="00217977"/>
    <w:rsid w:val="00220386"/>
    <w:rsid w:val="00221056"/>
    <w:rsid w:val="00223454"/>
    <w:rsid w:val="00223868"/>
    <w:rsid w:val="00223D64"/>
    <w:rsid w:val="002252F2"/>
    <w:rsid w:val="002257E8"/>
    <w:rsid w:val="00225935"/>
    <w:rsid w:val="00226511"/>
    <w:rsid w:val="00226BFD"/>
    <w:rsid w:val="00226D9E"/>
    <w:rsid w:val="00227825"/>
    <w:rsid w:val="00227D0A"/>
    <w:rsid w:val="00231236"/>
    <w:rsid w:val="002312D1"/>
    <w:rsid w:val="00231640"/>
    <w:rsid w:val="002316B1"/>
    <w:rsid w:val="002318C0"/>
    <w:rsid w:val="002344FA"/>
    <w:rsid w:val="00235BE3"/>
    <w:rsid w:val="00236B27"/>
    <w:rsid w:val="0023750E"/>
    <w:rsid w:val="00237744"/>
    <w:rsid w:val="0024010E"/>
    <w:rsid w:val="0024028B"/>
    <w:rsid w:val="00240D9F"/>
    <w:rsid w:val="00241DAC"/>
    <w:rsid w:val="00242EF7"/>
    <w:rsid w:val="00243D3B"/>
    <w:rsid w:val="0024478B"/>
    <w:rsid w:val="00244995"/>
    <w:rsid w:val="0025060A"/>
    <w:rsid w:val="0025081A"/>
    <w:rsid w:val="00250FCF"/>
    <w:rsid w:val="00252349"/>
    <w:rsid w:val="0025295A"/>
    <w:rsid w:val="002529BC"/>
    <w:rsid w:val="00255916"/>
    <w:rsid w:val="00255C08"/>
    <w:rsid w:val="00260B4E"/>
    <w:rsid w:val="00260FBA"/>
    <w:rsid w:val="002610B7"/>
    <w:rsid w:val="002619B1"/>
    <w:rsid w:val="002650E2"/>
    <w:rsid w:val="00265E49"/>
    <w:rsid w:val="00265F28"/>
    <w:rsid w:val="00266044"/>
    <w:rsid w:val="002672B5"/>
    <w:rsid w:val="002702A7"/>
    <w:rsid w:val="00271BF8"/>
    <w:rsid w:val="00271E6A"/>
    <w:rsid w:val="00273DA8"/>
    <w:rsid w:val="002760EC"/>
    <w:rsid w:val="002761F7"/>
    <w:rsid w:val="0027718B"/>
    <w:rsid w:val="00277783"/>
    <w:rsid w:val="00277D66"/>
    <w:rsid w:val="00280290"/>
    <w:rsid w:val="00280B02"/>
    <w:rsid w:val="00281B84"/>
    <w:rsid w:val="00283FEE"/>
    <w:rsid w:val="00284AD1"/>
    <w:rsid w:val="0028524D"/>
    <w:rsid w:val="00287AFF"/>
    <w:rsid w:val="00287CEA"/>
    <w:rsid w:val="00290E5F"/>
    <w:rsid w:val="002917EC"/>
    <w:rsid w:val="00291E66"/>
    <w:rsid w:val="0029317D"/>
    <w:rsid w:val="00293717"/>
    <w:rsid w:val="00293783"/>
    <w:rsid w:val="002944CC"/>
    <w:rsid w:val="00294A8B"/>
    <w:rsid w:val="002962E9"/>
    <w:rsid w:val="00296FE8"/>
    <w:rsid w:val="002A0346"/>
    <w:rsid w:val="002A0EEB"/>
    <w:rsid w:val="002A14F8"/>
    <w:rsid w:val="002A3019"/>
    <w:rsid w:val="002A5131"/>
    <w:rsid w:val="002A51B3"/>
    <w:rsid w:val="002A565D"/>
    <w:rsid w:val="002A59C1"/>
    <w:rsid w:val="002A5B8F"/>
    <w:rsid w:val="002B092F"/>
    <w:rsid w:val="002B31A1"/>
    <w:rsid w:val="002B434C"/>
    <w:rsid w:val="002B4EE1"/>
    <w:rsid w:val="002B4F8A"/>
    <w:rsid w:val="002B65BB"/>
    <w:rsid w:val="002C0009"/>
    <w:rsid w:val="002C0970"/>
    <w:rsid w:val="002C12E8"/>
    <w:rsid w:val="002C1532"/>
    <w:rsid w:val="002C2718"/>
    <w:rsid w:val="002C39DC"/>
    <w:rsid w:val="002C4719"/>
    <w:rsid w:val="002C4D8D"/>
    <w:rsid w:val="002C55EE"/>
    <w:rsid w:val="002C5A0F"/>
    <w:rsid w:val="002C6FF2"/>
    <w:rsid w:val="002C7955"/>
    <w:rsid w:val="002C799B"/>
    <w:rsid w:val="002D2640"/>
    <w:rsid w:val="002D31EE"/>
    <w:rsid w:val="002D4588"/>
    <w:rsid w:val="002D4739"/>
    <w:rsid w:val="002D48C5"/>
    <w:rsid w:val="002D5AF1"/>
    <w:rsid w:val="002D5FA9"/>
    <w:rsid w:val="002D66AD"/>
    <w:rsid w:val="002D72AE"/>
    <w:rsid w:val="002D7A79"/>
    <w:rsid w:val="002D7E05"/>
    <w:rsid w:val="002D7FEB"/>
    <w:rsid w:val="002E2C5E"/>
    <w:rsid w:val="002E4201"/>
    <w:rsid w:val="002E584F"/>
    <w:rsid w:val="002E6F01"/>
    <w:rsid w:val="002E738B"/>
    <w:rsid w:val="002F0933"/>
    <w:rsid w:val="002F0DB7"/>
    <w:rsid w:val="002F1818"/>
    <w:rsid w:val="002F1BC8"/>
    <w:rsid w:val="002F24F0"/>
    <w:rsid w:val="002F3243"/>
    <w:rsid w:val="002F4014"/>
    <w:rsid w:val="002F5213"/>
    <w:rsid w:val="002F632C"/>
    <w:rsid w:val="002F6660"/>
    <w:rsid w:val="002F6A7A"/>
    <w:rsid w:val="002F75CB"/>
    <w:rsid w:val="002F7CC7"/>
    <w:rsid w:val="002F7F92"/>
    <w:rsid w:val="003001BE"/>
    <w:rsid w:val="00300748"/>
    <w:rsid w:val="00302254"/>
    <w:rsid w:val="00303BF0"/>
    <w:rsid w:val="003042B6"/>
    <w:rsid w:val="00305433"/>
    <w:rsid w:val="0030602F"/>
    <w:rsid w:val="00306D18"/>
    <w:rsid w:val="00306D6A"/>
    <w:rsid w:val="00307CB6"/>
    <w:rsid w:val="003104CD"/>
    <w:rsid w:val="003108B1"/>
    <w:rsid w:val="00311DE6"/>
    <w:rsid w:val="00311F7D"/>
    <w:rsid w:val="00312C3F"/>
    <w:rsid w:val="00313D6E"/>
    <w:rsid w:val="00314722"/>
    <w:rsid w:val="00316783"/>
    <w:rsid w:val="00316990"/>
    <w:rsid w:val="0031704B"/>
    <w:rsid w:val="00317978"/>
    <w:rsid w:val="003217F8"/>
    <w:rsid w:val="0032184D"/>
    <w:rsid w:val="0032226A"/>
    <w:rsid w:val="003234C0"/>
    <w:rsid w:val="003234EB"/>
    <w:rsid w:val="00324EDD"/>
    <w:rsid w:val="0032552F"/>
    <w:rsid w:val="00325CD4"/>
    <w:rsid w:val="00325D3D"/>
    <w:rsid w:val="003266A3"/>
    <w:rsid w:val="00327CFE"/>
    <w:rsid w:val="00331BFA"/>
    <w:rsid w:val="00331DD8"/>
    <w:rsid w:val="003330C4"/>
    <w:rsid w:val="0033366C"/>
    <w:rsid w:val="00333BE0"/>
    <w:rsid w:val="003343F5"/>
    <w:rsid w:val="00334584"/>
    <w:rsid w:val="00334751"/>
    <w:rsid w:val="00334896"/>
    <w:rsid w:val="003349E1"/>
    <w:rsid w:val="00334A81"/>
    <w:rsid w:val="00334DA3"/>
    <w:rsid w:val="0033505A"/>
    <w:rsid w:val="00336CCB"/>
    <w:rsid w:val="00337A95"/>
    <w:rsid w:val="003402EE"/>
    <w:rsid w:val="003404CD"/>
    <w:rsid w:val="00340AA2"/>
    <w:rsid w:val="00341ACF"/>
    <w:rsid w:val="00343C9F"/>
    <w:rsid w:val="00344501"/>
    <w:rsid w:val="00344B6C"/>
    <w:rsid w:val="00344F2B"/>
    <w:rsid w:val="00345712"/>
    <w:rsid w:val="00345B73"/>
    <w:rsid w:val="00345E5D"/>
    <w:rsid w:val="003461F7"/>
    <w:rsid w:val="00347494"/>
    <w:rsid w:val="00347AAC"/>
    <w:rsid w:val="00350195"/>
    <w:rsid w:val="003505C4"/>
    <w:rsid w:val="00351A95"/>
    <w:rsid w:val="00352106"/>
    <w:rsid w:val="00352245"/>
    <w:rsid w:val="0035251E"/>
    <w:rsid w:val="00352BFB"/>
    <w:rsid w:val="0035467A"/>
    <w:rsid w:val="00354E13"/>
    <w:rsid w:val="003553C6"/>
    <w:rsid w:val="00357882"/>
    <w:rsid w:val="00360EBB"/>
    <w:rsid w:val="00362598"/>
    <w:rsid w:val="00364120"/>
    <w:rsid w:val="00364FA7"/>
    <w:rsid w:val="0036507C"/>
    <w:rsid w:val="00365BBB"/>
    <w:rsid w:val="003662EE"/>
    <w:rsid w:val="003678C4"/>
    <w:rsid w:val="00370AA1"/>
    <w:rsid w:val="00371636"/>
    <w:rsid w:val="003718C2"/>
    <w:rsid w:val="00373E80"/>
    <w:rsid w:val="003749E1"/>
    <w:rsid w:val="0037518B"/>
    <w:rsid w:val="00376170"/>
    <w:rsid w:val="00377293"/>
    <w:rsid w:val="003775FB"/>
    <w:rsid w:val="0037769C"/>
    <w:rsid w:val="003821BF"/>
    <w:rsid w:val="00382244"/>
    <w:rsid w:val="0038287C"/>
    <w:rsid w:val="00382AA8"/>
    <w:rsid w:val="003830B6"/>
    <w:rsid w:val="003835B1"/>
    <w:rsid w:val="00385034"/>
    <w:rsid w:val="003859BC"/>
    <w:rsid w:val="00386A30"/>
    <w:rsid w:val="00387AC1"/>
    <w:rsid w:val="00390987"/>
    <w:rsid w:val="00394AE7"/>
    <w:rsid w:val="003952F7"/>
    <w:rsid w:val="003965BF"/>
    <w:rsid w:val="00397FB3"/>
    <w:rsid w:val="003A07A7"/>
    <w:rsid w:val="003A0BCB"/>
    <w:rsid w:val="003A12BF"/>
    <w:rsid w:val="003A166C"/>
    <w:rsid w:val="003A16CD"/>
    <w:rsid w:val="003A1A58"/>
    <w:rsid w:val="003A1AD1"/>
    <w:rsid w:val="003A2FC2"/>
    <w:rsid w:val="003A30E7"/>
    <w:rsid w:val="003A3E6B"/>
    <w:rsid w:val="003A4179"/>
    <w:rsid w:val="003A45D0"/>
    <w:rsid w:val="003A6E52"/>
    <w:rsid w:val="003B0730"/>
    <w:rsid w:val="003B1710"/>
    <w:rsid w:val="003B1CA9"/>
    <w:rsid w:val="003B29C6"/>
    <w:rsid w:val="003B3378"/>
    <w:rsid w:val="003B35C3"/>
    <w:rsid w:val="003B56D6"/>
    <w:rsid w:val="003B7207"/>
    <w:rsid w:val="003C0405"/>
    <w:rsid w:val="003C0AE0"/>
    <w:rsid w:val="003C180E"/>
    <w:rsid w:val="003C18AC"/>
    <w:rsid w:val="003C1F97"/>
    <w:rsid w:val="003C3102"/>
    <w:rsid w:val="003C3C28"/>
    <w:rsid w:val="003C3FE7"/>
    <w:rsid w:val="003C3FFA"/>
    <w:rsid w:val="003C5E94"/>
    <w:rsid w:val="003D02F8"/>
    <w:rsid w:val="003D07B7"/>
    <w:rsid w:val="003D115F"/>
    <w:rsid w:val="003D1D25"/>
    <w:rsid w:val="003D1E04"/>
    <w:rsid w:val="003D1EA6"/>
    <w:rsid w:val="003D2DCA"/>
    <w:rsid w:val="003D32C1"/>
    <w:rsid w:val="003D3ADB"/>
    <w:rsid w:val="003D3E70"/>
    <w:rsid w:val="003D42D2"/>
    <w:rsid w:val="003D4DA3"/>
    <w:rsid w:val="003D686F"/>
    <w:rsid w:val="003D7403"/>
    <w:rsid w:val="003D7756"/>
    <w:rsid w:val="003D7781"/>
    <w:rsid w:val="003D77B4"/>
    <w:rsid w:val="003E00C0"/>
    <w:rsid w:val="003E04AA"/>
    <w:rsid w:val="003E1242"/>
    <w:rsid w:val="003E176C"/>
    <w:rsid w:val="003E1E72"/>
    <w:rsid w:val="003E24D8"/>
    <w:rsid w:val="003E2DD9"/>
    <w:rsid w:val="003E313B"/>
    <w:rsid w:val="003E45F7"/>
    <w:rsid w:val="003E559D"/>
    <w:rsid w:val="003E63AD"/>
    <w:rsid w:val="003E6674"/>
    <w:rsid w:val="003E7151"/>
    <w:rsid w:val="003E73B2"/>
    <w:rsid w:val="003E75BA"/>
    <w:rsid w:val="003F0457"/>
    <w:rsid w:val="003F1CB5"/>
    <w:rsid w:val="003F1D6A"/>
    <w:rsid w:val="003F2D8B"/>
    <w:rsid w:val="003F323B"/>
    <w:rsid w:val="003F3488"/>
    <w:rsid w:val="003F40D3"/>
    <w:rsid w:val="003F50C8"/>
    <w:rsid w:val="003F5C3D"/>
    <w:rsid w:val="003F6239"/>
    <w:rsid w:val="003F7254"/>
    <w:rsid w:val="003F733F"/>
    <w:rsid w:val="003F73EB"/>
    <w:rsid w:val="00400770"/>
    <w:rsid w:val="004034C6"/>
    <w:rsid w:val="0040453C"/>
    <w:rsid w:val="00404C45"/>
    <w:rsid w:val="0040518D"/>
    <w:rsid w:val="004072E8"/>
    <w:rsid w:val="00407AD0"/>
    <w:rsid w:val="00410271"/>
    <w:rsid w:val="004102AF"/>
    <w:rsid w:val="004103B6"/>
    <w:rsid w:val="00411217"/>
    <w:rsid w:val="00412AE0"/>
    <w:rsid w:val="00412DA8"/>
    <w:rsid w:val="004130DD"/>
    <w:rsid w:val="00414C28"/>
    <w:rsid w:val="00415560"/>
    <w:rsid w:val="00415C51"/>
    <w:rsid w:val="00416233"/>
    <w:rsid w:val="00421E21"/>
    <w:rsid w:val="00423BAD"/>
    <w:rsid w:val="004258C4"/>
    <w:rsid w:val="0042639C"/>
    <w:rsid w:val="004270E1"/>
    <w:rsid w:val="00427542"/>
    <w:rsid w:val="004301CB"/>
    <w:rsid w:val="004325C4"/>
    <w:rsid w:val="00432B22"/>
    <w:rsid w:val="00434935"/>
    <w:rsid w:val="00434A81"/>
    <w:rsid w:val="004351E4"/>
    <w:rsid w:val="00435C41"/>
    <w:rsid w:val="00435D92"/>
    <w:rsid w:val="00435EB8"/>
    <w:rsid w:val="00435F14"/>
    <w:rsid w:val="0043644B"/>
    <w:rsid w:val="0043699A"/>
    <w:rsid w:val="00436D8A"/>
    <w:rsid w:val="00437533"/>
    <w:rsid w:val="00437815"/>
    <w:rsid w:val="00437EDB"/>
    <w:rsid w:val="00441E67"/>
    <w:rsid w:val="00441FB8"/>
    <w:rsid w:val="004423BC"/>
    <w:rsid w:val="004424DB"/>
    <w:rsid w:val="00443023"/>
    <w:rsid w:val="0044308B"/>
    <w:rsid w:val="00443464"/>
    <w:rsid w:val="0044380D"/>
    <w:rsid w:val="004459AE"/>
    <w:rsid w:val="004463F1"/>
    <w:rsid w:val="004469C0"/>
    <w:rsid w:val="004513EF"/>
    <w:rsid w:val="00451D9F"/>
    <w:rsid w:val="00454215"/>
    <w:rsid w:val="0045490C"/>
    <w:rsid w:val="00454E04"/>
    <w:rsid w:val="00457353"/>
    <w:rsid w:val="00460084"/>
    <w:rsid w:val="004601E3"/>
    <w:rsid w:val="00460AD3"/>
    <w:rsid w:val="00460FC4"/>
    <w:rsid w:val="00461391"/>
    <w:rsid w:val="0046218C"/>
    <w:rsid w:val="00462E54"/>
    <w:rsid w:val="004631D8"/>
    <w:rsid w:val="00463C3E"/>
    <w:rsid w:val="004640F1"/>
    <w:rsid w:val="00464279"/>
    <w:rsid w:val="00465677"/>
    <w:rsid w:val="004657F1"/>
    <w:rsid w:val="0046604D"/>
    <w:rsid w:val="00466A43"/>
    <w:rsid w:val="00471740"/>
    <w:rsid w:val="00472AF3"/>
    <w:rsid w:val="00473F79"/>
    <w:rsid w:val="00474217"/>
    <w:rsid w:val="0047463D"/>
    <w:rsid w:val="00475F7F"/>
    <w:rsid w:val="004773C1"/>
    <w:rsid w:val="00480A56"/>
    <w:rsid w:val="00481145"/>
    <w:rsid w:val="00481652"/>
    <w:rsid w:val="0048185F"/>
    <w:rsid w:val="00481D4F"/>
    <w:rsid w:val="00482E2C"/>
    <w:rsid w:val="00483704"/>
    <w:rsid w:val="00483B56"/>
    <w:rsid w:val="00486A8B"/>
    <w:rsid w:val="00486B07"/>
    <w:rsid w:val="00490066"/>
    <w:rsid w:val="004908CF"/>
    <w:rsid w:val="004913F4"/>
    <w:rsid w:val="00492E9A"/>
    <w:rsid w:val="00493FBE"/>
    <w:rsid w:val="004942B8"/>
    <w:rsid w:val="00494665"/>
    <w:rsid w:val="00495A5E"/>
    <w:rsid w:val="00495FC2"/>
    <w:rsid w:val="004966FE"/>
    <w:rsid w:val="00496FF2"/>
    <w:rsid w:val="00497CA4"/>
    <w:rsid w:val="004A1F23"/>
    <w:rsid w:val="004A25D5"/>
    <w:rsid w:val="004A2653"/>
    <w:rsid w:val="004A3B8C"/>
    <w:rsid w:val="004A467F"/>
    <w:rsid w:val="004A6F83"/>
    <w:rsid w:val="004B06EF"/>
    <w:rsid w:val="004B121A"/>
    <w:rsid w:val="004B285C"/>
    <w:rsid w:val="004B3B1E"/>
    <w:rsid w:val="004B4438"/>
    <w:rsid w:val="004B4C70"/>
    <w:rsid w:val="004B695D"/>
    <w:rsid w:val="004B7722"/>
    <w:rsid w:val="004B7C56"/>
    <w:rsid w:val="004C05DE"/>
    <w:rsid w:val="004C12CE"/>
    <w:rsid w:val="004C2FB1"/>
    <w:rsid w:val="004C327F"/>
    <w:rsid w:val="004C35DA"/>
    <w:rsid w:val="004C542C"/>
    <w:rsid w:val="004C5E75"/>
    <w:rsid w:val="004C6C8D"/>
    <w:rsid w:val="004C7DFD"/>
    <w:rsid w:val="004D0E56"/>
    <w:rsid w:val="004D1175"/>
    <w:rsid w:val="004D131F"/>
    <w:rsid w:val="004D14BE"/>
    <w:rsid w:val="004D1E03"/>
    <w:rsid w:val="004D1E91"/>
    <w:rsid w:val="004D2ACB"/>
    <w:rsid w:val="004D2BC7"/>
    <w:rsid w:val="004D2F15"/>
    <w:rsid w:val="004D416A"/>
    <w:rsid w:val="004D4AB8"/>
    <w:rsid w:val="004D70B4"/>
    <w:rsid w:val="004D7489"/>
    <w:rsid w:val="004D778F"/>
    <w:rsid w:val="004D7C28"/>
    <w:rsid w:val="004E13EA"/>
    <w:rsid w:val="004E162B"/>
    <w:rsid w:val="004E1E00"/>
    <w:rsid w:val="004E22B6"/>
    <w:rsid w:val="004E2B3C"/>
    <w:rsid w:val="004E352A"/>
    <w:rsid w:val="004E3C6B"/>
    <w:rsid w:val="004E4A35"/>
    <w:rsid w:val="004E7738"/>
    <w:rsid w:val="004F1AE0"/>
    <w:rsid w:val="004F2B62"/>
    <w:rsid w:val="004F367F"/>
    <w:rsid w:val="004F373D"/>
    <w:rsid w:val="004F4073"/>
    <w:rsid w:val="004F41B2"/>
    <w:rsid w:val="004F4AFA"/>
    <w:rsid w:val="004F525F"/>
    <w:rsid w:val="004F58CE"/>
    <w:rsid w:val="004F639C"/>
    <w:rsid w:val="004F6E03"/>
    <w:rsid w:val="004F6F6D"/>
    <w:rsid w:val="004F77A3"/>
    <w:rsid w:val="00501BE5"/>
    <w:rsid w:val="00501F6B"/>
    <w:rsid w:val="005024C5"/>
    <w:rsid w:val="00502722"/>
    <w:rsid w:val="005037EF"/>
    <w:rsid w:val="00504627"/>
    <w:rsid w:val="0050477E"/>
    <w:rsid w:val="00504A55"/>
    <w:rsid w:val="00504BFE"/>
    <w:rsid w:val="0050526C"/>
    <w:rsid w:val="00505C6B"/>
    <w:rsid w:val="00505D97"/>
    <w:rsid w:val="00506DAC"/>
    <w:rsid w:val="00510CCE"/>
    <w:rsid w:val="00511EF4"/>
    <w:rsid w:val="00511FA2"/>
    <w:rsid w:val="00512DF6"/>
    <w:rsid w:val="00513771"/>
    <w:rsid w:val="00513B1A"/>
    <w:rsid w:val="0051428F"/>
    <w:rsid w:val="005154D1"/>
    <w:rsid w:val="00516F2A"/>
    <w:rsid w:val="0051730C"/>
    <w:rsid w:val="00520498"/>
    <w:rsid w:val="0052058C"/>
    <w:rsid w:val="0052260C"/>
    <w:rsid w:val="00522ABE"/>
    <w:rsid w:val="00522C9D"/>
    <w:rsid w:val="00523A53"/>
    <w:rsid w:val="00525AF3"/>
    <w:rsid w:val="00525C14"/>
    <w:rsid w:val="005260F1"/>
    <w:rsid w:val="0052725E"/>
    <w:rsid w:val="005279DF"/>
    <w:rsid w:val="00527A50"/>
    <w:rsid w:val="005300E7"/>
    <w:rsid w:val="00530530"/>
    <w:rsid w:val="00531015"/>
    <w:rsid w:val="00532640"/>
    <w:rsid w:val="00532F16"/>
    <w:rsid w:val="005337E5"/>
    <w:rsid w:val="005342F2"/>
    <w:rsid w:val="00534C8F"/>
    <w:rsid w:val="0053576A"/>
    <w:rsid w:val="00536C8E"/>
    <w:rsid w:val="005377BC"/>
    <w:rsid w:val="00537878"/>
    <w:rsid w:val="00541835"/>
    <w:rsid w:val="005419EC"/>
    <w:rsid w:val="00542602"/>
    <w:rsid w:val="00542F36"/>
    <w:rsid w:val="00543228"/>
    <w:rsid w:val="0054343B"/>
    <w:rsid w:val="0054530C"/>
    <w:rsid w:val="005460AE"/>
    <w:rsid w:val="00546764"/>
    <w:rsid w:val="0054723C"/>
    <w:rsid w:val="005477D8"/>
    <w:rsid w:val="00547CFE"/>
    <w:rsid w:val="005504DE"/>
    <w:rsid w:val="00551319"/>
    <w:rsid w:val="0055148F"/>
    <w:rsid w:val="0055167B"/>
    <w:rsid w:val="00551C0A"/>
    <w:rsid w:val="0055202F"/>
    <w:rsid w:val="00552CA8"/>
    <w:rsid w:val="00553010"/>
    <w:rsid w:val="0055380D"/>
    <w:rsid w:val="00554131"/>
    <w:rsid w:val="0055434E"/>
    <w:rsid w:val="005543BB"/>
    <w:rsid w:val="00554E1A"/>
    <w:rsid w:val="0055598E"/>
    <w:rsid w:val="0055677C"/>
    <w:rsid w:val="0055734A"/>
    <w:rsid w:val="00560311"/>
    <w:rsid w:val="0056172E"/>
    <w:rsid w:val="00561AAD"/>
    <w:rsid w:val="00561F7F"/>
    <w:rsid w:val="0056208F"/>
    <w:rsid w:val="005627A5"/>
    <w:rsid w:val="00564685"/>
    <w:rsid w:val="00566251"/>
    <w:rsid w:val="005669C4"/>
    <w:rsid w:val="0057001E"/>
    <w:rsid w:val="0057153E"/>
    <w:rsid w:val="005719DD"/>
    <w:rsid w:val="005721F3"/>
    <w:rsid w:val="005722D3"/>
    <w:rsid w:val="00572A55"/>
    <w:rsid w:val="00572F98"/>
    <w:rsid w:val="005737C3"/>
    <w:rsid w:val="00573868"/>
    <w:rsid w:val="0057554B"/>
    <w:rsid w:val="005760A3"/>
    <w:rsid w:val="00576242"/>
    <w:rsid w:val="00576FED"/>
    <w:rsid w:val="005773D1"/>
    <w:rsid w:val="00580870"/>
    <w:rsid w:val="00580D5A"/>
    <w:rsid w:val="00581EE7"/>
    <w:rsid w:val="005820B9"/>
    <w:rsid w:val="00582506"/>
    <w:rsid w:val="0058299C"/>
    <w:rsid w:val="005839BF"/>
    <w:rsid w:val="00586298"/>
    <w:rsid w:val="00587110"/>
    <w:rsid w:val="00587D8A"/>
    <w:rsid w:val="00590F92"/>
    <w:rsid w:val="005926E6"/>
    <w:rsid w:val="00593317"/>
    <w:rsid w:val="00594303"/>
    <w:rsid w:val="0059438A"/>
    <w:rsid w:val="0059530A"/>
    <w:rsid w:val="00595353"/>
    <w:rsid w:val="0059666B"/>
    <w:rsid w:val="005970D1"/>
    <w:rsid w:val="00597BDA"/>
    <w:rsid w:val="005A2487"/>
    <w:rsid w:val="005A38BA"/>
    <w:rsid w:val="005A3D88"/>
    <w:rsid w:val="005A521D"/>
    <w:rsid w:val="005A78BA"/>
    <w:rsid w:val="005B0386"/>
    <w:rsid w:val="005B0D85"/>
    <w:rsid w:val="005B20CA"/>
    <w:rsid w:val="005B33F2"/>
    <w:rsid w:val="005B35CE"/>
    <w:rsid w:val="005B3DC7"/>
    <w:rsid w:val="005B4D2E"/>
    <w:rsid w:val="005B5342"/>
    <w:rsid w:val="005B6FFF"/>
    <w:rsid w:val="005C1A5B"/>
    <w:rsid w:val="005C1DEF"/>
    <w:rsid w:val="005C1F96"/>
    <w:rsid w:val="005C2170"/>
    <w:rsid w:val="005C272D"/>
    <w:rsid w:val="005C2A85"/>
    <w:rsid w:val="005C35A5"/>
    <w:rsid w:val="005C4244"/>
    <w:rsid w:val="005C425C"/>
    <w:rsid w:val="005C4837"/>
    <w:rsid w:val="005C5090"/>
    <w:rsid w:val="005C5B12"/>
    <w:rsid w:val="005C6F24"/>
    <w:rsid w:val="005C77EF"/>
    <w:rsid w:val="005C7CFA"/>
    <w:rsid w:val="005C7FA8"/>
    <w:rsid w:val="005D0369"/>
    <w:rsid w:val="005D04FD"/>
    <w:rsid w:val="005D08F1"/>
    <w:rsid w:val="005D100E"/>
    <w:rsid w:val="005D1410"/>
    <w:rsid w:val="005D29D6"/>
    <w:rsid w:val="005D3E2B"/>
    <w:rsid w:val="005D4232"/>
    <w:rsid w:val="005D4A23"/>
    <w:rsid w:val="005D4ECD"/>
    <w:rsid w:val="005D50AD"/>
    <w:rsid w:val="005D6141"/>
    <w:rsid w:val="005D68A4"/>
    <w:rsid w:val="005D6BDB"/>
    <w:rsid w:val="005D77CA"/>
    <w:rsid w:val="005D7E59"/>
    <w:rsid w:val="005E014E"/>
    <w:rsid w:val="005E0E3D"/>
    <w:rsid w:val="005E16B6"/>
    <w:rsid w:val="005E3361"/>
    <w:rsid w:val="005E33D9"/>
    <w:rsid w:val="005E52A9"/>
    <w:rsid w:val="005E66C1"/>
    <w:rsid w:val="005E6D7F"/>
    <w:rsid w:val="005E7FCE"/>
    <w:rsid w:val="005F03B6"/>
    <w:rsid w:val="005F050F"/>
    <w:rsid w:val="005F1A1C"/>
    <w:rsid w:val="005F2DA6"/>
    <w:rsid w:val="005F3474"/>
    <w:rsid w:val="005F3526"/>
    <w:rsid w:val="005F3FA5"/>
    <w:rsid w:val="005F4F69"/>
    <w:rsid w:val="005F55B8"/>
    <w:rsid w:val="005F61DB"/>
    <w:rsid w:val="005F6935"/>
    <w:rsid w:val="00600B0C"/>
    <w:rsid w:val="00604163"/>
    <w:rsid w:val="00604264"/>
    <w:rsid w:val="006044A3"/>
    <w:rsid w:val="00604FA2"/>
    <w:rsid w:val="00604FE0"/>
    <w:rsid w:val="00605118"/>
    <w:rsid w:val="006064DB"/>
    <w:rsid w:val="006066D2"/>
    <w:rsid w:val="00606C20"/>
    <w:rsid w:val="00607C2C"/>
    <w:rsid w:val="0061037F"/>
    <w:rsid w:val="00610DC0"/>
    <w:rsid w:val="00610FF0"/>
    <w:rsid w:val="00612890"/>
    <w:rsid w:val="00613462"/>
    <w:rsid w:val="00613BCB"/>
    <w:rsid w:val="0061484C"/>
    <w:rsid w:val="00614BA1"/>
    <w:rsid w:val="00615217"/>
    <w:rsid w:val="006165EB"/>
    <w:rsid w:val="006174BF"/>
    <w:rsid w:val="00617E27"/>
    <w:rsid w:val="00620507"/>
    <w:rsid w:val="0062175A"/>
    <w:rsid w:val="00621A71"/>
    <w:rsid w:val="00622413"/>
    <w:rsid w:val="00622C64"/>
    <w:rsid w:val="00624DA2"/>
    <w:rsid w:val="0062545C"/>
    <w:rsid w:val="00625A89"/>
    <w:rsid w:val="00626F1F"/>
    <w:rsid w:val="006270CC"/>
    <w:rsid w:val="00630089"/>
    <w:rsid w:val="00632527"/>
    <w:rsid w:val="00632A76"/>
    <w:rsid w:val="00632A8A"/>
    <w:rsid w:val="00633086"/>
    <w:rsid w:val="0063338C"/>
    <w:rsid w:val="00633E8C"/>
    <w:rsid w:val="00633FEE"/>
    <w:rsid w:val="00635A91"/>
    <w:rsid w:val="00637AB9"/>
    <w:rsid w:val="00637EFC"/>
    <w:rsid w:val="00640A4E"/>
    <w:rsid w:val="00641A4E"/>
    <w:rsid w:val="00642A3D"/>
    <w:rsid w:val="00642C66"/>
    <w:rsid w:val="00643413"/>
    <w:rsid w:val="006437D4"/>
    <w:rsid w:val="00643802"/>
    <w:rsid w:val="0064446E"/>
    <w:rsid w:val="00645DED"/>
    <w:rsid w:val="006462E6"/>
    <w:rsid w:val="00646654"/>
    <w:rsid w:val="00647E4A"/>
    <w:rsid w:val="00647EFB"/>
    <w:rsid w:val="006509D3"/>
    <w:rsid w:val="00650B32"/>
    <w:rsid w:val="00650C28"/>
    <w:rsid w:val="00650C5A"/>
    <w:rsid w:val="006514F4"/>
    <w:rsid w:val="00651879"/>
    <w:rsid w:val="00651F1E"/>
    <w:rsid w:val="0065414C"/>
    <w:rsid w:val="00655617"/>
    <w:rsid w:val="006560B9"/>
    <w:rsid w:val="006563F0"/>
    <w:rsid w:val="006565DA"/>
    <w:rsid w:val="0066083A"/>
    <w:rsid w:val="00661E88"/>
    <w:rsid w:val="00663FC6"/>
    <w:rsid w:val="0066402D"/>
    <w:rsid w:val="0066558A"/>
    <w:rsid w:val="006673FC"/>
    <w:rsid w:val="00667A40"/>
    <w:rsid w:val="00667E4B"/>
    <w:rsid w:val="0067041F"/>
    <w:rsid w:val="00670997"/>
    <w:rsid w:val="00671CCA"/>
    <w:rsid w:val="00672696"/>
    <w:rsid w:val="00672A32"/>
    <w:rsid w:val="00674EF1"/>
    <w:rsid w:val="00676150"/>
    <w:rsid w:val="006769C7"/>
    <w:rsid w:val="00676D03"/>
    <w:rsid w:val="006813A5"/>
    <w:rsid w:val="006830C4"/>
    <w:rsid w:val="00683CE7"/>
    <w:rsid w:val="00683F3D"/>
    <w:rsid w:val="006840A1"/>
    <w:rsid w:val="00685EDA"/>
    <w:rsid w:val="0068715E"/>
    <w:rsid w:val="006874C6"/>
    <w:rsid w:val="00691666"/>
    <w:rsid w:val="0069317C"/>
    <w:rsid w:val="00695C7D"/>
    <w:rsid w:val="00696202"/>
    <w:rsid w:val="00696666"/>
    <w:rsid w:val="00696808"/>
    <w:rsid w:val="006A0090"/>
    <w:rsid w:val="006A03ED"/>
    <w:rsid w:val="006A076E"/>
    <w:rsid w:val="006A1558"/>
    <w:rsid w:val="006A17E6"/>
    <w:rsid w:val="006A1BD3"/>
    <w:rsid w:val="006A1F16"/>
    <w:rsid w:val="006A1FB2"/>
    <w:rsid w:val="006A24CB"/>
    <w:rsid w:val="006A278A"/>
    <w:rsid w:val="006A29C6"/>
    <w:rsid w:val="006A472F"/>
    <w:rsid w:val="006A5407"/>
    <w:rsid w:val="006A6F28"/>
    <w:rsid w:val="006B07BC"/>
    <w:rsid w:val="006B38A6"/>
    <w:rsid w:val="006B3B48"/>
    <w:rsid w:val="006B43C6"/>
    <w:rsid w:val="006B4684"/>
    <w:rsid w:val="006B4EAC"/>
    <w:rsid w:val="006B54F6"/>
    <w:rsid w:val="006B6CCA"/>
    <w:rsid w:val="006B70B2"/>
    <w:rsid w:val="006B7DCB"/>
    <w:rsid w:val="006C010E"/>
    <w:rsid w:val="006C0AE0"/>
    <w:rsid w:val="006C0EF2"/>
    <w:rsid w:val="006C160C"/>
    <w:rsid w:val="006C2319"/>
    <w:rsid w:val="006C2666"/>
    <w:rsid w:val="006C2D3C"/>
    <w:rsid w:val="006C31B4"/>
    <w:rsid w:val="006C43A7"/>
    <w:rsid w:val="006C6EC9"/>
    <w:rsid w:val="006D0A17"/>
    <w:rsid w:val="006D29D3"/>
    <w:rsid w:val="006D50FE"/>
    <w:rsid w:val="006D51B6"/>
    <w:rsid w:val="006D6BC3"/>
    <w:rsid w:val="006D6BD2"/>
    <w:rsid w:val="006D72F1"/>
    <w:rsid w:val="006D7A55"/>
    <w:rsid w:val="006E1182"/>
    <w:rsid w:val="006E16F0"/>
    <w:rsid w:val="006E1B35"/>
    <w:rsid w:val="006E2A7E"/>
    <w:rsid w:val="006E3119"/>
    <w:rsid w:val="006E3197"/>
    <w:rsid w:val="006E3B40"/>
    <w:rsid w:val="006E4B16"/>
    <w:rsid w:val="006E561D"/>
    <w:rsid w:val="006E7CC7"/>
    <w:rsid w:val="006F120D"/>
    <w:rsid w:val="006F1CA1"/>
    <w:rsid w:val="006F28DF"/>
    <w:rsid w:val="006F48AE"/>
    <w:rsid w:val="006F530F"/>
    <w:rsid w:val="006F7F1D"/>
    <w:rsid w:val="0070083C"/>
    <w:rsid w:val="00701196"/>
    <w:rsid w:val="0070139D"/>
    <w:rsid w:val="0070226F"/>
    <w:rsid w:val="007026F5"/>
    <w:rsid w:val="00703509"/>
    <w:rsid w:val="0070474A"/>
    <w:rsid w:val="0070494B"/>
    <w:rsid w:val="0070606A"/>
    <w:rsid w:val="00706557"/>
    <w:rsid w:val="00707C0D"/>
    <w:rsid w:val="00711AF2"/>
    <w:rsid w:val="007136B9"/>
    <w:rsid w:val="00714C0F"/>
    <w:rsid w:val="00715A75"/>
    <w:rsid w:val="007165CD"/>
    <w:rsid w:val="00717A9B"/>
    <w:rsid w:val="00720B17"/>
    <w:rsid w:val="00721E93"/>
    <w:rsid w:val="00722A4F"/>
    <w:rsid w:val="0072411C"/>
    <w:rsid w:val="00724522"/>
    <w:rsid w:val="007246CE"/>
    <w:rsid w:val="007262AC"/>
    <w:rsid w:val="007263CD"/>
    <w:rsid w:val="00726B1E"/>
    <w:rsid w:val="00727491"/>
    <w:rsid w:val="0072750D"/>
    <w:rsid w:val="00731A77"/>
    <w:rsid w:val="00733653"/>
    <w:rsid w:val="007364FE"/>
    <w:rsid w:val="007368D9"/>
    <w:rsid w:val="0073772D"/>
    <w:rsid w:val="00737B72"/>
    <w:rsid w:val="007405BC"/>
    <w:rsid w:val="00741442"/>
    <w:rsid w:val="00741821"/>
    <w:rsid w:val="0074269E"/>
    <w:rsid w:val="007438FA"/>
    <w:rsid w:val="007441C6"/>
    <w:rsid w:val="0074422B"/>
    <w:rsid w:val="00744858"/>
    <w:rsid w:val="00744D7D"/>
    <w:rsid w:val="0074587C"/>
    <w:rsid w:val="0074635D"/>
    <w:rsid w:val="00747D94"/>
    <w:rsid w:val="007501A0"/>
    <w:rsid w:val="0075039D"/>
    <w:rsid w:val="00750938"/>
    <w:rsid w:val="00751253"/>
    <w:rsid w:val="00751283"/>
    <w:rsid w:val="00751AA6"/>
    <w:rsid w:val="00751B2B"/>
    <w:rsid w:val="00751CE0"/>
    <w:rsid w:val="007534E7"/>
    <w:rsid w:val="00753C30"/>
    <w:rsid w:val="00755223"/>
    <w:rsid w:val="007565BA"/>
    <w:rsid w:val="007603C9"/>
    <w:rsid w:val="0076063A"/>
    <w:rsid w:val="00761E7B"/>
    <w:rsid w:val="00762308"/>
    <w:rsid w:val="007628DE"/>
    <w:rsid w:val="00762E6F"/>
    <w:rsid w:val="00762FA3"/>
    <w:rsid w:val="00764727"/>
    <w:rsid w:val="00764942"/>
    <w:rsid w:val="00764AAF"/>
    <w:rsid w:val="007704CF"/>
    <w:rsid w:val="00770B88"/>
    <w:rsid w:val="00771015"/>
    <w:rsid w:val="00771A89"/>
    <w:rsid w:val="00772D29"/>
    <w:rsid w:val="007733CD"/>
    <w:rsid w:val="007739DA"/>
    <w:rsid w:val="007741B3"/>
    <w:rsid w:val="00774363"/>
    <w:rsid w:val="0077463A"/>
    <w:rsid w:val="00774A0E"/>
    <w:rsid w:val="00774DE2"/>
    <w:rsid w:val="0077504A"/>
    <w:rsid w:val="00775107"/>
    <w:rsid w:val="00776012"/>
    <w:rsid w:val="00776A37"/>
    <w:rsid w:val="00776D65"/>
    <w:rsid w:val="0078062D"/>
    <w:rsid w:val="007809A0"/>
    <w:rsid w:val="00780B19"/>
    <w:rsid w:val="00780B44"/>
    <w:rsid w:val="0078152C"/>
    <w:rsid w:val="00781A99"/>
    <w:rsid w:val="00783281"/>
    <w:rsid w:val="0078393E"/>
    <w:rsid w:val="00784449"/>
    <w:rsid w:val="0078485C"/>
    <w:rsid w:val="00784EE6"/>
    <w:rsid w:val="007858B7"/>
    <w:rsid w:val="007861AC"/>
    <w:rsid w:val="007868BB"/>
    <w:rsid w:val="00786BF1"/>
    <w:rsid w:val="00786DA5"/>
    <w:rsid w:val="00787F40"/>
    <w:rsid w:val="00790468"/>
    <w:rsid w:val="007924DB"/>
    <w:rsid w:val="007929E5"/>
    <w:rsid w:val="0079559E"/>
    <w:rsid w:val="00795666"/>
    <w:rsid w:val="007956FB"/>
    <w:rsid w:val="00797CB8"/>
    <w:rsid w:val="00797EE8"/>
    <w:rsid w:val="007A02F2"/>
    <w:rsid w:val="007A034B"/>
    <w:rsid w:val="007A1C02"/>
    <w:rsid w:val="007A21BA"/>
    <w:rsid w:val="007A22CD"/>
    <w:rsid w:val="007A560E"/>
    <w:rsid w:val="007A58FC"/>
    <w:rsid w:val="007A596B"/>
    <w:rsid w:val="007A5B4B"/>
    <w:rsid w:val="007A683B"/>
    <w:rsid w:val="007B0A16"/>
    <w:rsid w:val="007B0DB8"/>
    <w:rsid w:val="007B1451"/>
    <w:rsid w:val="007B1521"/>
    <w:rsid w:val="007B21C3"/>
    <w:rsid w:val="007B236E"/>
    <w:rsid w:val="007B25B4"/>
    <w:rsid w:val="007B36C1"/>
    <w:rsid w:val="007B5E10"/>
    <w:rsid w:val="007B5EBA"/>
    <w:rsid w:val="007B71ED"/>
    <w:rsid w:val="007B7D31"/>
    <w:rsid w:val="007B7E71"/>
    <w:rsid w:val="007C0262"/>
    <w:rsid w:val="007C2AB6"/>
    <w:rsid w:val="007C4F8B"/>
    <w:rsid w:val="007C602B"/>
    <w:rsid w:val="007C7DD1"/>
    <w:rsid w:val="007D0B95"/>
    <w:rsid w:val="007D0CE7"/>
    <w:rsid w:val="007D0DF8"/>
    <w:rsid w:val="007D0FC4"/>
    <w:rsid w:val="007D10EC"/>
    <w:rsid w:val="007D1564"/>
    <w:rsid w:val="007D2F27"/>
    <w:rsid w:val="007D4205"/>
    <w:rsid w:val="007D572C"/>
    <w:rsid w:val="007D5BD9"/>
    <w:rsid w:val="007D6B31"/>
    <w:rsid w:val="007D6F0E"/>
    <w:rsid w:val="007E1C3D"/>
    <w:rsid w:val="007E52AE"/>
    <w:rsid w:val="007E53DC"/>
    <w:rsid w:val="007E59C9"/>
    <w:rsid w:val="007E5E27"/>
    <w:rsid w:val="007E5EDE"/>
    <w:rsid w:val="007E64A7"/>
    <w:rsid w:val="007E788D"/>
    <w:rsid w:val="007E7DCC"/>
    <w:rsid w:val="007F08E1"/>
    <w:rsid w:val="007F17EB"/>
    <w:rsid w:val="007F1A00"/>
    <w:rsid w:val="007F1D39"/>
    <w:rsid w:val="007F293C"/>
    <w:rsid w:val="007F2CEC"/>
    <w:rsid w:val="007F57FA"/>
    <w:rsid w:val="007F79E4"/>
    <w:rsid w:val="007F7FA8"/>
    <w:rsid w:val="00800597"/>
    <w:rsid w:val="00800865"/>
    <w:rsid w:val="00800C13"/>
    <w:rsid w:val="00801520"/>
    <w:rsid w:val="00801E83"/>
    <w:rsid w:val="00803FEA"/>
    <w:rsid w:val="00804AE8"/>
    <w:rsid w:val="008050C5"/>
    <w:rsid w:val="00805B9C"/>
    <w:rsid w:val="00805BA0"/>
    <w:rsid w:val="008105A6"/>
    <w:rsid w:val="00810A3B"/>
    <w:rsid w:val="00811527"/>
    <w:rsid w:val="0081202B"/>
    <w:rsid w:val="008128D3"/>
    <w:rsid w:val="00813EFE"/>
    <w:rsid w:val="008145C7"/>
    <w:rsid w:val="0081496E"/>
    <w:rsid w:val="0081575E"/>
    <w:rsid w:val="0081659D"/>
    <w:rsid w:val="008179B4"/>
    <w:rsid w:val="00817C42"/>
    <w:rsid w:val="00817F08"/>
    <w:rsid w:val="0082255A"/>
    <w:rsid w:val="00823228"/>
    <w:rsid w:val="0082364C"/>
    <w:rsid w:val="008238A3"/>
    <w:rsid w:val="008242B3"/>
    <w:rsid w:val="008250EE"/>
    <w:rsid w:val="008257C6"/>
    <w:rsid w:val="0082607E"/>
    <w:rsid w:val="00826D48"/>
    <w:rsid w:val="00831048"/>
    <w:rsid w:val="0083310F"/>
    <w:rsid w:val="0083471F"/>
    <w:rsid w:val="008349B1"/>
    <w:rsid w:val="00834A9F"/>
    <w:rsid w:val="00836034"/>
    <w:rsid w:val="00836E68"/>
    <w:rsid w:val="00837717"/>
    <w:rsid w:val="00837BD0"/>
    <w:rsid w:val="00837D52"/>
    <w:rsid w:val="00841163"/>
    <w:rsid w:val="0084213A"/>
    <w:rsid w:val="008427D5"/>
    <w:rsid w:val="00846A47"/>
    <w:rsid w:val="00850059"/>
    <w:rsid w:val="00851B05"/>
    <w:rsid w:val="00853032"/>
    <w:rsid w:val="008537F6"/>
    <w:rsid w:val="00854A62"/>
    <w:rsid w:val="00855244"/>
    <w:rsid w:val="00855AFE"/>
    <w:rsid w:val="00855D1B"/>
    <w:rsid w:val="00856CF9"/>
    <w:rsid w:val="00856E33"/>
    <w:rsid w:val="00856E4D"/>
    <w:rsid w:val="00857693"/>
    <w:rsid w:val="008614B1"/>
    <w:rsid w:val="00861F85"/>
    <w:rsid w:val="00862366"/>
    <w:rsid w:val="008635BA"/>
    <w:rsid w:val="008657D3"/>
    <w:rsid w:val="00865D83"/>
    <w:rsid w:val="008664A2"/>
    <w:rsid w:val="00867BED"/>
    <w:rsid w:val="008702CE"/>
    <w:rsid w:val="008707C9"/>
    <w:rsid w:val="00870923"/>
    <w:rsid w:val="00872145"/>
    <w:rsid w:val="00872542"/>
    <w:rsid w:val="008736EF"/>
    <w:rsid w:val="0087450E"/>
    <w:rsid w:val="0087455B"/>
    <w:rsid w:val="008745EA"/>
    <w:rsid w:val="00874E15"/>
    <w:rsid w:val="008755EF"/>
    <w:rsid w:val="008758E1"/>
    <w:rsid w:val="0087611E"/>
    <w:rsid w:val="00876933"/>
    <w:rsid w:val="00877C8B"/>
    <w:rsid w:val="008803A7"/>
    <w:rsid w:val="00883A2B"/>
    <w:rsid w:val="00883D72"/>
    <w:rsid w:val="00884CF7"/>
    <w:rsid w:val="008857CB"/>
    <w:rsid w:val="00885AD3"/>
    <w:rsid w:val="008867B0"/>
    <w:rsid w:val="008901F1"/>
    <w:rsid w:val="00890C64"/>
    <w:rsid w:val="00891CAC"/>
    <w:rsid w:val="0089233D"/>
    <w:rsid w:val="00892C88"/>
    <w:rsid w:val="00893706"/>
    <w:rsid w:val="00897AA6"/>
    <w:rsid w:val="008A0916"/>
    <w:rsid w:val="008A10EA"/>
    <w:rsid w:val="008A127A"/>
    <w:rsid w:val="008A16AE"/>
    <w:rsid w:val="008A18F0"/>
    <w:rsid w:val="008A21E8"/>
    <w:rsid w:val="008A2ADC"/>
    <w:rsid w:val="008A3420"/>
    <w:rsid w:val="008A350C"/>
    <w:rsid w:val="008A3B32"/>
    <w:rsid w:val="008A3BA9"/>
    <w:rsid w:val="008A5A7F"/>
    <w:rsid w:val="008A611E"/>
    <w:rsid w:val="008A6120"/>
    <w:rsid w:val="008A6D4C"/>
    <w:rsid w:val="008B002A"/>
    <w:rsid w:val="008B0355"/>
    <w:rsid w:val="008B1D4A"/>
    <w:rsid w:val="008B1D98"/>
    <w:rsid w:val="008B2700"/>
    <w:rsid w:val="008B2F1F"/>
    <w:rsid w:val="008B328B"/>
    <w:rsid w:val="008B598B"/>
    <w:rsid w:val="008B5BB0"/>
    <w:rsid w:val="008B63E7"/>
    <w:rsid w:val="008B6C65"/>
    <w:rsid w:val="008B79B5"/>
    <w:rsid w:val="008C0344"/>
    <w:rsid w:val="008C0939"/>
    <w:rsid w:val="008C099F"/>
    <w:rsid w:val="008C108D"/>
    <w:rsid w:val="008C149C"/>
    <w:rsid w:val="008C14B9"/>
    <w:rsid w:val="008C331A"/>
    <w:rsid w:val="008C453B"/>
    <w:rsid w:val="008C4586"/>
    <w:rsid w:val="008C4A1B"/>
    <w:rsid w:val="008C4E92"/>
    <w:rsid w:val="008C6029"/>
    <w:rsid w:val="008C669D"/>
    <w:rsid w:val="008C6B02"/>
    <w:rsid w:val="008C7225"/>
    <w:rsid w:val="008C7951"/>
    <w:rsid w:val="008C795F"/>
    <w:rsid w:val="008D0F0E"/>
    <w:rsid w:val="008D15D3"/>
    <w:rsid w:val="008D2AE2"/>
    <w:rsid w:val="008D2B2B"/>
    <w:rsid w:val="008D3A39"/>
    <w:rsid w:val="008D3FA9"/>
    <w:rsid w:val="008D43FF"/>
    <w:rsid w:val="008D4B95"/>
    <w:rsid w:val="008D5319"/>
    <w:rsid w:val="008D6E3F"/>
    <w:rsid w:val="008D7647"/>
    <w:rsid w:val="008D7787"/>
    <w:rsid w:val="008D7B3E"/>
    <w:rsid w:val="008D7E33"/>
    <w:rsid w:val="008E009A"/>
    <w:rsid w:val="008E0142"/>
    <w:rsid w:val="008E0220"/>
    <w:rsid w:val="008E0299"/>
    <w:rsid w:val="008E062F"/>
    <w:rsid w:val="008E0DEE"/>
    <w:rsid w:val="008E0E47"/>
    <w:rsid w:val="008E119A"/>
    <w:rsid w:val="008E1338"/>
    <w:rsid w:val="008E253C"/>
    <w:rsid w:val="008E2FD0"/>
    <w:rsid w:val="008E3272"/>
    <w:rsid w:val="008E3F01"/>
    <w:rsid w:val="008E47CA"/>
    <w:rsid w:val="008E4AD4"/>
    <w:rsid w:val="008E5452"/>
    <w:rsid w:val="008E6358"/>
    <w:rsid w:val="008E6D25"/>
    <w:rsid w:val="008E6D30"/>
    <w:rsid w:val="008E76B7"/>
    <w:rsid w:val="008F0C5F"/>
    <w:rsid w:val="008F2353"/>
    <w:rsid w:val="008F337C"/>
    <w:rsid w:val="008F403F"/>
    <w:rsid w:val="008F55D3"/>
    <w:rsid w:val="008F5BD3"/>
    <w:rsid w:val="008F6254"/>
    <w:rsid w:val="008F6B4B"/>
    <w:rsid w:val="008F6C43"/>
    <w:rsid w:val="008F6F44"/>
    <w:rsid w:val="008F7194"/>
    <w:rsid w:val="008F7A4A"/>
    <w:rsid w:val="009019D2"/>
    <w:rsid w:val="00901A41"/>
    <w:rsid w:val="00903350"/>
    <w:rsid w:val="0090406B"/>
    <w:rsid w:val="009056BC"/>
    <w:rsid w:val="0090640E"/>
    <w:rsid w:val="00910A60"/>
    <w:rsid w:val="00911095"/>
    <w:rsid w:val="009129B3"/>
    <w:rsid w:val="00913D22"/>
    <w:rsid w:val="00915005"/>
    <w:rsid w:val="00916503"/>
    <w:rsid w:val="009168C8"/>
    <w:rsid w:val="009170E9"/>
    <w:rsid w:val="00917149"/>
    <w:rsid w:val="00920198"/>
    <w:rsid w:val="00920BAB"/>
    <w:rsid w:val="00920C6C"/>
    <w:rsid w:val="009211D5"/>
    <w:rsid w:val="009213C1"/>
    <w:rsid w:val="0092165E"/>
    <w:rsid w:val="00921E3D"/>
    <w:rsid w:val="009222C6"/>
    <w:rsid w:val="00922B3F"/>
    <w:rsid w:val="009240AE"/>
    <w:rsid w:val="0092454C"/>
    <w:rsid w:val="00925A96"/>
    <w:rsid w:val="00925BFA"/>
    <w:rsid w:val="00925F97"/>
    <w:rsid w:val="00926654"/>
    <w:rsid w:val="0093099C"/>
    <w:rsid w:val="00930D92"/>
    <w:rsid w:val="00930DEB"/>
    <w:rsid w:val="00930E4E"/>
    <w:rsid w:val="00931001"/>
    <w:rsid w:val="00931DFD"/>
    <w:rsid w:val="00933A0F"/>
    <w:rsid w:val="009340C6"/>
    <w:rsid w:val="009369D6"/>
    <w:rsid w:val="00937367"/>
    <w:rsid w:val="009373AC"/>
    <w:rsid w:val="00937764"/>
    <w:rsid w:val="009408A9"/>
    <w:rsid w:val="00941064"/>
    <w:rsid w:val="0094167D"/>
    <w:rsid w:val="00942176"/>
    <w:rsid w:val="00942438"/>
    <w:rsid w:val="00942E5D"/>
    <w:rsid w:val="00943809"/>
    <w:rsid w:val="00943A63"/>
    <w:rsid w:val="00943B99"/>
    <w:rsid w:val="00943CF2"/>
    <w:rsid w:val="00944B7D"/>
    <w:rsid w:val="009455B4"/>
    <w:rsid w:val="009469CB"/>
    <w:rsid w:val="00946F96"/>
    <w:rsid w:val="0094779D"/>
    <w:rsid w:val="00947A6D"/>
    <w:rsid w:val="00951EF7"/>
    <w:rsid w:val="009526C7"/>
    <w:rsid w:val="009527F9"/>
    <w:rsid w:val="009536ED"/>
    <w:rsid w:val="00953C0D"/>
    <w:rsid w:val="009541FC"/>
    <w:rsid w:val="00954274"/>
    <w:rsid w:val="009546A3"/>
    <w:rsid w:val="00954DE7"/>
    <w:rsid w:val="0095507C"/>
    <w:rsid w:val="00955803"/>
    <w:rsid w:val="00955942"/>
    <w:rsid w:val="00956C40"/>
    <w:rsid w:val="00956EC0"/>
    <w:rsid w:val="00957241"/>
    <w:rsid w:val="009578C3"/>
    <w:rsid w:val="009579F6"/>
    <w:rsid w:val="00957BAF"/>
    <w:rsid w:val="00960243"/>
    <w:rsid w:val="00960402"/>
    <w:rsid w:val="009606FF"/>
    <w:rsid w:val="00963853"/>
    <w:rsid w:val="00963875"/>
    <w:rsid w:val="00965137"/>
    <w:rsid w:val="0096597F"/>
    <w:rsid w:val="00965D29"/>
    <w:rsid w:val="009672D8"/>
    <w:rsid w:val="00967E7E"/>
    <w:rsid w:val="00970378"/>
    <w:rsid w:val="00970AA9"/>
    <w:rsid w:val="009721D2"/>
    <w:rsid w:val="00972558"/>
    <w:rsid w:val="00972764"/>
    <w:rsid w:val="00972A18"/>
    <w:rsid w:val="009736A1"/>
    <w:rsid w:val="00974F4C"/>
    <w:rsid w:val="00974FE2"/>
    <w:rsid w:val="009754CF"/>
    <w:rsid w:val="00975BF4"/>
    <w:rsid w:val="00975EAA"/>
    <w:rsid w:val="009762D7"/>
    <w:rsid w:val="009769FA"/>
    <w:rsid w:val="009777D4"/>
    <w:rsid w:val="0097799A"/>
    <w:rsid w:val="009801DA"/>
    <w:rsid w:val="009804BB"/>
    <w:rsid w:val="009805BF"/>
    <w:rsid w:val="00981AA3"/>
    <w:rsid w:val="00982AB2"/>
    <w:rsid w:val="0098342C"/>
    <w:rsid w:val="00983441"/>
    <w:rsid w:val="0098349E"/>
    <w:rsid w:val="009835C5"/>
    <w:rsid w:val="00983AF8"/>
    <w:rsid w:val="0098413D"/>
    <w:rsid w:val="00984553"/>
    <w:rsid w:val="00984D69"/>
    <w:rsid w:val="00984EF4"/>
    <w:rsid w:val="009858CB"/>
    <w:rsid w:val="0098793F"/>
    <w:rsid w:val="00987D83"/>
    <w:rsid w:val="009923CB"/>
    <w:rsid w:val="009943A6"/>
    <w:rsid w:val="0099475D"/>
    <w:rsid w:val="00994C18"/>
    <w:rsid w:val="00994D25"/>
    <w:rsid w:val="00995C8F"/>
    <w:rsid w:val="00996F25"/>
    <w:rsid w:val="009A0073"/>
    <w:rsid w:val="009A02C1"/>
    <w:rsid w:val="009A0C89"/>
    <w:rsid w:val="009A1DEC"/>
    <w:rsid w:val="009A34AE"/>
    <w:rsid w:val="009A3746"/>
    <w:rsid w:val="009A3C64"/>
    <w:rsid w:val="009A465B"/>
    <w:rsid w:val="009A5BA7"/>
    <w:rsid w:val="009A7B19"/>
    <w:rsid w:val="009B1D7A"/>
    <w:rsid w:val="009B26E4"/>
    <w:rsid w:val="009B3CD4"/>
    <w:rsid w:val="009B42A7"/>
    <w:rsid w:val="009B5713"/>
    <w:rsid w:val="009B5895"/>
    <w:rsid w:val="009B5FC7"/>
    <w:rsid w:val="009B60EA"/>
    <w:rsid w:val="009B67AF"/>
    <w:rsid w:val="009B7FF4"/>
    <w:rsid w:val="009C037B"/>
    <w:rsid w:val="009C1731"/>
    <w:rsid w:val="009C3052"/>
    <w:rsid w:val="009C3565"/>
    <w:rsid w:val="009C36F0"/>
    <w:rsid w:val="009C4DBA"/>
    <w:rsid w:val="009C4F81"/>
    <w:rsid w:val="009C6FA2"/>
    <w:rsid w:val="009C7AC0"/>
    <w:rsid w:val="009D0A7C"/>
    <w:rsid w:val="009D0C52"/>
    <w:rsid w:val="009D163D"/>
    <w:rsid w:val="009D1B0E"/>
    <w:rsid w:val="009D220B"/>
    <w:rsid w:val="009D25BB"/>
    <w:rsid w:val="009D2DC8"/>
    <w:rsid w:val="009D3A15"/>
    <w:rsid w:val="009D60C3"/>
    <w:rsid w:val="009D664F"/>
    <w:rsid w:val="009E12BF"/>
    <w:rsid w:val="009E2303"/>
    <w:rsid w:val="009E2D38"/>
    <w:rsid w:val="009E32C5"/>
    <w:rsid w:val="009E354A"/>
    <w:rsid w:val="009E3FAB"/>
    <w:rsid w:val="009E5645"/>
    <w:rsid w:val="009E66FE"/>
    <w:rsid w:val="009E685E"/>
    <w:rsid w:val="009E76E6"/>
    <w:rsid w:val="009F0643"/>
    <w:rsid w:val="009F1909"/>
    <w:rsid w:val="009F2BD4"/>
    <w:rsid w:val="009F3E5E"/>
    <w:rsid w:val="009F3F26"/>
    <w:rsid w:val="009F46D3"/>
    <w:rsid w:val="009F5282"/>
    <w:rsid w:val="009F65CB"/>
    <w:rsid w:val="009F7EC1"/>
    <w:rsid w:val="00A009F7"/>
    <w:rsid w:val="00A019AB"/>
    <w:rsid w:val="00A01B2A"/>
    <w:rsid w:val="00A02B0E"/>
    <w:rsid w:val="00A02ED5"/>
    <w:rsid w:val="00A037A6"/>
    <w:rsid w:val="00A03EE0"/>
    <w:rsid w:val="00A05C11"/>
    <w:rsid w:val="00A06320"/>
    <w:rsid w:val="00A06828"/>
    <w:rsid w:val="00A06D35"/>
    <w:rsid w:val="00A07126"/>
    <w:rsid w:val="00A07A69"/>
    <w:rsid w:val="00A10012"/>
    <w:rsid w:val="00A10B6C"/>
    <w:rsid w:val="00A11707"/>
    <w:rsid w:val="00A118CB"/>
    <w:rsid w:val="00A1241D"/>
    <w:rsid w:val="00A12ABA"/>
    <w:rsid w:val="00A12E1B"/>
    <w:rsid w:val="00A137F5"/>
    <w:rsid w:val="00A13840"/>
    <w:rsid w:val="00A15399"/>
    <w:rsid w:val="00A159BF"/>
    <w:rsid w:val="00A164DF"/>
    <w:rsid w:val="00A207E3"/>
    <w:rsid w:val="00A20917"/>
    <w:rsid w:val="00A21038"/>
    <w:rsid w:val="00A21ABC"/>
    <w:rsid w:val="00A23652"/>
    <w:rsid w:val="00A2392A"/>
    <w:rsid w:val="00A23BB2"/>
    <w:rsid w:val="00A24B00"/>
    <w:rsid w:val="00A24CE5"/>
    <w:rsid w:val="00A251D5"/>
    <w:rsid w:val="00A26F02"/>
    <w:rsid w:val="00A274D2"/>
    <w:rsid w:val="00A279D9"/>
    <w:rsid w:val="00A301EC"/>
    <w:rsid w:val="00A30857"/>
    <w:rsid w:val="00A309E0"/>
    <w:rsid w:val="00A30B32"/>
    <w:rsid w:val="00A30ED4"/>
    <w:rsid w:val="00A31523"/>
    <w:rsid w:val="00A35C08"/>
    <w:rsid w:val="00A36A6B"/>
    <w:rsid w:val="00A37F9C"/>
    <w:rsid w:val="00A40450"/>
    <w:rsid w:val="00A411BE"/>
    <w:rsid w:val="00A41BBF"/>
    <w:rsid w:val="00A41DF6"/>
    <w:rsid w:val="00A41F45"/>
    <w:rsid w:val="00A42569"/>
    <w:rsid w:val="00A4343A"/>
    <w:rsid w:val="00A43AE2"/>
    <w:rsid w:val="00A44338"/>
    <w:rsid w:val="00A44413"/>
    <w:rsid w:val="00A4445B"/>
    <w:rsid w:val="00A444F3"/>
    <w:rsid w:val="00A44524"/>
    <w:rsid w:val="00A4467E"/>
    <w:rsid w:val="00A4512A"/>
    <w:rsid w:val="00A4586C"/>
    <w:rsid w:val="00A46D54"/>
    <w:rsid w:val="00A47935"/>
    <w:rsid w:val="00A50C59"/>
    <w:rsid w:val="00A50D2B"/>
    <w:rsid w:val="00A5163B"/>
    <w:rsid w:val="00A529B7"/>
    <w:rsid w:val="00A52C17"/>
    <w:rsid w:val="00A5362F"/>
    <w:rsid w:val="00A54C59"/>
    <w:rsid w:val="00A5567E"/>
    <w:rsid w:val="00A56107"/>
    <w:rsid w:val="00A565ED"/>
    <w:rsid w:val="00A56894"/>
    <w:rsid w:val="00A56EA6"/>
    <w:rsid w:val="00A576F7"/>
    <w:rsid w:val="00A57E72"/>
    <w:rsid w:val="00A57EA3"/>
    <w:rsid w:val="00A57EFC"/>
    <w:rsid w:val="00A6035E"/>
    <w:rsid w:val="00A60835"/>
    <w:rsid w:val="00A61915"/>
    <w:rsid w:val="00A65612"/>
    <w:rsid w:val="00A66014"/>
    <w:rsid w:val="00A66365"/>
    <w:rsid w:val="00A6781B"/>
    <w:rsid w:val="00A701BC"/>
    <w:rsid w:val="00A70321"/>
    <w:rsid w:val="00A70DE1"/>
    <w:rsid w:val="00A71920"/>
    <w:rsid w:val="00A724A3"/>
    <w:rsid w:val="00A725E0"/>
    <w:rsid w:val="00A726D5"/>
    <w:rsid w:val="00A740FB"/>
    <w:rsid w:val="00A7432A"/>
    <w:rsid w:val="00A745B2"/>
    <w:rsid w:val="00A74B5C"/>
    <w:rsid w:val="00A750DA"/>
    <w:rsid w:val="00A75643"/>
    <w:rsid w:val="00A766CE"/>
    <w:rsid w:val="00A770E3"/>
    <w:rsid w:val="00A770F4"/>
    <w:rsid w:val="00A81642"/>
    <w:rsid w:val="00A82232"/>
    <w:rsid w:val="00A82AC9"/>
    <w:rsid w:val="00A83523"/>
    <w:rsid w:val="00A854AD"/>
    <w:rsid w:val="00A8576C"/>
    <w:rsid w:val="00A859D6"/>
    <w:rsid w:val="00A86953"/>
    <w:rsid w:val="00A87EFA"/>
    <w:rsid w:val="00A903E9"/>
    <w:rsid w:val="00A92888"/>
    <w:rsid w:val="00A92BF7"/>
    <w:rsid w:val="00A92FC6"/>
    <w:rsid w:val="00A93209"/>
    <w:rsid w:val="00A93C7A"/>
    <w:rsid w:val="00A93D9D"/>
    <w:rsid w:val="00A94C46"/>
    <w:rsid w:val="00A94C9A"/>
    <w:rsid w:val="00A95755"/>
    <w:rsid w:val="00A968E4"/>
    <w:rsid w:val="00A973FA"/>
    <w:rsid w:val="00AA064F"/>
    <w:rsid w:val="00AA0CD0"/>
    <w:rsid w:val="00AA123A"/>
    <w:rsid w:val="00AA2072"/>
    <w:rsid w:val="00AA2A15"/>
    <w:rsid w:val="00AA379D"/>
    <w:rsid w:val="00AA3C0E"/>
    <w:rsid w:val="00AA636A"/>
    <w:rsid w:val="00AA7E72"/>
    <w:rsid w:val="00AB0024"/>
    <w:rsid w:val="00AB010A"/>
    <w:rsid w:val="00AB152A"/>
    <w:rsid w:val="00AB19A8"/>
    <w:rsid w:val="00AB31F9"/>
    <w:rsid w:val="00AB383C"/>
    <w:rsid w:val="00AB3B54"/>
    <w:rsid w:val="00AB49CD"/>
    <w:rsid w:val="00AB5060"/>
    <w:rsid w:val="00AB53D0"/>
    <w:rsid w:val="00AC0B35"/>
    <w:rsid w:val="00AC15E4"/>
    <w:rsid w:val="00AC1797"/>
    <w:rsid w:val="00AC1E8E"/>
    <w:rsid w:val="00AC34FB"/>
    <w:rsid w:val="00AC3AFE"/>
    <w:rsid w:val="00AC3CC5"/>
    <w:rsid w:val="00AC3E30"/>
    <w:rsid w:val="00AC443C"/>
    <w:rsid w:val="00AC54B9"/>
    <w:rsid w:val="00AC58D1"/>
    <w:rsid w:val="00AC66EC"/>
    <w:rsid w:val="00AC71AD"/>
    <w:rsid w:val="00AD122D"/>
    <w:rsid w:val="00AD28E8"/>
    <w:rsid w:val="00AD2BBD"/>
    <w:rsid w:val="00AD33F1"/>
    <w:rsid w:val="00AD3807"/>
    <w:rsid w:val="00AD3902"/>
    <w:rsid w:val="00AD3983"/>
    <w:rsid w:val="00AD444D"/>
    <w:rsid w:val="00AD4F5F"/>
    <w:rsid w:val="00AD5DE0"/>
    <w:rsid w:val="00AD632C"/>
    <w:rsid w:val="00AD652A"/>
    <w:rsid w:val="00AD6812"/>
    <w:rsid w:val="00AD6DE0"/>
    <w:rsid w:val="00AD7375"/>
    <w:rsid w:val="00AD7B1B"/>
    <w:rsid w:val="00AE08E3"/>
    <w:rsid w:val="00AE16CD"/>
    <w:rsid w:val="00AE1C41"/>
    <w:rsid w:val="00AE25E5"/>
    <w:rsid w:val="00AE27CA"/>
    <w:rsid w:val="00AE2C59"/>
    <w:rsid w:val="00AE393D"/>
    <w:rsid w:val="00AE40B2"/>
    <w:rsid w:val="00AE4102"/>
    <w:rsid w:val="00AE57C1"/>
    <w:rsid w:val="00AE57D3"/>
    <w:rsid w:val="00AE589C"/>
    <w:rsid w:val="00AE5F89"/>
    <w:rsid w:val="00AE74AC"/>
    <w:rsid w:val="00AE7514"/>
    <w:rsid w:val="00AF0C95"/>
    <w:rsid w:val="00AF17C6"/>
    <w:rsid w:val="00AF3348"/>
    <w:rsid w:val="00AF39A1"/>
    <w:rsid w:val="00AF3AC6"/>
    <w:rsid w:val="00AF3B9A"/>
    <w:rsid w:val="00AF4D82"/>
    <w:rsid w:val="00AF580E"/>
    <w:rsid w:val="00AF6176"/>
    <w:rsid w:val="00AF7209"/>
    <w:rsid w:val="00B016A4"/>
    <w:rsid w:val="00B01B12"/>
    <w:rsid w:val="00B01FDC"/>
    <w:rsid w:val="00B0211B"/>
    <w:rsid w:val="00B03587"/>
    <w:rsid w:val="00B035D1"/>
    <w:rsid w:val="00B04038"/>
    <w:rsid w:val="00B04490"/>
    <w:rsid w:val="00B0686E"/>
    <w:rsid w:val="00B06C2F"/>
    <w:rsid w:val="00B10615"/>
    <w:rsid w:val="00B112EA"/>
    <w:rsid w:val="00B113ED"/>
    <w:rsid w:val="00B12239"/>
    <w:rsid w:val="00B1276A"/>
    <w:rsid w:val="00B12DC7"/>
    <w:rsid w:val="00B139C1"/>
    <w:rsid w:val="00B142E1"/>
    <w:rsid w:val="00B142E2"/>
    <w:rsid w:val="00B14EEF"/>
    <w:rsid w:val="00B160F6"/>
    <w:rsid w:val="00B17315"/>
    <w:rsid w:val="00B17E66"/>
    <w:rsid w:val="00B2148B"/>
    <w:rsid w:val="00B21535"/>
    <w:rsid w:val="00B21BD5"/>
    <w:rsid w:val="00B22071"/>
    <w:rsid w:val="00B231CC"/>
    <w:rsid w:val="00B234E4"/>
    <w:rsid w:val="00B24B82"/>
    <w:rsid w:val="00B251FB"/>
    <w:rsid w:val="00B25507"/>
    <w:rsid w:val="00B25CEE"/>
    <w:rsid w:val="00B2624C"/>
    <w:rsid w:val="00B3095B"/>
    <w:rsid w:val="00B3154D"/>
    <w:rsid w:val="00B318E5"/>
    <w:rsid w:val="00B31A65"/>
    <w:rsid w:val="00B32F8A"/>
    <w:rsid w:val="00B3430B"/>
    <w:rsid w:val="00B34B73"/>
    <w:rsid w:val="00B34CE5"/>
    <w:rsid w:val="00B35455"/>
    <w:rsid w:val="00B35AA6"/>
    <w:rsid w:val="00B35AC0"/>
    <w:rsid w:val="00B35B59"/>
    <w:rsid w:val="00B36233"/>
    <w:rsid w:val="00B36593"/>
    <w:rsid w:val="00B365EC"/>
    <w:rsid w:val="00B3675E"/>
    <w:rsid w:val="00B4133C"/>
    <w:rsid w:val="00B428A6"/>
    <w:rsid w:val="00B4397B"/>
    <w:rsid w:val="00B44367"/>
    <w:rsid w:val="00B4453F"/>
    <w:rsid w:val="00B45379"/>
    <w:rsid w:val="00B45D7F"/>
    <w:rsid w:val="00B46484"/>
    <w:rsid w:val="00B46AD5"/>
    <w:rsid w:val="00B47D0E"/>
    <w:rsid w:val="00B5064A"/>
    <w:rsid w:val="00B50971"/>
    <w:rsid w:val="00B50A6F"/>
    <w:rsid w:val="00B51A1D"/>
    <w:rsid w:val="00B51BB7"/>
    <w:rsid w:val="00B52906"/>
    <w:rsid w:val="00B53C34"/>
    <w:rsid w:val="00B54309"/>
    <w:rsid w:val="00B54693"/>
    <w:rsid w:val="00B554C9"/>
    <w:rsid w:val="00B5627D"/>
    <w:rsid w:val="00B56822"/>
    <w:rsid w:val="00B572C0"/>
    <w:rsid w:val="00B6467A"/>
    <w:rsid w:val="00B64866"/>
    <w:rsid w:val="00B658B5"/>
    <w:rsid w:val="00B66795"/>
    <w:rsid w:val="00B67AA6"/>
    <w:rsid w:val="00B70A30"/>
    <w:rsid w:val="00B70CCF"/>
    <w:rsid w:val="00B71042"/>
    <w:rsid w:val="00B712EE"/>
    <w:rsid w:val="00B7189B"/>
    <w:rsid w:val="00B72566"/>
    <w:rsid w:val="00B7306B"/>
    <w:rsid w:val="00B73AF1"/>
    <w:rsid w:val="00B73C2F"/>
    <w:rsid w:val="00B741E2"/>
    <w:rsid w:val="00B74A31"/>
    <w:rsid w:val="00B74CDB"/>
    <w:rsid w:val="00B76520"/>
    <w:rsid w:val="00B80CA3"/>
    <w:rsid w:val="00B81B62"/>
    <w:rsid w:val="00B81D2F"/>
    <w:rsid w:val="00B825CB"/>
    <w:rsid w:val="00B8261C"/>
    <w:rsid w:val="00B8269C"/>
    <w:rsid w:val="00B827EB"/>
    <w:rsid w:val="00B82C70"/>
    <w:rsid w:val="00B82F54"/>
    <w:rsid w:val="00B83485"/>
    <w:rsid w:val="00B83B61"/>
    <w:rsid w:val="00B8511E"/>
    <w:rsid w:val="00B86935"/>
    <w:rsid w:val="00B87756"/>
    <w:rsid w:val="00B87B45"/>
    <w:rsid w:val="00B908AF"/>
    <w:rsid w:val="00B9123F"/>
    <w:rsid w:val="00B91591"/>
    <w:rsid w:val="00B9198B"/>
    <w:rsid w:val="00B91D0A"/>
    <w:rsid w:val="00B9288A"/>
    <w:rsid w:val="00B929D6"/>
    <w:rsid w:val="00B937DF"/>
    <w:rsid w:val="00B93B6A"/>
    <w:rsid w:val="00B94088"/>
    <w:rsid w:val="00B94E5E"/>
    <w:rsid w:val="00B9528F"/>
    <w:rsid w:val="00B952D8"/>
    <w:rsid w:val="00B96CC5"/>
    <w:rsid w:val="00BA014E"/>
    <w:rsid w:val="00BA1095"/>
    <w:rsid w:val="00BA1D17"/>
    <w:rsid w:val="00BA331C"/>
    <w:rsid w:val="00BA3DDF"/>
    <w:rsid w:val="00BA3DE5"/>
    <w:rsid w:val="00BA5972"/>
    <w:rsid w:val="00BA5F91"/>
    <w:rsid w:val="00BA6EBE"/>
    <w:rsid w:val="00BA711B"/>
    <w:rsid w:val="00BB00F2"/>
    <w:rsid w:val="00BB0E37"/>
    <w:rsid w:val="00BB11E2"/>
    <w:rsid w:val="00BB19C3"/>
    <w:rsid w:val="00BB1FC7"/>
    <w:rsid w:val="00BB2B00"/>
    <w:rsid w:val="00BB3EA0"/>
    <w:rsid w:val="00BB685F"/>
    <w:rsid w:val="00BB6E14"/>
    <w:rsid w:val="00BB728D"/>
    <w:rsid w:val="00BB76B2"/>
    <w:rsid w:val="00BB7AE2"/>
    <w:rsid w:val="00BC15CA"/>
    <w:rsid w:val="00BC1916"/>
    <w:rsid w:val="00BC1ABB"/>
    <w:rsid w:val="00BC1EE9"/>
    <w:rsid w:val="00BC23D2"/>
    <w:rsid w:val="00BC3EC7"/>
    <w:rsid w:val="00BC484D"/>
    <w:rsid w:val="00BC4C61"/>
    <w:rsid w:val="00BC6199"/>
    <w:rsid w:val="00BC7F1C"/>
    <w:rsid w:val="00BD0582"/>
    <w:rsid w:val="00BD1B81"/>
    <w:rsid w:val="00BD24B0"/>
    <w:rsid w:val="00BD2FC8"/>
    <w:rsid w:val="00BD4F89"/>
    <w:rsid w:val="00BE03A6"/>
    <w:rsid w:val="00BE2D82"/>
    <w:rsid w:val="00BE377B"/>
    <w:rsid w:val="00BE5919"/>
    <w:rsid w:val="00BE7349"/>
    <w:rsid w:val="00BE7971"/>
    <w:rsid w:val="00BF1B4E"/>
    <w:rsid w:val="00BF1CC9"/>
    <w:rsid w:val="00BF33E5"/>
    <w:rsid w:val="00BF5201"/>
    <w:rsid w:val="00BF5852"/>
    <w:rsid w:val="00BF5E68"/>
    <w:rsid w:val="00BF6CA6"/>
    <w:rsid w:val="00BF7811"/>
    <w:rsid w:val="00BF7B0B"/>
    <w:rsid w:val="00C01E7C"/>
    <w:rsid w:val="00C01E84"/>
    <w:rsid w:val="00C03E9E"/>
    <w:rsid w:val="00C0411E"/>
    <w:rsid w:val="00C04158"/>
    <w:rsid w:val="00C04F80"/>
    <w:rsid w:val="00C05A05"/>
    <w:rsid w:val="00C0613F"/>
    <w:rsid w:val="00C06192"/>
    <w:rsid w:val="00C06C7C"/>
    <w:rsid w:val="00C079D4"/>
    <w:rsid w:val="00C10E01"/>
    <w:rsid w:val="00C115D3"/>
    <w:rsid w:val="00C119EB"/>
    <w:rsid w:val="00C153D7"/>
    <w:rsid w:val="00C16016"/>
    <w:rsid w:val="00C16211"/>
    <w:rsid w:val="00C16A1F"/>
    <w:rsid w:val="00C16FC4"/>
    <w:rsid w:val="00C16FF2"/>
    <w:rsid w:val="00C17068"/>
    <w:rsid w:val="00C178FD"/>
    <w:rsid w:val="00C205C2"/>
    <w:rsid w:val="00C20913"/>
    <w:rsid w:val="00C21B0C"/>
    <w:rsid w:val="00C2201E"/>
    <w:rsid w:val="00C220D6"/>
    <w:rsid w:val="00C22B82"/>
    <w:rsid w:val="00C22C8C"/>
    <w:rsid w:val="00C22FB3"/>
    <w:rsid w:val="00C244DB"/>
    <w:rsid w:val="00C24A51"/>
    <w:rsid w:val="00C26723"/>
    <w:rsid w:val="00C26776"/>
    <w:rsid w:val="00C328A1"/>
    <w:rsid w:val="00C33B2F"/>
    <w:rsid w:val="00C34B3E"/>
    <w:rsid w:val="00C350FB"/>
    <w:rsid w:val="00C354E1"/>
    <w:rsid w:val="00C354FB"/>
    <w:rsid w:val="00C366BA"/>
    <w:rsid w:val="00C41243"/>
    <w:rsid w:val="00C4140D"/>
    <w:rsid w:val="00C41A0B"/>
    <w:rsid w:val="00C42D66"/>
    <w:rsid w:val="00C42E30"/>
    <w:rsid w:val="00C431C0"/>
    <w:rsid w:val="00C4473C"/>
    <w:rsid w:val="00C45264"/>
    <w:rsid w:val="00C4554E"/>
    <w:rsid w:val="00C45D0A"/>
    <w:rsid w:val="00C46560"/>
    <w:rsid w:val="00C47F3B"/>
    <w:rsid w:val="00C50741"/>
    <w:rsid w:val="00C50913"/>
    <w:rsid w:val="00C51298"/>
    <w:rsid w:val="00C514E5"/>
    <w:rsid w:val="00C519C7"/>
    <w:rsid w:val="00C53D3D"/>
    <w:rsid w:val="00C54072"/>
    <w:rsid w:val="00C54B73"/>
    <w:rsid w:val="00C54D8A"/>
    <w:rsid w:val="00C55AF2"/>
    <w:rsid w:val="00C60157"/>
    <w:rsid w:val="00C62C9D"/>
    <w:rsid w:val="00C63EDD"/>
    <w:rsid w:val="00C65E3F"/>
    <w:rsid w:val="00C66F51"/>
    <w:rsid w:val="00C71566"/>
    <w:rsid w:val="00C72087"/>
    <w:rsid w:val="00C728D5"/>
    <w:rsid w:val="00C7392A"/>
    <w:rsid w:val="00C745F1"/>
    <w:rsid w:val="00C74D16"/>
    <w:rsid w:val="00C756DB"/>
    <w:rsid w:val="00C76405"/>
    <w:rsid w:val="00C7647F"/>
    <w:rsid w:val="00C7789F"/>
    <w:rsid w:val="00C77D64"/>
    <w:rsid w:val="00C808D0"/>
    <w:rsid w:val="00C80967"/>
    <w:rsid w:val="00C8139B"/>
    <w:rsid w:val="00C819B3"/>
    <w:rsid w:val="00C86C41"/>
    <w:rsid w:val="00C87EBB"/>
    <w:rsid w:val="00C9091B"/>
    <w:rsid w:val="00C91018"/>
    <w:rsid w:val="00C92C7D"/>
    <w:rsid w:val="00C92EAC"/>
    <w:rsid w:val="00C941AD"/>
    <w:rsid w:val="00C943D3"/>
    <w:rsid w:val="00C945C4"/>
    <w:rsid w:val="00C95C27"/>
    <w:rsid w:val="00C95EB9"/>
    <w:rsid w:val="00C96F9E"/>
    <w:rsid w:val="00C9792A"/>
    <w:rsid w:val="00C97AE6"/>
    <w:rsid w:val="00CA0203"/>
    <w:rsid w:val="00CA077E"/>
    <w:rsid w:val="00CA2126"/>
    <w:rsid w:val="00CA29A6"/>
    <w:rsid w:val="00CA31D4"/>
    <w:rsid w:val="00CA3A0B"/>
    <w:rsid w:val="00CA4CE0"/>
    <w:rsid w:val="00CA4FC9"/>
    <w:rsid w:val="00CA5A9F"/>
    <w:rsid w:val="00CA6900"/>
    <w:rsid w:val="00CA79BC"/>
    <w:rsid w:val="00CA7D97"/>
    <w:rsid w:val="00CB0A86"/>
    <w:rsid w:val="00CB20FA"/>
    <w:rsid w:val="00CB553C"/>
    <w:rsid w:val="00CB589D"/>
    <w:rsid w:val="00CB5BC9"/>
    <w:rsid w:val="00CB78D0"/>
    <w:rsid w:val="00CC0474"/>
    <w:rsid w:val="00CC140E"/>
    <w:rsid w:val="00CC18C6"/>
    <w:rsid w:val="00CC1E29"/>
    <w:rsid w:val="00CC248D"/>
    <w:rsid w:val="00CC24FA"/>
    <w:rsid w:val="00CC26B0"/>
    <w:rsid w:val="00CC2722"/>
    <w:rsid w:val="00CC28F6"/>
    <w:rsid w:val="00CC2DF6"/>
    <w:rsid w:val="00CC3675"/>
    <w:rsid w:val="00CC4BF9"/>
    <w:rsid w:val="00CC618B"/>
    <w:rsid w:val="00CC62DA"/>
    <w:rsid w:val="00CC67EF"/>
    <w:rsid w:val="00CC6A72"/>
    <w:rsid w:val="00CC7978"/>
    <w:rsid w:val="00CC7B33"/>
    <w:rsid w:val="00CD0BCE"/>
    <w:rsid w:val="00CD26A8"/>
    <w:rsid w:val="00CD271A"/>
    <w:rsid w:val="00CD5032"/>
    <w:rsid w:val="00CD5AEA"/>
    <w:rsid w:val="00CD63BD"/>
    <w:rsid w:val="00CD6550"/>
    <w:rsid w:val="00CD6C63"/>
    <w:rsid w:val="00CD77DE"/>
    <w:rsid w:val="00CE158C"/>
    <w:rsid w:val="00CE1C02"/>
    <w:rsid w:val="00CE1E34"/>
    <w:rsid w:val="00CE1EE2"/>
    <w:rsid w:val="00CE1F87"/>
    <w:rsid w:val="00CE25E5"/>
    <w:rsid w:val="00CE2CDA"/>
    <w:rsid w:val="00CE38DD"/>
    <w:rsid w:val="00CE3BD6"/>
    <w:rsid w:val="00CE3BE9"/>
    <w:rsid w:val="00CE506E"/>
    <w:rsid w:val="00CE53B4"/>
    <w:rsid w:val="00CE57F2"/>
    <w:rsid w:val="00CF0D3B"/>
    <w:rsid w:val="00CF1CD2"/>
    <w:rsid w:val="00CF2B53"/>
    <w:rsid w:val="00CF63FE"/>
    <w:rsid w:val="00D009A1"/>
    <w:rsid w:val="00D02F29"/>
    <w:rsid w:val="00D03306"/>
    <w:rsid w:val="00D038A4"/>
    <w:rsid w:val="00D0409F"/>
    <w:rsid w:val="00D0488B"/>
    <w:rsid w:val="00D049D2"/>
    <w:rsid w:val="00D04BE8"/>
    <w:rsid w:val="00D04C84"/>
    <w:rsid w:val="00D050C1"/>
    <w:rsid w:val="00D132E0"/>
    <w:rsid w:val="00D149C2"/>
    <w:rsid w:val="00D150F8"/>
    <w:rsid w:val="00D15494"/>
    <w:rsid w:val="00D1559C"/>
    <w:rsid w:val="00D15E32"/>
    <w:rsid w:val="00D177CD"/>
    <w:rsid w:val="00D205A9"/>
    <w:rsid w:val="00D20796"/>
    <w:rsid w:val="00D2169B"/>
    <w:rsid w:val="00D21E11"/>
    <w:rsid w:val="00D223AD"/>
    <w:rsid w:val="00D22557"/>
    <w:rsid w:val="00D23428"/>
    <w:rsid w:val="00D252F4"/>
    <w:rsid w:val="00D2787C"/>
    <w:rsid w:val="00D30AEA"/>
    <w:rsid w:val="00D33F26"/>
    <w:rsid w:val="00D341CE"/>
    <w:rsid w:val="00D35CC8"/>
    <w:rsid w:val="00D35F9F"/>
    <w:rsid w:val="00D37D3C"/>
    <w:rsid w:val="00D37FAD"/>
    <w:rsid w:val="00D408FB"/>
    <w:rsid w:val="00D40C97"/>
    <w:rsid w:val="00D410D7"/>
    <w:rsid w:val="00D4122E"/>
    <w:rsid w:val="00D41681"/>
    <w:rsid w:val="00D41B7D"/>
    <w:rsid w:val="00D41C17"/>
    <w:rsid w:val="00D4253B"/>
    <w:rsid w:val="00D4347E"/>
    <w:rsid w:val="00D43914"/>
    <w:rsid w:val="00D43C2F"/>
    <w:rsid w:val="00D44964"/>
    <w:rsid w:val="00D4496E"/>
    <w:rsid w:val="00D44BA5"/>
    <w:rsid w:val="00D44ED6"/>
    <w:rsid w:val="00D45144"/>
    <w:rsid w:val="00D46C4B"/>
    <w:rsid w:val="00D47816"/>
    <w:rsid w:val="00D47F3D"/>
    <w:rsid w:val="00D50BEC"/>
    <w:rsid w:val="00D50CF3"/>
    <w:rsid w:val="00D50D9B"/>
    <w:rsid w:val="00D54053"/>
    <w:rsid w:val="00D544AD"/>
    <w:rsid w:val="00D5484A"/>
    <w:rsid w:val="00D55D78"/>
    <w:rsid w:val="00D562EC"/>
    <w:rsid w:val="00D56F6B"/>
    <w:rsid w:val="00D6020B"/>
    <w:rsid w:val="00D60868"/>
    <w:rsid w:val="00D616A3"/>
    <w:rsid w:val="00D6178F"/>
    <w:rsid w:val="00D62010"/>
    <w:rsid w:val="00D623AC"/>
    <w:rsid w:val="00D62585"/>
    <w:rsid w:val="00D62886"/>
    <w:rsid w:val="00D6369B"/>
    <w:rsid w:val="00D641B5"/>
    <w:rsid w:val="00D65ACA"/>
    <w:rsid w:val="00D65B3F"/>
    <w:rsid w:val="00D66D78"/>
    <w:rsid w:val="00D700CF"/>
    <w:rsid w:val="00D70D3B"/>
    <w:rsid w:val="00D70E43"/>
    <w:rsid w:val="00D72761"/>
    <w:rsid w:val="00D7288E"/>
    <w:rsid w:val="00D73978"/>
    <w:rsid w:val="00D76099"/>
    <w:rsid w:val="00D76655"/>
    <w:rsid w:val="00D7787C"/>
    <w:rsid w:val="00D80562"/>
    <w:rsid w:val="00D8303A"/>
    <w:rsid w:val="00D84A3E"/>
    <w:rsid w:val="00D912E3"/>
    <w:rsid w:val="00D923DA"/>
    <w:rsid w:val="00D92A2B"/>
    <w:rsid w:val="00D92AE9"/>
    <w:rsid w:val="00D95C2B"/>
    <w:rsid w:val="00D95ED7"/>
    <w:rsid w:val="00D964E5"/>
    <w:rsid w:val="00D97227"/>
    <w:rsid w:val="00D97AC2"/>
    <w:rsid w:val="00D97E3C"/>
    <w:rsid w:val="00DA0181"/>
    <w:rsid w:val="00DA15D8"/>
    <w:rsid w:val="00DA26BE"/>
    <w:rsid w:val="00DA41D5"/>
    <w:rsid w:val="00DA4624"/>
    <w:rsid w:val="00DA4CA4"/>
    <w:rsid w:val="00DA4D19"/>
    <w:rsid w:val="00DA5AC9"/>
    <w:rsid w:val="00DA5DF9"/>
    <w:rsid w:val="00DA66B8"/>
    <w:rsid w:val="00DA7332"/>
    <w:rsid w:val="00DA77BF"/>
    <w:rsid w:val="00DA7941"/>
    <w:rsid w:val="00DB2E59"/>
    <w:rsid w:val="00DB3971"/>
    <w:rsid w:val="00DB45E4"/>
    <w:rsid w:val="00DB5ADD"/>
    <w:rsid w:val="00DB60F6"/>
    <w:rsid w:val="00DB6385"/>
    <w:rsid w:val="00DB668A"/>
    <w:rsid w:val="00DB72CE"/>
    <w:rsid w:val="00DC020E"/>
    <w:rsid w:val="00DC1305"/>
    <w:rsid w:val="00DC1A56"/>
    <w:rsid w:val="00DC2CA1"/>
    <w:rsid w:val="00DC3308"/>
    <w:rsid w:val="00DC3B38"/>
    <w:rsid w:val="00DC3B4F"/>
    <w:rsid w:val="00DC3FCE"/>
    <w:rsid w:val="00DC54EC"/>
    <w:rsid w:val="00DC5B60"/>
    <w:rsid w:val="00DC715F"/>
    <w:rsid w:val="00DC7891"/>
    <w:rsid w:val="00DC7AEE"/>
    <w:rsid w:val="00DD0DF1"/>
    <w:rsid w:val="00DD3AAB"/>
    <w:rsid w:val="00DD6376"/>
    <w:rsid w:val="00DD64A1"/>
    <w:rsid w:val="00DD6ECB"/>
    <w:rsid w:val="00DD74A7"/>
    <w:rsid w:val="00DE1326"/>
    <w:rsid w:val="00DE1AA3"/>
    <w:rsid w:val="00DE2F2E"/>
    <w:rsid w:val="00DE3517"/>
    <w:rsid w:val="00DE38DE"/>
    <w:rsid w:val="00DE4DC9"/>
    <w:rsid w:val="00DE4E86"/>
    <w:rsid w:val="00DE6F9E"/>
    <w:rsid w:val="00DF05DB"/>
    <w:rsid w:val="00DF0D94"/>
    <w:rsid w:val="00DF0ED4"/>
    <w:rsid w:val="00DF2722"/>
    <w:rsid w:val="00DF27EC"/>
    <w:rsid w:val="00DF2DF0"/>
    <w:rsid w:val="00DF37A9"/>
    <w:rsid w:val="00DF443B"/>
    <w:rsid w:val="00DF4B6F"/>
    <w:rsid w:val="00DF4C0F"/>
    <w:rsid w:val="00DF6018"/>
    <w:rsid w:val="00DF6625"/>
    <w:rsid w:val="00DF6BD4"/>
    <w:rsid w:val="00DF7148"/>
    <w:rsid w:val="00DF71FD"/>
    <w:rsid w:val="00DF7C40"/>
    <w:rsid w:val="00E00F93"/>
    <w:rsid w:val="00E0155C"/>
    <w:rsid w:val="00E01ADD"/>
    <w:rsid w:val="00E02B4B"/>
    <w:rsid w:val="00E02D7E"/>
    <w:rsid w:val="00E037C5"/>
    <w:rsid w:val="00E04142"/>
    <w:rsid w:val="00E0521C"/>
    <w:rsid w:val="00E05437"/>
    <w:rsid w:val="00E06AB7"/>
    <w:rsid w:val="00E06B56"/>
    <w:rsid w:val="00E07316"/>
    <w:rsid w:val="00E078A3"/>
    <w:rsid w:val="00E07A9C"/>
    <w:rsid w:val="00E10406"/>
    <w:rsid w:val="00E1126E"/>
    <w:rsid w:val="00E11AC2"/>
    <w:rsid w:val="00E11CB3"/>
    <w:rsid w:val="00E11E37"/>
    <w:rsid w:val="00E12363"/>
    <w:rsid w:val="00E132D3"/>
    <w:rsid w:val="00E134F9"/>
    <w:rsid w:val="00E1437F"/>
    <w:rsid w:val="00E15E75"/>
    <w:rsid w:val="00E16497"/>
    <w:rsid w:val="00E16F79"/>
    <w:rsid w:val="00E1753A"/>
    <w:rsid w:val="00E201E4"/>
    <w:rsid w:val="00E20B0E"/>
    <w:rsid w:val="00E20CE9"/>
    <w:rsid w:val="00E22163"/>
    <w:rsid w:val="00E222F3"/>
    <w:rsid w:val="00E22B2C"/>
    <w:rsid w:val="00E23552"/>
    <w:rsid w:val="00E23C11"/>
    <w:rsid w:val="00E24521"/>
    <w:rsid w:val="00E246D9"/>
    <w:rsid w:val="00E24712"/>
    <w:rsid w:val="00E2492E"/>
    <w:rsid w:val="00E249DD"/>
    <w:rsid w:val="00E24A56"/>
    <w:rsid w:val="00E24E43"/>
    <w:rsid w:val="00E27652"/>
    <w:rsid w:val="00E27E82"/>
    <w:rsid w:val="00E27F7B"/>
    <w:rsid w:val="00E30D29"/>
    <w:rsid w:val="00E31597"/>
    <w:rsid w:val="00E328B5"/>
    <w:rsid w:val="00E34A97"/>
    <w:rsid w:val="00E360C2"/>
    <w:rsid w:val="00E3610E"/>
    <w:rsid w:val="00E36788"/>
    <w:rsid w:val="00E36A56"/>
    <w:rsid w:val="00E37B2C"/>
    <w:rsid w:val="00E404CB"/>
    <w:rsid w:val="00E40BE0"/>
    <w:rsid w:val="00E410BE"/>
    <w:rsid w:val="00E4165B"/>
    <w:rsid w:val="00E43382"/>
    <w:rsid w:val="00E44A1E"/>
    <w:rsid w:val="00E451E0"/>
    <w:rsid w:val="00E457D2"/>
    <w:rsid w:val="00E45B64"/>
    <w:rsid w:val="00E45CB5"/>
    <w:rsid w:val="00E46A72"/>
    <w:rsid w:val="00E46EB3"/>
    <w:rsid w:val="00E53792"/>
    <w:rsid w:val="00E537DF"/>
    <w:rsid w:val="00E53982"/>
    <w:rsid w:val="00E53A6D"/>
    <w:rsid w:val="00E5438D"/>
    <w:rsid w:val="00E54457"/>
    <w:rsid w:val="00E5485A"/>
    <w:rsid w:val="00E54C22"/>
    <w:rsid w:val="00E55FA4"/>
    <w:rsid w:val="00E56E64"/>
    <w:rsid w:val="00E570D5"/>
    <w:rsid w:val="00E578CC"/>
    <w:rsid w:val="00E57BD7"/>
    <w:rsid w:val="00E57C9D"/>
    <w:rsid w:val="00E57DD0"/>
    <w:rsid w:val="00E57FDD"/>
    <w:rsid w:val="00E6305C"/>
    <w:rsid w:val="00E633FE"/>
    <w:rsid w:val="00E647A1"/>
    <w:rsid w:val="00E65861"/>
    <w:rsid w:val="00E658A7"/>
    <w:rsid w:val="00E6612D"/>
    <w:rsid w:val="00E700A7"/>
    <w:rsid w:val="00E702B4"/>
    <w:rsid w:val="00E70365"/>
    <w:rsid w:val="00E704A0"/>
    <w:rsid w:val="00E7332D"/>
    <w:rsid w:val="00E7386C"/>
    <w:rsid w:val="00E74A6D"/>
    <w:rsid w:val="00E74EB2"/>
    <w:rsid w:val="00E75984"/>
    <w:rsid w:val="00E814AA"/>
    <w:rsid w:val="00E814DA"/>
    <w:rsid w:val="00E81D44"/>
    <w:rsid w:val="00E8337B"/>
    <w:rsid w:val="00E839C9"/>
    <w:rsid w:val="00E83AF9"/>
    <w:rsid w:val="00E83F6C"/>
    <w:rsid w:val="00E86D30"/>
    <w:rsid w:val="00E905D5"/>
    <w:rsid w:val="00E91174"/>
    <w:rsid w:val="00E92B0A"/>
    <w:rsid w:val="00E9356D"/>
    <w:rsid w:val="00E93C93"/>
    <w:rsid w:val="00E93DEB"/>
    <w:rsid w:val="00E9431F"/>
    <w:rsid w:val="00E948D7"/>
    <w:rsid w:val="00E97487"/>
    <w:rsid w:val="00E97C06"/>
    <w:rsid w:val="00E97FE1"/>
    <w:rsid w:val="00EA13B1"/>
    <w:rsid w:val="00EA1908"/>
    <w:rsid w:val="00EA3327"/>
    <w:rsid w:val="00EA3804"/>
    <w:rsid w:val="00EA47E6"/>
    <w:rsid w:val="00EA62A4"/>
    <w:rsid w:val="00EA74D5"/>
    <w:rsid w:val="00EB167A"/>
    <w:rsid w:val="00EB298B"/>
    <w:rsid w:val="00EB3645"/>
    <w:rsid w:val="00EB364C"/>
    <w:rsid w:val="00EB3C88"/>
    <w:rsid w:val="00EB537C"/>
    <w:rsid w:val="00EB6577"/>
    <w:rsid w:val="00EC1A48"/>
    <w:rsid w:val="00EC6004"/>
    <w:rsid w:val="00EC7212"/>
    <w:rsid w:val="00EC7597"/>
    <w:rsid w:val="00ED0646"/>
    <w:rsid w:val="00ED087C"/>
    <w:rsid w:val="00ED0B0A"/>
    <w:rsid w:val="00ED1257"/>
    <w:rsid w:val="00ED127F"/>
    <w:rsid w:val="00ED19A2"/>
    <w:rsid w:val="00ED2456"/>
    <w:rsid w:val="00ED300F"/>
    <w:rsid w:val="00ED3392"/>
    <w:rsid w:val="00ED3A9C"/>
    <w:rsid w:val="00ED5459"/>
    <w:rsid w:val="00ED69E4"/>
    <w:rsid w:val="00ED6BA0"/>
    <w:rsid w:val="00ED6BE2"/>
    <w:rsid w:val="00EE0AA3"/>
    <w:rsid w:val="00EE0C40"/>
    <w:rsid w:val="00EE155E"/>
    <w:rsid w:val="00EE1641"/>
    <w:rsid w:val="00EE3101"/>
    <w:rsid w:val="00EE3727"/>
    <w:rsid w:val="00EE4011"/>
    <w:rsid w:val="00EE5205"/>
    <w:rsid w:val="00EE5AC4"/>
    <w:rsid w:val="00EE5FC7"/>
    <w:rsid w:val="00EE6B18"/>
    <w:rsid w:val="00EE75CA"/>
    <w:rsid w:val="00EE7EE3"/>
    <w:rsid w:val="00EF0DAB"/>
    <w:rsid w:val="00EF239D"/>
    <w:rsid w:val="00EF24DB"/>
    <w:rsid w:val="00EF29DF"/>
    <w:rsid w:val="00EF2E03"/>
    <w:rsid w:val="00EF30CB"/>
    <w:rsid w:val="00EF3614"/>
    <w:rsid w:val="00EF3639"/>
    <w:rsid w:val="00EF3B6D"/>
    <w:rsid w:val="00EF3EAE"/>
    <w:rsid w:val="00EF4158"/>
    <w:rsid w:val="00EF41B3"/>
    <w:rsid w:val="00EF43EF"/>
    <w:rsid w:val="00EF4C4D"/>
    <w:rsid w:val="00EF55A3"/>
    <w:rsid w:val="00EF5E60"/>
    <w:rsid w:val="00EF63BC"/>
    <w:rsid w:val="00EF728F"/>
    <w:rsid w:val="00EF7928"/>
    <w:rsid w:val="00F0355E"/>
    <w:rsid w:val="00F044C2"/>
    <w:rsid w:val="00F04A43"/>
    <w:rsid w:val="00F05594"/>
    <w:rsid w:val="00F05811"/>
    <w:rsid w:val="00F060F2"/>
    <w:rsid w:val="00F13404"/>
    <w:rsid w:val="00F13571"/>
    <w:rsid w:val="00F139A4"/>
    <w:rsid w:val="00F13CD5"/>
    <w:rsid w:val="00F13E70"/>
    <w:rsid w:val="00F14815"/>
    <w:rsid w:val="00F14E81"/>
    <w:rsid w:val="00F15E08"/>
    <w:rsid w:val="00F15E9D"/>
    <w:rsid w:val="00F1771F"/>
    <w:rsid w:val="00F17E5F"/>
    <w:rsid w:val="00F17F44"/>
    <w:rsid w:val="00F2066E"/>
    <w:rsid w:val="00F20A0A"/>
    <w:rsid w:val="00F2126D"/>
    <w:rsid w:val="00F23141"/>
    <w:rsid w:val="00F24327"/>
    <w:rsid w:val="00F25243"/>
    <w:rsid w:val="00F253FB"/>
    <w:rsid w:val="00F2595A"/>
    <w:rsid w:val="00F25DDF"/>
    <w:rsid w:val="00F26542"/>
    <w:rsid w:val="00F2660E"/>
    <w:rsid w:val="00F268DE"/>
    <w:rsid w:val="00F27874"/>
    <w:rsid w:val="00F27AF8"/>
    <w:rsid w:val="00F3014D"/>
    <w:rsid w:val="00F304E0"/>
    <w:rsid w:val="00F31020"/>
    <w:rsid w:val="00F323C3"/>
    <w:rsid w:val="00F3522B"/>
    <w:rsid w:val="00F35A84"/>
    <w:rsid w:val="00F364E5"/>
    <w:rsid w:val="00F37D80"/>
    <w:rsid w:val="00F40199"/>
    <w:rsid w:val="00F41505"/>
    <w:rsid w:val="00F4192E"/>
    <w:rsid w:val="00F4206E"/>
    <w:rsid w:val="00F4283B"/>
    <w:rsid w:val="00F4340B"/>
    <w:rsid w:val="00F44520"/>
    <w:rsid w:val="00F45174"/>
    <w:rsid w:val="00F45A67"/>
    <w:rsid w:val="00F462AE"/>
    <w:rsid w:val="00F47008"/>
    <w:rsid w:val="00F47246"/>
    <w:rsid w:val="00F474B6"/>
    <w:rsid w:val="00F51595"/>
    <w:rsid w:val="00F51B59"/>
    <w:rsid w:val="00F52140"/>
    <w:rsid w:val="00F52951"/>
    <w:rsid w:val="00F52B40"/>
    <w:rsid w:val="00F54002"/>
    <w:rsid w:val="00F54938"/>
    <w:rsid w:val="00F54AA8"/>
    <w:rsid w:val="00F54D34"/>
    <w:rsid w:val="00F55EEB"/>
    <w:rsid w:val="00F56046"/>
    <w:rsid w:val="00F56535"/>
    <w:rsid w:val="00F56B47"/>
    <w:rsid w:val="00F56BBA"/>
    <w:rsid w:val="00F56C7F"/>
    <w:rsid w:val="00F57E5B"/>
    <w:rsid w:val="00F60508"/>
    <w:rsid w:val="00F62987"/>
    <w:rsid w:val="00F63905"/>
    <w:rsid w:val="00F64ECD"/>
    <w:rsid w:val="00F660EA"/>
    <w:rsid w:val="00F663C6"/>
    <w:rsid w:val="00F6658D"/>
    <w:rsid w:val="00F70090"/>
    <w:rsid w:val="00F703F2"/>
    <w:rsid w:val="00F71132"/>
    <w:rsid w:val="00F7142A"/>
    <w:rsid w:val="00F71CE3"/>
    <w:rsid w:val="00F72C24"/>
    <w:rsid w:val="00F73C71"/>
    <w:rsid w:val="00F742F4"/>
    <w:rsid w:val="00F751ED"/>
    <w:rsid w:val="00F761EA"/>
    <w:rsid w:val="00F7775C"/>
    <w:rsid w:val="00F77A74"/>
    <w:rsid w:val="00F804C9"/>
    <w:rsid w:val="00F80539"/>
    <w:rsid w:val="00F80A0E"/>
    <w:rsid w:val="00F80ED5"/>
    <w:rsid w:val="00F817DC"/>
    <w:rsid w:val="00F81BAD"/>
    <w:rsid w:val="00F81F85"/>
    <w:rsid w:val="00F83835"/>
    <w:rsid w:val="00F845C8"/>
    <w:rsid w:val="00F848BE"/>
    <w:rsid w:val="00F848F7"/>
    <w:rsid w:val="00F84B7A"/>
    <w:rsid w:val="00F856FC"/>
    <w:rsid w:val="00F90309"/>
    <w:rsid w:val="00F91570"/>
    <w:rsid w:val="00F9169E"/>
    <w:rsid w:val="00F9178C"/>
    <w:rsid w:val="00F932BE"/>
    <w:rsid w:val="00F94A1D"/>
    <w:rsid w:val="00F94EFB"/>
    <w:rsid w:val="00F950DC"/>
    <w:rsid w:val="00F95827"/>
    <w:rsid w:val="00F95FDE"/>
    <w:rsid w:val="00F96BD4"/>
    <w:rsid w:val="00F96C7A"/>
    <w:rsid w:val="00F971F4"/>
    <w:rsid w:val="00FA0A06"/>
    <w:rsid w:val="00FA11DD"/>
    <w:rsid w:val="00FA1A18"/>
    <w:rsid w:val="00FA1B1E"/>
    <w:rsid w:val="00FA1F0B"/>
    <w:rsid w:val="00FA23D9"/>
    <w:rsid w:val="00FA370D"/>
    <w:rsid w:val="00FA3E9C"/>
    <w:rsid w:val="00FA3FBE"/>
    <w:rsid w:val="00FA42EB"/>
    <w:rsid w:val="00FA4F1A"/>
    <w:rsid w:val="00FA5478"/>
    <w:rsid w:val="00FA580D"/>
    <w:rsid w:val="00FA588D"/>
    <w:rsid w:val="00FA5F10"/>
    <w:rsid w:val="00FA610E"/>
    <w:rsid w:val="00FA63D2"/>
    <w:rsid w:val="00FA7D72"/>
    <w:rsid w:val="00FB1020"/>
    <w:rsid w:val="00FB123B"/>
    <w:rsid w:val="00FB381B"/>
    <w:rsid w:val="00FB38D4"/>
    <w:rsid w:val="00FB49E8"/>
    <w:rsid w:val="00FB73C2"/>
    <w:rsid w:val="00FB7DD3"/>
    <w:rsid w:val="00FC01A1"/>
    <w:rsid w:val="00FC1790"/>
    <w:rsid w:val="00FC21CB"/>
    <w:rsid w:val="00FC23A8"/>
    <w:rsid w:val="00FC28B1"/>
    <w:rsid w:val="00FC2BA3"/>
    <w:rsid w:val="00FC4F7C"/>
    <w:rsid w:val="00FC665C"/>
    <w:rsid w:val="00FC7790"/>
    <w:rsid w:val="00FD0C9C"/>
    <w:rsid w:val="00FD1565"/>
    <w:rsid w:val="00FD1AF4"/>
    <w:rsid w:val="00FD1EB3"/>
    <w:rsid w:val="00FD2FAE"/>
    <w:rsid w:val="00FD4560"/>
    <w:rsid w:val="00FD4D53"/>
    <w:rsid w:val="00FD4E7D"/>
    <w:rsid w:val="00FD5559"/>
    <w:rsid w:val="00FD5631"/>
    <w:rsid w:val="00FD56AA"/>
    <w:rsid w:val="00FD58D4"/>
    <w:rsid w:val="00FD5EBD"/>
    <w:rsid w:val="00FD63B3"/>
    <w:rsid w:val="00FD6664"/>
    <w:rsid w:val="00FE126E"/>
    <w:rsid w:val="00FE2463"/>
    <w:rsid w:val="00FE4E1F"/>
    <w:rsid w:val="00FE4FC1"/>
    <w:rsid w:val="00FE72DC"/>
    <w:rsid w:val="00FE7F18"/>
    <w:rsid w:val="00FF0640"/>
    <w:rsid w:val="00FF0BF2"/>
    <w:rsid w:val="00FF12FF"/>
    <w:rsid w:val="00FF134A"/>
    <w:rsid w:val="00FF1F31"/>
    <w:rsid w:val="00FF242F"/>
    <w:rsid w:val="00FF2D56"/>
    <w:rsid w:val="00FF3384"/>
    <w:rsid w:val="00FF3ACB"/>
    <w:rsid w:val="00FF410A"/>
    <w:rsid w:val="00FF4430"/>
    <w:rsid w:val="00FF683C"/>
    <w:rsid w:val="00FF6D3C"/>
    <w:rsid w:val="00FF7A22"/>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8C6508"/>
  <w15:chartTrackingRefBased/>
  <w15:docId w15:val="{7934D396-41A4-42D8-8145-22AC6F197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header"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26BFD"/>
    <w:rPr>
      <w:sz w:val="24"/>
      <w:szCs w:val="24"/>
    </w:rPr>
  </w:style>
  <w:style w:type="paragraph" w:styleId="Naslov1">
    <w:name w:val="heading 1"/>
    <w:aliases w:val="NASLOV"/>
    <w:basedOn w:val="Navaden"/>
    <w:next w:val="Navaden"/>
    <w:link w:val="Naslov1Znak"/>
    <w:autoRedefine/>
    <w:qFormat/>
    <w:rsid w:val="000B0DD5"/>
    <w:pPr>
      <w:keepNext/>
      <w:keepLines/>
      <w:numPr>
        <w:ilvl w:val="3"/>
        <w:numId w:val="4"/>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uiPriority w:val="99"/>
    <w:rsid w:val="00B5627D"/>
    <w:pPr>
      <w:tabs>
        <w:tab w:val="center" w:pos="4536"/>
        <w:tab w:val="right" w:pos="9072"/>
      </w:tabs>
    </w:pPr>
  </w:style>
  <w:style w:type="character" w:customStyle="1" w:styleId="GlavaZnak">
    <w:name w:val="Glava Znak"/>
    <w:aliases w:val="Header-PR Znak,Znak Znak"/>
    <w:link w:val="Glava"/>
    <w:uiPriority w:val="99"/>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aliases w:val="Naslov2a,Bullet List,FooterText,numbered,Paragraphe de liste1,Bulletr List Paragraph,列出段落,列出段落1,List Paragraph21,Listeafsnit1,Parágrafo da Lista1,Bullet list,Párrafo de lista1,リスト段落1,List Paragraph11,Foot,za tekst"/>
    <w:basedOn w:val="Navaden"/>
    <w:link w:val="OdstavekseznamaZnak"/>
    <w:uiPriority w:val="34"/>
    <w:qFormat/>
    <w:rsid w:val="006813A5"/>
    <w:pPr>
      <w:ind w:left="708"/>
    </w:pPr>
  </w:style>
  <w:style w:type="table" w:styleId="Tabelamrea">
    <w:name w:val="Table Grid"/>
    <w:basedOn w:val="Navadnatabela"/>
    <w:uiPriority w:val="5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0B0DD5"/>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numbering" w:customStyle="1" w:styleId="Brezseznama1">
    <w:name w:val="Brez seznama1"/>
    <w:next w:val="Brezseznama"/>
    <w:semiHidden/>
    <w:rsid w:val="0075039D"/>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uiPriority w:val="99"/>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uiPriority w:val="99"/>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uiPriority w:val="99"/>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Naslov2a Znak,Bullet List Znak,FooterText Znak,numbered Znak,Paragraphe de liste1 Znak,Bulletr List Paragraph Znak,列出段落 Znak,列出段落1 Znak,List Paragraph21 Znak,Listeafsnit1 Znak,Parágrafo da Lista1 Znak,Bullet list Znak,リスト段落1 Znak"/>
    <w:link w:val="Odstavekseznama"/>
    <w:uiPriority w:val="34"/>
    <w:qFormat/>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3"/>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qFormat/>
    <w:rsid w:val="00F9178C"/>
    <w:rPr>
      <w:rFonts w:ascii="Calibri" w:eastAsia="Calibri" w:hAnsi="Calibri"/>
      <w:sz w:val="21"/>
      <w:szCs w:val="24"/>
      <w:lang w:eastAsia="en-US"/>
    </w:rPr>
  </w:style>
  <w:style w:type="character" w:styleId="Sprotnaopomba-sklic">
    <w:name w:val="footnote reference"/>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5"/>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8"/>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numPr>
        <w:ilvl w:val="2"/>
        <w:numId w:val="8"/>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E74A6D"/>
    <w:pPr>
      <w:numPr>
        <w:ilvl w:val="3"/>
        <w:numId w:val="8"/>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E74A6D"/>
    <w:pPr>
      <w:numPr>
        <w:ilvl w:val="4"/>
        <w:numId w:val="8"/>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E74A6D"/>
    <w:pPr>
      <w:numPr>
        <w:ilvl w:val="5"/>
        <w:numId w:val="8"/>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E74A6D"/>
    <w:pPr>
      <w:numPr>
        <w:ilvl w:val="6"/>
        <w:numId w:val="8"/>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E74A6D"/>
    <w:pPr>
      <w:numPr>
        <w:ilvl w:val="7"/>
        <w:numId w:val="8"/>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E74A6D"/>
    <w:pPr>
      <w:numPr>
        <w:ilvl w:val="8"/>
        <w:numId w:val="8"/>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E74A6D"/>
    <w:pPr>
      <w:numPr>
        <w:numId w:val="8"/>
      </w:numPr>
      <w:tabs>
        <w:tab w:val="clear" w:pos="432"/>
        <w:tab w:val="num" w:pos="390"/>
      </w:tabs>
      <w:spacing w:after="200" w:line="276" w:lineRule="auto"/>
      <w:ind w:left="0" w:firstLine="0"/>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3"/>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4"/>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5"/>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6"/>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7"/>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8"/>
      </w:numPr>
      <w:ind w:left="397" w:hanging="227"/>
    </w:pPr>
  </w:style>
  <w:style w:type="character" w:customStyle="1" w:styleId="highlight1">
    <w:name w:val="highlight1"/>
    <w:rsid w:val="00E74A6D"/>
    <w:rPr>
      <w:color w:val="FF0000"/>
      <w:shd w:val="clear" w:color="auto" w:fill="FFFFFF"/>
    </w:rPr>
  </w:style>
  <w:style w:type="numbering" w:customStyle="1" w:styleId="Brezseznama2">
    <w:name w:val="Brez seznama2"/>
    <w:next w:val="Brezseznama"/>
    <w:uiPriority w:val="99"/>
    <w:semiHidden/>
    <w:rsid w:val="00207671"/>
  </w:style>
  <w:style w:type="paragraph" w:styleId="Oznaenseznam">
    <w:name w:val="List Bullet"/>
    <w:basedOn w:val="Navaden"/>
    <w:link w:val="OznaenseznamZnak"/>
    <w:rsid w:val="00207671"/>
    <w:pPr>
      <w:numPr>
        <w:numId w:val="19"/>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3"/>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3"/>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numPr>
        <w:ilvl w:val="4"/>
        <w:numId w:val="23"/>
      </w:numPr>
      <w:tabs>
        <w:tab w:val="clear" w:pos="1984"/>
        <w:tab w:val="num" w:pos="360"/>
      </w:tabs>
      <w:spacing w:before="120" w:after="120"/>
      <w:ind w:left="0" w:firstLine="0"/>
      <w:jc w:val="both"/>
    </w:pPr>
    <w:rPr>
      <w:rFonts w:eastAsia="Calibri"/>
      <w:szCs w:val="22"/>
      <w:lang w:bidi="sl-SI"/>
    </w:rPr>
  </w:style>
  <w:style w:type="paragraph" w:customStyle="1" w:styleId="Point3number">
    <w:name w:val="Point 3 (number)"/>
    <w:basedOn w:val="Navaden"/>
    <w:rsid w:val="008A0916"/>
    <w:pPr>
      <w:numPr>
        <w:ilvl w:val="6"/>
        <w:numId w:val="23"/>
      </w:numPr>
      <w:tabs>
        <w:tab w:val="clear" w:pos="2551"/>
        <w:tab w:val="num" w:pos="360"/>
      </w:tabs>
      <w:spacing w:before="120" w:after="120"/>
      <w:ind w:left="0" w:firstLine="0"/>
      <w:jc w:val="both"/>
    </w:pPr>
    <w:rPr>
      <w:rFonts w:eastAsia="Calibri"/>
      <w:szCs w:val="22"/>
      <w:lang w:bidi="sl-SI"/>
    </w:rPr>
  </w:style>
  <w:style w:type="paragraph" w:customStyle="1" w:styleId="Point0letter">
    <w:name w:val="Point 0 (letter)"/>
    <w:basedOn w:val="Navaden"/>
    <w:rsid w:val="008A0916"/>
    <w:pPr>
      <w:numPr>
        <w:ilvl w:val="1"/>
        <w:numId w:val="23"/>
      </w:numPr>
      <w:tabs>
        <w:tab w:val="clear" w:pos="850"/>
        <w:tab w:val="num" w:pos="360"/>
      </w:tabs>
      <w:spacing w:before="120" w:after="120"/>
      <w:ind w:left="0" w:firstLine="0"/>
      <w:jc w:val="both"/>
    </w:pPr>
    <w:rPr>
      <w:rFonts w:eastAsia="Calibri"/>
      <w:szCs w:val="22"/>
      <w:lang w:bidi="sl-SI"/>
    </w:rPr>
  </w:style>
  <w:style w:type="paragraph" w:customStyle="1" w:styleId="Point1letter">
    <w:name w:val="Point 1 (letter)"/>
    <w:basedOn w:val="Navaden"/>
    <w:rsid w:val="008A0916"/>
    <w:pPr>
      <w:numPr>
        <w:ilvl w:val="3"/>
        <w:numId w:val="23"/>
      </w:numPr>
      <w:tabs>
        <w:tab w:val="clear" w:pos="1417"/>
        <w:tab w:val="num" w:pos="360"/>
      </w:tabs>
      <w:spacing w:before="120" w:after="120"/>
      <w:ind w:left="0" w:firstLine="0"/>
      <w:jc w:val="both"/>
    </w:pPr>
    <w:rPr>
      <w:rFonts w:eastAsia="Calibri"/>
      <w:szCs w:val="22"/>
      <w:lang w:bidi="sl-SI"/>
    </w:rPr>
  </w:style>
  <w:style w:type="paragraph" w:customStyle="1" w:styleId="Point2letter">
    <w:name w:val="Point 2 (letter)"/>
    <w:basedOn w:val="Navaden"/>
    <w:rsid w:val="008A0916"/>
    <w:pPr>
      <w:numPr>
        <w:ilvl w:val="5"/>
        <w:numId w:val="23"/>
      </w:numPr>
      <w:tabs>
        <w:tab w:val="clear" w:pos="1984"/>
        <w:tab w:val="num" w:pos="360"/>
      </w:tabs>
      <w:spacing w:before="120" w:after="120"/>
      <w:ind w:left="0" w:firstLine="0"/>
      <w:jc w:val="both"/>
    </w:pPr>
    <w:rPr>
      <w:rFonts w:eastAsia="Calibri"/>
      <w:szCs w:val="22"/>
      <w:lang w:bidi="sl-SI"/>
    </w:rPr>
  </w:style>
  <w:style w:type="paragraph" w:customStyle="1" w:styleId="Point3letter">
    <w:name w:val="Point 3 (letter)"/>
    <w:basedOn w:val="Navaden"/>
    <w:rsid w:val="008A0916"/>
    <w:pPr>
      <w:numPr>
        <w:ilvl w:val="7"/>
        <w:numId w:val="23"/>
      </w:numPr>
      <w:tabs>
        <w:tab w:val="clear" w:pos="2551"/>
        <w:tab w:val="num" w:pos="360"/>
      </w:tabs>
      <w:spacing w:before="120" w:after="120"/>
      <w:ind w:left="0" w:firstLine="0"/>
      <w:jc w:val="both"/>
    </w:pPr>
    <w:rPr>
      <w:rFonts w:eastAsia="Calibri"/>
      <w:szCs w:val="22"/>
      <w:lang w:bidi="sl-SI"/>
    </w:rPr>
  </w:style>
  <w:style w:type="paragraph" w:customStyle="1" w:styleId="Point4letter">
    <w:name w:val="Point 4 (letter)"/>
    <w:basedOn w:val="Navaden"/>
    <w:rsid w:val="008A0916"/>
    <w:pPr>
      <w:numPr>
        <w:ilvl w:val="8"/>
        <w:numId w:val="23"/>
      </w:numPr>
      <w:tabs>
        <w:tab w:val="clear" w:pos="3118"/>
        <w:tab w:val="num" w:pos="360"/>
      </w:tabs>
      <w:spacing w:before="120" w:after="120"/>
      <w:ind w:left="0" w:firstLine="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numbering" w:customStyle="1" w:styleId="Brezseznama3">
    <w:name w:val="Brez seznama3"/>
    <w:next w:val="Brezseznama"/>
    <w:semiHidden/>
    <w:rsid w:val="001470FE"/>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11">
    <w:name w:val="Brez seznama11"/>
    <w:next w:val="Brezseznama"/>
    <w:semiHidden/>
    <w:rsid w:val="001470FE"/>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1470FE"/>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avaden"/>
    <w:rsid w:val="006A1F16"/>
    <w:pPr>
      <w:suppressAutoHyphens/>
      <w:ind w:left="708"/>
    </w:pPr>
    <w:rPr>
      <w:lang w:eastAsia="ar-SA"/>
    </w:rPr>
  </w:style>
  <w:style w:type="table" w:customStyle="1" w:styleId="Tabelamrea132">
    <w:name w:val="Tabela – mreža132"/>
    <w:basedOn w:val="Navadnatabela"/>
    <w:next w:val="Tabelamrea"/>
    <w:uiPriority w:val="39"/>
    <w:rsid w:val="003001B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3">
    <w:name w:val="Tabela – mreža133"/>
    <w:basedOn w:val="Navadnatabela"/>
    <w:next w:val="Tabelamrea"/>
    <w:uiPriority w:val="39"/>
    <w:rsid w:val="002A56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536C8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1507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AA63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788745535">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narocanje.si" TargetMode="External"/><Relationship Id="rId18" Type="http://schemas.openxmlformats.org/officeDocument/2006/relationships/hyperlink" Target="https://www.uradni-list.si/glasilo-uradni-list-rs/vsebina/2024-01-0692"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enarocanje.si" TargetMode="External"/><Relationship Id="rId34"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www.uradni-list.si/glasilo-uradni-list-rs/vsebina/2025-01-1571" TargetMode="External"/><Relationship Id="rId25" Type="http://schemas.openxmlformats.org/officeDocument/2006/relationships/footer" Target="footer1.xml"/><Relationship Id="rId33"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www.enarocanje.si"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1.xml"/><Relationship Id="rId32"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www.djn.mju.gov.si/sistem-javnega-narocanja/pravno-varstvo" TargetMode="External"/><Relationship Id="rId28" Type="http://schemas.openxmlformats.org/officeDocument/2006/relationships/header" Target="header3.xml"/><Relationship Id="rId36"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https://www.uradni-list.si/glasilo-uradni-list-rs/vsebina/2025-01-0758"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yperlink" Target="https://ejn.gov.si/espd" TargetMode="External"/><Relationship Id="rId27" Type="http://schemas.openxmlformats.org/officeDocument/2006/relationships/footer" Target="footer2.xml"/><Relationship Id="rId30" Type="http://schemas.openxmlformats.org/officeDocument/2006/relationships/header" Target="header4.xml"/><Relationship Id="rId35" Type="http://schemas.openxmlformats.org/officeDocument/2006/relationships/fontTable" Target="fontTable.xml"/><Relationship Id="rId8" Type="http://schemas.openxmlformats.org/officeDocument/2006/relationships/hyperlink" Target="https://www.eucaris.ne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3F7AC-22EF-408D-96A0-A732E1DF7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42</Pages>
  <Words>13465</Words>
  <Characters>84099</Characters>
  <Application>Microsoft Office Word</Application>
  <DocSecurity>0</DocSecurity>
  <Lines>700</Lines>
  <Paragraphs>194</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97370</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Vratarič</dc:creator>
  <cp:keywords/>
  <cp:lastModifiedBy>Bojana Jazbec</cp:lastModifiedBy>
  <cp:revision>5</cp:revision>
  <cp:lastPrinted>2025-10-01T07:31:00Z</cp:lastPrinted>
  <dcterms:created xsi:type="dcterms:W3CDTF">2026-01-21T07:37:00Z</dcterms:created>
  <dcterms:modified xsi:type="dcterms:W3CDTF">2026-01-21T13:11:00Z</dcterms:modified>
</cp:coreProperties>
</file>